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255" w:rsidRPr="007C7C14" w:rsidRDefault="005C35EE" w:rsidP="00A83255">
      <w:pPr>
        <w:keepNext/>
        <w:jc w:val="right"/>
        <w:rPr>
          <w:b/>
          <w:sz w:val="28"/>
          <w:szCs w:val="28"/>
        </w:rPr>
      </w:pPr>
      <w:r>
        <w:rPr>
          <w:b/>
          <w:sz w:val="28"/>
          <w:szCs w:val="28"/>
        </w:rPr>
        <w:t>Ф. 7.03-20</w:t>
      </w:r>
    </w:p>
    <w:p w:rsidR="00A83255" w:rsidRDefault="00A83255" w:rsidP="00A83255">
      <w:pPr>
        <w:keepNext/>
        <w:jc w:val="right"/>
        <w:rPr>
          <w:sz w:val="28"/>
          <w:szCs w:val="28"/>
          <w:lang w:val="kk-KZ"/>
        </w:rPr>
      </w:pPr>
    </w:p>
    <w:p w:rsidR="00D025A9" w:rsidRDefault="00D025A9" w:rsidP="00A83255">
      <w:pPr>
        <w:keepNext/>
        <w:jc w:val="right"/>
        <w:rPr>
          <w:sz w:val="28"/>
          <w:szCs w:val="28"/>
          <w:lang w:val="kk-KZ"/>
        </w:rPr>
      </w:pPr>
    </w:p>
    <w:p w:rsidR="00D025A9" w:rsidRDefault="00D025A9" w:rsidP="00A83255">
      <w:pPr>
        <w:keepNext/>
        <w:jc w:val="right"/>
        <w:rPr>
          <w:sz w:val="28"/>
          <w:szCs w:val="28"/>
          <w:lang w:val="kk-KZ"/>
        </w:rPr>
      </w:pPr>
    </w:p>
    <w:p w:rsidR="00D025A9" w:rsidRPr="00D025A9" w:rsidRDefault="00D025A9" w:rsidP="00A83255">
      <w:pPr>
        <w:keepNext/>
        <w:jc w:val="right"/>
        <w:rPr>
          <w:sz w:val="28"/>
          <w:szCs w:val="28"/>
          <w:lang w:val="kk-KZ"/>
        </w:rPr>
      </w:pPr>
    </w:p>
    <w:p w:rsidR="00A83255" w:rsidRPr="007C7C14" w:rsidRDefault="00D025A9" w:rsidP="00A83255">
      <w:pPr>
        <w:keepNext/>
        <w:jc w:val="center"/>
        <w:rPr>
          <w:sz w:val="28"/>
          <w:szCs w:val="28"/>
        </w:rPr>
      </w:pPr>
      <w:r>
        <w:rPr>
          <w:b/>
          <w:noProof/>
          <w:color w:val="000000"/>
          <w:sz w:val="28"/>
          <w:szCs w:val="28"/>
        </w:rPr>
        <w:drawing>
          <wp:inline distT="0" distB="0" distL="0" distR="0">
            <wp:extent cx="1809750" cy="990600"/>
            <wp:effectExtent l="0" t="0" r="0" b="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990600"/>
                    </a:xfrm>
                    <a:prstGeom prst="rect">
                      <a:avLst/>
                    </a:prstGeom>
                    <a:noFill/>
                    <a:ln>
                      <a:noFill/>
                    </a:ln>
                  </pic:spPr>
                </pic:pic>
              </a:graphicData>
            </a:graphic>
          </wp:inline>
        </w:drawing>
      </w:r>
    </w:p>
    <w:p w:rsidR="00A83255" w:rsidRPr="007C7C14" w:rsidRDefault="00A83255" w:rsidP="00A83255">
      <w:pPr>
        <w:keepNext/>
        <w:jc w:val="center"/>
        <w:rPr>
          <w:b/>
          <w:sz w:val="28"/>
          <w:szCs w:val="28"/>
          <w:lang w:val="en-US"/>
        </w:rPr>
      </w:pPr>
    </w:p>
    <w:p w:rsidR="00A83255" w:rsidRPr="007C7C14" w:rsidRDefault="00B25E2C" w:rsidP="00A83255">
      <w:pPr>
        <w:keepNext/>
        <w:jc w:val="center"/>
        <w:rPr>
          <w:b/>
          <w:sz w:val="28"/>
          <w:szCs w:val="28"/>
          <w:lang w:val="kk-KZ"/>
        </w:rPr>
      </w:pPr>
      <w:r w:rsidRPr="007C7C14">
        <w:rPr>
          <w:b/>
          <w:sz w:val="28"/>
          <w:szCs w:val="28"/>
          <w:lang w:val="kk-KZ"/>
        </w:rPr>
        <w:t>Темирова Ж.Ж.</w:t>
      </w:r>
      <w:r>
        <w:rPr>
          <w:b/>
          <w:sz w:val="28"/>
          <w:szCs w:val="28"/>
          <w:lang w:val="kk-KZ"/>
        </w:rPr>
        <w:t>,</w:t>
      </w:r>
      <w:r w:rsidR="00A83255" w:rsidRPr="007C7C14">
        <w:rPr>
          <w:b/>
          <w:sz w:val="28"/>
          <w:szCs w:val="28"/>
          <w:lang w:val="kk-KZ"/>
        </w:rPr>
        <w:t xml:space="preserve">Колдасова Л.С., </w:t>
      </w:r>
    </w:p>
    <w:p w:rsidR="00A83255" w:rsidRPr="007C7C14" w:rsidRDefault="00A83255" w:rsidP="00A83255">
      <w:pPr>
        <w:keepNext/>
        <w:jc w:val="center"/>
        <w:rPr>
          <w:b/>
          <w:sz w:val="28"/>
          <w:szCs w:val="28"/>
          <w:lang w:val="kk-KZ"/>
        </w:rPr>
      </w:pPr>
    </w:p>
    <w:p w:rsidR="00A83255" w:rsidRPr="007C7C14" w:rsidRDefault="00A83255" w:rsidP="00A83255">
      <w:pPr>
        <w:keepNext/>
        <w:jc w:val="center"/>
        <w:rPr>
          <w:b/>
          <w:sz w:val="28"/>
          <w:szCs w:val="28"/>
        </w:rPr>
      </w:pPr>
    </w:p>
    <w:p w:rsidR="00A83255" w:rsidRPr="007C7C14" w:rsidRDefault="00A83255" w:rsidP="00A83255">
      <w:pPr>
        <w:keepNext/>
        <w:shd w:val="clear" w:color="auto" w:fill="FFFFFF"/>
        <w:jc w:val="center"/>
        <w:rPr>
          <w:sz w:val="28"/>
          <w:szCs w:val="28"/>
          <w:lang w:val="kk-KZ"/>
        </w:rPr>
      </w:pPr>
      <w:r w:rsidRPr="007C7C14">
        <w:rPr>
          <w:noProof/>
          <w:color w:val="000000"/>
          <w:sz w:val="28"/>
          <w:szCs w:val="28"/>
          <w:lang w:val="kk-KZ"/>
        </w:rPr>
        <w:t>«</w:t>
      </w:r>
      <w:r w:rsidRPr="007C7C14">
        <w:rPr>
          <w:color w:val="000000" w:themeColor="text1"/>
          <w:sz w:val="28"/>
          <w:szCs w:val="28"/>
          <w:lang w:val="kk-KZ"/>
        </w:rPr>
        <w:t>Ұйымдардың өндірістік ресурстарын басқару</w:t>
      </w:r>
      <w:r w:rsidRPr="007C7C14">
        <w:rPr>
          <w:noProof/>
          <w:color w:val="000000"/>
          <w:sz w:val="28"/>
          <w:szCs w:val="28"/>
          <w:lang w:val="kk-KZ"/>
        </w:rPr>
        <w:t xml:space="preserve">» </w:t>
      </w:r>
    </w:p>
    <w:p w:rsidR="00A83255" w:rsidRPr="007C7C14" w:rsidRDefault="00A83255" w:rsidP="00A83255">
      <w:pPr>
        <w:keepNext/>
        <w:jc w:val="center"/>
        <w:rPr>
          <w:sz w:val="28"/>
          <w:szCs w:val="28"/>
          <w:lang w:val="kk-KZ"/>
        </w:rPr>
      </w:pPr>
      <w:r w:rsidRPr="007C7C14">
        <w:rPr>
          <w:sz w:val="28"/>
          <w:szCs w:val="28"/>
          <w:lang w:val="kk-KZ"/>
        </w:rPr>
        <w:t>пәні бойынша</w:t>
      </w:r>
    </w:p>
    <w:p w:rsidR="00A83255" w:rsidRPr="007C7C14" w:rsidRDefault="00A83255" w:rsidP="00A83255">
      <w:pPr>
        <w:keepNext/>
        <w:jc w:val="center"/>
        <w:rPr>
          <w:sz w:val="28"/>
          <w:szCs w:val="28"/>
          <w:lang w:val="kk-KZ"/>
        </w:rPr>
      </w:pPr>
      <w:r w:rsidRPr="007C7C14">
        <w:rPr>
          <w:sz w:val="28"/>
          <w:szCs w:val="28"/>
        </w:rPr>
        <w:t xml:space="preserve">5В050600 «Экономика» </w:t>
      </w:r>
      <w:r w:rsidRPr="007C7C14">
        <w:rPr>
          <w:sz w:val="28"/>
          <w:szCs w:val="28"/>
          <w:lang w:val="kk-KZ"/>
        </w:rPr>
        <w:t>мамандығының студенттеріне арналған</w:t>
      </w:r>
    </w:p>
    <w:p w:rsidR="00A83255" w:rsidRPr="00A83255" w:rsidRDefault="00A83255" w:rsidP="00A83255">
      <w:pPr>
        <w:keepNext/>
        <w:ind w:left="360"/>
        <w:jc w:val="center"/>
        <w:rPr>
          <w:sz w:val="28"/>
          <w:szCs w:val="28"/>
          <w:lang w:val="kk-KZ"/>
        </w:rPr>
      </w:pPr>
      <w:r>
        <w:rPr>
          <w:sz w:val="28"/>
          <w:szCs w:val="28"/>
          <w:lang w:val="kk-KZ"/>
        </w:rPr>
        <w:t>Дәрістер жинағы</w:t>
      </w:r>
    </w:p>
    <w:p w:rsidR="00A83255" w:rsidRPr="007C7C14" w:rsidRDefault="00A83255" w:rsidP="00A83255">
      <w:pPr>
        <w:pStyle w:val="af9"/>
        <w:keepNext/>
        <w:rPr>
          <w:rFonts w:ascii="Times New Roman" w:hAnsi="Times New Roman"/>
          <w:iCs/>
          <w:sz w:val="28"/>
          <w:szCs w:val="28"/>
          <w:lang w:val="kk-KZ"/>
        </w:rPr>
      </w:pPr>
    </w:p>
    <w:p w:rsidR="00A83255" w:rsidRPr="007C7C14" w:rsidRDefault="00A83255" w:rsidP="00A83255">
      <w:pPr>
        <w:pStyle w:val="af9"/>
        <w:keepNext/>
        <w:rPr>
          <w:rFonts w:ascii="Times New Roman" w:hAnsi="Times New Roman"/>
          <w:iCs/>
          <w:sz w:val="28"/>
          <w:szCs w:val="28"/>
        </w:rPr>
      </w:pPr>
    </w:p>
    <w:p w:rsidR="00A83255" w:rsidRPr="007C7C14" w:rsidRDefault="00A83255" w:rsidP="00A83255">
      <w:pPr>
        <w:pStyle w:val="af9"/>
        <w:keepNext/>
        <w:rPr>
          <w:rFonts w:ascii="Times New Roman" w:hAnsi="Times New Roman"/>
          <w:iCs/>
          <w:sz w:val="28"/>
          <w:szCs w:val="28"/>
          <w:lang w:val="kk-KZ"/>
        </w:rPr>
      </w:pPr>
      <w:r w:rsidRPr="007C7C14">
        <w:rPr>
          <w:rFonts w:ascii="Times New Roman" w:hAnsi="Times New Roman"/>
          <w:iCs/>
          <w:noProof/>
          <w:sz w:val="28"/>
          <w:szCs w:val="28"/>
        </w:rPr>
        <w:drawing>
          <wp:inline distT="0" distB="0" distL="0" distR="0">
            <wp:extent cx="5400040" cy="358203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0040" cy="3582035"/>
                    </a:xfrm>
                    <a:prstGeom prst="rect">
                      <a:avLst/>
                    </a:prstGeom>
                    <a:noFill/>
                    <a:ln w="9525">
                      <a:noFill/>
                      <a:miter lim="800000"/>
                      <a:headEnd/>
                      <a:tailEnd/>
                    </a:ln>
                  </pic:spPr>
                </pic:pic>
              </a:graphicData>
            </a:graphic>
          </wp:inline>
        </w:drawing>
      </w:r>
    </w:p>
    <w:p w:rsidR="00A83255" w:rsidRPr="007C7C14" w:rsidRDefault="00A83255" w:rsidP="00A83255">
      <w:pPr>
        <w:pStyle w:val="af9"/>
        <w:keepNext/>
        <w:ind w:left="1400"/>
        <w:rPr>
          <w:rFonts w:ascii="Times New Roman" w:hAnsi="Times New Roman"/>
          <w:iCs/>
          <w:sz w:val="28"/>
          <w:szCs w:val="28"/>
          <w:lang w:val="kk-KZ"/>
        </w:rPr>
      </w:pPr>
    </w:p>
    <w:p w:rsidR="00A83255" w:rsidRPr="007C7C14" w:rsidRDefault="00A83255" w:rsidP="00A83255">
      <w:pPr>
        <w:keepNext/>
        <w:jc w:val="center"/>
        <w:rPr>
          <w:sz w:val="28"/>
          <w:szCs w:val="28"/>
          <w:lang w:val="kk-KZ"/>
        </w:rPr>
      </w:pPr>
    </w:p>
    <w:p w:rsidR="00A83255" w:rsidRPr="007C7C14" w:rsidRDefault="00A83255" w:rsidP="00A83255">
      <w:pPr>
        <w:keepNext/>
        <w:jc w:val="center"/>
        <w:rPr>
          <w:sz w:val="28"/>
          <w:szCs w:val="28"/>
          <w:lang w:val="kk-KZ"/>
        </w:rPr>
      </w:pPr>
    </w:p>
    <w:p w:rsidR="00A83255" w:rsidRPr="007C7C14" w:rsidRDefault="00A83255" w:rsidP="00A83255">
      <w:pPr>
        <w:keepNext/>
        <w:jc w:val="center"/>
        <w:rPr>
          <w:sz w:val="28"/>
          <w:szCs w:val="28"/>
          <w:lang w:val="en-US"/>
        </w:rPr>
      </w:pPr>
    </w:p>
    <w:p w:rsidR="00A83255" w:rsidRPr="007C7C14" w:rsidRDefault="00A83255" w:rsidP="00A83255">
      <w:pPr>
        <w:keepNext/>
        <w:jc w:val="center"/>
        <w:rPr>
          <w:sz w:val="28"/>
          <w:szCs w:val="28"/>
          <w:lang w:val="en-US"/>
        </w:rPr>
      </w:pPr>
    </w:p>
    <w:p w:rsidR="00A83255" w:rsidRPr="007C7C14" w:rsidRDefault="00A83255" w:rsidP="00A83255">
      <w:pPr>
        <w:keepNext/>
        <w:jc w:val="center"/>
        <w:rPr>
          <w:sz w:val="28"/>
          <w:szCs w:val="28"/>
          <w:lang w:val="en-US"/>
        </w:rPr>
      </w:pPr>
    </w:p>
    <w:p w:rsidR="00A83255" w:rsidRDefault="000F6988" w:rsidP="00A83255">
      <w:pPr>
        <w:keepNext/>
        <w:jc w:val="center"/>
        <w:rPr>
          <w:b/>
          <w:sz w:val="28"/>
          <w:szCs w:val="28"/>
          <w:lang w:val="kk-KZ"/>
        </w:rPr>
      </w:pPr>
      <w:r w:rsidRPr="000F6988">
        <w:rPr>
          <w:noProof/>
          <w:sz w:val="28"/>
          <w:szCs w:val="28"/>
        </w:rPr>
        <w:pict>
          <v:rect id="_x0000_s1415" style="position:absolute;left:0;text-align:left;margin-left:190.2pt;margin-top:13.95pt;width:81pt;height:60pt;z-index:251707392" stroked="f"/>
        </w:pict>
      </w:r>
      <w:r w:rsidR="00A83255" w:rsidRPr="007C7C14">
        <w:rPr>
          <w:b/>
          <w:sz w:val="28"/>
          <w:szCs w:val="28"/>
          <w:lang w:val="kk-KZ"/>
        </w:rPr>
        <w:t>Шымкент  201</w:t>
      </w:r>
      <w:r w:rsidR="00A83255" w:rsidRPr="007C7C14">
        <w:rPr>
          <w:b/>
          <w:sz w:val="28"/>
          <w:szCs w:val="28"/>
        </w:rPr>
        <w:t>9</w:t>
      </w:r>
      <w:r w:rsidR="00A83255" w:rsidRPr="007C7C14">
        <w:rPr>
          <w:b/>
          <w:sz w:val="28"/>
          <w:szCs w:val="28"/>
          <w:lang w:val="kk-KZ"/>
        </w:rPr>
        <w:t xml:space="preserve"> ж</w:t>
      </w:r>
    </w:p>
    <w:p w:rsidR="00A732C5" w:rsidRDefault="00A732C5" w:rsidP="00A83255">
      <w:pPr>
        <w:keepNext/>
        <w:jc w:val="center"/>
        <w:rPr>
          <w:b/>
          <w:sz w:val="28"/>
          <w:szCs w:val="28"/>
          <w:lang w:val="kk-KZ"/>
        </w:rPr>
      </w:pPr>
    </w:p>
    <w:p w:rsidR="00A732C5" w:rsidRDefault="00A732C5" w:rsidP="0061161A">
      <w:pPr>
        <w:keepNext/>
        <w:jc w:val="center"/>
        <w:rPr>
          <w:b/>
          <w:sz w:val="28"/>
          <w:szCs w:val="28"/>
          <w:lang w:val="kk-KZ"/>
        </w:rPr>
      </w:pPr>
    </w:p>
    <w:p w:rsidR="00A732C5" w:rsidRDefault="00A732C5" w:rsidP="00A732C5">
      <w:pPr>
        <w:keepNext/>
        <w:rPr>
          <w:b/>
          <w:sz w:val="28"/>
          <w:szCs w:val="28"/>
          <w:lang w:val="kk-KZ"/>
        </w:rPr>
      </w:pPr>
    </w:p>
    <w:p w:rsidR="00A732C5" w:rsidRDefault="00A732C5" w:rsidP="00A83255">
      <w:pPr>
        <w:keepNext/>
        <w:jc w:val="center"/>
        <w:rPr>
          <w:b/>
          <w:sz w:val="28"/>
          <w:szCs w:val="28"/>
          <w:lang w:val="kk-KZ"/>
        </w:rPr>
      </w:pPr>
    </w:p>
    <w:p w:rsidR="00A732C5" w:rsidRDefault="00A732C5" w:rsidP="00A83255">
      <w:pPr>
        <w:keepNext/>
        <w:jc w:val="center"/>
        <w:rPr>
          <w:b/>
          <w:sz w:val="28"/>
          <w:szCs w:val="28"/>
          <w:lang w:val="kk-KZ"/>
        </w:rPr>
      </w:pPr>
    </w:p>
    <w:p w:rsidR="00A732C5" w:rsidRPr="007C7C14" w:rsidRDefault="00A732C5" w:rsidP="00A83255">
      <w:pPr>
        <w:keepNext/>
        <w:jc w:val="center"/>
        <w:rPr>
          <w:b/>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61161A" w:rsidRDefault="0061161A"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83255" w:rsidRPr="00A83255" w:rsidRDefault="000F6988" w:rsidP="00B25E2C">
      <w:pPr>
        <w:keepNext/>
        <w:rPr>
          <w:noProof/>
          <w:color w:val="000000"/>
          <w:sz w:val="28"/>
          <w:szCs w:val="28"/>
        </w:rPr>
      </w:pPr>
      <w:r w:rsidRPr="000F6988">
        <w:rPr>
          <w:noProof/>
          <w:sz w:val="28"/>
          <w:szCs w:val="28"/>
        </w:rPr>
        <w:pict>
          <v:rect id="_x0000_s1416" style="position:absolute;margin-left:193.2pt;margin-top:709.8pt;width:81pt;height:60pt;z-index:251708416" stroked="f"/>
        </w:pict>
      </w:r>
    </w:p>
    <w:p w:rsidR="008B3310" w:rsidRPr="004005C4" w:rsidRDefault="00B25E2C" w:rsidP="00CF2FFA">
      <w:pPr>
        <w:jc w:val="center"/>
        <w:rPr>
          <w:b/>
          <w:caps/>
          <w:sz w:val="28"/>
          <w:szCs w:val="28"/>
        </w:rPr>
      </w:pPr>
      <w:r>
        <w:rPr>
          <w:b/>
          <w:caps/>
          <w:sz w:val="28"/>
          <w:szCs w:val="28"/>
        </w:rPr>
        <w:lastRenderedPageBreak/>
        <w:t>Қазақстан Республикасы</w:t>
      </w:r>
      <w:r w:rsidR="008B3310" w:rsidRPr="004005C4">
        <w:rPr>
          <w:b/>
          <w:caps/>
          <w:sz w:val="28"/>
          <w:szCs w:val="28"/>
        </w:rPr>
        <w:t xml:space="preserve"> Білім және Ғылым министрлігі</w:t>
      </w:r>
    </w:p>
    <w:p w:rsidR="008B3310" w:rsidRPr="004005C4" w:rsidRDefault="008B3310" w:rsidP="004005C4">
      <w:pPr>
        <w:jc w:val="center"/>
        <w:rPr>
          <w:b/>
          <w:caps/>
          <w:sz w:val="28"/>
          <w:szCs w:val="28"/>
        </w:rPr>
      </w:pPr>
    </w:p>
    <w:p w:rsidR="008B3310" w:rsidRPr="004005C4" w:rsidRDefault="008B3310" w:rsidP="004005C4">
      <w:pPr>
        <w:jc w:val="center"/>
        <w:rPr>
          <w:b/>
          <w:caps/>
          <w:sz w:val="28"/>
          <w:szCs w:val="28"/>
        </w:rPr>
      </w:pPr>
      <w:r w:rsidRPr="004005C4">
        <w:rPr>
          <w:b/>
          <w:caps/>
          <w:sz w:val="28"/>
          <w:szCs w:val="28"/>
        </w:rPr>
        <w:t>М.Әуезов атындағы Оңтүстік-Қазақстан Мемлекеттік Университеті</w:t>
      </w:r>
    </w:p>
    <w:p w:rsidR="008B3310" w:rsidRPr="004005C4" w:rsidRDefault="008B3310" w:rsidP="004005C4">
      <w:pPr>
        <w:jc w:val="center"/>
        <w:rPr>
          <w:b/>
          <w:caps/>
          <w:sz w:val="28"/>
          <w:szCs w:val="28"/>
        </w:rPr>
      </w:pPr>
    </w:p>
    <w:p w:rsidR="008B3310" w:rsidRPr="004005C4" w:rsidRDefault="008B3310" w:rsidP="004005C4">
      <w:pPr>
        <w:jc w:val="center"/>
        <w:rPr>
          <w:b/>
          <w:sz w:val="28"/>
          <w:szCs w:val="28"/>
          <w:lang w:val="kk-KZ"/>
        </w:rPr>
      </w:pPr>
    </w:p>
    <w:p w:rsidR="004005C4" w:rsidRPr="004005C4" w:rsidRDefault="004005C4" w:rsidP="004005C4">
      <w:pPr>
        <w:jc w:val="center"/>
        <w:rPr>
          <w:b/>
          <w:sz w:val="28"/>
          <w:szCs w:val="28"/>
          <w:lang w:val="kk-KZ"/>
        </w:rPr>
      </w:pPr>
    </w:p>
    <w:p w:rsidR="004005C4" w:rsidRPr="004005C4" w:rsidRDefault="004005C4" w:rsidP="004005C4">
      <w:pPr>
        <w:jc w:val="center"/>
        <w:rPr>
          <w:b/>
          <w:sz w:val="28"/>
          <w:szCs w:val="28"/>
          <w:lang w:val="kk-KZ"/>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1A1D88" w:rsidRDefault="008B3310" w:rsidP="004005C4">
      <w:pPr>
        <w:jc w:val="center"/>
        <w:rPr>
          <w:b/>
          <w:caps/>
          <w:sz w:val="28"/>
          <w:szCs w:val="28"/>
          <w:lang w:val="kk-KZ"/>
        </w:rPr>
      </w:pPr>
      <w:r w:rsidRPr="004005C4">
        <w:rPr>
          <w:b/>
          <w:caps/>
          <w:sz w:val="28"/>
          <w:szCs w:val="28"/>
        </w:rPr>
        <w:t>Темирова Ж.Ж.</w:t>
      </w:r>
      <w:r w:rsidR="001A1D88">
        <w:rPr>
          <w:b/>
          <w:caps/>
          <w:sz w:val="28"/>
          <w:szCs w:val="28"/>
          <w:lang w:val="kk-KZ"/>
        </w:rPr>
        <w:t>,Қолдасова Л.С.</w:t>
      </w:r>
    </w:p>
    <w:p w:rsidR="008B3310" w:rsidRPr="004005C4" w:rsidRDefault="008B3310" w:rsidP="004005C4">
      <w:pPr>
        <w:tabs>
          <w:tab w:val="left" w:pos="2300"/>
        </w:tabs>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1523FA" w:rsidP="004005C4">
      <w:pPr>
        <w:shd w:val="clear" w:color="auto" w:fill="FFFFFF"/>
        <w:jc w:val="center"/>
        <w:rPr>
          <w:sz w:val="28"/>
          <w:szCs w:val="28"/>
        </w:rPr>
      </w:pPr>
      <w:r w:rsidRPr="004005C4">
        <w:rPr>
          <w:sz w:val="28"/>
          <w:szCs w:val="28"/>
          <w:lang w:val="kk-KZ"/>
        </w:rPr>
        <w:t>«Ұйымдардың өндірістік ресурстарын басқару</w:t>
      </w:r>
      <w:r w:rsidRPr="004005C4">
        <w:rPr>
          <w:b/>
          <w:sz w:val="28"/>
          <w:szCs w:val="28"/>
          <w:lang w:val="kk-KZ"/>
        </w:rPr>
        <w:t xml:space="preserve">» </w:t>
      </w:r>
      <w:r w:rsidR="008B3310" w:rsidRPr="004005C4">
        <w:rPr>
          <w:sz w:val="28"/>
          <w:szCs w:val="28"/>
        </w:rPr>
        <w:t>пәнінен</w:t>
      </w:r>
    </w:p>
    <w:p w:rsidR="008B3310" w:rsidRPr="004005C4" w:rsidRDefault="008B3310" w:rsidP="004005C4">
      <w:pPr>
        <w:shd w:val="clear" w:color="auto" w:fill="FFFFFF"/>
        <w:jc w:val="center"/>
        <w:rPr>
          <w:sz w:val="28"/>
          <w:szCs w:val="28"/>
        </w:rPr>
      </w:pPr>
      <w:r w:rsidRPr="004005C4">
        <w:rPr>
          <w:sz w:val="28"/>
          <w:szCs w:val="28"/>
          <w:lang w:val="kk-KZ"/>
        </w:rPr>
        <w:t>5В0</w:t>
      </w:r>
      <w:r w:rsidR="001523FA" w:rsidRPr="004005C4">
        <w:rPr>
          <w:sz w:val="28"/>
          <w:szCs w:val="28"/>
          <w:lang w:val="kk-KZ"/>
        </w:rPr>
        <w:t>5</w:t>
      </w:r>
      <w:r w:rsidRPr="004005C4">
        <w:rPr>
          <w:sz w:val="28"/>
          <w:szCs w:val="28"/>
          <w:lang w:val="kk-KZ"/>
        </w:rPr>
        <w:t>0</w:t>
      </w:r>
      <w:r w:rsidR="001523FA" w:rsidRPr="004005C4">
        <w:rPr>
          <w:sz w:val="28"/>
          <w:szCs w:val="28"/>
          <w:lang w:val="kk-KZ"/>
        </w:rPr>
        <w:t>6</w:t>
      </w:r>
      <w:r w:rsidRPr="004005C4">
        <w:rPr>
          <w:sz w:val="28"/>
          <w:szCs w:val="28"/>
          <w:lang w:val="kk-KZ"/>
        </w:rPr>
        <w:t>00 «</w:t>
      </w:r>
      <w:r w:rsidR="001523FA" w:rsidRPr="004005C4">
        <w:rPr>
          <w:sz w:val="28"/>
          <w:szCs w:val="28"/>
          <w:lang w:val="kk-KZ"/>
        </w:rPr>
        <w:t>Экономика</w:t>
      </w:r>
      <w:r w:rsidRPr="004005C4">
        <w:rPr>
          <w:sz w:val="28"/>
          <w:szCs w:val="28"/>
          <w:lang w:val="kk-KZ"/>
        </w:rPr>
        <w:t xml:space="preserve">» </w:t>
      </w:r>
      <w:r w:rsidRPr="004005C4">
        <w:rPr>
          <w:sz w:val="28"/>
          <w:szCs w:val="28"/>
        </w:rPr>
        <w:t>мамандығы студенттеріне арналған</w:t>
      </w:r>
    </w:p>
    <w:p w:rsidR="008B3310" w:rsidRPr="004005C4" w:rsidRDefault="008B3310" w:rsidP="004005C4">
      <w:pPr>
        <w:ind w:firstLine="540"/>
        <w:jc w:val="center"/>
        <w:rPr>
          <w:sz w:val="28"/>
          <w:szCs w:val="28"/>
        </w:rPr>
      </w:pPr>
    </w:p>
    <w:p w:rsidR="008B3310" w:rsidRPr="004005C4" w:rsidRDefault="008B3310" w:rsidP="004005C4">
      <w:pPr>
        <w:ind w:firstLine="540"/>
        <w:jc w:val="center"/>
        <w:rPr>
          <w:b/>
          <w:sz w:val="28"/>
          <w:szCs w:val="28"/>
        </w:rPr>
      </w:pPr>
      <w:r w:rsidRPr="004005C4">
        <w:rPr>
          <w:b/>
          <w:sz w:val="28"/>
          <w:szCs w:val="28"/>
        </w:rPr>
        <w:t>ДӘРІСТЕР ЖИНАҒЫ</w:t>
      </w: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1523FA" w:rsidRPr="004005C4" w:rsidRDefault="001523FA" w:rsidP="004005C4">
      <w:pPr>
        <w:jc w:val="center"/>
        <w:rPr>
          <w:b/>
          <w:sz w:val="28"/>
          <w:szCs w:val="28"/>
          <w:lang w:val="kk-KZ"/>
        </w:rPr>
      </w:pPr>
    </w:p>
    <w:p w:rsidR="001523FA" w:rsidRPr="004005C4" w:rsidRDefault="001523FA" w:rsidP="004005C4">
      <w:pPr>
        <w:jc w:val="center"/>
        <w:rPr>
          <w:b/>
          <w:sz w:val="28"/>
          <w:szCs w:val="28"/>
          <w:lang w:val="kk-KZ"/>
        </w:rPr>
      </w:pPr>
    </w:p>
    <w:p w:rsidR="001523FA" w:rsidRPr="004005C4" w:rsidRDefault="001523FA" w:rsidP="004005C4">
      <w:pPr>
        <w:jc w:val="center"/>
        <w:rPr>
          <w:b/>
          <w:sz w:val="28"/>
          <w:szCs w:val="28"/>
          <w:lang w:val="kk-KZ"/>
        </w:rPr>
      </w:pPr>
    </w:p>
    <w:p w:rsidR="001523FA" w:rsidRPr="004005C4" w:rsidRDefault="001523FA" w:rsidP="004005C4">
      <w:pPr>
        <w:jc w:val="center"/>
        <w:rPr>
          <w:b/>
          <w:sz w:val="28"/>
          <w:szCs w:val="28"/>
          <w:lang w:val="kk-KZ"/>
        </w:rPr>
      </w:pPr>
    </w:p>
    <w:p w:rsidR="00F36DE9" w:rsidRPr="004005C4" w:rsidRDefault="00F36DE9" w:rsidP="004005C4">
      <w:pPr>
        <w:jc w:val="center"/>
        <w:rPr>
          <w:b/>
          <w:sz w:val="28"/>
          <w:szCs w:val="28"/>
          <w:lang w:val="kk-KZ"/>
        </w:rPr>
      </w:pPr>
    </w:p>
    <w:p w:rsidR="00F36DE9" w:rsidRPr="004005C4" w:rsidRDefault="00F36DE9" w:rsidP="004005C4">
      <w:pPr>
        <w:jc w:val="center"/>
        <w:rPr>
          <w:b/>
          <w:sz w:val="28"/>
          <w:szCs w:val="28"/>
          <w:lang w:val="kk-KZ"/>
        </w:rPr>
      </w:pPr>
    </w:p>
    <w:p w:rsidR="00F36DE9" w:rsidRDefault="00F36DE9" w:rsidP="004005C4">
      <w:pPr>
        <w:jc w:val="center"/>
        <w:rPr>
          <w:b/>
          <w:sz w:val="28"/>
          <w:szCs w:val="28"/>
          <w:lang w:val="kk-KZ"/>
        </w:rPr>
      </w:pPr>
    </w:p>
    <w:p w:rsidR="00B25E2C" w:rsidRDefault="00B25E2C" w:rsidP="004005C4">
      <w:pPr>
        <w:jc w:val="center"/>
        <w:rPr>
          <w:b/>
          <w:sz w:val="28"/>
          <w:szCs w:val="28"/>
          <w:lang w:val="kk-KZ"/>
        </w:rPr>
      </w:pPr>
    </w:p>
    <w:p w:rsidR="00B25E2C" w:rsidRDefault="00B25E2C" w:rsidP="004005C4">
      <w:pPr>
        <w:jc w:val="center"/>
        <w:rPr>
          <w:b/>
          <w:sz w:val="28"/>
          <w:szCs w:val="28"/>
          <w:lang w:val="kk-KZ"/>
        </w:rPr>
      </w:pPr>
    </w:p>
    <w:p w:rsidR="00B25E2C" w:rsidRDefault="00B25E2C" w:rsidP="004005C4">
      <w:pPr>
        <w:jc w:val="center"/>
        <w:rPr>
          <w:b/>
          <w:sz w:val="28"/>
          <w:szCs w:val="28"/>
          <w:lang w:val="kk-KZ"/>
        </w:rPr>
      </w:pPr>
    </w:p>
    <w:p w:rsidR="00B25E2C" w:rsidRPr="004005C4" w:rsidRDefault="00B25E2C" w:rsidP="004005C4">
      <w:pPr>
        <w:jc w:val="center"/>
        <w:rPr>
          <w:b/>
          <w:sz w:val="28"/>
          <w:szCs w:val="28"/>
          <w:lang w:val="kk-KZ"/>
        </w:rPr>
      </w:pPr>
    </w:p>
    <w:p w:rsidR="00F36DE9" w:rsidRPr="004005C4" w:rsidRDefault="00F36DE9" w:rsidP="004005C4">
      <w:pPr>
        <w:jc w:val="center"/>
        <w:rPr>
          <w:b/>
          <w:sz w:val="28"/>
          <w:szCs w:val="28"/>
          <w:lang w:val="kk-KZ"/>
        </w:rPr>
      </w:pPr>
    </w:p>
    <w:p w:rsidR="001523FA" w:rsidRPr="004005C4" w:rsidRDefault="001523FA" w:rsidP="004005C4">
      <w:pPr>
        <w:jc w:val="center"/>
        <w:rPr>
          <w:b/>
          <w:sz w:val="28"/>
          <w:szCs w:val="28"/>
          <w:lang w:val="kk-KZ"/>
        </w:rPr>
      </w:pPr>
    </w:p>
    <w:p w:rsidR="008B3310" w:rsidRPr="004005C4" w:rsidRDefault="008B3310" w:rsidP="00B25E2C">
      <w:pPr>
        <w:jc w:val="center"/>
        <w:rPr>
          <w:b/>
          <w:sz w:val="28"/>
          <w:szCs w:val="28"/>
        </w:rPr>
      </w:pPr>
      <w:r w:rsidRPr="004005C4">
        <w:rPr>
          <w:b/>
          <w:sz w:val="28"/>
          <w:szCs w:val="28"/>
        </w:rPr>
        <w:t>Шымкент, 201</w:t>
      </w:r>
      <w:r w:rsidR="001A1D88">
        <w:rPr>
          <w:b/>
          <w:sz w:val="28"/>
          <w:szCs w:val="28"/>
          <w:lang w:val="kk-KZ"/>
        </w:rPr>
        <w:t>9</w:t>
      </w:r>
      <w:r w:rsidRPr="004005C4">
        <w:rPr>
          <w:b/>
          <w:sz w:val="28"/>
          <w:szCs w:val="28"/>
        </w:rPr>
        <w:t xml:space="preserve"> ж.</w:t>
      </w:r>
    </w:p>
    <w:p w:rsidR="008B3310" w:rsidRPr="004005C4" w:rsidRDefault="008B3310" w:rsidP="00B25E2C">
      <w:pPr>
        <w:rPr>
          <w:b/>
          <w:sz w:val="28"/>
          <w:szCs w:val="28"/>
        </w:rPr>
      </w:pPr>
    </w:p>
    <w:p w:rsidR="008B3310" w:rsidRPr="004005C4" w:rsidRDefault="008B3310" w:rsidP="004005C4">
      <w:pPr>
        <w:jc w:val="center"/>
        <w:rPr>
          <w:b/>
          <w:sz w:val="28"/>
          <w:szCs w:val="28"/>
        </w:rPr>
      </w:pPr>
    </w:p>
    <w:p w:rsidR="008B3310" w:rsidRPr="004005C4" w:rsidRDefault="008B3310" w:rsidP="004005C4">
      <w:pPr>
        <w:jc w:val="both"/>
        <w:rPr>
          <w:b/>
          <w:sz w:val="28"/>
          <w:szCs w:val="28"/>
        </w:rPr>
      </w:pPr>
    </w:p>
    <w:p w:rsidR="004005C4" w:rsidRDefault="004005C4" w:rsidP="004005C4">
      <w:pPr>
        <w:ind w:firstLine="539"/>
        <w:jc w:val="both"/>
        <w:rPr>
          <w:sz w:val="28"/>
          <w:szCs w:val="28"/>
          <w:lang w:val="kk-KZ"/>
        </w:rPr>
      </w:pPr>
    </w:p>
    <w:p w:rsidR="008B3310" w:rsidRPr="004005C4" w:rsidRDefault="008B3310" w:rsidP="004005C4">
      <w:pPr>
        <w:ind w:firstLine="539"/>
        <w:jc w:val="both"/>
        <w:rPr>
          <w:sz w:val="28"/>
          <w:szCs w:val="28"/>
        </w:rPr>
      </w:pPr>
      <w:r w:rsidRPr="004005C4">
        <w:rPr>
          <w:sz w:val="28"/>
          <w:szCs w:val="28"/>
        </w:rPr>
        <w:lastRenderedPageBreak/>
        <w:t>ОБЖ 378(075.8): 330</w:t>
      </w:r>
    </w:p>
    <w:p w:rsidR="008B3310" w:rsidRPr="004005C4" w:rsidRDefault="008B3310" w:rsidP="004005C4">
      <w:pPr>
        <w:ind w:firstLine="539"/>
        <w:jc w:val="both"/>
        <w:rPr>
          <w:sz w:val="28"/>
          <w:szCs w:val="28"/>
        </w:rPr>
      </w:pPr>
      <w:r w:rsidRPr="004005C4">
        <w:rPr>
          <w:sz w:val="28"/>
          <w:szCs w:val="28"/>
        </w:rPr>
        <w:t>БҚИ 65.01 я 73</w:t>
      </w:r>
    </w:p>
    <w:p w:rsidR="008B3310" w:rsidRPr="004005C4" w:rsidRDefault="008B3310" w:rsidP="004005C4">
      <w:pPr>
        <w:jc w:val="both"/>
        <w:rPr>
          <w:sz w:val="28"/>
          <w:szCs w:val="28"/>
        </w:rPr>
      </w:pPr>
    </w:p>
    <w:p w:rsidR="008B3310" w:rsidRPr="004005C4" w:rsidRDefault="008B3310" w:rsidP="004005C4">
      <w:pPr>
        <w:jc w:val="both"/>
        <w:outlineLvl w:val="0"/>
        <w:rPr>
          <w:sz w:val="28"/>
          <w:szCs w:val="28"/>
        </w:rPr>
      </w:pPr>
      <w:r w:rsidRPr="004005C4">
        <w:rPr>
          <w:sz w:val="28"/>
          <w:szCs w:val="28"/>
        </w:rPr>
        <w:t>Темирова Ж.Ж.</w:t>
      </w:r>
      <w:r w:rsidR="001A1D88">
        <w:rPr>
          <w:sz w:val="28"/>
          <w:szCs w:val="28"/>
          <w:lang w:val="kk-KZ"/>
        </w:rPr>
        <w:t>,Қолдасова Л.С.</w:t>
      </w:r>
      <w:r w:rsidR="0070441E" w:rsidRPr="004005C4">
        <w:rPr>
          <w:sz w:val="28"/>
          <w:szCs w:val="28"/>
          <w:lang w:val="kk-KZ"/>
        </w:rPr>
        <w:t>«Ұйымдардың өндірістік ресурстарын басқару</w:t>
      </w:r>
      <w:r w:rsidR="0070441E" w:rsidRPr="004005C4">
        <w:rPr>
          <w:b/>
          <w:sz w:val="28"/>
          <w:szCs w:val="28"/>
          <w:lang w:val="kk-KZ"/>
        </w:rPr>
        <w:t xml:space="preserve">» </w:t>
      </w:r>
      <w:r w:rsidRPr="004005C4">
        <w:rPr>
          <w:sz w:val="28"/>
          <w:szCs w:val="28"/>
        </w:rPr>
        <w:t>пәнінен дәрістер жинағы – Шымкент: М.Әуезов атындағы ОҚМУ, 201</w:t>
      </w:r>
      <w:r w:rsidR="001A1D88">
        <w:rPr>
          <w:sz w:val="28"/>
          <w:szCs w:val="28"/>
          <w:lang w:val="kk-KZ"/>
        </w:rPr>
        <w:t>9</w:t>
      </w:r>
      <w:r w:rsidRPr="004005C4">
        <w:rPr>
          <w:sz w:val="28"/>
          <w:szCs w:val="28"/>
        </w:rPr>
        <w:t xml:space="preserve">ж.- </w:t>
      </w:r>
      <w:r w:rsidR="00AE2015" w:rsidRPr="004005C4">
        <w:rPr>
          <w:sz w:val="28"/>
          <w:szCs w:val="28"/>
        </w:rPr>
        <w:t>80</w:t>
      </w:r>
      <w:r w:rsidRPr="004005C4">
        <w:rPr>
          <w:sz w:val="28"/>
          <w:szCs w:val="28"/>
        </w:rPr>
        <w:t>б.</w:t>
      </w:r>
    </w:p>
    <w:p w:rsidR="008B3310" w:rsidRPr="004005C4" w:rsidRDefault="008B3310" w:rsidP="004005C4">
      <w:pPr>
        <w:jc w:val="both"/>
        <w:rPr>
          <w:sz w:val="28"/>
          <w:szCs w:val="28"/>
        </w:rPr>
      </w:pPr>
    </w:p>
    <w:p w:rsidR="008B3310" w:rsidRPr="004005C4" w:rsidRDefault="008B3310" w:rsidP="004005C4">
      <w:pPr>
        <w:ind w:firstLine="540"/>
        <w:jc w:val="both"/>
        <w:rPr>
          <w:sz w:val="28"/>
          <w:szCs w:val="28"/>
        </w:rPr>
      </w:pPr>
    </w:p>
    <w:p w:rsidR="008B3310" w:rsidRPr="004005C4" w:rsidRDefault="008B3310" w:rsidP="004005C4">
      <w:pPr>
        <w:shd w:val="clear" w:color="auto" w:fill="FFFFFF"/>
        <w:jc w:val="both"/>
        <w:rPr>
          <w:sz w:val="28"/>
          <w:szCs w:val="28"/>
          <w:lang w:eastAsia="ko-KR"/>
        </w:rPr>
      </w:pPr>
      <w:r w:rsidRPr="004005C4">
        <w:rPr>
          <w:sz w:val="28"/>
          <w:szCs w:val="28"/>
        </w:rPr>
        <w:t xml:space="preserve">Дәрістер жинағы </w:t>
      </w:r>
      <w:r w:rsidRPr="004005C4">
        <w:rPr>
          <w:sz w:val="28"/>
          <w:szCs w:val="28"/>
          <w:lang w:val="kk-KZ"/>
        </w:rPr>
        <w:t>5В</w:t>
      </w:r>
      <w:r w:rsidR="0070441E" w:rsidRPr="004005C4">
        <w:rPr>
          <w:sz w:val="28"/>
          <w:szCs w:val="28"/>
          <w:lang w:val="kk-KZ"/>
        </w:rPr>
        <w:t>06</w:t>
      </w:r>
      <w:r w:rsidRPr="004005C4">
        <w:rPr>
          <w:sz w:val="28"/>
          <w:szCs w:val="28"/>
          <w:lang w:val="kk-KZ"/>
        </w:rPr>
        <w:t>00 «</w:t>
      </w:r>
      <w:r w:rsidR="0070441E" w:rsidRPr="004005C4">
        <w:rPr>
          <w:sz w:val="28"/>
          <w:szCs w:val="28"/>
          <w:lang w:val="kk-KZ"/>
        </w:rPr>
        <w:t>Экономика</w:t>
      </w:r>
      <w:r w:rsidRPr="004005C4">
        <w:rPr>
          <w:sz w:val="28"/>
          <w:szCs w:val="28"/>
          <w:lang w:val="kk-KZ"/>
        </w:rPr>
        <w:t xml:space="preserve">» </w:t>
      </w:r>
      <w:r w:rsidRPr="004005C4">
        <w:rPr>
          <w:sz w:val="28"/>
          <w:szCs w:val="28"/>
          <w:lang w:eastAsia="ko-KR"/>
        </w:rPr>
        <w:t>мамандығы студенттеріне арналған.</w:t>
      </w:r>
    </w:p>
    <w:p w:rsidR="008B3310" w:rsidRPr="004005C4" w:rsidRDefault="008B3310" w:rsidP="004005C4">
      <w:pPr>
        <w:shd w:val="clear" w:color="auto" w:fill="FFFFFF"/>
        <w:jc w:val="both"/>
        <w:rPr>
          <w:sz w:val="28"/>
          <w:szCs w:val="28"/>
          <w:lang w:eastAsia="ko-KR"/>
        </w:rPr>
      </w:pPr>
    </w:p>
    <w:p w:rsidR="008B3310" w:rsidRPr="004005C4" w:rsidRDefault="008B3310" w:rsidP="004005C4">
      <w:pPr>
        <w:shd w:val="clear" w:color="auto" w:fill="FFFFFF"/>
        <w:jc w:val="both"/>
        <w:rPr>
          <w:sz w:val="28"/>
          <w:szCs w:val="28"/>
          <w:lang w:eastAsia="ko-KR"/>
        </w:rPr>
      </w:pPr>
    </w:p>
    <w:p w:rsidR="008B3310" w:rsidRPr="004005C4" w:rsidRDefault="008B3310" w:rsidP="004005C4">
      <w:pPr>
        <w:shd w:val="clear" w:color="auto" w:fill="FFFFFF"/>
        <w:jc w:val="both"/>
        <w:rPr>
          <w:sz w:val="28"/>
          <w:szCs w:val="28"/>
        </w:rPr>
      </w:pPr>
    </w:p>
    <w:tbl>
      <w:tblPr>
        <w:tblW w:w="9889" w:type="dxa"/>
        <w:tblLook w:val="04A0"/>
      </w:tblPr>
      <w:tblGrid>
        <w:gridCol w:w="2235"/>
        <w:gridCol w:w="2409"/>
        <w:gridCol w:w="5245"/>
      </w:tblGrid>
      <w:tr w:rsidR="00784B15" w:rsidRPr="004005C4" w:rsidTr="007E1757">
        <w:tc>
          <w:tcPr>
            <w:tcW w:w="2235" w:type="dxa"/>
            <w:shd w:val="clear" w:color="auto" w:fill="auto"/>
          </w:tcPr>
          <w:p w:rsidR="008B3310" w:rsidRPr="004005C4" w:rsidRDefault="008B3310" w:rsidP="004005C4">
            <w:pPr>
              <w:jc w:val="both"/>
              <w:rPr>
                <w:sz w:val="28"/>
                <w:szCs w:val="28"/>
              </w:rPr>
            </w:pPr>
          </w:p>
        </w:tc>
        <w:tc>
          <w:tcPr>
            <w:tcW w:w="2409" w:type="dxa"/>
            <w:shd w:val="clear" w:color="auto" w:fill="auto"/>
          </w:tcPr>
          <w:p w:rsidR="008B3310" w:rsidRPr="004005C4" w:rsidRDefault="008B3310" w:rsidP="004005C4">
            <w:pPr>
              <w:jc w:val="both"/>
              <w:rPr>
                <w:sz w:val="28"/>
                <w:szCs w:val="28"/>
              </w:rPr>
            </w:pPr>
          </w:p>
        </w:tc>
        <w:tc>
          <w:tcPr>
            <w:tcW w:w="5245" w:type="dxa"/>
            <w:shd w:val="clear" w:color="auto" w:fill="auto"/>
          </w:tcPr>
          <w:p w:rsidR="008B3310" w:rsidRPr="004005C4" w:rsidRDefault="008B3310" w:rsidP="004005C4">
            <w:pPr>
              <w:jc w:val="both"/>
              <w:rPr>
                <w:sz w:val="28"/>
                <w:szCs w:val="28"/>
              </w:rPr>
            </w:pPr>
          </w:p>
        </w:tc>
      </w:tr>
      <w:tr w:rsidR="00784B15" w:rsidRPr="004005C4" w:rsidTr="007E1757">
        <w:tc>
          <w:tcPr>
            <w:tcW w:w="2235" w:type="dxa"/>
            <w:shd w:val="clear" w:color="auto" w:fill="auto"/>
          </w:tcPr>
          <w:p w:rsidR="008B3310" w:rsidRPr="004005C4" w:rsidRDefault="008B3310" w:rsidP="004005C4">
            <w:pPr>
              <w:jc w:val="both"/>
              <w:rPr>
                <w:sz w:val="28"/>
                <w:szCs w:val="28"/>
              </w:rPr>
            </w:pPr>
            <w:r w:rsidRPr="004005C4">
              <w:rPr>
                <w:sz w:val="28"/>
                <w:szCs w:val="28"/>
              </w:rPr>
              <w:t>Пікір жазғандар:</w:t>
            </w:r>
          </w:p>
        </w:tc>
        <w:tc>
          <w:tcPr>
            <w:tcW w:w="2409" w:type="dxa"/>
            <w:shd w:val="clear" w:color="auto" w:fill="auto"/>
          </w:tcPr>
          <w:p w:rsidR="008B3310" w:rsidRPr="004005C4" w:rsidRDefault="008B3310" w:rsidP="00B25E2C">
            <w:pPr>
              <w:jc w:val="both"/>
              <w:rPr>
                <w:sz w:val="28"/>
                <w:szCs w:val="28"/>
              </w:rPr>
            </w:pPr>
            <w:r w:rsidRPr="004005C4">
              <w:rPr>
                <w:sz w:val="28"/>
                <w:szCs w:val="28"/>
              </w:rPr>
              <w:t>Г.Т.А</w:t>
            </w:r>
            <w:r w:rsidR="00B25E2C">
              <w:rPr>
                <w:sz w:val="28"/>
                <w:szCs w:val="28"/>
              </w:rPr>
              <w:t>псенб</w:t>
            </w:r>
            <w:r w:rsidRPr="004005C4">
              <w:rPr>
                <w:sz w:val="28"/>
                <w:szCs w:val="28"/>
              </w:rPr>
              <w:t xml:space="preserve">етова </w:t>
            </w:r>
          </w:p>
        </w:tc>
        <w:tc>
          <w:tcPr>
            <w:tcW w:w="5245" w:type="dxa"/>
            <w:shd w:val="clear" w:color="auto" w:fill="auto"/>
          </w:tcPr>
          <w:p w:rsidR="008B3310" w:rsidRPr="004005C4" w:rsidRDefault="008B3310" w:rsidP="004005C4">
            <w:pPr>
              <w:jc w:val="both"/>
              <w:rPr>
                <w:sz w:val="28"/>
                <w:szCs w:val="28"/>
              </w:rPr>
            </w:pPr>
            <w:r w:rsidRPr="004005C4">
              <w:rPr>
                <w:sz w:val="28"/>
                <w:szCs w:val="28"/>
              </w:rPr>
              <w:t>- э.ғ.к., аға оқытушы М.Әуезов ат.ОҚМУ</w:t>
            </w:r>
          </w:p>
        </w:tc>
      </w:tr>
      <w:tr w:rsidR="008B3310" w:rsidRPr="004005C4" w:rsidTr="007E1757">
        <w:tc>
          <w:tcPr>
            <w:tcW w:w="2235" w:type="dxa"/>
            <w:shd w:val="clear" w:color="auto" w:fill="auto"/>
          </w:tcPr>
          <w:p w:rsidR="008B3310" w:rsidRPr="004005C4" w:rsidRDefault="008B3310" w:rsidP="004005C4">
            <w:pPr>
              <w:jc w:val="both"/>
              <w:rPr>
                <w:sz w:val="28"/>
                <w:szCs w:val="28"/>
              </w:rPr>
            </w:pPr>
          </w:p>
        </w:tc>
        <w:tc>
          <w:tcPr>
            <w:tcW w:w="2409" w:type="dxa"/>
            <w:shd w:val="clear" w:color="auto" w:fill="auto"/>
          </w:tcPr>
          <w:p w:rsidR="008B3310" w:rsidRPr="004005C4" w:rsidRDefault="008B3310" w:rsidP="004005C4">
            <w:pPr>
              <w:jc w:val="both"/>
              <w:rPr>
                <w:sz w:val="28"/>
                <w:szCs w:val="28"/>
              </w:rPr>
            </w:pPr>
            <w:r w:rsidRPr="004005C4">
              <w:rPr>
                <w:sz w:val="28"/>
                <w:szCs w:val="28"/>
              </w:rPr>
              <w:t>Г.Т. Утемисова</w:t>
            </w:r>
          </w:p>
        </w:tc>
        <w:tc>
          <w:tcPr>
            <w:tcW w:w="5245" w:type="dxa"/>
            <w:shd w:val="clear" w:color="auto" w:fill="auto"/>
          </w:tcPr>
          <w:p w:rsidR="008B3310" w:rsidRPr="004005C4" w:rsidRDefault="008B3310" w:rsidP="004005C4">
            <w:pPr>
              <w:tabs>
                <w:tab w:val="left" w:pos="176"/>
                <w:tab w:val="left" w:pos="318"/>
              </w:tabs>
              <w:jc w:val="both"/>
              <w:rPr>
                <w:sz w:val="28"/>
                <w:szCs w:val="28"/>
              </w:rPr>
            </w:pPr>
            <w:r w:rsidRPr="004005C4">
              <w:rPr>
                <w:sz w:val="28"/>
                <w:szCs w:val="28"/>
              </w:rPr>
              <w:t>-э.ғ.к., доцент  М.Әуезов ат. ОҚМУ</w:t>
            </w:r>
          </w:p>
        </w:tc>
      </w:tr>
    </w:tbl>
    <w:p w:rsidR="008B3310" w:rsidRPr="004005C4" w:rsidRDefault="008B3310" w:rsidP="004005C4">
      <w:pPr>
        <w:shd w:val="clear" w:color="auto" w:fill="FFFFFF"/>
        <w:jc w:val="both"/>
        <w:rPr>
          <w:sz w:val="28"/>
          <w:szCs w:val="28"/>
        </w:rPr>
      </w:pPr>
    </w:p>
    <w:p w:rsidR="008B3310" w:rsidRPr="004005C4" w:rsidRDefault="008B3310" w:rsidP="004005C4">
      <w:pPr>
        <w:jc w:val="both"/>
        <w:rPr>
          <w:sz w:val="28"/>
          <w:szCs w:val="28"/>
        </w:rPr>
      </w:pPr>
    </w:p>
    <w:p w:rsidR="008B3310" w:rsidRPr="004005C4" w:rsidRDefault="008B3310" w:rsidP="004005C4">
      <w:pPr>
        <w:jc w:val="both"/>
        <w:rPr>
          <w:sz w:val="28"/>
          <w:szCs w:val="28"/>
        </w:rPr>
      </w:pPr>
    </w:p>
    <w:p w:rsidR="00B23980" w:rsidRPr="00861D04" w:rsidRDefault="00B23980" w:rsidP="00B23980">
      <w:pPr>
        <w:jc w:val="both"/>
        <w:rPr>
          <w:sz w:val="24"/>
          <w:szCs w:val="24"/>
        </w:rPr>
      </w:pPr>
      <w:r w:rsidRPr="00861D04">
        <w:rPr>
          <w:sz w:val="24"/>
          <w:szCs w:val="24"/>
        </w:rPr>
        <w:t xml:space="preserve">«Экономика» кафедрасының мәжілісінде қаралып, басылымға ұсынылды </w:t>
      </w:r>
    </w:p>
    <w:p w:rsidR="00B23980" w:rsidRPr="00861D04" w:rsidRDefault="00B23980" w:rsidP="00B23980">
      <w:pPr>
        <w:jc w:val="both"/>
        <w:rPr>
          <w:sz w:val="24"/>
          <w:szCs w:val="24"/>
        </w:rPr>
      </w:pPr>
      <w:r w:rsidRPr="00861D04">
        <w:rPr>
          <w:sz w:val="24"/>
          <w:szCs w:val="24"/>
        </w:rPr>
        <w:t>(№ ____ хаттама, « _____» ________201</w:t>
      </w:r>
      <w:r w:rsidR="001A1D88">
        <w:rPr>
          <w:sz w:val="24"/>
          <w:szCs w:val="24"/>
          <w:lang w:val="kk-KZ"/>
        </w:rPr>
        <w:t>9</w:t>
      </w:r>
      <w:r w:rsidRPr="00861D04">
        <w:rPr>
          <w:sz w:val="24"/>
          <w:szCs w:val="24"/>
        </w:rPr>
        <w:t>ж.)</w:t>
      </w:r>
    </w:p>
    <w:p w:rsidR="00B23980" w:rsidRPr="00861D04" w:rsidRDefault="00B23980" w:rsidP="00B23980">
      <w:pPr>
        <w:jc w:val="both"/>
        <w:rPr>
          <w:sz w:val="24"/>
          <w:szCs w:val="24"/>
        </w:rPr>
      </w:pPr>
    </w:p>
    <w:p w:rsidR="00B23980" w:rsidRPr="00861D04" w:rsidRDefault="00B23980" w:rsidP="00B23980">
      <w:pPr>
        <w:ind w:firstLine="709"/>
        <w:jc w:val="both"/>
        <w:rPr>
          <w:sz w:val="24"/>
          <w:szCs w:val="24"/>
        </w:rPr>
      </w:pPr>
    </w:p>
    <w:p w:rsidR="00B23980" w:rsidRPr="00861D04" w:rsidRDefault="00B23980" w:rsidP="00B23980">
      <w:pPr>
        <w:ind w:firstLine="709"/>
        <w:jc w:val="both"/>
        <w:rPr>
          <w:sz w:val="24"/>
          <w:szCs w:val="24"/>
        </w:rPr>
      </w:pPr>
    </w:p>
    <w:p w:rsidR="00B23980" w:rsidRPr="00861D04" w:rsidRDefault="00B23980" w:rsidP="00B23980">
      <w:pPr>
        <w:jc w:val="both"/>
        <w:rPr>
          <w:sz w:val="24"/>
          <w:szCs w:val="24"/>
          <w:lang w:val="be-BY"/>
        </w:rPr>
      </w:pPr>
      <w:r w:rsidRPr="00861D04">
        <w:rPr>
          <w:sz w:val="24"/>
          <w:szCs w:val="24"/>
        </w:rPr>
        <w:t>«</w:t>
      </w:r>
      <w:r w:rsidRPr="00861D04">
        <w:rPr>
          <w:sz w:val="24"/>
          <w:szCs w:val="24"/>
          <w:lang w:val="kk-KZ"/>
        </w:rPr>
        <w:t>Басқару және бизнес</w:t>
      </w:r>
      <w:r w:rsidRPr="00861D04">
        <w:rPr>
          <w:sz w:val="24"/>
          <w:szCs w:val="24"/>
        </w:rPr>
        <w:t>»</w:t>
      </w:r>
      <w:r w:rsidRPr="00861D04">
        <w:rPr>
          <w:sz w:val="24"/>
          <w:szCs w:val="24"/>
          <w:lang w:val="kk-KZ"/>
        </w:rPr>
        <w:t xml:space="preserve"> жоғары мектебінің </w:t>
      </w:r>
      <w:r w:rsidRPr="00861D04">
        <w:rPr>
          <w:sz w:val="24"/>
          <w:szCs w:val="24"/>
          <w:lang w:val="be-BY"/>
        </w:rPr>
        <w:t xml:space="preserve">әдістемелік комиссиясымен мақұлданған. </w:t>
      </w:r>
    </w:p>
    <w:p w:rsidR="00B23980" w:rsidRPr="00861D04" w:rsidRDefault="00B23980" w:rsidP="00B23980">
      <w:pPr>
        <w:jc w:val="both"/>
        <w:rPr>
          <w:sz w:val="24"/>
          <w:szCs w:val="24"/>
          <w:lang w:val="be-BY"/>
        </w:rPr>
      </w:pPr>
    </w:p>
    <w:p w:rsidR="00CF2FFA" w:rsidRPr="00861D04" w:rsidRDefault="00B23980" w:rsidP="00B23980">
      <w:pPr>
        <w:jc w:val="both"/>
        <w:rPr>
          <w:sz w:val="24"/>
          <w:szCs w:val="24"/>
          <w:lang w:val="be-BY"/>
        </w:rPr>
      </w:pPr>
      <w:r w:rsidRPr="00861D04">
        <w:rPr>
          <w:sz w:val="24"/>
          <w:szCs w:val="24"/>
          <w:lang w:val="be-BY"/>
        </w:rPr>
        <w:t>Хаттама № _ , «_______» ____________ 201</w:t>
      </w:r>
      <w:r w:rsidR="001A1D88">
        <w:rPr>
          <w:sz w:val="24"/>
          <w:szCs w:val="24"/>
          <w:lang w:val="be-BY"/>
        </w:rPr>
        <w:t>9</w:t>
      </w:r>
    </w:p>
    <w:p w:rsidR="008B3310" w:rsidRPr="00487859" w:rsidRDefault="008B3310" w:rsidP="004005C4">
      <w:pPr>
        <w:jc w:val="both"/>
        <w:rPr>
          <w:sz w:val="28"/>
          <w:szCs w:val="28"/>
          <w:lang w:val="be-BY"/>
        </w:rPr>
      </w:pPr>
    </w:p>
    <w:p w:rsidR="00CF2FFA" w:rsidRDefault="00CF2FFA" w:rsidP="004005C4">
      <w:pPr>
        <w:jc w:val="both"/>
        <w:rPr>
          <w:sz w:val="28"/>
          <w:szCs w:val="28"/>
          <w:lang w:val="be-BY"/>
        </w:rPr>
      </w:pPr>
    </w:p>
    <w:p w:rsidR="008B3310" w:rsidRPr="00487859" w:rsidRDefault="008B3310" w:rsidP="004005C4">
      <w:pPr>
        <w:jc w:val="both"/>
        <w:rPr>
          <w:sz w:val="28"/>
          <w:szCs w:val="28"/>
          <w:lang w:val="be-BY"/>
        </w:rPr>
      </w:pPr>
    </w:p>
    <w:p w:rsidR="008B3310" w:rsidRPr="00487859" w:rsidRDefault="008B3310" w:rsidP="004005C4">
      <w:pPr>
        <w:jc w:val="both"/>
        <w:rPr>
          <w:sz w:val="28"/>
          <w:szCs w:val="28"/>
          <w:lang w:val="be-BY"/>
        </w:rPr>
      </w:pPr>
    </w:p>
    <w:p w:rsidR="008B3310" w:rsidRPr="00487859" w:rsidRDefault="008B3310" w:rsidP="004005C4">
      <w:pPr>
        <w:jc w:val="both"/>
        <w:rPr>
          <w:sz w:val="28"/>
          <w:szCs w:val="28"/>
          <w:lang w:val="be-BY"/>
        </w:rPr>
      </w:pPr>
      <w:r w:rsidRPr="00487859">
        <w:rPr>
          <w:sz w:val="28"/>
          <w:szCs w:val="28"/>
          <w:lang w:val="be-BY"/>
        </w:rPr>
        <w:t xml:space="preserve">    Баспадан шығаруға М. Әуезов ат. ОҚМУ-нің </w:t>
      </w:r>
      <w:r w:rsidR="001B097B">
        <w:rPr>
          <w:sz w:val="28"/>
          <w:szCs w:val="28"/>
          <w:lang w:val="be-BY"/>
        </w:rPr>
        <w:t>оқу-</w:t>
      </w:r>
      <w:r w:rsidRPr="00487859">
        <w:rPr>
          <w:sz w:val="28"/>
          <w:szCs w:val="28"/>
          <w:lang w:val="be-BY"/>
        </w:rPr>
        <w:t xml:space="preserve">әдістемелік кеңесі ұсынды </w:t>
      </w:r>
    </w:p>
    <w:p w:rsidR="008B3310" w:rsidRPr="00487859" w:rsidRDefault="008B3310" w:rsidP="004005C4">
      <w:pPr>
        <w:jc w:val="both"/>
        <w:rPr>
          <w:sz w:val="28"/>
          <w:szCs w:val="28"/>
          <w:lang w:val="be-BY"/>
        </w:rPr>
      </w:pPr>
      <w:r w:rsidRPr="00487859">
        <w:rPr>
          <w:sz w:val="28"/>
          <w:szCs w:val="28"/>
          <w:lang w:val="be-BY"/>
        </w:rPr>
        <w:t xml:space="preserve">       № ___  хаттама   «__ » _____201</w:t>
      </w:r>
      <w:r w:rsidR="001A1D88">
        <w:rPr>
          <w:sz w:val="28"/>
          <w:szCs w:val="28"/>
          <w:lang w:val="kk-KZ"/>
        </w:rPr>
        <w:t>9</w:t>
      </w:r>
      <w:r w:rsidRPr="00487859">
        <w:rPr>
          <w:sz w:val="28"/>
          <w:szCs w:val="28"/>
          <w:lang w:val="be-BY"/>
        </w:rPr>
        <w:t xml:space="preserve"> ж. </w:t>
      </w:r>
    </w:p>
    <w:p w:rsidR="008B3310" w:rsidRPr="00487859" w:rsidRDefault="008B3310" w:rsidP="004005C4">
      <w:pPr>
        <w:ind w:firstLine="708"/>
        <w:jc w:val="both"/>
        <w:rPr>
          <w:sz w:val="28"/>
          <w:szCs w:val="28"/>
          <w:lang w:val="be-BY"/>
        </w:rPr>
      </w:pPr>
    </w:p>
    <w:p w:rsidR="008B3310" w:rsidRPr="00487859" w:rsidRDefault="008B3310" w:rsidP="004005C4">
      <w:pPr>
        <w:tabs>
          <w:tab w:val="left" w:pos="1815"/>
        </w:tabs>
        <w:jc w:val="both"/>
        <w:rPr>
          <w:sz w:val="28"/>
          <w:szCs w:val="28"/>
          <w:lang w:val="be-BY"/>
        </w:rPr>
      </w:pPr>
    </w:p>
    <w:p w:rsidR="008B3310" w:rsidRPr="00487859" w:rsidRDefault="008B3310" w:rsidP="004005C4">
      <w:pPr>
        <w:jc w:val="both"/>
        <w:rPr>
          <w:sz w:val="28"/>
          <w:szCs w:val="28"/>
          <w:lang w:val="be-BY"/>
        </w:rPr>
      </w:pPr>
    </w:p>
    <w:p w:rsidR="008B3310" w:rsidRPr="00487859" w:rsidRDefault="008B3310" w:rsidP="004005C4">
      <w:pPr>
        <w:ind w:firstLine="540"/>
        <w:jc w:val="both"/>
        <w:rPr>
          <w:sz w:val="28"/>
          <w:szCs w:val="28"/>
          <w:lang w:val="be-BY"/>
        </w:rPr>
      </w:pPr>
    </w:p>
    <w:p w:rsidR="008B3310" w:rsidRPr="00487859" w:rsidRDefault="008B3310" w:rsidP="004005C4">
      <w:pPr>
        <w:ind w:firstLine="540"/>
        <w:jc w:val="both"/>
        <w:rPr>
          <w:sz w:val="28"/>
          <w:szCs w:val="28"/>
          <w:lang w:val="be-BY"/>
        </w:rPr>
      </w:pPr>
    </w:p>
    <w:p w:rsidR="00F36DE9" w:rsidRPr="004005C4" w:rsidRDefault="00F36DE9" w:rsidP="004005C4">
      <w:pPr>
        <w:ind w:firstLine="540"/>
        <w:jc w:val="both"/>
        <w:rPr>
          <w:sz w:val="24"/>
          <w:szCs w:val="24"/>
          <w:lang w:val="kk-KZ"/>
        </w:rPr>
      </w:pPr>
    </w:p>
    <w:p w:rsidR="008B3310" w:rsidRPr="00487859" w:rsidRDefault="008B3310" w:rsidP="004005C4">
      <w:pPr>
        <w:ind w:firstLine="540"/>
        <w:jc w:val="both"/>
        <w:rPr>
          <w:sz w:val="24"/>
          <w:szCs w:val="24"/>
          <w:lang w:val="be-BY"/>
        </w:rPr>
      </w:pPr>
    </w:p>
    <w:p w:rsidR="008B3310" w:rsidRPr="00487859" w:rsidRDefault="008B3310" w:rsidP="004005C4">
      <w:pPr>
        <w:ind w:firstLine="540"/>
        <w:jc w:val="both"/>
        <w:rPr>
          <w:sz w:val="24"/>
          <w:szCs w:val="24"/>
          <w:lang w:val="be-BY"/>
        </w:rPr>
      </w:pPr>
    </w:p>
    <w:p w:rsidR="008B3310" w:rsidRPr="00487859" w:rsidRDefault="008B3310" w:rsidP="004005C4">
      <w:pPr>
        <w:jc w:val="both"/>
        <w:rPr>
          <w:sz w:val="24"/>
          <w:szCs w:val="24"/>
          <w:lang w:val="be-BY"/>
        </w:rPr>
      </w:pPr>
      <w:r w:rsidRPr="00487859">
        <w:rPr>
          <w:sz w:val="24"/>
          <w:szCs w:val="24"/>
          <w:lang w:val="be-BY"/>
        </w:rPr>
        <w:t xml:space="preserve">   © М.О.Әуезов ат. Оңтүстік Қазақстан Мемлекеттік Университеті, 201</w:t>
      </w:r>
      <w:r w:rsidR="001A1D88">
        <w:rPr>
          <w:sz w:val="24"/>
          <w:szCs w:val="24"/>
          <w:lang w:val="kk-KZ"/>
        </w:rPr>
        <w:t>9</w:t>
      </w:r>
      <w:r w:rsidRPr="00487859">
        <w:rPr>
          <w:sz w:val="24"/>
          <w:szCs w:val="24"/>
          <w:lang w:val="be-BY"/>
        </w:rPr>
        <w:t xml:space="preserve"> ж.</w:t>
      </w:r>
    </w:p>
    <w:p w:rsidR="001523FA" w:rsidRPr="004005C4" w:rsidRDefault="001523FA" w:rsidP="004005C4">
      <w:pPr>
        <w:pStyle w:val="24"/>
        <w:spacing w:after="0" w:line="240" w:lineRule="auto"/>
        <w:ind w:left="0" w:firstLine="567"/>
        <w:jc w:val="both"/>
        <w:rPr>
          <w:sz w:val="24"/>
          <w:szCs w:val="24"/>
          <w:lang w:val="kk-KZ"/>
        </w:rPr>
      </w:pPr>
    </w:p>
    <w:p w:rsidR="001523FA" w:rsidRPr="004005C4" w:rsidRDefault="001523FA" w:rsidP="004005C4">
      <w:pPr>
        <w:pStyle w:val="24"/>
        <w:spacing w:after="0" w:line="240" w:lineRule="auto"/>
        <w:ind w:left="0" w:firstLine="567"/>
        <w:jc w:val="both"/>
        <w:rPr>
          <w:sz w:val="24"/>
          <w:szCs w:val="24"/>
          <w:lang w:val="kk-KZ"/>
        </w:rPr>
      </w:pPr>
    </w:p>
    <w:p w:rsidR="0061161A" w:rsidRDefault="0061161A" w:rsidP="004005C4">
      <w:pPr>
        <w:pStyle w:val="24"/>
        <w:spacing w:after="0" w:line="240" w:lineRule="auto"/>
        <w:ind w:left="0" w:firstLine="567"/>
        <w:jc w:val="center"/>
        <w:rPr>
          <w:b/>
          <w:sz w:val="24"/>
          <w:szCs w:val="24"/>
          <w:lang w:val="kk-KZ"/>
        </w:rPr>
      </w:pPr>
    </w:p>
    <w:p w:rsidR="0061161A" w:rsidRDefault="0061161A" w:rsidP="004005C4">
      <w:pPr>
        <w:pStyle w:val="24"/>
        <w:spacing w:after="0" w:line="240" w:lineRule="auto"/>
        <w:ind w:left="0" w:firstLine="567"/>
        <w:jc w:val="center"/>
        <w:rPr>
          <w:b/>
          <w:sz w:val="24"/>
          <w:szCs w:val="24"/>
          <w:lang w:val="kk-KZ"/>
        </w:rPr>
      </w:pPr>
    </w:p>
    <w:p w:rsidR="0061161A" w:rsidRDefault="0061161A" w:rsidP="004005C4">
      <w:pPr>
        <w:pStyle w:val="24"/>
        <w:spacing w:after="0" w:line="240" w:lineRule="auto"/>
        <w:ind w:left="0" w:firstLine="567"/>
        <w:jc w:val="center"/>
        <w:rPr>
          <w:b/>
          <w:sz w:val="24"/>
          <w:szCs w:val="24"/>
          <w:lang w:val="kk-KZ"/>
        </w:rPr>
      </w:pPr>
    </w:p>
    <w:p w:rsidR="0061161A" w:rsidRDefault="0061161A" w:rsidP="004005C4">
      <w:pPr>
        <w:pStyle w:val="24"/>
        <w:spacing w:after="0" w:line="240" w:lineRule="auto"/>
        <w:ind w:left="0" w:firstLine="567"/>
        <w:jc w:val="center"/>
        <w:rPr>
          <w:b/>
          <w:sz w:val="24"/>
          <w:szCs w:val="24"/>
          <w:lang w:val="kk-KZ"/>
        </w:rPr>
      </w:pPr>
    </w:p>
    <w:p w:rsidR="0061161A" w:rsidRDefault="0061161A" w:rsidP="004005C4">
      <w:pPr>
        <w:pStyle w:val="24"/>
        <w:spacing w:after="0" w:line="240" w:lineRule="auto"/>
        <w:ind w:left="0" w:firstLine="567"/>
        <w:jc w:val="center"/>
        <w:rPr>
          <w:b/>
          <w:sz w:val="24"/>
          <w:szCs w:val="24"/>
          <w:lang w:val="kk-KZ"/>
        </w:rPr>
      </w:pPr>
    </w:p>
    <w:p w:rsidR="0061161A" w:rsidRDefault="0061161A" w:rsidP="004005C4">
      <w:pPr>
        <w:pStyle w:val="24"/>
        <w:spacing w:after="0" w:line="240" w:lineRule="auto"/>
        <w:ind w:left="0" w:firstLine="567"/>
        <w:jc w:val="center"/>
        <w:rPr>
          <w:b/>
          <w:sz w:val="24"/>
          <w:szCs w:val="24"/>
          <w:lang w:val="kk-KZ"/>
        </w:rPr>
      </w:pPr>
    </w:p>
    <w:p w:rsidR="0061161A" w:rsidRDefault="0061161A" w:rsidP="004005C4">
      <w:pPr>
        <w:pStyle w:val="24"/>
        <w:spacing w:after="0" w:line="240" w:lineRule="auto"/>
        <w:ind w:left="0" w:firstLine="567"/>
        <w:jc w:val="center"/>
        <w:rPr>
          <w:b/>
          <w:sz w:val="24"/>
          <w:szCs w:val="24"/>
          <w:lang w:val="kk-KZ"/>
        </w:rPr>
      </w:pPr>
    </w:p>
    <w:p w:rsidR="008B3310" w:rsidRPr="004005C4" w:rsidRDefault="00906B81" w:rsidP="004005C4">
      <w:pPr>
        <w:pStyle w:val="24"/>
        <w:spacing w:after="0" w:line="240" w:lineRule="auto"/>
        <w:ind w:left="0" w:firstLine="567"/>
        <w:jc w:val="center"/>
        <w:rPr>
          <w:b/>
          <w:sz w:val="24"/>
          <w:szCs w:val="24"/>
          <w:lang w:val="kk-KZ"/>
        </w:rPr>
      </w:pPr>
      <w:r w:rsidRPr="004005C4">
        <w:rPr>
          <w:b/>
          <w:sz w:val="24"/>
          <w:szCs w:val="24"/>
          <w:lang w:val="kk-KZ"/>
        </w:rPr>
        <w:lastRenderedPageBreak/>
        <w:t>Мазмұны</w:t>
      </w:r>
    </w:p>
    <w:p w:rsidR="004005C4" w:rsidRPr="004005C4" w:rsidRDefault="004005C4" w:rsidP="004005C4">
      <w:pPr>
        <w:pStyle w:val="24"/>
        <w:spacing w:after="0" w:line="240" w:lineRule="auto"/>
        <w:ind w:left="0"/>
        <w:jc w:val="both"/>
        <w:rPr>
          <w:sz w:val="24"/>
          <w:szCs w:val="24"/>
          <w:lang w:val="kk-KZ"/>
        </w:rPr>
      </w:pPr>
    </w:p>
    <w:p w:rsidR="004005C4" w:rsidRPr="004005C4" w:rsidRDefault="004005C4" w:rsidP="004005C4">
      <w:pPr>
        <w:pStyle w:val="24"/>
        <w:spacing w:after="0" w:line="240" w:lineRule="auto"/>
        <w:ind w:left="0"/>
        <w:jc w:val="both"/>
        <w:rPr>
          <w:sz w:val="24"/>
          <w:szCs w:val="24"/>
          <w:lang w:val="kk-KZ"/>
        </w:rPr>
      </w:pPr>
      <w:r w:rsidRPr="004005C4">
        <w:rPr>
          <w:sz w:val="24"/>
          <w:szCs w:val="24"/>
          <w:lang w:val="kk-KZ"/>
        </w:rPr>
        <w:t>Кіріспе</w:t>
      </w:r>
    </w:p>
    <w:p w:rsidR="001523FA" w:rsidRPr="004005C4" w:rsidRDefault="001523FA" w:rsidP="004005C4">
      <w:pPr>
        <w:shd w:val="clear" w:color="auto" w:fill="FFFFFF"/>
        <w:jc w:val="both"/>
        <w:rPr>
          <w:sz w:val="24"/>
          <w:szCs w:val="24"/>
          <w:lang w:val="kk-KZ"/>
        </w:rPr>
      </w:pPr>
      <w:r w:rsidRPr="004005C4">
        <w:rPr>
          <w:sz w:val="24"/>
          <w:szCs w:val="24"/>
          <w:lang w:val="kk-KZ"/>
        </w:rPr>
        <w:t>№1 Тақырып  Өндірістегі ресурстарды жіктеу</w:t>
      </w:r>
    </w:p>
    <w:p w:rsidR="001523FA" w:rsidRPr="004005C4" w:rsidRDefault="001523FA" w:rsidP="004005C4">
      <w:pPr>
        <w:pStyle w:val="a3"/>
        <w:spacing w:after="0"/>
        <w:jc w:val="both"/>
        <w:rPr>
          <w:sz w:val="24"/>
          <w:szCs w:val="24"/>
          <w:lang w:val="kk-KZ"/>
        </w:rPr>
      </w:pPr>
      <w:r w:rsidRPr="004005C4">
        <w:rPr>
          <w:sz w:val="24"/>
          <w:szCs w:val="24"/>
          <w:lang w:val="kk-KZ"/>
        </w:rPr>
        <w:t>№2Тақырып  Өндірістерде табиғат ресурстарын ұтымды пайдалануды ұйымдастыру</w:t>
      </w:r>
    </w:p>
    <w:p w:rsidR="001523FA" w:rsidRPr="004005C4" w:rsidRDefault="001523FA"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Тақырып Кәсіпорын активтерін басқару</w:t>
      </w:r>
    </w:p>
    <w:p w:rsidR="001523FA" w:rsidRPr="004005C4" w:rsidRDefault="001523FA" w:rsidP="004005C4">
      <w:pPr>
        <w:pStyle w:val="a3"/>
        <w:spacing w:after="0"/>
        <w:jc w:val="both"/>
        <w:rPr>
          <w:sz w:val="24"/>
          <w:szCs w:val="24"/>
          <w:lang w:val="kk-KZ" w:eastAsia="ko-KR"/>
        </w:rPr>
      </w:pPr>
      <w:r w:rsidRPr="004005C4">
        <w:rPr>
          <w:sz w:val="24"/>
          <w:szCs w:val="24"/>
          <w:lang w:val="kk-KZ"/>
        </w:rPr>
        <w:t xml:space="preserve">№4 Тақырып </w:t>
      </w:r>
      <w:r w:rsidRPr="004005C4">
        <w:rPr>
          <w:sz w:val="24"/>
          <w:szCs w:val="24"/>
          <w:lang w:val="kk-KZ" w:eastAsia="ko-KR"/>
        </w:rPr>
        <w:t>Өнеркәсіптегі негізгі қор және басқа бейайналым активтер</w:t>
      </w:r>
    </w:p>
    <w:p w:rsidR="001523FA" w:rsidRPr="004005C4" w:rsidRDefault="001523FA" w:rsidP="004005C4">
      <w:pPr>
        <w:tabs>
          <w:tab w:val="left" w:pos="0"/>
        </w:tabs>
        <w:ind w:right="60"/>
        <w:jc w:val="both"/>
        <w:rPr>
          <w:rFonts w:eastAsia="Batang"/>
          <w:sz w:val="24"/>
          <w:szCs w:val="24"/>
          <w:lang w:val="kk-KZ"/>
        </w:rPr>
      </w:pPr>
      <w:r w:rsidRPr="004005C4">
        <w:rPr>
          <w:sz w:val="24"/>
          <w:szCs w:val="24"/>
          <w:lang w:val="kk-KZ"/>
        </w:rPr>
        <w:t xml:space="preserve">№5 Тақырып </w:t>
      </w:r>
      <w:r w:rsidRPr="004005C4">
        <w:rPr>
          <w:rFonts w:eastAsia="Batang"/>
          <w:sz w:val="24"/>
          <w:szCs w:val="24"/>
          <w:lang w:val="kk-KZ"/>
        </w:rPr>
        <w:t>Шикізат, материалдык және отын-энергетикалы ресурстар</w:t>
      </w:r>
    </w:p>
    <w:p w:rsidR="001523FA" w:rsidRPr="004005C4" w:rsidRDefault="001523FA" w:rsidP="004005C4">
      <w:pPr>
        <w:pStyle w:val="af9"/>
        <w:jc w:val="both"/>
        <w:rPr>
          <w:rFonts w:ascii="Times New Roman" w:hAnsi="Times New Roman"/>
          <w:sz w:val="24"/>
          <w:szCs w:val="24"/>
          <w:lang w:val="kk-KZ"/>
        </w:rPr>
      </w:pPr>
      <w:r w:rsidRPr="004005C4">
        <w:rPr>
          <w:rFonts w:ascii="Times New Roman" w:hAnsi="Times New Roman"/>
          <w:sz w:val="24"/>
          <w:szCs w:val="24"/>
          <w:lang w:val="kk-KZ"/>
        </w:rPr>
        <w:t>№6Тақырып Энергетикалық ресурстар, олардың қолдану бағыттары мен экономикасы</w:t>
      </w:r>
    </w:p>
    <w:p w:rsidR="001523FA" w:rsidRPr="004005C4" w:rsidRDefault="001523FA" w:rsidP="004005C4">
      <w:pPr>
        <w:jc w:val="both"/>
        <w:rPr>
          <w:sz w:val="24"/>
          <w:szCs w:val="24"/>
          <w:lang w:val="kk-KZ"/>
        </w:rPr>
      </w:pPr>
      <w:r w:rsidRPr="004005C4">
        <w:rPr>
          <w:sz w:val="24"/>
          <w:szCs w:val="24"/>
          <w:lang w:val="kk-KZ"/>
        </w:rPr>
        <w:t>№7 Тақырып  Капитал айналымы және шеңбер айналымы. Инвестициялық ресурстар.</w:t>
      </w:r>
    </w:p>
    <w:p w:rsidR="001523FA" w:rsidRPr="004005C4" w:rsidRDefault="001523FA" w:rsidP="004005C4">
      <w:pPr>
        <w:pStyle w:val="1"/>
        <w:jc w:val="both"/>
        <w:rPr>
          <w:rFonts w:ascii="Times New Roman" w:hAnsi="Times New Roman"/>
          <w:b/>
          <w:noProof/>
        </w:rPr>
      </w:pPr>
      <w:r w:rsidRPr="004005C4">
        <w:rPr>
          <w:rFonts w:ascii="Times New Roman" w:hAnsi="Times New Roman"/>
        </w:rPr>
        <w:t>№8 Тақырып  Өндірістік инфрақұрылымның мазмұны мен міндеттері</w:t>
      </w:r>
    </w:p>
    <w:p w:rsidR="001523FA" w:rsidRPr="004005C4" w:rsidRDefault="001523FA" w:rsidP="004005C4">
      <w:pPr>
        <w:jc w:val="both"/>
        <w:rPr>
          <w:sz w:val="24"/>
          <w:szCs w:val="24"/>
          <w:lang w:val="kk-KZ"/>
        </w:rPr>
      </w:pPr>
      <w:r w:rsidRPr="004005C4">
        <w:rPr>
          <w:sz w:val="24"/>
          <w:szCs w:val="24"/>
          <w:lang w:val="kk-KZ"/>
        </w:rPr>
        <w:t>№9 Тақырып</w:t>
      </w:r>
      <w:r w:rsidRPr="004005C4">
        <w:rPr>
          <w:noProof/>
          <w:sz w:val="24"/>
          <w:szCs w:val="24"/>
          <w:lang w:val="kk-KZ"/>
        </w:rPr>
        <w:t xml:space="preserve">. </w:t>
      </w:r>
      <w:r w:rsidRPr="004005C4">
        <w:rPr>
          <w:sz w:val="24"/>
          <w:szCs w:val="24"/>
          <w:lang w:val="kk-KZ"/>
        </w:rPr>
        <w:t>Халық пен еңбек ресурстарының және сапалық көрсеткіштері.</w:t>
      </w:r>
    </w:p>
    <w:p w:rsidR="001523FA" w:rsidRPr="004005C4" w:rsidRDefault="001523FA"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№10 Тақырып</w:t>
      </w:r>
      <w:r w:rsidRPr="004005C4">
        <w:rPr>
          <w:rFonts w:ascii="Times New Roman" w:hAnsi="Times New Roman" w:cs="Times New Roman"/>
          <w:noProof/>
          <w:sz w:val="24"/>
          <w:szCs w:val="24"/>
          <w:lang w:val="kk-KZ"/>
        </w:rPr>
        <w:t xml:space="preserve">. </w:t>
      </w:r>
      <w:r w:rsidRPr="004005C4">
        <w:rPr>
          <w:rFonts w:ascii="Times New Roman" w:hAnsi="Times New Roman" w:cs="Times New Roman"/>
          <w:sz w:val="24"/>
          <w:szCs w:val="24"/>
          <w:lang w:val="kk-KZ"/>
        </w:rPr>
        <w:t>Еңбек ресурстары және халықтың миграциясын басқарудағы мемлекет саясаты.</w:t>
      </w:r>
    </w:p>
    <w:p w:rsidR="001523FA" w:rsidRPr="004005C4" w:rsidRDefault="001523FA" w:rsidP="004005C4">
      <w:pPr>
        <w:pStyle w:val="af9"/>
        <w:jc w:val="both"/>
        <w:rPr>
          <w:rFonts w:ascii="Times New Roman" w:hAnsi="Times New Roman"/>
          <w:sz w:val="24"/>
          <w:szCs w:val="24"/>
          <w:lang w:val="kk-KZ"/>
        </w:rPr>
      </w:pPr>
      <w:r w:rsidRPr="004005C4">
        <w:rPr>
          <w:rFonts w:ascii="Times New Roman" w:hAnsi="Times New Roman"/>
          <w:sz w:val="24"/>
          <w:szCs w:val="24"/>
          <w:lang w:val="kk-KZ"/>
        </w:rPr>
        <w:t>№11 Тақырып Кәсіпорынның еңбек ресурстарын басқару</w:t>
      </w:r>
    </w:p>
    <w:p w:rsidR="001523FA" w:rsidRPr="004005C4" w:rsidRDefault="001523FA" w:rsidP="004005C4">
      <w:pPr>
        <w:jc w:val="both"/>
        <w:rPr>
          <w:sz w:val="24"/>
          <w:szCs w:val="24"/>
          <w:lang w:val="kk-KZ" w:eastAsia="ko-KR"/>
        </w:rPr>
      </w:pPr>
      <w:r w:rsidRPr="004005C4">
        <w:rPr>
          <w:sz w:val="24"/>
          <w:szCs w:val="24"/>
          <w:lang w:val="kk-KZ"/>
        </w:rPr>
        <w:t xml:space="preserve">№12 Тақырып  </w:t>
      </w:r>
      <w:r w:rsidRPr="004005C4">
        <w:rPr>
          <w:sz w:val="24"/>
          <w:szCs w:val="24"/>
          <w:lang w:val="kk-KZ" w:eastAsia="ko-KR"/>
        </w:rPr>
        <w:t xml:space="preserve">Кәсіпорындағы қаржылық жұмыс және аудит. </w:t>
      </w:r>
    </w:p>
    <w:p w:rsidR="001523FA" w:rsidRPr="004005C4" w:rsidRDefault="001523FA" w:rsidP="004005C4">
      <w:pPr>
        <w:shd w:val="clear" w:color="auto" w:fill="FFFFFF"/>
        <w:jc w:val="both"/>
        <w:rPr>
          <w:sz w:val="24"/>
          <w:szCs w:val="24"/>
          <w:lang w:val="kk-KZ"/>
        </w:rPr>
      </w:pPr>
      <w:r w:rsidRPr="004005C4">
        <w:rPr>
          <w:sz w:val="24"/>
          <w:szCs w:val="24"/>
          <w:lang w:val="kk-KZ"/>
        </w:rPr>
        <w:t>№13 Тақырып. Өндірістік ресурстардың қажттілігін жоспарлау</w:t>
      </w:r>
    </w:p>
    <w:p w:rsidR="001523FA" w:rsidRPr="004005C4" w:rsidRDefault="001523FA" w:rsidP="004005C4">
      <w:pPr>
        <w:shd w:val="clear" w:color="auto" w:fill="FFFFFF"/>
        <w:jc w:val="both"/>
        <w:rPr>
          <w:sz w:val="24"/>
          <w:szCs w:val="24"/>
          <w:lang w:val="kk-KZ"/>
        </w:rPr>
      </w:pPr>
      <w:r w:rsidRPr="004005C4">
        <w:rPr>
          <w:sz w:val="24"/>
          <w:szCs w:val="24"/>
          <w:lang w:val="kk-KZ"/>
        </w:rPr>
        <w:t>№14 Тақырып. Өндіріс әлеуетін жоғарылатуды жоспарлау</w:t>
      </w:r>
    </w:p>
    <w:p w:rsidR="001523FA" w:rsidRPr="004005C4" w:rsidRDefault="001523FA" w:rsidP="004005C4">
      <w:pPr>
        <w:shd w:val="clear" w:color="auto" w:fill="FFFFFF"/>
        <w:jc w:val="both"/>
        <w:rPr>
          <w:sz w:val="24"/>
          <w:szCs w:val="24"/>
          <w:lang w:val="kk-KZ"/>
        </w:rPr>
      </w:pPr>
      <w:r w:rsidRPr="004005C4">
        <w:rPr>
          <w:sz w:val="24"/>
          <w:szCs w:val="24"/>
          <w:lang w:val="kk-KZ"/>
        </w:rPr>
        <w:t>№15 Тақырып  Ұйымдардың өндірістік процесіндегі ақпараттық ресурстардың ролі</w:t>
      </w:r>
    </w:p>
    <w:p w:rsidR="004005C4" w:rsidRPr="004005C4" w:rsidRDefault="004005C4" w:rsidP="004005C4">
      <w:pPr>
        <w:keepNext/>
        <w:shd w:val="clear" w:color="auto" w:fill="FFFFFF"/>
        <w:jc w:val="both"/>
        <w:rPr>
          <w:bCs/>
          <w:sz w:val="24"/>
          <w:szCs w:val="24"/>
          <w:lang w:val="kk-KZ"/>
        </w:rPr>
      </w:pPr>
      <w:r w:rsidRPr="004005C4">
        <w:rPr>
          <w:bCs/>
          <w:sz w:val="24"/>
          <w:szCs w:val="24"/>
          <w:lang w:val="kk-KZ"/>
        </w:rPr>
        <w:t>Білім алушылардың дәріс сабағында білімін бағалау өлшемдері</w:t>
      </w:r>
    </w:p>
    <w:p w:rsidR="001523FA" w:rsidRPr="004005C4" w:rsidRDefault="004005C4" w:rsidP="004005C4">
      <w:pPr>
        <w:jc w:val="both"/>
        <w:rPr>
          <w:sz w:val="24"/>
          <w:szCs w:val="24"/>
          <w:lang w:val="kk-KZ"/>
        </w:rPr>
      </w:pPr>
      <w:r w:rsidRPr="004005C4">
        <w:rPr>
          <w:sz w:val="24"/>
          <w:szCs w:val="24"/>
          <w:lang w:val="kk-KZ"/>
        </w:rPr>
        <w:t>Әдебиеттер</w:t>
      </w:r>
    </w:p>
    <w:p w:rsidR="001523FA" w:rsidRPr="004005C4" w:rsidRDefault="001523FA"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Default="00E20A3B" w:rsidP="004005C4">
      <w:pPr>
        <w:pStyle w:val="24"/>
        <w:spacing w:after="0" w:line="240" w:lineRule="auto"/>
        <w:ind w:left="0" w:firstLine="567"/>
        <w:jc w:val="both"/>
        <w:rPr>
          <w:sz w:val="24"/>
          <w:szCs w:val="24"/>
          <w:lang w:val="kk-KZ"/>
        </w:rPr>
      </w:pPr>
    </w:p>
    <w:p w:rsidR="0061161A" w:rsidRDefault="0061161A" w:rsidP="004005C4">
      <w:pPr>
        <w:pStyle w:val="24"/>
        <w:spacing w:after="0" w:line="240" w:lineRule="auto"/>
        <w:ind w:left="0" w:firstLine="567"/>
        <w:jc w:val="both"/>
        <w:rPr>
          <w:sz w:val="24"/>
          <w:szCs w:val="24"/>
          <w:lang w:val="kk-KZ"/>
        </w:rPr>
      </w:pPr>
    </w:p>
    <w:p w:rsidR="0061161A" w:rsidRPr="004005C4" w:rsidRDefault="0061161A"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4005C4" w:rsidRPr="004005C4" w:rsidRDefault="004005C4" w:rsidP="004005C4">
      <w:pPr>
        <w:pStyle w:val="24"/>
        <w:spacing w:after="0" w:line="240" w:lineRule="auto"/>
        <w:ind w:left="0" w:firstLine="567"/>
        <w:jc w:val="both"/>
        <w:rPr>
          <w:sz w:val="24"/>
          <w:szCs w:val="24"/>
          <w:lang w:val="kk-KZ"/>
        </w:rPr>
      </w:pPr>
    </w:p>
    <w:p w:rsidR="004005C4" w:rsidRPr="004005C4" w:rsidRDefault="004005C4" w:rsidP="004005C4">
      <w:pPr>
        <w:pStyle w:val="24"/>
        <w:spacing w:after="0" w:line="240" w:lineRule="auto"/>
        <w:ind w:left="0" w:firstLine="567"/>
        <w:jc w:val="both"/>
        <w:rPr>
          <w:sz w:val="24"/>
          <w:szCs w:val="24"/>
          <w:lang w:val="kk-KZ"/>
        </w:rPr>
      </w:pPr>
    </w:p>
    <w:p w:rsidR="004005C4" w:rsidRPr="004005C4" w:rsidRDefault="004005C4"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B25E2C" w:rsidRDefault="00B25E2C" w:rsidP="00CF2FFA">
      <w:pPr>
        <w:pStyle w:val="24"/>
        <w:spacing w:after="0" w:line="240" w:lineRule="auto"/>
        <w:ind w:left="0" w:firstLine="567"/>
        <w:jc w:val="center"/>
        <w:rPr>
          <w:sz w:val="24"/>
          <w:szCs w:val="24"/>
          <w:lang w:val="kk-KZ"/>
        </w:rPr>
      </w:pPr>
    </w:p>
    <w:p w:rsidR="00B25E2C" w:rsidRDefault="00B25E2C"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8B3310" w:rsidRPr="004005C4" w:rsidRDefault="00906B81" w:rsidP="00CF2FFA">
      <w:pPr>
        <w:pStyle w:val="24"/>
        <w:spacing w:after="0" w:line="240" w:lineRule="auto"/>
        <w:ind w:left="0" w:firstLine="567"/>
        <w:jc w:val="center"/>
        <w:rPr>
          <w:sz w:val="24"/>
          <w:szCs w:val="24"/>
          <w:lang w:val="kk-KZ"/>
        </w:rPr>
      </w:pPr>
      <w:r w:rsidRPr="004005C4">
        <w:rPr>
          <w:sz w:val="24"/>
          <w:szCs w:val="24"/>
          <w:lang w:val="kk-KZ"/>
        </w:rPr>
        <w:lastRenderedPageBreak/>
        <w:t>Кіріспе</w:t>
      </w:r>
    </w:p>
    <w:p w:rsidR="001523FA" w:rsidRPr="004005C4" w:rsidRDefault="001523FA" w:rsidP="004005C4">
      <w:pPr>
        <w:widowControl/>
        <w:autoSpaceDE/>
        <w:autoSpaceDN/>
        <w:adjustRightInd/>
        <w:jc w:val="both"/>
        <w:rPr>
          <w:sz w:val="24"/>
          <w:szCs w:val="24"/>
          <w:lang w:val="kk-KZ"/>
        </w:rPr>
      </w:pPr>
    </w:p>
    <w:p w:rsidR="007C2919" w:rsidRPr="004005C4" w:rsidRDefault="007C2919" w:rsidP="004005C4">
      <w:pPr>
        <w:widowControl/>
        <w:autoSpaceDE/>
        <w:autoSpaceDN/>
        <w:adjustRightInd/>
        <w:ind w:firstLine="567"/>
        <w:jc w:val="both"/>
        <w:rPr>
          <w:sz w:val="24"/>
          <w:szCs w:val="24"/>
          <w:lang w:val="kk-KZ"/>
        </w:rPr>
      </w:pPr>
      <w:r w:rsidRPr="004005C4">
        <w:rPr>
          <w:sz w:val="24"/>
          <w:szCs w:val="24"/>
          <w:lang w:val="kk-KZ"/>
        </w:rPr>
        <w:t>Отандық кəсіпорындардың өндіріс көлемінің динамикалық өсуі жəне тұтынылатын материалдық ресурстардың өсіп жатқан көлемі материалды-техникалық жабдықтауды басқаруға жəне материалдық ресурстарды кейінгі қолдануға жүйелік тəсілдемені қолдану қажеттілігін дəйектейді. Ол өзінің мəнін жабдықтау, өндіріс, бөлу жəне тұтыну үдерістерін біріктіретін логистикалық материалдық ағымдарды құруда табады. Мұнда басты роль осы үдерістердің ақпараттық қамтамасыз етуінде жатыр. Қолда бар жағдайдың талдауы көрсеткендей, Қазақстан экономикасының барлық салаларындағы кəсіпорындарында материалдық ресурстарды басқару жүйесі дамыған шет ел кəсіпорындарымен салыстырғанда дамудың төменгі деңгейінде жатыр.</w:t>
      </w:r>
    </w:p>
    <w:p w:rsidR="007C2919" w:rsidRPr="004005C4" w:rsidRDefault="007C2919" w:rsidP="004005C4">
      <w:pPr>
        <w:widowControl/>
        <w:autoSpaceDE/>
        <w:autoSpaceDN/>
        <w:adjustRightInd/>
        <w:ind w:firstLine="360"/>
        <w:jc w:val="both"/>
        <w:rPr>
          <w:sz w:val="24"/>
          <w:szCs w:val="24"/>
        </w:rPr>
      </w:pPr>
      <w:r w:rsidRPr="004005C4">
        <w:rPr>
          <w:sz w:val="24"/>
          <w:szCs w:val="24"/>
          <w:lang w:val="kk-KZ"/>
        </w:rPr>
        <w:t xml:space="preserve">Отандық кəсіпорындарда бар материалды ресурстарды басқару жүйесін шикізатты сатып алудан өнімді соңғы тұтынушыға дейін қызмет етуді логистикалық операциялар бақылайды: кəсіпорынға шикізат жеткізу, сатуды болжау, өндірістік жоспарлау, шикізатты сатып алу жəне іздеу, шикізат қорларын басқару немесе аяқталмаған өндіріс. Яғни толығымен дамымаған нарықтық механизм, ол бірінші кезекте жетілмеген жəне ықылассыз бəсекелестікте білінеді, материалды-техникалық жабдықтау жүйесіне керісінше əсер етеді. Материалдық-техникалық жабдықтаудың тəжірибесінің талдауы көрсеткендей, жабдықтаудың негізгі мəселесі материалды ресурстарды жабдықтаудың көлемінде (транзиттік жəне қойма арқылы), қойманың бар болуы жəне қажеттілігі, қажетті инвестициялардың көлемінде тұрады. </w:t>
      </w:r>
      <w:r w:rsidRPr="004005C4">
        <w:rPr>
          <w:sz w:val="24"/>
          <w:szCs w:val="24"/>
        </w:rPr>
        <w:t>Бұл жерде ешқандай назарсыз келесі мəселелер қалады:</w:t>
      </w:r>
    </w:p>
    <w:p w:rsidR="007C2919" w:rsidRPr="004005C4" w:rsidRDefault="007C2919" w:rsidP="004005C4">
      <w:pPr>
        <w:widowControl/>
        <w:numPr>
          <w:ilvl w:val="0"/>
          <w:numId w:val="18"/>
        </w:numPr>
        <w:autoSpaceDE/>
        <w:autoSpaceDN/>
        <w:adjustRightInd/>
        <w:jc w:val="both"/>
        <w:rPr>
          <w:sz w:val="24"/>
          <w:szCs w:val="24"/>
        </w:rPr>
      </w:pPr>
      <w:r w:rsidRPr="004005C4">
        <w:rPr>
          <w:sz w:val="24"/>
          <w:szCs w:val="24"/>
        </w:rPr>
        <w:t>материалды-техникалық ресурстарды   əркелкі    жабдықтаған    кездегі    көшкін    түрдегі жоғалтулардың шығындарын төмендету;</w:t>
      </w:r>
    </w:p>
    <w:p w:rsidR="007C2919" w:rsidRPr="004005C4" w:rsidRDefault="007C2919" w:rsidP="004005C4">
      <w:pPr>
        <w:widowControl/>
        <w:numPr>
          <w:ilvl w:val="0"/>
          <w:numId w:val="18"/>
        </w:numPr>
        <w:autoSpaceDE/>
        <w:autoSpaceDN/>
        <w:adjustRightInd/>
        <w:jc w:val="both"/>
        <w:rPr>
          <w:sz w:val="24"/>
          <w:szCs w:val="24"/>
        </w:rPr>
      </w:pPr>
      <w:r w:rsidRPr="004005C4">
        <w:rPr>
          <w:sz w:val="24"/>
          <w:szCs w:val="24"/>
        </w:rPr>
        <w:t>өндіріс, қоймаландыру жəне тасымалдау көлемінің арасында оңтайлы пропорция жүйесін құру;</w:t>
      </w:r>
    </w:p>
    <w:p w:rsidR="007C2919" w:rsidRPr="004005C4" w:rsidRDefault="007C2919" w:rsidP="004005C4">
      <w:pPr>
        <w:widowControl/>
        <w:numPr>
          <w:ilvl w:val="0"/>
          <w:numId w:val="18"/>
        </w:numPr>
        <w:autoSpaceDE/>
        <w:autoSpaceDN/>
        <w:adjustRightInd/>
        <w:jc w:val="both"/>
        <w:rPr>
          <w:sz w:val="24"/>
          <w:szCs w:val="24"/>
        </w:rPr>
      </w:pPr>
      <w:r w:rsidRPr="004005C4">
        <w:rPr>
          <w:sz w:val="24"/>
          <w:szCs w:val="24"/>
        </w:rPr>
        <w:t>бірдей салалы кəсіпорындар үшін өндіріс, сақтау жəне тасымалдау жүйесінде мақсатқа сай кооперация</w:t>
      </w:r>
      <w:r w:rsidR="001523FA" w:rsidRPr="004005C4">
        <w:rPr>
          <w:sz w:val="24"/>
          <w:szCs w:val="24"/>
        </w:rPr>
        <w:t xml:space="preserve"> деңгейін бекіту</w:t>
      </w:r>
      <w:r w:rsidRPr="004005C4">
        <w:rPr>
          <w:sz w:val="24"/>
          <w:szCs w:val="24"/>
        </w:rPr>
        <w:t>.</w:t>
      </w:r>
    </w:p>
    <w:p w:rsidR="007C2919" w:rsidRPr="004005C4" w:rsidRDefault="007C2919" w:rsidP="004005C4">
      <w:pPr>
        <w:widowControl/>
        <w:autoSpaceDE/>
        <w:autoSpaceDN/>
        <w:adjustRightInd/>
        <w:ind w:firstLine="360"/>
        <w:jc w:val="both"/>
        <w:rPr>
          <w:sz w:val="24"/>
          <w:szCs w:val="24"/>
          <w:lang w:val="kk-KZ"/>
        </w:rPr>
      </w:pPr>
      <w:r w:rsidRPr="004005C4">
        <w:rPr>
          <w:sz w:val="24"/>
          <w:szCs w:val="24"/>
          <w:lang w:val="kk-KZ"/>
        </w:rPr>
        <w:t>Кепілдеме беріліп отырған деңгейде маркетинг, сату, өндіріс жəне қаржы операцияларымен логистиканың жоспарлау жəне бақылау операцияларының үдерістері біріктіріледі. Біріктіру компанияның əр түрлі бөлімдерінің бір-біріне қарама-қайшы келетін мақсаттарын біріктіруге көмектеседі.</w:t>
      </w:r>
    </w:p>
    <w:p w:rsidR="00CF2FFA" w:rsidRPr="004005C4" w:rsidRDefault="007C2919" w:rsidP="00CF2FFA">
      <w:pPr>
        <w:widowControl/>
        <w:autoSpaceDE/>
        <w:autoSpaceDN/>
        <w:adjustRightInd/>
        <w:ind w:firstLine="360"/>
        <w:jc w:val="both"/>
        <w:rPr>
          <w:sz w:val="24"/>
          <w:szCs w:val="24"/>
          <w:lang w:val="kk-KZ"/>
        </w:rPr>
      </w:pPr>
      <w:r w:rsidRPr="004005C4">
        <w:rPr>
          <w:sz w:val="24"/>
          <w:szCs w:val="24"/>
          <w:lang w:val="kk-KZ"/>
        </w:rPr>
        <w:t>Дамыған нарықтық экономикасы бар елдерде логистикалық жүйенің дамуының жоғарғы деңгейге өтуі, материалдық ресурстарды жəне дайын өнімді бөлудің басқару қызметін өндірістік фирмалардан мамандандырылған фирмаларға, яғни сыртқы агенттерге беру негізінде жүзеге асты. Бұл қарқын бірінші Батыс Еуропада жəне Жапонияда, ал кейінірек АҚШ көрінді.</w:t>
      </w:r>
    </w:p>
    <w:p w:rsidR="007C2919" w:rsidRPr="004005C4" w:rsidRDefault="007C2919" w:rsidP="004005C4">
      <w:pPr>
        <w:widowControl/>
        <w:autoSpaceDE/>
        <w:autoSpaceDN/>
        <w:adjustRightInd/>
        <w:ind w:firstLine="360"/>
        <w:jc w:val="both"/>
        <w:rPr>
          <w:sz w:val="24"/>
          <w:szCs w:val="24"/>
          <w:lang w:val="kk-KZ"/>
        </w:rPr>
      </w:pPr>
      <w:r w:rsidRPr="004005C4">
        <w:rPr>
          <w:sz w:val="24"/>
          <w:szCs w:val="24"/>
          <w:lang w:val="kk-KZ"/>
        </w:rPr>
        <w:t>Келісім-шарт немесе үшінші қатысушыны қолдану бойынша логистика, өнімді бөлу бойынша, тасымалдауды, сақтау, қорларды басқару, тапсырыс берушіге қызмет көрсету жəне логистикалық ақпараттық жүйені құруды қоса компания қызметінің барлығын немесе бір бөлігін орындауға дербес көтерме фирмаларды қатыстыру ұйғарылады. Бұнда қоғамдық еңбек бөлінісінің үздіксіз тереңдету үдерісінің бірі көрінеді. Логистика жүйесіне мамандандырылған фирмаларды қосу келесілермен дəйектеледі: біріншіден, оның қызметтерді жүзеге асыру саласында өндірістік фирмаларда жоқ жұмыс тəжірибесі барлығы; екіншіден, өзінің үстеме шығындарын қысқартуға талпынуы жəне негізгі өндірістік қызметтерге шоғырлануы.</w:t>
      </w:r>
    </w:p>
    <w:p w:rsidR="007C2919" w:rsidRPr="004005C4" w:rsidRDefault="007C2919" w:rsidP="004005C4">
      <w:pPr>
        <w:widowControl/>
        <w:autoSpaceDE/>
        <w:autoSpaceDN/>
        <w:adjustRightInd/>
        <w:ind w:firstLine="360"/>
        <w:jc w:val="both"/>
        <w:rPr>
          <w:sz w:val="24"/>
          <w:szCs w:val="24"/>
          <w:lang w:val="kk-KZ"/>
        </w:rPr>
      </w:pPr>
      <w:r w:rsidRPr="004005C4">
        <w:rPr>
          <w:sz w:val="24"/>
          <w:szCs w:val="24"/>
          <w:lang w:val="kk-KZ"/>
        </w:rPr>
        <w:t>Шет ел тəжірибесі көрсеткендей, логистика жүйесінің жоғарғы деңгейіне көшуі өндірістік үдеріс қатынасы бойынша басқару ақпаратының оңтайлы ағымдарының құрылымын кешіктірмей енгізумен шешіледі.</w:t>
      </w:r>
    </w:p>
    <w:p w:rsidR="008B3310" w:rsidRPr="004005C4" w:rsidRDefault="008B3310" w:rsidP="004005C4">
      <w:pPr>
        <w:shd w:val="clear" w:color="auto" w:fill="FFFFFF"/>
        <w:jc w:val="both"/>
        <w:rPr>
          <w:b/>
          <w:iCs/>
          <w:noProof/>
          <w:sz w:val="24"/>
          <w:szCs w:val="24"/>
          <w:lang w:val="kk-KZ"/>
        </w:rPr>
      </w:pPr>
    </w:p>
    <w:p w:rsidR="008B3310" w:rsidRDefault="008B3310" w:rsidP="004005C4">
      <w:pPr>
        <w:shd w:val="clear" w:color="auto" w:fill="FFFFFF"/>
        <w:jc w:val="both"/>
        <w:rPr>
          <w:b/>
          <w:iCs/>
          <w:noProof/>
          <w:sz w:val="24"/>
          <w:szCs w:val="24"/>
          <w:lang w:val="kk-KZ"/>
        </w:rPr>
      </w:pPr>
    </w:p>
    <w:p w:rsidR="0061161A" w:rsidRDefault="0061161A" w:rsidP="004005C4">
      <w:pPr>
        <w:shd w:val="clear" w:color="auto" w:fill="FFFFFF"/>
        <w:jc w:val="both"/>
        <w:rPr>
          <w:b/>
          <w:iCs/>
          <w:noProof/>
          <w:sz w:val="24"/>
          <w:szCs w:val="24"/>
          <w:lang w:val="kk-KZ"/>
        </w:rPr>
      </w:pPr>
    </w:p>
    <w:p w:rsidR="0061161A" w:rsidRDefault="0061161A" w:rsidP="004005C4">
      <w:pPr>
        <w:shd w:val="clear" w:color="auto" w:fill="FFFFFF"/>
        <w:jc w:val="both"/>
        <w:rPr>
          <w:b/>
          <w:iCs/>
          <w:noProof/>
          <w:sz w:val="24"/>
          <w:szCs w:val="24"/>
          <w:lang w:val="kk-KZ"/>
        </w:rPr>
      </w:pPr>
    </w:p>
    <w:p w:rsidR="0061161A" w:rsidRDefault="0061161A" w:rsidP="004005C4">
      <w:pPr>
        <w:shd w:val="clear" w:color="auto" w:fill="FFFFFF"/>
        <w:jc w:val="both"/>
        <w:rPr>
          <w:b/>
          <w:iCs/>
          <w:noProof/>
          <w:sz w:val="24"/>
          <w:szCs w:val="24"/>
          <w:lang w:val="kk-KZ"/>
        </w:rPr>
      </w:pPr>
    </w:p>
    <w:p w:rsidR="0061161A" w:rsidRPr="004005C4" w:rsidRDefault="0061161A"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70441E" w:rsidRPr="004005C4" w:rsidRDefault="0070441E" w:rsidP="004005C4">
      <w:pPr>
        <w:shd w:val="clear" w:color="auto" w:fill="FFFFFF"/>
        <w:jc w:val="both"/>
        <w:rPr>
          <w:b/>
          <w:sz w:val="24"/>
          <w:szCs w:val="24"/>
          <w:lang w:val="kk-KZ"/>
        </w:rPr>
      </w:pPr>
      <w:r w:rsidRPr="004005C4">
        <w:rPr>
          <w:b/>
          <w:sz w:val="24"/>
          <w:szCs w:val="24"/>
          <w:lang w:val="kk-KZ"/>
        </w:rPr>
        <w:lastRenderedPageBreak/>
        <w:t>№1 Тақырып  Өндірістегі ресурстарды жіктеу</w:t>
      </w:r>
    </w:p>
    <w:p w:rsidR="0070441E" w:rsidRPr="004005C4" w:rsidRDefault="0070441E" w:rsidP="004005C4">
      <w:pPr>
        <w:jc w:val="both"/>
        <w:rPr>
          <w:b/>
          <w:sz w:val="24"/>
          <w:szCs w:val="24"/>
          <w:lang w:val="kk-KZ"/>
        </w:rPr>
      </w:pPr>
      <w:r w:rsidRPr="004005C4">
        <w:rPr>
          <w:b/>
          <w:sz w:val="24"/>
          <w:szCs w:val="24"/>
          <w:lang w:val="kk-KZ"/>
        </w:rPr>
        <w:t>Дәріс 1</w:t>
      </w:r>
    </w:p>
    <w:p w:rsidR="0070441E" w:rsidRPr="004005C4" w:rsidRDefault="0070441E" w:rsidP="004005C4">
      <w:pPr>
        <w:jc w:val="both"/>
        <w:rPr>
          <w:sz w:val="24"/>
          <w:szCs w:val="24"/>
          <w:lang w:val="kk-KZ"/>
        </w:rPr>
      </w:pPr>
      <w:r w:rsidRPr="004005C4">
        <w:rPr>
          <w:sz w:val="24"/>
          <w:szCs w:val="24"/>
          <w:lang w:val="kk-KZ"/>
        </w:rPr>
        <w:t xml:space="preserve">1 Экономикалық ресурстар және өндіріс факторлары. </w:t>
      </w:r>
    </w:p>
    <w:p w:rsidR="0070441E" w:rsidRPr="004005C4" w:rsidRDefault="0070441E" w:rsidP="004005C4">
      <w:pPr>
        <w:jc w:val="both"/>
        <w:rPr>
          <w:sz w:val="24"/>
          <w:szCs w:val="24"/>
          <w:lang w:val="kk-KZ"/>
        </w:rPr>
      </w:pPr>
      <w:r w:rsidRPr="004005C4">
        <w:rPr>
          <w:sz w:val="24"/>
          <w:szCs w:val="24"/>
          <w:lang w:val="kk-KZ"/>
        </w:rPr>
        <w:t>2 Өндіріс ұғымы және өндірістік құрылым.</w:t>
      </w:r>
    </w:p>
    <w:p w:rsidR="0070441E" w:rsidRPr="004005C4" w:rsidRDefault="0070441E" w:rsidP="004005C4">
      <w:pPr>
        <w:jc w:val="both"/>
        <w:rPr>
          <w:sz w:val="24"/>
          <w:szCs w:val="24"/>
          <w:lang w:val="kk-KZ"/>
        </w:rPr>
      </w:pPr>
      <w:r w:rsidRPr="004005C4">
        <w:rPr>
          <w:sz w:val="24"/>
          <w:szCs w:val="24"/>
          <w:lang w:val="kk-KZ"/>
        </w:rPr>
        <w:t>3 Ресурстарды жіктеудің негізгі белгілері. Ресурстарды жіктеукдің негізгі міндеті.</w:t>
      </w:r>
    </w:p>
    <w:p w:rsidR="0070441E" w:rsidRPr="004005C4" w:rsidRDefault="0070441E" w:rsidP="004005C4">
      <w:pPr>
        <w:ind w:firstLine="708"/>
        <w:jc w:val="both"/>
        <w:rPr>
          <w:sz w:val="24"/>
          <w:szCs w:val="24"/>
          <w:lang w:val="kk-KZ"/>
        </w:rPr>
      </w:pPr>
    </w:p>
    <w:p w:rsidR="0070441E" w:rsidRPr="004005C4" w:rsidRDefault="0070441E" w:rsidP="004005C4">
      <w:pPr>
        <w:ind w:firstLine="708"/>
        <w:jc w:val="both"/>
        <w:rPr>
          <w:sz w:val="24"/>
          <w:szCs w:val="24"/>
          <w:lang w:val="kk-KZ"/>
        </w:rPr>
      </w:pPr>
      <w:r w:rsidRPr="004005C4">
        <w:rPr>
          <w:sz w:val="24"/>
          <w:szCs w:val="24"/>
          <w:lang w:val="kk-KZ"/>
        </w:rPr>
        <w:t xml:space="preserve">Қоғамның тіршілік етуі үшін өндіріс процесі қажет. Экономикалық игіліктерді өндіру үшін ресурстар, яғни қоғамның әлеуметтік мүмкіндіктері өндіріс процесінде  қолданылады. Ресурстар – бұл материалдық және рухани игіліктер мен қызметтерді жасау процесінде пайдалануы мүмкін т.рлі өндіріс элементтерінің жиынтығы. Оның мынандай түрлері бар: </w:t>
      </w:r>
    </w:p>
    <w:p w:rsidR="0070441E" w:rsidRPr="004005C4" w:rsidRDefault="0070441E" w:rsidP="004005C4">
      <w:pPr>
        <w:tabs>
          <w:tab w:val="left" w:pos="5490"/>
        </w:tabs>
        <w:ind w:firstLine="720"/>
        <w:jc w:val="both"/>
        <w:rPr>
          <w:sz w:val="24"/>
          <w:szCs w:val="24"/>
          <w:lang w:val="kk-KZ"/>
        </w:rPr>
      </w:pPr>
      <w:r w:rsidRPr="004005C4">
        <w:rPr>
          <w:sz w:val="24"/>
          <w:szCs w:val="24"/>
          <w:lang w:val="kk-KZ"/>
        </w:rPr>
        <w:t>1) табиғи ресурстар- адамдардың күнкөріс көзі ретінде пайдалынылатын табиғат элементтері;</w:t>
      </w:r>
    </w:p>
    <w:p w:rsidR="0070441E" w:rsidRPr="004005C4" w:rsidRDefault="0070441E" w:rsidP="004005C4">
      <w:pPr>
        <w:tabs>
          <w:tab w:val="left" w:pos="5490"/>
        </w:tabs>
        <w:ind w:firstLine="720"/>
        <w:jc w:val="both"/>
        <w:rPr>
          <w:sz w:val="24"/>
          <w:szCs w:val="24"/>
          <w:lang w:val="kk-KZ"/>
        </w:rPr>
      </w:pPr>
      <w:r w:rsidRPr="004005C4">
        <w:rPr>
          <w:sz w:val="24"/>
          <w:szCs w:val="24"/>
          <w:lang w:val="kk-KZ"/>
        </w:rPr>
        <w:t>2) материалдық ресурстар- өндіріс процесінде өңдеуге, қайта өңдеуге арналған элементтердің кешені;</w:t>
      </w:r>
    </w:p>
    <w:p w:rsidR="0070441E" w:rsidRPr="004005C4" w:rsidRDefault="0070441E" w:rsidP="004005C4">
      <w:pPr>
        <w:tabs>
          <w:tab w:val="left" w:pos="5490"/>
        </w:tabs>
        <w:ind w:firstLine="720"/>
        <w:jc w:val="both"/>
        <w:rPr>
          <w:sz w:val="24"/>
          <w:szCs w:val="24"/>
          <w:lang w:val="kk-KZ"/>
        </w:rPr>
      </w:pPr>
      <w:r w:rsidRPr="004005C4">
        <w:rPr>
          <w:sz w:val="24"/>
          <w:szCs w:val="24"/>
          <w:lang w:val="kk-KZ"/>
        </w:rPr>
        <w:t>3) еңбек ресурстары- халықтың еңбекке жарамды бөлігі;</w:t>
      </w:r>
    </w:p>
    <w:p w:rsidR="0070441E" w:rsidRPr="004005C4" w:rsidRDefault="0070441E" w:rsidP="004005C4">
      <w:pPr>
        <w:tabs>
          <w:tab w:val="left" w:pos="5490"/>
        </w:tabs>
        <w:ind w:firstLine="720"/>
        <w:jc w:val="both"/>
        <w:rPr>
          <w:sz w:val="24"/>
          <w:szCs w:val="24"/>
          <w:lang w:val="kk-KZ"/>
        </w:rPr>
      </w:pPr>
      <w:r w:rsidRPr="004005C4">
        <w:rPr>
          <w:sz w:val="24"/>
          <w:szCs w:val="24"/>
          <w:lang w:val="kk-KZ"/>
        </w:rPr>
        <w:t>4)  қаржы ресурстары- шаруашылық жүргіуші субьектілер мен мемлекет жасақтайтын ақшалай кіріс.</w:t>
      </w:r>
    </w:p>
    <w:p w:rsidR="0070441E" w:rsidRPr="004005C4" w:rsidRDefault="0070441E" w:rsidP="004005C4">
      <w:pPr>
        <w:tabs>
          <w:tab w:val="left" w:pos="5490"/>
        </w:tabs>
        <w:ind w:firstLine="720"/>
        <w:jc w:val="both"/>
        <w:rPr>
          <w:sz w:val="24"/>
          <w:szCs w:val="24"/>
          <w:lang w:val="kk-KZ"/>
        </w:rPr>
      </w:pPr>
      <w:r w:rsidRPr="004005C4">
        <w:rPr>
          <w:sz w:val="24"/>
          <w:szCs w:val="24"/>
          <w:lang w:val="kk-KZ"/>
        </w:rPr>
        <w:t>Игіліктерді өндіру кезінде өндіріске мынандай факторлар әсер етеді: жер, еңбек, капитал, кәсіпкерлік қабілеттілік.</w:t>
      </w:r>
    </w:p>
    <w:p w:rsidR="0070441E" w:rsidRPr="004005C4" w:rsidRDefault="000F6988" w:rsidP="004005C4">
      <w:pPr>
        <w:tabs>
          <w:tab w:val="left" w:pos="5490"/>
        </w:tabs>
        <w:ind w:firstLine="720"/>
        <w:jc w:val="both"/>
        <w:rPr>
          <w:sz w:val="24"/>
          <w:szCs w:val="24"/>
          <w:lang w:val="kk-KZ"/>
        </w:rPr>
      </w:pPr>
      <w:r>
        <w:rPr>
          <w:noProof/>
          <w:sz w:val="24"/>
          <w:szCs w:val="24"/>
        </w:rPr>
        <w:pict>
          <v:roundrect id="AutoShape 28" o:spid="_x0000_s1191" style="position:absolute;left:0;text-align:left;margin-left:127.7pt;margin-top:4pt;width:200.25pt;height:27pt;z-index:251577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">
            <v:textbox>
              <w:txbxContent>
                <w:p w:rsidR="00B25E2C" w:rsidRDefault="00B25E2C" w:rsidP="0070441E">
                  <w:pPr>
                    <w:rPr>
                      <w:sz w:val="24"/>
                      <w:szCs w:val="24"/>
                      <w:lang w:val="kk-KZ"/>
                    </w:rPr>
                  </w:pPr>
                  <w:r>
                    <w:rPr>
                      <w:sz w:val="24"/>
                      <w:szCs w:val="24"/>
                      <w:lang w:val="kk-KZ"/>
                    </w:rPr>
                    <w:t>Өндіріске әсер ететін факторлары</w:t>
                  </w:r>
                </w:p>
              </w:txbxContent>
            </v:textbox>
          </v:roundrect>
        </w:pict>
      </w:r>
    </w:p>
    <w:p w:rsidR="0070441E" w:rsidRPr="004005C4" w:rsidRDefault="0070441E" w:rsidP="004005C4">
      <w:pPr>
        <w:shd w:val="clear" w:color="auto" w:fill="FFFFFF"/>
        <w:ind w:right="-1" w:firstLine="720"/>
        <w:jc w:val="both"/>
        <w:rPr>
          <w:sz w:val="24"/>
          <w:szCs w:val="24"/>
          <w:lang w:val="kk-KZ"/>
        </w:rPr>
      </w:pPr>
    </w:p>
    <w:p w:rsidR="0070441E" w:rsidRPr="004005C4" w:rsidRDefault="000F6988" w:rsidP="004005C4">
      <w:pPr>
        <w:shd w:val="clear" w:color="auto" w:fill="FFFFFF"/>
        <w:ind w:right="-1" w:firstLine="720"/>
        <w:jc w:val="both"/>
        <w:rPr>
          <w:sz w:val="24"/>
          <w:szCs w:val="24"/>
          <w:lang w:val="kk-KZ"/>
        </w:rPr>
      </w:pPr>
      <w:r>
        <w:rPr>
          <w:noProof/>
          <w:sz w:val="24"/>
          <w:szCs w:val="24"/>
        </w:rPr>
        <w:pict>
          <v:roundrect id="AutoShape 29" o:spid="_x0000_s1190" style="position:absolute;left:0;text-align:left;margin-left:-6.3pt;margin-top:11.55pt;width:119.25pt;height:41.75pt;z-index:251578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">
            <v:textbox>
              <w:txbxContent>
                <w:p w:rsidR="00B25E2C" w:rsidRDefault="00B25E2C" w:rsidP="0070441E">
                  <w:pPr>
                    <w:jc w:val="center"/>
                    <w:rPr>
                      <w:lang w:val="kk-KZ"/>
                    </w:rPr>
                  </w:pPr>
                  <w:r>
                    <w:rPr>
                      <w:lang w:val="kk-KZ"/>
                    </w:rPr>
                    <w:t>Жер-табиғи ресурстар</w:t>
                  </w:r>
                </w:p>
              </w:txbxContent>
            </v:textbox>
          </v:roundrect>
        </w:pict>
      </w:r>
      <w:r>
        <w:rPr>
          <w:noProof/>
          <w:sz w:val="24"/>
          <w:szCs w:val="24"/>
        </w:rPr>
        <w:pict>
          <v:roundrect id="AutoShape 31" o:spid="_x0000_s1189" style="position:absolute;left:0;text-align:left;margin-left:251.45pt;margin-top:11.55pt;width:104.5pt;height:41.75pt;z-index:251579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">
            <v:textbox>
              <w:txbxContent>
                <w:p w:rsidR="00B25E2C" w:rsidRDefault="00B25E2C" w:rsidP="0070441E">
                  <w:pPr>
                    <w:jc w:val="center"/>
                    <w:rPr>
                      <w:lang w:val="kk-KZ"/>
                    </w:rPr>
                  </w:pPr>
                  <w:r>
                    <w:rPr>
                      <w:lang w:val="kk-KZ"/>
                    </w:rPr>
                    <w:t>Капитал- қаржы ресурстары</w:t>
                  </w:r>
                </w:p>
              </w:txbxContent>
            </v:textbox>
          </v:roundrect>
        </w:pict>
      </w:r>
      <w:r>
        <w:rPr>
          <w:noProof/>
          <w:sz w:val="24"/>
          <w:szCs w:val="24"/>
        </w:rPr>
        <w:pict>
          <v:roundrect id="AutoShape 32" o:spid="_x0000_s1188" style="position:absolute;left:0;text-align:left;margin-left:361.2pt;margin-top:11.55pt;width:119.25pt;height:41.75pt;z-index:251580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">
            <v:textbox>
              <w:txbxContent>
                <w:p w:rsidR="00B25E2C" w:rsidRDefault="00B25E2C" w:rsidP="0070441E">
                  <w:pPr>
                    <w:jc w:val="center"/>
                    <w:rPr>
                      <w:lang w:val="kk-KZ"/>
                    </w:rPr>
                  </w:pPr>
                  <w:r>
                    <w:rPr>
                      <w:lang w:val="kk-KZ"/>
                    </w:rPr>
                    <w:t>Кәсіпкерлік қабілеттілік-іскерлігі</w:t>
                  </w:r>
                </w:p>
              </w:txbxContent>
            </v:textbox>
          </v:roundrect>
        </w:pict>
      </w:r>
      <w:r>
        <w:rPr>
          <w:noProof/>
          <w:sz w:val="24"/>
          <w:szCs w:val="24"/>
        </w:rPr>
        <w:pict>
          <v:roundrect id="AutoShape 30" o:spid="_x0000_s1187" style="position:absolute;left:0;text-align:left;margin-left:118.2pt;margin-top:11.55pt;width:119.25pt;height:41.75pt;z-index:251581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">
            <v:textbox>
              <w:txbxContent>
                <w:p w:rsidR="00B25E2C" w:rsidRDefault="00B25E2C" w:rsidP="0070441E">
                  <w:pPr>
                    <w:jc w:val="center"/>
                    <w:rPr>
                      <w:lang w:val="kk-KZ"/>
                    </w:rPr>
                  </w:pPr>
                  <w:r>
                    <w:rPr>
                      <w:lang w:val="kk-KZ"/>
                    </w:rPr>
                    <w:t>Еңбек- еңбек ресурстары</w:t>
                  </w:r>
                </w:p>
              </w:txbxContent>
            </v:textbox>
          </v:roundrect>
        </w:pict>
      </w:r>
    </w:p>
    <w:p w:rsidR="0070441E" w:rsidRPr="004005C4" w:rsidRDefault="0070441E" w:rsidP="004005C4">
      <w:pPr>
        <w:shd w:val="clear" w:color="auto" w:fill="FFFFFF"/>
        <w:ind w:right="-1" w:firstLine="720"/>
        <w:jc w:val="both"/>
        <w:rPr>
          <w:sz w:val="24"/>
          <w:szCs w:val="24"/>
          <w:lang w:val="kk-KZ"/>
        </w:rPr>
      </w:pPr>
    </w:p>
    <w:p w:rsidR="0070441E" w:rsidRPr="004005C4" w:rsidRDefault="0070441E" w:rsidP="004005C4">
      <w:pPr>
        <w:shd w:val="clear" w:color="auto" w:fill="FFFFFF"/>
        <w:ind w:right="-1" w:firstLine="720"/>
        <w:jc w:val="both"/>
        <w:rPr>
          <w:sz w:val="24"/>
          <w:szCs w:val="24"/>
          <w:lang w:val="kk-KZ"/>
        </w:rPr>
      </w:pPr>
    </w:p>
    <w:p w:rsidR="0070441E" w:rsidRPr="004005C4" w:rsidRDefault="0070441E" w:rsidP="004005C4">
      <w:pPr>
        <w:shd w:val="clear" w:color="auto" w:fill="FFFFFF"/>
        <w:ind w:right="-1" w:firstLine="720"/>
        <w:jc w:val="both"/>
        <w:rPr>
          <w:sz w:val="24"/>
          <w:szCs w:val="24"/>
          <w:lang w:val="kk-KZ"/>
        </w:rPr>
      </w:pPr>
    </w:p>
    <w:p w:rsidR="0070441E" w:rsidRPr="004005C4" w:rsidRDefault="000F6988" w:rsidP="004005C4">
      <w:pPr>
        <w:shd w:val="clear" w:color="auto" w:fill="FFFFFF"/>
        <w:ind w:firstLine="720"/>
        <w:jc w:val="both"/>
        <w:rPr>
          <w:sz w:val="24"/>
          <w:szCs w:val="24"/>
        </w:rPr>
      </w:pPr>
      <w:hyperlink r:id="rId9" w:tooltip="Жер" w:history="1">
        <w:r w:rsidR="0070441E" w:rsidRPr="004005C4">
          <w:rPr>
            <w:rStyle w:val="af3"/>
            <w:color w:val="auto"/>
            <w:sz w:val="24"/>
            <w:szCs w:val="24"/>
            <w:u w:val="none"/>
          </w:rPr>
          <w:t>Жер</w:t>
        </w:r>
      </w:hyperlink>
      <w:r w:rsidR="0070441E" w:rsidRPr="004005C4">
        <w:rPr>
          <w:sz w:val="24"/>
          <w:szCs w:val="24"/>
        </w:rPr>
        <w:t xml:space="preserve"> табиғи фактор деп қаралады. Ол адамның іс-әрекетінің нәтижесіне жатпайды. Өндіріс факторларының осы тобына өндіріс процесінде қолдануға болатын, табиғат байлықтары мен пайдалы </w:t>
      </w:r>
      <w:hyperlink r:id="rId10" w:tooltip="Кен" w:history="1">
        <w:r w:rsidR="0070441E" w:rsidRPr="004005C4">
          <w:rPr>
            <w:rStyle w:val="af3"/>
            <w:color w:val="auto"/>
            <w:sz w:val="24"/>
            <w:szCs w:val="24"/>
            <w:u w:val="none"/>
          </w:rPr>
          <w:t>кендер</w:t>
        </w:r>
      </w:hyperlink>
      <w:r w:rsidR="0070441E" w:rsidRPr="004005C4">
        <w:rPr>
          <w:sz w:val="24"/>
          <w:szCs w:val="24"/>
        </w:rPr>
        <w:t xml:space="preserve"> жатады. Осы категорияға егістік жер, ормандар қосылады. Өндіріс факторларының қатарына тауар мен қызметтер өндіруде пайдаланатын мүліктердің жиынтығы — </w:t>
      </w:r>
      <w:hyperlink r:id="rId11" w:tooltip="Капитал" w:history="1">
        <w:r w:rsidR="0070441E" w:rsidRPr="004005C4">
          <w:rPr>
            <w:rStyle w:val="af3"/>
            <w:color w:val="auto"/>
            <w:sz w:val="24"/>
            <w:szCs w:val="24"/>
            <w:u w:val="none"/>
          </w:rPr>
          <w:t>капитал</w:t>
        </w:r>
      </w:hyperlink>
      <w:r w:rsidR="0070441E" w:rsidRPr="004005C4">
        <w:rPr>
          <w:sz w:val="24"/>
          <w:szCs w:val="24"/>
        </w:rPr>
        <w:t xml:space="preserve"> жатады: </w:t>
      </w:r>
      <w:hyperlink r:id="rId12" w:tooltip="Машина" w:history="1">
        <w:r w:rsidR="0070441E" w:rsidRPr="004005C4">
          <w:rPr>
            <w:rStyle w:val="af3"/>
            <w:color w:val="auto"/>
            <w:sz w:val="24"/>
            <w:szCs w:val="24"/>
            <w:u w:val="none"/>
          </w:rPr>
          <w:t>машиналар</w:t>
        </w:r>
      </w:hyperlink>
      <w:r w:rsidR="0070441E" w:rsidRPr="004005C4">
        <w:rPr>
          <w:sz w:val="24"/>
          <w:szCs w:val="24"/>
        </w:rPr>
        <w:t xml:space="preserve">, жабдықтар, қойма ғимараттары, </w:t>
      </w:r>
      <w:hyperlink r:id="rId13" w:tooltip="Көлік" w:history="1">
        <w:r w:rsidR="0070441E" w:rsidRPr="004005C4">
          <w:rPr>
            <w:rStyle w:val="af3"/>
            <w:color w:val="auto"/>
            <w:sz w:val="24"/>
            <w:szCs w:val="24"/>
            <w:u w:val="none"/>
          </w:rPr>
          <w:t>көлік</w:t>
        </w:r>
      </w:hyperlink>
      <w:r w:rsidR="0070441E" w:rsidRPr="004005C4">
        <w:rPr>
          <w:sz w:val="24"/>
          <w:szCs w:val="24"/>
        </w:rPr>
        <w:t xml:space="preserve"> және </w:t>
      </w:r>
      <w:hyperlink r:id="rId14" w:tooltip="Коммуникация" w:history="1">
        <w:r w:rsidR="0070441E" w:rsidRPr="004005C4">
          <w:rPr>
            <w:rStyle w:val="af3"/>
            <w:color w:val="auto"/>
            <w:sz w:val="24"/>
            <w:szCs w:val="24"/>
            <w:u w:val="none"/>
          </w:rPr>
          <w:t>байланыс коммуникациялары</w:t>
        </w:r>
      </w:hyperlink>
      <w:r w:rsidR="0070441E" w:rsidRPr="004005C4">
        <w:rPr>
          <w:sz w:val="24"/>
          <w:szCs w:val="24"/>
        </w:rPr>
        <w:t>. т.б. Олардың техникалық күйі үздіксіз жақсартылып отырады және олар өндіріс процесіне, оның тиімділігіне шешуші әсер етеді.</w:t>
      </w:r>
    </w:p>
    <w:p w:rsidR="0070441E" w:rsidRPr="004005C4" w:rsidRDefault="000F6988" w:rsidP="004005C4">
      <w:pPr>
        <w:ind w:firstLine="348"/>
        <w:jc w:val="both"/>
        <w:rPr>
          <w:sz w:val="24"/>
          <w:szCs w:val="24"/>
          <w:lang w:val="kk-KZ"/>
        </w:rPr>
      </w:pPr>
      <w:hyperlink r:id="rId15" w:tooltip="Еңбек" w:history="1">
        <w:r w:rsidR="0070441E" w:rsidRPr="004005C4">
          <w:rPr>
            <w:rStyle w:val="af3"/>
            <w:color w:val="auto"/>
            <w:sz w:val="24"/>
            <w:szCs w:val="24"/>
            <w:u w:val="none"/>
            <w:lang w:val="kk-KZ"/>
          </w:rPr>
          <w:t>Еңбек</w:t>
        </w:r>
      </w:hyperlink>
      <w:r w:rsidR="0070441E" w:rsidRPr="004005C4">
        <w:rPr>
          <w:sz w:val="24"/>
          <w:szCs w:val="24"/>
          <w:lang w:val="kk-KZ"/>
        </w:rPr>
        <w:t xml:space="preserve"> — игіліктер дайындауға және қызметтер көрсетуге бағытталған </w:t>
      </w:r>
      <w:hyperlink r:id="rId16" w:tooltip="Интеллект" w:history="1">
        <w:r w:rsidR="0070441E" w:rsidRPr="004005C4">
          <w:rPr>
            <w:rStyle w:val="af3"/>
            <w:color w:val="auto"/>
            <w:sz w:val="24"/>
            <w:szCs w:val="24"/>
            <w:u w:val="none"/>
            <w:lang w:val="kk-KZ"/>
          </w:rPr>
          <w:t>интеллектуалдық</w:t>
        </w:r>
      </w:hyperlink>
      <w:r w:rsidR="0070441E" w:rsidRPr="004005C4">
        <w:rPr>
          <w:sz w:val="24"/>
          <w:szCs w:val="24"/>
          <w:lang w:val="kk-KZ"/>
        </w:rPr>
        <w:t xml:space="preserve"> немесе </w:t>
      </w:r>
      <w:hyperlink r:id="rId17" w:tooltip="Физика" w:history="1">
        <w:r w:rsidR="0070441E" w:rsidRPr="004005C4">
          <w:rPr>
            <w:rStyle w:val="af3"/>
            <w:color w:val="auto"/>
            <w:sz w:val="24"/>
            <w:szCs w:val="24"/>
            <w:u w:val="none"/>
            <w:lang w:val="kk-KZ"/>
          </w:rPr>
          <w:t>физикалық</w:t>
        </w:r>
      </w:hyperlink>
      <w:r w:rsidR="0070441E" w:rsidRPr="004005C4">
        <w:rPr>
          <w:sz w:val="24"/>
          <w:szCs w:val="24"/>
          <w:lang w:val="kk-KZ"/>
        </w:rPr>
        <w:t xml:space="preserve"> әрекеттер болып табылады. Жеке адамның біліміне, кәсіби дайындығына, төжірибесіне, денсаулығына сәйкестенген қабілеттерінің жиынтығы адам капиталын құрайды. Адамның еңбегінің шеберлігі, өнегелілігі жоғары болған сайын, оның капиталы өсе түседі, ал осыған сай табысы (</w:t>
      </w:r>
      <w:hyperlink r:id="rId18" w:tooltip="Еңбек ақы" w:history="1">
        <w:r w:rsidR="0070441E" w:rsidRPr="004005C4">
          <w:rPr>
            <w:rStyle w:val="af3"/>
            <w:color w:val="auto"/>
            <w:sz w:val="24"/>
            <w:szCs w:val="24"/>
            <w:u w:val="none"/>
            <w:lang w:val="kk-KZ"/>
          </w:rPr>
          <w:t>еңбек ақысы</w:t>
        </w:r>
      </w:hyperlink>
      <w:r w:rsidR="0070441E" w:rsidRPr="004005C4">
        <w:rPr>
          <w:sz w:val="24"/>
          <w:szCs w:val="24"/>
          <w:lang w:val="kk-KZ"/>
        </w:rPr>
        <w:t xml:space="preserve">) кобейеді. Осы күнгі адам капиталына жұмсалған </w:t>
      </w:r>
      <w:hyperlink r:id="rId19" w:tooltip="Инвестиция" w:history="1">
        <w:r w:rsidR="0070441E" w:rsidRPr="004005C4">
          <w:rPr>
            <w:rStyle w:val="af3"/>
            <w:color w:val="auto"/>
            <w:sz w:val="24"/>
            <w:szCs w:val="24"/>
            <w:u w:val="none"/>
            <w:lang w:val="kk-KZ"/>
          </w:rPr>
          <w:t>инвестициялар</w:t>
        </w:r>
      </w:hyperlink>
      <w:hyperlink r:id="rId20" w:tooltip="Қоғам" w:history="1">
        <w:r w:rsidR="0070441E" w:rsidRPr="004005C4">
          <w:rPr>
            <w:rStyle w:val="af3"/>
            <w:color w:val="auto"/>
            <w:sz w:val="24"/>
            <w:szCs w:val="24"/>
            <w:u w:val="none"/>
            <w:lang w:val="kk-KZ"/>
          </w:rPr>
          <w:t>қоғам</w:t>
        </w:r>
      </w:hyperlink>
      <w:r w:rsidR="0070441E" w:rsidRPr="004005C4">
        <w:rPr>
          <w:sz w:val="24"/>
          <w:szCs w:val="24"/>
          <w:lang w:val="kk-KZ"/>
        </w:rPr>
        <w:t xml:space="preserve"> үшін ең тиімді болып және тез арада өзін-өзі ақтап отыр.</w:t>
      </w:r>
    </w:p>
    <w:p w:rsidR="0070441E" w:rsidRPr="004005C4" w:rsidRDefault="000F6988" w:rsidP="004005C4">
      <w:pPr>
        <w:ind w:firstLine="348"/>
        <w:jc w:val="both"/>
        <w:rPr>
          <w:sz w:val="24"/>
          <w:szCs w:val="24"/>
          <w:lang w:val="kk-KZ"/>
        </w:rPr>
      </w:pPr>
      <w:hyperlink r:id="rId21" w:tooltip="Кәсіпкерлік" w:history="1">
        <w:r w:rsidR="0070441E" w:rsidRPr="004005C4">
          <w:rPr>
            <w:rStyle w:val="af3"/>
            <w:color w:val="auto"/>
            <w:sz w:val="24"/>
            <w:szCs w:val="24"/>
            <w:u w:val="none"/>
            <w:lang w:val="kk-KZ"/>
          </w:rPr>
          <w:t>Кәсіпкерлік</w:t>
        </w:r>
      </w:hyperlink>
      <w:r w:rsidR="0070441E" w:rsidRPr="004005C4">
        <w:rPr>
          <w:sz w:val="24"/>
          <w:szCs w:val="24"/>
          <w:lang w:val="kk-KZ"/>
        </w:rPr>
        <w:t xml:space="preserve"> іс-әрекет - бұл өндірістің ерекше факторы. Осы фактор өндірісті ұйымдастырып жүргізуде белсенділікті, іскерлікті, саналылықты, жауапкершілікті, тәуекелдікті кең пайдалануды талап етеді.</w:t>
      </w:r>
    </w:p>
    <w:p w:rsidR="0070441E" w:rsidRPr="004005C4" w:rsidRDefault="000F6988" w:rsidP="004005C4">
      <w:pPr>
        <w:ind w:firstLine="348"/>
        <w:jc w:val="both"/>
        <w:rPr>
          <w:sz w:val="24"/>
          <w:szCs w:val="24"/>
          <w:lang w:val="kk-KZ"/>
        </w:rPr>
      </w:pPr>
      <w:hyperlink r:id="rId22" w:tooltip="Кәсіпкерлік" w:history="1">
        <w:r w:rsidR="0070441E" w:rsidRPr="004005C4">
          <w:rPr>
            <w:rStyle w:val="af3"/>
            <w:color w:val="auto"/>
            <w:sz w:val="24"/>
            <w:szCs w:val="24"/>
            <w:u w:val="none"/>
            <w:lang w:val="kk-KZ"/>
          </w:rPr>
          <w:t>Кәсіпкерлік</w:t>
        </w:r>
      </w:hyperlink>
      <w:r w:rsidR="0070441E" w:rsidRPr="004005C4">
        <w:rPr>
          <w:sz w:val="24"/>
          <w:szCs w:val="24"/>
          <w:lang w:val="kk-KZ"/>
        </w:rPr>
        <w:t xml:space="preserve"> қабілет — адам капиталының ерекше түрі. Бұл игіліктер мен қызметтерді жасауға қолданылатын, өндірістің барлық факторларының бір бірімен келісімді, сәйкес түрде қызмет етуін көздейтін іс-әрекет. Адам ресурстарының осы түрінің ерекшелігі мынада: олар қауіп-қатерлікке, шығынға үшырау мүмкіндіктерінің болуына тәуекелдік етіп, өндіріс процесіне, </w:t>
      </w:r>
      <w:hyperlink r:id="rId23" w:tooltip="Коммерция (мұндай бет жоқ)" w:history="1">
        <w:r w:rsidR="0070441E" w:rsidRPr="004005C4">
          <w:rPr>
            <w:rStyle w:val="af3"/>
            <w:color w:val="auto"/>
            <w:sz w:val="24"/>
            <w:szCs w:val="24"/>
            <w:u w:val="none"/>
            <w:lang w:val="kk-KZ"/>
          </w:rPr>
          <w:t>коммерциялық</w:t>
        </w:r>
      </w:hyperlink>
      <w:r w:rsidR="0070441E" w:rsidRPr="004005C4">
        <w:rPr>
          <w:sz w:val="24"/>
          <w:szCs w:val="24"/>
          <w:lang w:val="kk-KZ"/>
        </w:rPr>
        <w:t xml:space="preserve"> негізге сүйене отырып, өндірілетін онімнің жаңа түрін, алдыңғы қатарлы технологияларды, </w:t>
      </w:r>
      <w:hyperlink r:id="rId24" w:tooltip="Бизнес" w:history="1">
        <w:r w:rsidR="0070441E" w:rsidRPr="004005C4">
          <w:rPr>
            <w:rStyle w:val="af3"/>
            <w:color w:val="auto"/>
            <w:sz w:val="24"/>
            <w:szCs w:val="24"/>
            <w:u w:val="none"/>
            <w:lang w:val="kk-KZ"/>
          </w:rPr>
          <w:t>бизнесті</w:t>
        </w:r>
      </w:hyperlink>
      <w:r w:rsidR="0070441E" w:rsidRPr="004005C4">
        <w:rPr>
          <w:sz w:val="24"/>
          <w:szCs w:val="24"/>
          <w:lang w:val="kk-KZ"/>
        </w:rPr>
        <w:t xml:space="preserve"> ұйымдастырудың тиімді формаларын кіргізу болып табылады. Кәсіпкерлік қызмет шама жағынан және нәтижелілік жағынан квалификациясы өте жоғары еңбек жұмсаумен пара-пар келеді.</w:t>
      </w:r>
    </w:p>
    <w:p w:rsidR="0070441E" w:rsidRPr="004005C4" w:rsidRDefault="0070441E" w:rsidP="004005C4">
      <w:pPr>
        <w:pStyle w:val="af1"/>
        <w:spacing w:before="0" w:beforeAutospacing="0" w:after="0" w:afterAutospacing="0"/>
        <w:jc w:val="both"/>
        <w:rPr>
          <w:lang w:val="kk-KZ"/>
        </w:rPr>
      </w:pPr>
      <w:r w:rsidRPr="004005C4">
        <w:rPr>
          <w:lang w:val="kk-KZ"/>
        </w:rPr>
        <w:t xml:space="preserve">Олар әрекеттерін бір-бірімен байланысып және бірін-бірі толықтыра отырып атқарады. </w:t>
      </w:r>
    </w:p>
    <w:p w:rsidR="0070441E" w:rsidRPr="004005C4" w:rsidRDefault="0070441E" w:rsidP="004005C4">
      <w:pPr>
        <w:ind w:firstLine="720"/>
        <w:jc w:val="both"/>
        <w:rPr>
          <w:sz w:val="24"/>
          <w:szCs w:val="24"/>
          <w:lang w:val="kk-KZ"/>
        </w:rPr>
      </w:pPr>
      <w:r w:rsidRPr="004005C4">
        <w:rPr>
          <w:sz w:val="24"/>
          <w:szCs w:val="24"/>
          <w:lang w:val="kk-KZ"/>
        </w:rPr>
        <w:t xml:space="preserve">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көрсететін әр нүктенің сызығын </w:t>
      </w:r>
      <w:r w:rsidRPr="004005C4">
        <w:rPr>
          <w:sz w:val="24"/>
          <w:szCs w:val="24"/>
          <w:lang w:val="kk-KZ"/>
        </w:rPr>
        <w:lastRenderedPageBreak/>
        <w:t>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10065" w:type="dxa"/>
        <w:tblInd w:w="96" w:type="dxa"/>
        <w:tblLayout w:type="fixed"/>
        <w:tblLook w:val="04A0"/>
      </w:tblPr>
      <w:tblGrid>
        <w:gridCol w:w="4971"/>
        <w:gridCol w:w="5094"/>
      </w:tblGrid>
      <w:tr w:rsidR="00784B15" w:rsidRPr="004005C4" w:rsidTr="0070441E">
        <w:trPr>
          <w:cantSplit/>
          <w:trHeight w:val="2845"/>
        </w:trPr>
        <w:tc>
          <w:tcPr>
            <w:tcW w:w="4974" w:type="dxa"/>
            <w:hideMark/>
          </w:tcPr>
          <w:p w:rsidR="0070441E" w:rsidRPr="004005C4" w:rsidRDefault="0070441E" w:rsidP="004005C4">
            <w:pPr>
              <w:jc w:val="both"/>
              <w:rPr>
                <w:bCs/>
                <w:sz w:val="24"/>
                <w:szCs w:val="24"/>
              </w:rPr>
            </w:pPr>
            <w:r w:rsidRPr="004005C4">
              <w:rPr>
                <w:bCs/>
                <w:sz w:val="24"/>
                <w:szCs w:val="24"/>
                <w:lang w:val="ru-MO"/>
              </w:rPr>
              <w:t>2.1 сурет. Өндіріс  мүмкіншілігінің қисығы.</w:t>
            </w:r>
            <w:r w:rsidRPr="004005C4">
              <w:rPr>
                <w:bCs/>
                <w:sz w:val="24"/>
                <w:szCs w:val="24"/>
              </w:rPr>
              <w:object w:dxaOrig="4724"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2pt;height:121.25pt" o:ole="" fillcolor="window">
                  <v:imagedata r:id="rId25" o:title=""/>
                </v:shape>
                <o:OLEObject Type="Embed" ProgID="PBrush" ShapeID="_x0000_i1025" DrawAspect="Content" ObjectID="_1616328963" r:id="rId26"/>
              </w:object>
            </w:r>
          </w:p>
        </w:tc>
        <w:tc>
          <w:tcPr>
            <w:tcW w:w="5098" w:type="dxa"/>
            <w:hideMark/>
          </w:tcPr>
          <w:p w:rsidR="0070441E" w:rsidRPr="004005C4" w:rsidRDefault="0070441E" w:rsidP="004005C4">
            <w:pPr>
              <w:pStyle w:val="a8"/>
              <w:spacing w:after="0"/>
              <w:jc w:val="both"/>
              <w:rPr>
                <w:lang w:eastAsia="en-US"/>
              </w:rPr>
            </w:pPr>
            <w:r w:rsidRPr="004005C4">
              <w:rPr>
                <w:lang w:eastAsia="en-US"/>
              </w:rPr>
              <w:t xml:space="preserve">А – барлық ресурстар                                                           У- тауарын өндіруге бағытталған барлық ресурстар                                                                                                                                                                                                                                                                    В -Х тауарын өндіруге бағытталған барлық ресурстар                           </w:t>
            </w:r>
          </w:p>
          <w:p w:rsidR="0070441E" w:rsidRPr="004005C4" w:rsidRDefault="0070441E" w:rsidP="004005C4">
            <w:pPr>
              <w:jc w:val="both"/>
              <w:rPr>
                <w:sz w:val="24"/>
                <w:szCs w:val="24"/>
                <w:lang w:val="ru-MO"/>
              </w:rPr>
            </w:pPr>
            <w:r w:rsidRPr="004005C4">
              <w:rPr>
                <w:sz w:val="24"/>
                <w:szCs w:val="24"/>
                <w:lang w:val="ru-MO"/>
              </w:rPr>
              <w:t>С және Ғ – ресурстарды тиімді пайдалану</w:t>
            </w:r>
          </w:p>
          <w:p w:rsidR="0070441E" w:rsidRPr="004005C4" w:rsidRDefault="0070441E" w:rsidP="004005C4">
            <w:pPr>
              <w:jc w:val="both"/>
              <w:rPr>
                <w:sz w:val="24"/>
                <w:szCs w:val="24"/>
                <w:lang w:val="ru-MO"/>
              </w:rPr>
            </w:pPr>
            <w:r w:rsidRPr="004005C4">
              <w:rPr>
                <w:sz w:val="24"/>
                <w:szCs w:val="24"/>
                <w:lang w:val="ru-MO"/>
              </w:rPr>
              <w:t>Е – ресурстарды толық пайдаланбау</w:t>
            </w:r>
          </w:p>
          <w:p w:rsidR="0070441E" w:rsidRPr="004005C4" w:rsidRDefault="0070441E" w:rsidP="004005C4">
            <w:pPr>
              <w:jc w:val="both"/>
              <w:rPr>
                <w:sz w:val="24"/>
                <w:szCs w:val="24"/>
              </w:rPr>
            </w:pPr>
            <w:r w:rsidRPr="004005C4">
              <w:rPr>
                <w:sz w:val="24"/>
                <w:szCs w:val="24"/>
                <w:lang w:val="ru-MO"/>
              </w:rPr>
              <w:t>Д – осы берілген технологияның даму  деңгейінде  мүмкіншілігі жоқ өндіріс</w:t>
            </w:r>
          </w:p>
        </w:tc>
      </w:tr>
    </w:tbl>
    <w:p w:rsidR="0070441E" w:rsidRPr="004005C4" w:rsidRDefault="0070441E" w:rsidP="004005C4">
      <w:pPr>
        <w:ind w:firstLine="720"/>
        <w:jc w:val="both"/>
        <w:rPr>
          <w:sz w:val="24"/>
          <w:szCs w:val="24"/>
          <w:lang w:val="kk-KZ"/>
        </w:rPr>
      </w:pPr>
      <w:r w:rsidRPr="004005C4">
        <w:rPr>
          <w:sz w:val="24"/>
          <w:szCs w:val="24"/>
          <w:lang w:val="kk-KZ"/>
        </w:rPr>
        <w:t xml:space="preserve">Түзу сызықтың әр нүктесі </w:t>
      </w:r>
      <w:r w:rsidRPr="004005C4">
        <w:rPr>
          <w:b/>
          <w:bCs/>
          <w:i/>
          <w:iCs/>
          <w:sz w:val="24"/>
          <w:szCs w:val="24"/>
          <w:lang w:val="kk-KZ"/>
        </w:rPr>
        <w:t>ху</w:t>
      </w:r>
      <w:r w:rsidRPr="004005C4">
        <w:rPr>
          <w:sz w:val="24"/>
          <w:szCs w:val="24"/>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70441E" w:rsidRPr="004005C4" w:rsidRDefault="0070441E" w:rsidP="004005C4">
      <w:pPr>
        <w:ind w:firstLine="720"/>
        <w:jc w:val="both"/>
        <w:rPr>
          <w:sz w:val="24"/>
          <w:szCs w:val="24"/>
          <w:lang w:val="kk-KZ"/>
        </w:rPr>
      </w:pPr>
      <w:r w:rsidRPr="004005C4">
        <w:rPr>
          <w:sz w:val="24"/>
          <w:szCs w:val="24"/>
          <w:lang w:val="kk-KZ"/>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70441E" w:rsidRPr="004005C4" w:rsidRDefault="0070441E" w:rsidP="004005C4">
      <w:pPr>
        <w:widowControl/>
        <w:numPr>
          <w:ilvl w:val="0"/>
          <w:numId w:val="11"/>
        </w:numPr>
        <w:autoSpaceDE/>
        <w:autoSpaceDN/>
        <w:adjustRightInd/>
        <w:ind w:left="284" w:firstLine="0"/>
        <w:jc w:val="both"/>
        <w:rPr>
          <w:i/>
          <w:iCs/>
          <w:sz w:val="24"/>
          <w:szCs w:val="24"/>
          <w:lang w:val="kk-KZ"/>
        </w:rPr>
      </w:pPr>
      <w:r w:rsidRPr="004005C4">
        <w:rPr>
          <w:i/>
          <w:iCs/>
          <w:sz w:val="24"/>
          <w:szCs w:val="24"/>
          <w:lang w:val="kk-KZ"/>
        </w:rPr>
        <w:t>Қандай тауарлар мен қызметтер және қанша көлемде шығару қажет?</w:t>
      </w:r>
    </w:p>
    <w:p w:rsidR="0070441E" w:rsidRPr="004005C4" w:rsidRDefault="0070441E" w:rsidP="004005C4">
      <w:pPr>
        <w:widowControl/>
        <w:numPr>
          <w:ilvl w:val="0"/>
          <w:numId w:val="11"/>
        </w:numPr>
        <w:tabs>
          <w:tab w:val="num" w:pos="284"/>
        </w:tabs>
        <w:autoSpaceDE/>
        <w:autoSpaceDN/>
        <w:adjustRightInd/>
        <w:ind w:left="284" w:firstLine="0"/>
        <w:jc w:val="both"/>
        <w:rPr>
          <w:i/>
          <w:iCs/>
          <w:sz w:val="24"/>
          <w:szCs w:val="24"/>
          <w:lang w:val="kk-KZ"/>
        </w:rPr>
      </w:pPr>
      <w:r w:rsidRPr="004005C4">
        <w:rPr>
          <w:i/>
          <w:iCs/>
          <w:sz w:val="24"/>
          <w:szCs w:val="24"/>
          <w:lang w:val="kk-KZ"/>
        </w:rPr>
        <w:t>Бұл тауарлар мен қызметтерді қалай өндіру қажет?</w:t>
      </w:r>
    </w:p>
    <w:p w:rsidR="0070441E" w:rsidRPr="004005C4" w:rsidRDefault="0070441E" w:rsidP="004005C4">
      <w:pPr>
        <w:widowControl/>
        <w:numPr>
          <w:ilvl w:val="0"/>
          <w:numId w:val="11"/>
        </w:numPr>
        <w:tabs>
          <w:tab w:val="num" w:pos="284"/>
        </w:tabs>
        <w:autoSpaceDE/>
        <w:autoSpaceDN/>
        <w:adjustRightInd/>
        <w:ind w:left="284" w:firstLine="0"/>
        <w:jc w:val="both"/>
        <w:rPr>
          <w:i/>
          <w:iCs/>
          <w:sz w:val="24"/>
          <w:szCs w:val="24"/>
          <w:lang w:val="kk-KZ"/>
        </w:rPr>
      </w:pPr>
      <w:r w:rsidRPr="004005C4">
        <w:rPr>
          <w:i/>
          <w:iCs/>
          <w:sz w:val="24"/>
          <w:szCs w:val="24"/>
          <w:lang w:val="kk-KZ"/>
        </w:rPr>
        <w:t>Бұл тауарларды кім сатып алады және бұл тауарлар мен қызметтерді қалай пайдаланады? Яғни, бұларды кім үшін шығару қажет?</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Өндіріссіз экономика жоқ және әлемдік экономиканы талдамай тұрып, оның негізі болып саналатын өндіріс туралы түсінік болу керек. Материалдық игіліктерді өндіру — адам мен табиғаттың өзара әрекетін, шаруашылық қызметі процесіндегі адамдар арасындағы өзара әрекетін көрсететін адам өмірі мен қоғамның негізі.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 адамдардың мақсатты шектеусіз қажеттіліктерін қанағаттандыруға бағытталған қызметі. Бұл адамдарды — материалдық, әлеуметтік, интеллектуал-дық ресурстарды пайдалануға итермелейді. Ресурстардың шектеулілігі адам</w:t>
      </w:r>
      <w:r w:rsidRPr="004005C4">
        <w:rPr>
          <w:rFonts w:eastAsiaTheme="minorHAnsi"/>
          <w:lang w:val="kk-KZ" w:eastAsia="en-US"/>
        </w:rPr>
        <w:softHyphen/>
        <w:t>дар мен қоғамды қанағаттандыру қажеттілік</w:t>
      </w:r>
      <w:r w:rsidRPr="004005C4">
        <w:rPr>
          <w:rFonts w:eastAsiaTheme="minorHAnsi"/>
          <w:lang w:val="kk-KZ" w:eastAsia="en-US"/>
        </w:rPr>
        <w:softHyphen/>
        <w:t>терін таңдауға итермелейді.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Таңдау экономикалық категория ретінде бұл — өндіру, сату және сатып алу болып саналады. Бұл міндет (таңдау) кез келген қоғамда оның  әлеуметтік-саяси құрылысына қарамастан қарастырылуы тиіс.</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Нені өндіру керек – яғни қандай байлық, қандай сапада және қанша өндірілуі тиістігі шектеулі ресурстармен байланысты болады.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Қалай өндіру керек — бұл қандай шектеулі ресурс</w:t>
      </w:r>
      <w:r w:rsidRPr="004005C4">
        <w:rPr>
          <w:rFonts w:eastAsiaTheme="minorHAnsi"/>
          <w:lang w:val="kk-KZ" w:eastAsia="en-US"/>
        </w:rPr>
        <w:softHyphen/>
        <w:t>тар</w:t>
      </w:r>
      <w:r w:rsidRPr="004005C4">
        <w:rPr>
          <w:rFonts w:eastAsiaTheme="minorHAnsi"/>
          <w:lang w:val="kk-KZ" w:eastAsia="en-US"/>
        </w:rPr>
        <w:softHyphen/>
        <w:t>дан және қандай комбинациялардан, билікті қандай техно</w:t>
      </w:r>
      <w:r w:rsidRPr="004005C4">
        <w:rPr>
          <w:rFonts w:eastAsiaTheme="minorHAnsi"/>
          <w:lang w:val="kk-KZ" w:eastAsia="en-US"/>
        </w:rPr>
        <w:softHyphen/>
        <w:t>логияның көмегімен өндіру керектігі туралы шешім қабылдайды.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Кімге және қанша өндіру керек — бұл адам қажеттілігі шектеулі болған жағдайдағы кімге қанша өндірілген материалдық игіліктерді бөлу проблемасы болып табылады.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Мұндай күрделі проблемаларды шешу үшін шаруа</w:t>
      </w:r>
      <w:r w:rsidRPr="004005C4">
        <w:rPr>
          <w:rFonts w:eastAsiaTheme="minorHAnsi"/>
          <w:lang w:val="kk-KZ" w:eastAsia="en-US"/>
        </w:rPr>
        <w:softHyphen/>
        <w:t>шы</w:t>
      </w:r>
      <w:r w:rsidRPr="004005C4">
        <w:rPr>
          <w:rFonts w:eastAsiaTheme="minorHAnsi"/>
          <w:lang w:val="kk-KZ" w:eastAsia="en-US"/>
        </w:rPr>
        <w:softHyphen/>
        <w:t>лық субъектілері өзара байланыс пен комбинация негізінде өндірістің негізгі факторлары — жер, еңбек, капи</w:t>
      </w:r>
      <w:r w:rsidRPr="004005C4">
        <w:rPr>
          <w:rFonts w:eastAsiaTheme="minorHAnsi"/>
          <w:lang w:val="kk-KZ" w:eastAsia="en-US"/>
        </w:rPr>
        <w:softHyphen/>
        <w:t>тал мен субъектілердің кәсіпкерлік қызметіне айналатын өндіріс ресурстарына, адамдардың өндірістік қызметі және табиғат жасаған байлықтар туралы деректерге ие болуы тиіс.</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ресурстары  — бұл тауарлар  мен қызметтер жасау процесінде пайдаланатын табиғи, әлеуметтік және рухани күштердің жиынтығы.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Ресурстар төрт түрлі болады: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1. «Табиғи» — өндірісте қолдану үшін  әлеуметтік, пайда</w:t>
      </w:r>
      <w:r w:rsidRPr="004005C4">
        <w:rPr>
          <w:rFonts w:eastAsiaTheme="minorHAnsi"/>
          <w:lang w:val="kk-KZ" w:eastAsia="en-US"/>
        </w:rPr>
        <w:softHyphen/>
        <w:t>лы табиғи күштер мен заттар, олар «таусылатын», «қал</w:t>
      </w:r>
      <w:r w:rsidRPr="004005C4">
        <w:rPr>
          <w:rFonts w:eastAsiaTheme="minorHAnsi"/>
          <w:lang w:val="kk-KZ" w:eastAsia="en-US"/>
        </w:rPr>
        <w:softHyphen/>
        <w:t>пы</w:t>
      </w:r>
      <w:r w:rsidRPr="004005C4">
        <w:rPr>
          <w:rFonts w:eastAsiaTheme="minorHAnsi"/>
          <w:lang w:val="kk-KZ" w:eastAsia="en-US"/>
        </w:rPr>
        <w:softHyphen/>
        <w:t>н</w:t>
      </w:r>
      <w:r w:rsidRPr="004005C4">
        <w:rPr>
          <w:rFonts w:eastAsiaTheme="minorHAnsi"/>
          <w:lang w:val="kk-KZ" w:eastAsia="en-US"/>
        </w:rPr>
        <w:softHyphen/>
        <w:t>а келтіретін» немесе «қалпына келтірмейтін» болып ажыратылады.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2. Материалдық» — бұл өндіріс нәтижелері болып саналатын, адам жасаған инструменттер, машиналар, сарқылатын шикізаттар.</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3. «Еңбек» — «әлеуметтік-демографиялық, кәсіптік-біліктілік және мәдени білім беру» параметрлері бойынша бағаланатын еңбекке қабілетті халық.</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lastRenderedPageBreak/>
        <w:t>4. «Қаржылық» — қоғам өндірісті ұйымдастыру үшін  ақша қаражаттарын бөлуі болып табылады.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Кез келген қоғамға тән табиғи, материалдық, еңбек ресурстары   «базалық» деп аталады. Қаржылық ресурстар өндірістің экономикалық сатысында базалық ресурстарға қосылады, сондықтан да кәсіпкерлік қызмет және ақпаратпен бірге туынды факторларды  құрайды.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факторлары — бұл өндіріс процесіне ресурс</w:t>
      </w:r>
      <w:r w:rsidRPr="004005C4">
        <w:rPr>
          <w:rFonts w:eastAsiaTheme="minorHAnsi"/>
          <w:lang w:val="kk-KZ" w:eastAsia="en-US"/>
        </w:rPr>
        <w:softHyphen/>
        <w:t>тардың алуан түрлерін шынайы түрде біріктіруді  білдіреді. Ресурстар   бір-бірімен өзара байланысты, олардың комбинациясы жағдайында ғана фактор</w:t>
      </w:r>
      <w:r w:rsidRPr="004005C4">
        <w:rPr>
          <w:rFonts w:eastAsiaTheme="minorHAnsi"/>
          <w:lang w:val="kk-KZ" w:eastAsia="en-US"/>
        </w:rPr>
        <w:softHyphen/>
        <w:t>ларға айналады, сондықтан да өндіріс — алуан түрлі фактор</w:t>
      </w:r>
      <w:r w:rsidRPr="004005C4">
        <w:rPr>
          <w:rFonts w:eastAsiaTheme="minorHAnsi"/>
          <w:lang w:val="kk-KZ" w:eastAsia="en-US"/>
        </w:rPr>
        <w:softHyphen/>
        <w:t>лардың өзара байланысты әрекеттерінің бірлігі болады.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ҒТП-ның дамуымен байланысты ресурстардың саны өсетіндігіне қарамастан, экономикалық теория өндірістің  төрт негізгі факторларын: жер, капитал, еңбек, кәсіпкер</w:t>
      </w:r>
      <w:r w:rsidRPr="004005C4">
        <w:rPr>
          <w:rFonts w:eastAsiaTheme="minorHAnsi"/>
          <w:lang w:val="kk-KZ" w:eastAsia="en-US"/>
        </w:rPr>
        <w:softHyphen/>
        <w:t>лікті бөліп көрсетеді.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факторларының нарығы ресурстарға деген сұраныс өндірістік қайталама сипатын білдірсе де, сұраныс пен ұсыныс әртүрлі субъектілер арасындағы шектеулі ресурстарды бөлуді реттейді. Дегенмен, түпкі тұтыну үшін өнім неғұрлым қажет болса, осы ресурстарға деген сұраныстар да солғұрлым жоғары болады. Барлық ресурстар өндіріске белгілі бір комбинацияларда, өзара толықтыру және өзара алмастыру түрінде ғана қатысады. Машинкалар мен құрал-жабдықтарды табиғи (жанды) еңбекпен, оған керісінше ауыстыруға болады, ал табиғи материалдарды — жасанды еңбекпен ауыстыруға болады. Сондықтан да  ресурстар бағасының өзгеруі, әрқашанда өзге ресурстар бағасының өзгеруіне әкеліп соғады. Жер өндіріс факторы ретінде өндірістік процесте бүкіл пайдаланылатын табиғи ресурстарды білдіреді. Бірсыпыра салаларда (аграрлық пен өндіруші және т.б.) жер тікелей шаруашылық жүргізу объектісі еңбек «заты» мен «құралы» ретінде түсіндіріледі. Одан өзге, «жер» өндіріс факторы қызметінде меншік объектісі ретінде қатысады.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Капитал — өндіріс факторлары жүйесіндегі материал</w:t>
      </w:r>
      <w:r w:rsidRPr="004005C4">
        <w:rPr>
          <w:rFonts w:eastAsiaTheme="minorHAnsi"/>
          <w:lang w:val="kk-KZ" w:eastAsia="en-US"/>
        </w:rPr>
        <w:softHyphen/>
        <w:t>дық және қаржылық ресурстар.</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Еңбек — тікелей өндіріс процесімен айналысатын халықтың белсенді бөлігі.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Кәсіпкерлік — «еңбек» факторының  бір түрі, табысты өндіріс ұйымдастыру қабілеті, нарық конъюктурасын басқара білу, тәуекелге бару және экономикалық пробле</w:t>
      </w:r>
      <w:r w:rsidRPr="004005C4">
        <w:rPr>
          <w:rFonts w:eastAsiaTheme="minorHAnsi"/>
          <w:lang w:val="kk-KZ" w:eastAsia="en-US"/>
        </w:rPr>
        <w:softHyphen/>
        <w:t>ма</w:t>
      </w:r>
      <w:r w:rsidRPr="004005C4">
        <w:rPr>
          <w:rFonts w:eastAsiaTheme="minorHAnsi"/>
          <w:lang w:val="kk-KZ" w:eastAsia="en-US"/>
        </w:rPr>
        <w:softHyphen/>
      </w:r>
      <w:r w:rsidRPr="004005C4">
        <w:rPr>
          <w:rFonts w:eastAsiaTheme="minorHAnsi"/>
          <w:lang w:val="kk-KZ" w:eastAsia="en-US"/>
        </w:rPr>
        <w:softHyphen/>
        <w:t>ларды шешу.</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Нарықтық экономикада өндірістің әрбір факторы оның  меншік иелері арқылы көрсетілген, сондықтанда,  өндіріс «қоғамдық процесс»  саясатына ие болады және меншік иелері арасындағы  қарым-қатынас арқылы өндіріс факторларын көруге болады. Өндірістің әрбір факторы өзінің иесіне кіріс әкеледі: капитал-пайда, жер-рентаға, еңбек-еңбекақыға, кәсіпкерлік-кіріс алуға. Қоғам</w:t>
      </w:r>
      <w:r w:rsidRPr="004005C4">
        <w:rPr>
          <w:rFonts w:eastAsiaTheme="minorHAnsi"/>
          <w:lang w:val="kk-KZ" w:eastAsia="en-US"/>
        </w:rPr>
        <w:softHyphen/>
        <w:t>дық жиынтық өнім мен табыс алудағы    әрбір фактордың қосқан үлесінен шығара отырып, оның иесі өзінің орнын табады және қоғамдағы шектеулі ресурстарға иелік жасайды.</w:t>
      </w:r>
    </w:p>
    <w:p w:rsidR="0070441E" w:rsidRPr="004005C4" w:rsidRDefault="0070441E" w:rsidP="004005C4">
      <w:pPr>
        <w:ind w:firstLine="567"/>
        <w:contextualSpacing/>
        <w:jc w:val="both"/>
        <w:rPr>
          <w:sz w:val="24"/>
          <w:szCs w:val="24"/>
          <w:lang w:val="kk-KZ"/>
        </w:rPr>
      </w:pPr>
      <w:r w:rsidRPr="004005C4">
        <w:rPr>
          <w:sz w:val="24"/>
          <w:szCs w:val="24"/>
          <w:lang w:val="kk-KZ"/>
        </w:rPr>
        <w:t>Кәсіпорын өзінің іс-әрекетін жүзеге асыру үшін нақты жинақталған экономикалық ресурстары немесе өндіріс факторлары болуы қажет. Экономикалық ресурстар дегеніміз – тауарларды өндіру және қызмет көрсету үшін пайдаланылатын барлық табиғи, адамдар және адамдарды өндіретін ресурстары. Түрліше барлық ресурстарды түрлі көзқарастарда сәйкес топтастыруға болады.</w:t>
      </w:r>
    </w:p>
    <w:p w:rsidR="0070441E" w:rsidRPr="004005C4" w:rsidRDefault="0070441E" w:rsidP="004005C4">
      <w:pPr>
        <w:ind w:firstLine="567"/>
        <w:contextualSpacing/>
        <w:jc w:val="both"/>
        <w:rPr>
          <w:sz w:val="24"/>
          <w:szCs w:val="24"/>
          <w:lang w:val="kk-KZ"/>
        </w:rPr>
      </w:pPr>
      <w:r w:rsidRPr="004005C4">
        <w:rPr>
          <w:sz w:val="24"/>
          <w:szCs w:val="24"/>
          <w:lang w:val="kk-KZ"/>
        </w:rPr>
        <w:t>1. Материалдық ресурстар – жер немесе шикізат материалдары және капитал</w:t>
      </w:r>
    </w:p>
    <w:p w:rsidR="0070441E" w:rsidRPr="004005C4" w:rsidRDefault="0070441E" w:rsidP="004005C4">
      <w:pPr>
        <w:ind w:firstLine="567"/>
        <w:contextualSpacing/>
        <w:jc w:val="both"/>
        <w:rPr>
          <w:sz w:val="24"/>
          <w:szCs w:val="24"/>
          <w:lang w:val="kk-KZ"/>
        </w:rPr>
      </w:pPr>
      <w:r w:rsidRPr="004005C4">
        <w:rPr>
          <w:sz w:val="24"/>
          <w:szCs w:val="24"/>
          <w:lang w:val="kk-KZ"/>
        </w:rPr>
        <w:t>2. Адам ресурстары – еңбек және кәсіпкерлік қызмет.</w:t>
      </w:r>
      <w:r w:rsidRPr="004005C4">
        <w:rPr>
          <w:sz w:val="24"/>
          <w:szCs w:val="24"/>
          <w:lang w:val="kk-KZ"/>
        </w:rPr>
        <w:br/>
        <w:t>"Жер" ұғымына жататын барлық табиғи ресурстар, егістік жерлер, пайдалы қазбалар, орман, пайдалы қазба, кен орындары, су ресурстары.</w:t>
      </w:r>
      <w:r w:rsidRPr="004005C4">
        <w:rPr>
          <w:sz w:val="24"/>
          <w:szCs w:val="24"/>
          <w:lang w:val="kk-KZ"/>
        </w:rPr>
        <w:br/>
        <w:t>"Капитал" немесе инвестициялық ресурстар ұғымы - тауар өндіру және қызмет көрсету, оларды түпкілікті тұтынушыларға жеткізуге пайдалануға арналған барлық өндірістік өндіріс құралдары (ғимараттар, құрылыс т.б.).</w:t>
      </w:r>
      <w:r w:rsidRPr="004005C4">
        <w:rPr>
          <w:sz w:val="24"/>
          <w:szCs w:val="24"/>
          <w:lang w:val="kk-KZ"/>
        </w:rPr>
        <w:br/>
        <w:t>Өндіріс процесін және өндіріс құралдарын қорлануын инвестициялау, яғни қаражат жұмсау деп аталады.</w:t>
      </w:r>
    </w:p>
    <w:p w:rsidR="0070441E" w:rsidRPr="004005C4" w:rsidRDefault="0070441E" w:rsidP="004005C4">
      <w:pPr>
        <w:ind w:firstLine="567"/>
        <w:contextualSpacing/>
        <w:jc w:val="both"/>
        <w:rPr>
          <w:sz w:val="24"/>
          <w:szCs w:val="24"/>
          <w:lang w:val="kk-KZ"/>
        </w:rPr>
      </w:pPr>
      <w:r w:rsidRPr="004005C4">
        <w:rPr>
          <w:sz w:val="24"/>
          <w:szCs w:val="24"/>
          <w:lang w:val="kk-KZ"/>
        </w:rPr>
        <w:t xml:space="preserve">«Еңбек» ұғымы тауар өндіруде және қызмет көрсетудегі барлық дене және адамдардың ақыл–ой қабілеттілігін көрсетеді. Кәсіпорында өндіріс тиімділігін арттыру және еңбектің соңғы нәтижесі тікелей еңбек ресурстарының пайдалану дәрежесімен қызметкерлердің біліктілік деңгейіне байланысты. Кәсіпорындардың еңбек ресурстарының әлеуметтік белсенділігі – </w:t>
      </w:r>
      <w:r w:rsidRPr="004005C4">
        <w:rPr>
          <w:sz w:val="24"/>
          <w:szCs w:val="24"/>
          <w:lang w:val="kk-KZ"/>
        </w:rPr>
        <w:lastRenderedPageBreak/>
        <w:t>жұмысшы күші болып табылады.</w:t>
      </w:r>
    </w:p>
    <w:p w:rsidR="0070441E" w:rsidRPr="004005C4" w:rsidRDefault="0070441E" w:rsidP="004005C4">
      <w:pPr>
        <w:ind w:firstLine="567"/>
        <w:contextualSpacing/>
        <w:jc w:val="both"/>
        <w:rPr>
          <w:sz w:val="24"/>
          <w:szCs w:val="24"/>
          <w:lang w:val="kk-KZ"/>
        </w:rPr>
      </w:pPr>
      <w:r w:rsidRPr="004005C4">
        <w:rPr>
          <w:sz w:val="24"/>
          <w:szCs w:val="24"/>
          <w:lang w:val="kk-KZ"/>
        </w:rPr>
        <w:t>Жұмысшы күші дегеніміз – адамдар бойындағы физикалық және рухани қабілетінің жиынтығы. Еңбек ресурстары еңбек процесінде физикалық және рухани қабілетін жүзеге асырылу барысында жұмысшы күші болып табылады.</w:t>
      </w:r>
      <w:r w:rsidRPr="004005C4">
        <w:rPr>
          <w:sz w:val="24"/>
          <w:szCs w:val="24"/>
          <w:lang w:val="kk-KZ"/>
        </w:rPr>
        <w:br/>
        <w:t>Кәсіпорындағы еңбек ресурстарының құрамы тұрақты, маусымдық және уақытша болып бөлінеді. Еңбек ресурстары түсінігін анықтауда біріншіден, барлық халық жасына байланысты тең емес үш топқа бөледі:</w:t>
      </w:r>
    </w:p>
    <w:p w:rsidR="0070441E" w:rsidRPr="004005C4" w:rsidRDefault="0070441E" w:rsidP="004005C4">
      <w:pPr>
        <w:ind w:firstLine="567"/>
        <w:contextualSpacing/>
        <w:jc w:val="both"/>
        <w:rPr>
          <w:sz w:val="24"/>
          <w:szCs w:val="24"/>
          <w:lang w:val="kk-KZ"/>
        </w:rPr>
      </w:pPr>
      <w:r w:rsidRPr="004005C4">
        <w:rPr>
          <w:sz w:val="24"/>
          <w:szCs w:val="24"/>
          <w:lang w:val="kk-KZ"/>
        </w:rPr>
        <w:t>1.Еңбекке жарамды жасқа дейінгі жас адамдар(туғаннан 16-ға дейін)</w:t>
      </w:r>
    </w:p>
    <w:p w:rsidR="0070441E" w:rsidRPr="004005C4" w:rsidRDefault="0070441E" w:rsidP="004005C4">
      <w:pPr>
        <w:ind w:firstLine="567"/>
        <w:contextualSpacing/>
        <w:jc w:val="both"/>
        <w:rPr>
          <w:sz w:val="24"/>
          <w:szCs w:val="24"/>
          <w:lang w:val="kk-KZ"/>
        </w:rPr>
      </w:pPr>
      <w:r w:rsidRPr="004005C4">
        <w:rPr>
          <w:sz w:val="24"/>
          <w:szCs w:val="24"/>
          <w:lang w:val="kk-KZ"/>
        </w:rPr>
        <w:t>2.Еңбекке жарамды жастағы адамдар;</w:t>
      </w:r>
    </w:p>
    <w:p w:rsidR="0070441E" w:rsidRPr="004005C4" w:rsidRDefault="0070441E" w:rsidP="004005C4">
      <w:pPr>
        <w:ind w:firstLine="567"/>
        <w:contextualSpacing/>
        <w:jc w:val="both"/>
        <w:rPr>
          <w:sz w:val="24"/>
          <w:szCs w:val="24"/>
          <w:lang w:val="kk-KZ"/>
        </w:rPr>
      </w:pPr>
      <w:r w:rsidRPr="004005C4">
        <w:rPr>
          <w:sz w:val="24"/>
          <w:szCs w:val="24"/>
          <w:lang w:val="kk-KZ"/>
        </w:rPr>
        <w:t>3.Еңбекке жарамды жастан жоғары, яғни зейнеткерлер.</w:t>
      </w:r>
    </w:p>
    <w:p w:rsidR="0070441E" w:rsidRPr="004005C4" w:rsidRDefault="0070441E" w:rsidP="004005C4">
      <w:pPr>
        <w:ind w:firstLine="567"/>
        <w:contextualSpacing/>
        <w:jc w:val="both"/>
        <w:rPr>
          <w:sz w:val="24"/>
          <w:szCs w:val="24"/>
          <w:lang w:val="kk-KZ"/>
        </w:rPr>
      </w:pPr>
      <w:r w:rsidRPr="004005C4">
        <w:rPr>
          <w:sz w:val="24"/>
          <w:szCs w:val="24"/>
          <w:lang w:val="kk-KZ"/>
        </w:rPr>
        <w:t>Екіншіден, адамдар еңбек қабілеттіліктеріне байланысты еңбекке жарамды және жарамсыз болып бөлінеді.</w:t>
      </w:r>
    </w:p>
    <w:p w:rsidR="00AE2015" w:rsidRPr="004005C4" w:rsidRDefault="00AE2015"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Ресурстар дегеніміз не ?</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Ресурстардың қандай түрлері бар?</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Материалдық және материалдық емес өндіріс дегеніміз не?</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Өндіріске қандай факторлар әсер етеді?</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Өндіріс құрал – жабдықтарын</w:t>
      </w:r>
      <w:r w:rsidRPr="004005C4">
        <w:rPr>
          <w:sz w:val="24"/>
          <w:szCs w:val="24"/>
          <w:lang w:val="kk-KZ"/>
        </w:rPr>
        <w:t>а жататындар</w:t>
      </w:r>
      <w:r w:rsidRPr="004005C4">
        <w:rPr>
          <w:sz w:val="24"/>
          <w:szCs w:val="24"/>
        </w:rPr>
        <w:t>?</w:t>
      </w:r>
    </w:p>
    <w:p w:rsidR="00AE2015" w:rsidRPr="004005C4" w:rsidRDefault="00AE2015" w:rsidP="004005C4">
      <w:pPr>
        <w:shd w:val="clear" w:color="auto" w:fill="FFFFFF"/>
        <w:jc w:val="both"/>
        <w:rPr>
          <w:b/>
          <w:sz w:val="24"/>
          <w:szCs w:val="24"/>
          <w:lang w:val="kk-KZ"/>
        </w:rPr>
      </w:pPr>
    </w:p>
    <w:p w:rsidR="0070441E" w:rsidRPr="004005C4" w:rsidRDefault="0070441E" w:rsidP="004005C4">
      <w:pPr>
        <w:shd w:val="clear" w:color="auto" w:fill="FFFFFF"/>
        <w:jc w:val="both"/>
        <w:rPr>
          <w:b/>
          <w:sz w:val="24"/>
          <w:szCs w:val="24"/>
          <w:lang w:val="kk-KZ"/>
        </w:rPr>
      </w:pPr>
      <w:r w:rsidRPr="004005C4">
        <w:rPr>
          <w:b/>
          <w:sz w:val="24"/>
          <w:szCs w:val="24"/>
          <w:lang w:val="kk-KZ"/>
        </w:rPr>
        <w:t>№1 Тақырып  Өндірістегі ресурстарды жіктеу</w:t>
      </w:r>
    </w:p>
    <w:p w:rsidR="0070441E" w:rsidRPr="004005C4" w:rsidRDefault="0070441E" w:rsidP="004005C4">
      <w:pPr>
        <w:jc w:val="both"/>
        <w:rPr>
          <w:sz w:val="24"/>
          <w:szCs w:val="24"/>
          <w:lang w:val="kk-KZ"/>
        </w:rPr>
      </w:pPr>
      <w:r w:rsidRPr="004005C4">
        <w:rPr>
          <w:b/>
          <w:sz w:val="24"/>
          <w:szCs w:val="24"/>
          <w:lang w:val="kk-KZ"/>
        </w:rPr>
        <w:t>Дәріс 2</w:t>
      </w:r>
    </w:p>
    <w:p w:rsidR="0070441E" w:rsidRPr="004005C4" w:rsidRDefault="0070441E" w:rsidP="004005C4">
      <w:pPr>
        <w:jc w:val="both"/>
        <w:rPr>
          <w:sz w:val="24"/>
          <w:szCs w:val="24"/>
          <w:lang w:val="kk-KZ"/>
        </w:rPr>
      </w:pPr>
      <w:r w:rsidRPr="004005C4">
        <w:rPr>
          <w:sz w:val="24"/>
          <w:szCs w:val="24"/>
          <w:lang w:val="kk-KZ"/>
        </w:rPr>
        <w:t>1 Экономикадағы таңдау мәселесі және ресурстарды пайдалану тиімділігі.</w:t>
      </w:r>
    </w:p>
    <w:p w:rsidR="0070441E" w:rsidRPr="004005C4" w:rsidRDefault="0070441E" w:rsidP="004005C4">
      <w:pPr>
        <w:shd w:val="clear" w:color="auto" w:fill="FFFFFF"/>
        <w:jc w:val="both"/>
        <w:rPr>
          <w:b/>
          <w:iCs/>
          <w:noProof/>
          <w:sz w:val="24"/>
          <w:szCs w:val="24"/>
          <w:lang w:val="kk-KZ"/>
        </w:rPr>
      </w:pPr>
      <w:r w:rsidRPr="004005C4">
        <w:rPr>
          <w:sz w:val="24"/>
          <w:szCs w:val="24"/>
          <w:lang w:val="kk-KZ"/>
        </w:rPr>
        <w:t xml:space="preserve">2 </w:t>
      </w:r>
      <w:r w:rsidRPr="004005C4">
        <w:rPr>
          <w:noProof/>
          <w:sz w:val="24"/>
          <w:szCs w:val="24"/>
          <w:lang w:val="kk-KZ"/>
        </w:rPr>
        <w:t>Ресурстарды үнемдеуді басқару функциялары. Ресурстарды үнемдеуді басқару принциптері</w:t>
      </w:r>
    </w:p>
    <w:p w:rsidR="0070441E" w:rsidRPr="004005C4" w:rsidRDefault="0070441E" w:rsidP="004005C4">
      <w:pPr>
        <w:shd w:val="clear" w:color="auto" w:fill="FFFFFF"/>
        <w:jc w:val="both"/>
        <w:rPr>
          <w:b/>
          <w:iCs/>
          <w:noProof/>
          <w:sz w:val="24"/>
          <w:szCs w:val="24"/>
          <w:lang w:val="kk-KZ"/>
        </w:rPr>
      </w:pPr>
    </w:p>
    <w:p w:rsidR="0070441E" w:rsidRPr="004005C4" w:rsidRDefault="0070441E" w:rsidP="004005C4">
      <w:pPr>
        <w:ind w:firstLine="360"/>
        <w:contextualSpacing/>
        <w:jc w:val="both"/>
        <w:rPr>
          <w:sz w:val="24"/>
          <w:szCs w:val="24"/>
          <w:lang w:val="kk-KZ"/>
        </w:rPr>
      </w:pPr>
      <w:r w:rsidRPr="004005C4">
        <w:rPr>
          <w:sz w:val="24"/>
          <w:szCs w:val="24"/>
          <w:lang w:val="kk-KZ"/>
        </w:rPr>
        <w:t>Ресурстарды үнемдеу дегеніміз – меншіктің әр түрлі формалары және шаруашылық механизімінің ықпалымен жүзеге асатын нақты және өткен еңбекті үнемдеу. Оның практикалық мәні еңбек, материалдық және қаржы ресурстарын үнемді жарату, өнімсіз және халықө шаруашылығының барлық 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және басқару жүйелерін қайта құрудың жалпы концепциясы мен табиғи байланыста болып, алдағы мақсатқа жетуде қайшылық белгілері болмауы қажет.</w:t>
      </w:r>
    </w:p>
    <w:p w:rsidR="0070441E" w:rsidRPr="004005C4" w:rsidRDefault="0070441E" w:rsidP="004005C4">
      <w:pPr>
        <w:contextualSpacing/>
        <w:jc w:val="both"/>
        <w:rPr>
          <w:sz w:val="24"/>
          <w:szCs w:val="24"/>
          <w:lang w:val="kk-KZ"/>
        </w:rPr>
      </w:pPr>
      <w:r w:rsidRPr="004005C4">
        <w:rPr>
          <w:sz w:val="24"/>
          <w:szCs w:val="24"/>
          <w:lang w:val="kk-KZ"/>
        </w:rPr>
        <w:tab/>
        <w:t>Ресурстарды сақтау саясаты орасан зор потенциялдық мүмкіндіктері бар Қазақстан үшін ғана емес, сонымен бірге ТМД елдері үшін де принціптік маңызы бар. Себебі оларда да ұзақ жылдар бойы халық шаруашылығының өркендеуі экстенсивті, жоғары шығындылық негізінде болып келеді. Шаруашылықты жүргізудің мұндай әдістері әлдеқашан өзінің сипатын жойып, өндірісті интенсивтендіруге үлкен тосқауыл жасады.</w:t>
      </w:r>
    </w:p>
    <w:p w:rsidR="0070441E" w:rsidRPr="004005C4" w:rsidRDefault="0070441E" w:rsidP="004005C4">
      <w:pPr>
        <w:contextualSpacing/>
        <w:jc w:val="both"/>
        <w:rPr>
          <w:sz w:val="24"/>
          <w:szCs w:val="24"/>
          <w:lang w:val="kk-KZ"/>
        </w:rPr>
      </w:pPr>
      <w:r w:rsidRPr="004005C4">
        <w:rPr>
          <w:sz w:val="24"/>
          <w:szCs w:val="24"/>
          <w:lang w:val="kk-KZ"/>
        </w:rPr>
        <w:tab/>
        <w:t>Экономикалық реформа жағдайында ресурстардың сақтау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қорында ресурстарды сақтау есебін шаруашылық қорланудың сол бөлігі үлкен орын алады. Сондықтан практикада ресурстарды сақтау қорланудың заңдылықтарын ұдайы өндірісті кеңейтуді қамтамасыз етуге пайдалану қажет.</w:t>
      </w:r>
    </w:p>
    <w:p w:rsidR="0070441E" w:rsidRPr="004005C4" w:rsidRDefault="0070441E" w:rsidP="004005C4">
      <w:pPr>
        <w:contextualSpacing/>
        <w:jc w:val="both"/>
        <w:rPr>
          <w:sz w:val="24"/>
          <w:szCs w:val="24"/>
          <w:lang w:val="kk-KZ"/>
        </w:rPr>
      </w:pPr>
      <w:r w:rsidRPr="004005C4">
        <w:rPr>
          <w:sz w:val="24"/>
          <w:szCs w:val="24"/>
          <w:lang w:val="kk-KZ"/>
        </w:rPr>
        <w:tab/>
        <w:t>Ресурстарды сақтау іс жүзінде тиімді экономикалық дамудың бірден – 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 бөлу жүргізіліп келеді. Ресурстарды сақтаудың экономикалық негізіне қаржы – несие саясаты, бағаның құрылуы және ынталандыру жатады.</w:t>
      </w:r>
    </w:p>
    <w:p w:rsidR="0070441E" w:rsidRPr="004005C4" w:rsidRDefault="0070441E" w:rsidP="004005C4">
      <w:pPr>
        <w:contextualSpacing/>
        <w:jc w:val="both"/>
        <w:rPr>
          <w:sz w:val="24"/>
          <w:szCs w:val="24"/>
          <w:lang w:val="kk-KZ"/>
        </w:rPr>
      </w:pPr>
      <w:r w:rsidRPr="004005C4">
        <w:rPr>
          <w:sz w:val="24"/>
          <w:szCs w:val="24"/>
          <w:lang w:val="kk-KZ"/>
        </w:rPr>
        <w:tab/>
        <w:t xml:space="preserve">Қаржы және несие жөніндегі мемлекеттің ресурстардың сақтау жөніндегі саясаты нарықтық экономика негізінде тікелей байланысты және кәсіпорындар мен банктердің өзара қатынастарының принцептеріне бағынышты болады.   Қазіргі кезде бірінші орынға ие екі </w:t>
      </w:r>
      <w:r w:rsidRPr="004005C4">
        <w:rPr>
          <w:sz w:val="24"/>
          <w:szCs w:val="24"/>
          <w:lang w:val="kk-KZ"/>
        </w:rPr>
        <w:lastRenderedPageBreak/>
        <w:t>қатынастарының қалыптасуы. Сондықтан мемлекет тарапынан іске асырылатын ресурстарды сақтау шаралары бірінші (орынға ие) кезекте бөлекі мен қарыз алушының шаруашылық есеп мұқтаждарына бейімделгені жөн.</w:t>
      </w:r>
    </w:p>
    <w:p w:rsidR="0070441E" w:rsidRPr="004005C4" w:rsidRDefault="0070441E" w:rsidP="004005C4">
      <w:pPr>
        <w:contextualSpacing/>
        <w:jc w:val="both"/>
        <w:rPr>
          <w:sz w:val="24"/>
          <w:szCs w:val="24"/>
          <w:lang w:val="kk-KZ"/>
        </w:rPr>
      </w:pPr>
      <w:r w:rsidRPr="004005C4">
        <w:rPr>
          <w:sz w:val="24"/>
          <w:szCs w:val="24"/>
          <w:lang w:val="kk-KZ"/>
        </w:rPr>
        <w:tab/>
        <w:t>Осы кезде несие беру механизімі кәсіпорындардың несие шартын жасау арқылы қысқа және ұзақ мерзімді несие алудың толық мүмкіндіктерін қамтамасыз етеді. Ресурстарлы сақтау шараларының маңызды бағыттары осымен бірге өзінің қаржы айналымының нормативін есептеу болып табылады. Ресурстарды сақтау саясаты төңірегіндегі, экологиялық жағдайды жақсарту, өндіріс қалдықтарын ұтымды пайдалану шараларына жергілікті органдар арқылы қаржыландыруды кеңейтуі мүмкін. Осындай қаржыландарудың көзі осы аймақтарда орналасқан кәсіпорындардың тапқан пайдасынан жергілікті бюджетке аудару.</w:t>
      </w:r>
    </w:p>
    <w:p w:rsidR="0070441E" w:rsidRPr="004005C4" w:rsidRDefault="0070441E" w:rsidP="004005C4">
      <w:pPr>
        <w:contextualSpacing/>
        <w:jc w:val="both"/>
        <w:rPr>
          <w:sz w:val="24"/>
          <w:szCs w:val="24"/>
          <w:lang w:val="kk-KZ"/>
        </w:rPr>
      </w:pPr>
      <w:r w:rsidRPr="004005C4">
        <w:rPr>
          <w:sz w:val="24"/>
          <w:szCs w:val="24"/>
          <w:lang w:val="kk-KZ"/>
        </w:rPr>
        <w:tab/>
        <w:t>Бағаның құрылуы ресурстардың ең маңызды шығындарын нақтылы кемітуде кәсіпорындарды ынталандыру үшін барлық баға жүйелерінде түпкілікті өзгерістерді іске асыру қажет. Сөйтіп, ресурстардың жеке түрлерін көтерме бағасының арақатынасы аралығында тұтынушылардың сапасын және пайдаланудың тиімділігін көрсетеді.</w:t>
      </w:r>
    </w:p>
    <w:p w:rsidR="0070441E" w:rsidRPr="004005C4" w:rsidRDefault="0070441E" w:rsidP="004005C4">
      <w:pPr>
        <w:contextualSpacing/>
        <w:jc w:val="both"/>
        <w:rPr>
          <w:sz w:val="24"/>
          <w:szCs w:val="24"/>
          <w:lang w:val="kk-KZ"/>
        </w:rPr>
      </w:pPr>
      <w:r w:rsidRPr="004005C4">
        <w:rPr>
          <w:sz w:val="24"/>
          <w:szCs w:val="24"/>
          <w:lang w:val="kk-KZ"/>
        </w:rPr>
        <w:tab/>
        <w:t>Өндірістің материалдық сыйымдылығын төмендетудегі бағыттардың бірі – ол бұрынғы шикізаттарды екінші қайтара пайдалану болып табылады. Екінші қайтарымды шикізаттар ресурстарын жұмылдыру бағаның ынталандыру рөлін нығайту мақсатында оны көптен – көп тиімді пайдалану соңғы уақыттарда еікнші қайтарымды шикізаттар баға құрылымының  тәртібі біршама жетілді және түбегейлі орнықты. Екінші қайтарымды шикізаттарға бағаны анықтағанда, оны қолдануда экономикалық тиімділігін есепке алу қажет.</w:t>
      </w:r>
    </w:p>
    <w:p w:rsidR="0070441E" w:rsidRPr="004005C4" w:rsidRDefault="0070441E" w:rsidP="004005C4">
      <w:pPr>
        <w:contextualSpacing/>
        <w:jc w:val="both"/>
        <w:rPr>
          <w:sz w:val="24"/>
          <w:szCs w:val="24"/>
          <w:lang w:val="kk-KZ"/>
        </w:rPr>
      </w:pPr>
      <w:r w:rsidRPr="004005C4">
        <w:rPr>
          <w:sz w:val="24"/>
          <w:szCs w:val="24"/>
          <w:lang w:val="kk-KZ"/>
        </w:rPr>
        <w:tab/>
        <w:t>Егерде екінші қайтарымды шикізаттардың орталықтан бекітілген бағасы болмаған жағдайда, кәсіпорындар тұтынушылармен келісімге келе отырып шарттық баға тағайындайды.</w:t>
      </w:r>
    </w:p>
    <w:p w:rsidR="0070441E" w:rsidRPr="004005C4" w:rsidRDefault="0070441E" w:rsidP="004005C4">
      <w:pPr>
        <w:contextualSpacing/>
        <w:jc w:val="both"/>
        <w:rPr>
          <w:sz w:val="24"/>
          <w:szCs w:val="24"/>
          <w:lang w:val="kk-KZ"/>
        </w:rPr>
      </w:pPr>
      <w:r w:rsidRPr="004005C4">
        <w:rPr>
          <w:sz w:val="24"/>
          <w:szCs w:val="24"/>
          <w:lang w:val="kk-KZ"/>
        </w:rPr>
        <w:tab/>
        <w:t>Қазіргі кезде кәсіпорындардың өзін - өзі қаржыландыруға өтуіне байланысты ресурстарды сақтауды ынталандыру мақсатында экономикалық нормативтер есепке алынады.</w:t>
      </w:r>
    </w:p>
    <w:p w:rsidR="0070441E" w:rsidRPr="004005C4" w:rsidRDefault="0070441E" w:rsidP="004005C4">
      <w:pPr>
        <w:contextualSpacing/>
        <w:jc w:val="both"/>
        <w:rPr>
          <w:sz w:val="24"/>
          <w:szCs w:val="24"/>
          <w:lang w:val="kk-KZ"/>
        </w:rPr>
      </w:pPr>
      <w:r w:rsidRPr="004005C4">
        <w:rPr>
          <w:sz w:val="24"/>
          <w:szCs w:val="24"/>
          <w:lang w:val="kk-KZ"/>
        </w:rPr>
        <w:tab/>
        <w:t>Кәсіпорындарға берілген дербестік, мол құқық және сылықтар берудегі өз жүйелерін қолдану материалдық ресурстардың нақтылы түрлерін үнемдеуге жұмысшылар мен қызметкерлерді ынталандыру олардың мүмкіндіктерін едәуір кеңейтеді.</w:t>
      </w:r>
    </w:p>
    <w:p w:rsidR="0070441E" w:rsidRPr="004005C4" w:rsidRDefault="0070441E" w:rsidP="004005C4">
      <w:pPr>
        <w:contextualSpacing/>
        <w:jc w:val="both"/>
        <w:rPr>
          <w:sz w:val="24"/>
          <w:szCs w:val="24"/>
          <w:lang w:val="kk-KZ"/>
        </w:rPr>
      </w:pPr>
      <w:r w:rsidRPr="004005C4">
        <w:rPr>
          <w:sz w:val="24"/>
          <w:szCs w:val="24"/>
          <w:lang w:val="kk-KZ"/>
        </w:rPr>
        <w:tab/>
        <w:t>Ресурстарды сақтаудың басты бағыттары өнім бөлігінің материалдық сыйымдылығын кеміту, ең алдымен үнемді конструкциялық шешімдер және ресурстарды сақтау техникасын, қалдықсыз технологияны кеңінен қолдану, өндірістік процестерді отын – энергетика және тағы да басқа материалдық ресурстардың шығындарын азайту, шығындардың, материалдық және екінші қайтарымды жылу ресурстарының тұрмыстық қалдықтарын  толық пайдаланып, оларды пайдаға асыру, табиғи байлықтарды, бастапқы шикізаттар ресурстарын кешенді түрде өңдеу. Бұл жерде жаңа жағдайға шаруашылықты жүргізудің экономикалық тетігін және өндірістің әрбір учаскесінде, әрбір еңбек ұжымдарында ресурстарды сақтаудың ынталылығының ең тиімділік амалын қолданатын болуы керек.</w:t>
      </w:r>
    </w:p>
    <w:p w:rsidR="0070441E" w:rsidRPr="004005C4" w:rsidRDefault="0070441E" w:rsidP="004005C4">
      <w:pPr>
        <w:contextualSpacing/>
        <w:jc w:val="both"/>
        <w:rPr>
          <w:sz w:val="24"/>
          <w:szCs w:val="24"/>
          <w:lang w:val="kk-KZ"/>
        </w:rPr>
      </w:pPr>
      <w:r w:rsidRPr="004005C4">
        <w:rPr>
          <w:sz w:val="24"/>
          <w:szCs w:val="24"/>
          <w:lang w:val="kk-KZ"/>
        </w:rPr>
        <w:tab/>
        <w:t xml:space="preserve">Материалдық – техникалық базаны сапа жағынан қайта құруды іске асыруда техникаларды қайта жабдықтау, жұмыс істейтін кәсіпорындарды қайта құру және жаңа құрылыстар салу жұмыстарын қолға алған жөн. Сондықтан іс жүзіндегі мүмкіндіктердің пайдалана отырып, болашаққа республикалық ресурстарды үнемдеу бағдарламасын қабылдау қажет. </w:t>
      </w:r>
      <w:r w:rsidRPr="004005C4">
        <w:rPr>
          <w:sz w:val="24"/>
          <w:szCs w:val="24"/>
          <w:lang w:val="kk-KZ"/>
        </w:rPr>
        <w:tab/>
        <w:t xml:space="preserve">Ғылыми – техникалық прогресті тездету негізінде ресурстарды сақтау проблемасын ойдағыдай шешу үшін халық шаруашылығының баолық салаларында кең көлемдегі ең тиімді прогрессивтік технология түрлерін және еңбек құралдарын енгізу, қалдықсыз өндірісті жасау шараларын межелеу қажет. Құрылыс саласында ресурстарды сақтау ерекше қажет екені белгілі. Себебі, ол қоғамдық өндірістегі ресурс сыйымдылығы саласында  бірден – бір маңызды рөл атқарады, ол ресурстардың басқа түрлерінде, әсіресе, металл, цемент, трубалар, темірбетон, т.б. тұтынушылардың негізгі көзі болып табылады. </w:t>
      </w:r>
    </w:p>
    <w:p w:rsidR="0070441E" w:rsidRPr="004005C4" w:rsidRDefault="0070441E" w:rsidP="004005C4">
      <w:pPr>
        <w:contextualSpacing/>
        <w:jc w:val="both"/>
        <w:rPr>
          <w:sz w:val="24"/>
          <w:szCs w:val="24"/>
          <w:lang w:val="kk-KZ"/>
        </w:rPr>
      </w:pPr>
      <w:r w:rsidRPr="004005C4">
        <w:rPr>
          <w:sz w:val="24"/>
          <w:szCs w:val="24"/>
          <w:lang w:val="kk-KZ"/>
        </w:rPr>
        <w:tab/>
        <w:t>Құрылысты орналастыруға жататын материалдық сыйымдылықты және аумақ көлемдік (габариттік) өнімдерді, басқа да салаларды кеміту. Отын – энергетикалық  кешеніндегі  ресурстарды сақтау бірінші кезенде халық шаруашылығында электроэнергия, жылу, отын, сол сияқты ұтымды ауқымы және оның салалар құрылымының дамуы анықталады. Халық шаруашылығында энегияны сақтаудың негізгі бағыттары мыналар болып табылады:</w:t>
      </w:r>
      <w:r w:rsidRPr="004005C4">
        <w:rPr>
          <w:sz w:val="24"/>
          <w:szCs w:val="24"/>
          <w:lang w:val="kk-KZ"/>
        </w:rPr>
        <w:tab/>
      </w:r>
    </w:p>
    <w:p w:rsidR="0070441E" w:rsidRPr="004005C4" w:rsidRDefault="0070441E" w:rsidP="004005C4">
      <w:pPr>
        <w:widowControl/>
        <w:numPr>
          <w:ilvl w:val="0"/>
          <w:numId w:val="12"/>
        </w:numPr>
        <w:autoSpaceDE/>
        <w:autoSpaceDN/>
        <w:adjustRightInd/>
        <w:contextualSpacing/>
        <w:jc w:val="both"/>
        <w:rPr>
          <w:sz w:val="24"/>
          <w:szCs w:val="24"/>
          <w:lang w:val="kk-KZ"/>
        </w:rPr>
      </w:pPr>
      <w:r w:rsidRPr="004005C4">
        <w:rPr>
          <w:sz w:val="24"/>
          <w:szCs w:val="24"/>
          <w:lang w:val="kk-KZ"/>
        </w:rPr>
        <w:t>техника – экономикалық кешеніндегі ресурстарды сақтауды одан әрі дамыту;</w:t>
      </w:r>
    </w:p>
    <w:p w:rsidR="0070441E" w:rsidRPr="004005C4" w:rsidRDefault="0070441E" w:rsidP="004005C4">
      <w:pPr>
        <w:widowControl/>
        <w:numPr>
          <w:ilvl w:val="0"/>
          <w:numId w:val="12"/>
        </w:numPr>
        <w:autoSpaceDE/>
        <w:autoSpaceDN/>
        <w:adjustRightInd/>
        <w:contextualSpacing/>
        <w:jc w:val="both"/>
        <w:rPr>
          <w:sz w:val="24"/>
          <w:szCs w:val="24"/>
          <w:lang w:val="kk-KZ"/>
        </w:rPr>
      </w:pPr>
      <w:r w:rsidRPr="004005C4">
        <w:rPr>
          <w:sz w:val="24"/>
          <w:szCs w:val="24"/>
          <w:lang w:val="kk-KZ"/>
        </w:rPr>
        <w:lastRenderedPageBreak/>
        <w:t>тұтынушыларда энергетикалық ресурстарды барынша үнемдеу;</w:t>
      </w:r>
    </w:p>
    <w:p w:rsidR="0070441E" w:rsidRPr="004005C4" w:rsidRDefault="0070441E" w:rsidP="004005C4">
      <w:pPr>
        <w:widowControl/>
        <w:numPr>
          <w:ilvl w:val="0"/>
          <w:numId w:val="12"/>
        </w:numPr>
        <w:autoSpaceDE/>
        <w:autoSpaceDN/>
        <w:adjustRightInd/>
        <w:contextualSpacing/>
        <w:jc w:val="both"/>
        <w:rPr>
          <w:sz w:val="24"/>
          <w:szCs w:val="24"/>
          <w:lang w:val="kk-KZ"/>
        </w:rPr>
      </w:pPr>
      <w:r w:rsidRPr="004005C4">
        <w:rPr>
          <w:sz w:val="24"/>
          <w:szCs w:val="24"/>
          <w:lang w:val="kk-KZ"/>
        </w:rPr>
        <w:t>органикалық отынды тиімді жағынан аяқталған түрде орын басу.</w:t>
      </w:r>
    </w:p>
    <w:p w:rsidR="0070441E" w:rsidRPr="004005C4" w:rsidRDefault="0070441E" w:rsidP="004005C4">
      <w:pPr>
        <w:pStyle w:val="a8"/>
        <w:spacing w:after="0"/>
        <w:contextualSpacing/>
        <w:jc w:val="both"/>
        <w:rPr>
          <w:lang w:val="kk-KZ"/>
        </w:rPr>
      </w:pPr>
      <w:r w:rsidRPr="004005C4">
        <w:rPr>
          <w:lang w:val="kk-KZ"/>
        </w:rPr>
        <w:t xml:space="preserve">   Сонымен басты міндет – потенциалдық және энелгия сақтау процесін басқарудың жаңа тәсілдерін табу,  бірінші кезекте өндіріс слласында және өндірісте энергетикалық ресурстарды үнемдеу болып табылады. Халық шаруашылығындағы энергия сыйымдылығы, олардың өнімдері халық шаруашылығының дамуына едәуір ықпал етеді.</w:t>
      </w:r>
    </w:p>
    <w:p w:rsidR="0070441E" w:rsidRPr="004005C4" w:rsidRDefault="0070441E" w:rsidP="004005C4">
      <w:pPr>
        <w:ind w:firstLine="360"/>
        <w:contextualSpacing/>
        <w:jc w:val="both"/>
        <w:rPr>
          <w:sz w:val="24"/>
          <w:szCs w:val="24"/>
          <w:lang w:val="kk-KZ"/>
        </w:rPr>
      </w:pPr>
      <w:r w:rsidRPr="004005C4">
        <w:rPr>
          <w:sz w:val="24"/>
          <w:szCs w:val="24"/>
          <w:lang w:val="kk-KZ"/>
        </w:rPr>
        <w:t xml:space="preserve">   Ресурстарды сақтау мәселесі әрине ұдайы өндірістің барлық сатысы, ең алдымен шикізаттарды жасап шығару және жартылай фабрикаттарды өңдеу процесстерін қамтуды қажет етеді, себебі бұларда шығындардың үлесі өте үлкен. </w:t>
      </w:r>
    </w:p>
    <w:p w:rsidR="0070441E" w:rsidRPr="004005C4" w:rsidRDefault="0070441E" w:rsidP="004005C4">
      <w:pPr>
        <w:ind w:firstLine="360"/>
        <w:contextualSpacing/>
        <w:jc w:val="both"/>
        <w:rPr>
          <w:sz w:val="24"/>
          <w:szCs w:val="24"/>
          <w:lang w:val="kk-KZ"/>
        </w:rPr>
      </w:pPr>
      <w:r w:rsidRPr="004005C4">
        <w:rPr>
          <w:sz w:val="24"/>
          <w:szCs w:val="24"/>
          <w:lang w:val="kk-KZ"/>
        </w:rPr>
        <w:t xml:space="preserve">      Шикізаттардың әрбір түрі пайдалы заттардың бір түрін құрап, жарамды өнімдерді өндіру үшін әр түрлі міндеттерді атқарады. Әрине бұл бірдей жағдайдағы шикізаттарды шығару және өндеуді кешенді түрде тиімді пайдаланудың шешуші факторы болып табылады. Енді қазір қалдықсыз өндірісті бірте – бірте енгізудің техникалық мүмкіндіктері бар екенін тәжірибе көрсетіп отыр. Мысалы, ет өндіру өнеркәсібінде шикізаттарды екінші қайтарым пайдаға асыру, кейбір химиялық түсті металлургия кәсіпорындарында т.б. мұнан былайға өндіріс күшінің дамуы және ғылыми -  техникалық жетістіктердің шапшаңдауы, сөз жоқ, өндірісті қалдықсыз формаға өткізуіне толық мүмкіндік береді, еңбек құралдарын, оның ішінде бастапқы шикізаттарды ұтымды пайдалану саласында осы заманғы техникалық саясатының бірден – бір негізін қалайды.</w:t>
      </w:r>
    </w:p>
    <w:p w:rsidR="0070441E" w:rsidRPr="004005C4" w:rsidRDefault="0070441E" w:rsidP="004005C4">
      <w:pPr>
        <w:ind w:firstLine="360"/>
        <w:contextualSpacing/>
        <w:jc w:val="both"/>
        <w:rPr>
          <w:sz w:val="24"/>
          <w:szCs w:val="24"/>
          <w:lang w:val="kk-KZ"/>
        </w:rPr>
      </w:pPr>
      <w:r w:rsidRPr="004005C4">
        <w:rPr>
          <w:sz w:val="24"/>
          <w:szCs w:val="24"/>
          <w:lang w:val="kk-KZ"/>
        </w:rPr>
        <w:t xml:space="preserve">   Ресурстарды сақтау процесіндегі синтездік нәтижесін білдіретін бірден – бір маңызды натуралды құндық көрсеткіш материалдар сыйымдылығы болып табылады.</w:t>
      </w:r>
    </w:p>
    <w:p w:rsidR="00AE2015" w:rsidRPr="004005C4" w:rsidRDefault="00AE2015"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E70CEE" w:rsidRPr="004005C4" w:rsidRDefault="00E70CEE" w:rsidP="004005C4">
      <w:pPr>
        <w:jc w:val="both"/>
        <w:rPr>
          <w:sz w:val="24"/>
          <w:szCs w:val="24"/>
          <w:lang w:val="kk-KZ"/>
        </w:rPr>
      </w:pPr>
      <w:r w:rsidRPr="004005C4">
        <w:rPr>
          <w:sz w:val="24"/>
          <w:szCs w:val="24"/>
          <w:lang w:val="kk-KZ"/>
        </w:rPr>
        <w:t>1 Экономикадағы таңдау мәселесін түсіндір?</w:t>
      </w:r>
    </w:p>
    <w:p w:rsidR="00E70CEE" w:rsidRPr="004005C4" w:rsidRDefault="00E70CEE" w:rsidP="004005C4">
      <w:pPr>
        <w:jc w:val="both"/>
        <w:rPr>
          <w:sz w:val="24"/>
          <w:szCs w:val="24"/>
          <w:lang w:val="kk-KZ"/>
        </w:rPr>
      </w:pPr>
      <w:r w:rsidRPr="004005C4">
        <w:rPr>
          <w:sz w:val="24"/>
          <w:szCs w:val="24"/>
          <w:lang w:val="kk-KZ"/>
        </w:rPr>
        <w:t>2. Ресурстарды пайдалану тиімділігі?</w:t>
      </w:r>
    </w:p>
    <w:p w:rsidR="00E70CEE" w:rsidRPr="004005C4" w:rsidRDefault="00E70CEE" w:rsidP="004005C4">
      <w:pPr>
        <w:shd w:val="clear" w:color="auto" w:fill="FFFFFF"/>
        <w:jc w:val="both"/>
        <w:rPr>
          <w:noProof/>
          <w:sz w:val="24"/>
          <w:szCs w:val="24"/>
          <w:lang w:val="kk-KZ"/>
        </w:rPr>
      </w:pPr>
      <w:r w:rsidRPr="004005C4">
        <w:rPr>
          <w:sz w:val="24"/>
          <w:szCs w:val="24"/>
          <w:lang w:val="kk-KZ"/>
        </w:rPr>
        <w:t xml:space="preserve">3. </w:t>
      </w:r>
      <w:r w:rsidRPr="004005C4">
        <w:rPr>
          <w:noProof/>
          <w:sz w:val="24"/>
          <w:szCs w:val="24"/>
          <w:lang w:val="kk-KZ"/>
        </w:rPr>
        <w:t>Ресурстарды үнемдеуді басқару функцияларын атаңыз</w:t>
      </w:r>
      <w:r w:rsidRPr="004005C4">
        <w:rPr>
          <w:sz w:val="24"/>
          <w:szCs w:val="24"/>
          <w:lang w:val="kk-KZ"/>
        </w:rPr>
        <w:t>?</w:t>
      </w:r>
    </w:p>
    <w:p w:rsidR="00E70CEE" w:rsidRPr="004005C4" w:rsidRDefault="00E70CEE" w:rsidP="004005C4">
      <w:pPr>
        <w:shd w:val="clear" w:color="auto" w:fill="FFFFFF"/>
        <w:jc w:val="both"/>
        <w:rPr>
          <w:b/>
          <w:iCs/>
          <w:noProof/>
          <w:sz w:val="24"/>
          <w:szCs w:val="24"/>
          <w:lang w:val="kk-KZ"/>
        </w:rPr>
      </w:pPr>
      <w:r w:rsidRPr="004005C4">
        <w:rPr>
          <w:noProof/>
          <w:sz w:val="24"/>
          <w:szCs w:val="24"/>
          <w:lang w:val="kk-KZ"/>
        </w:rPr>
        <w:t>4. Ресурстарды үнемдеуді басқару принциптері</w:t>
      </w:r>
      <w:r w:rsidRPr="004005C4">
        <w:rPr>
          <w:sz w:val="24"/>
          <w:szCs w:val="24"/>
          <w:lang w:val="kk-KZ"/>
        </w:rPr>
        <w:t>?</w:t>
      </w:r>
    </w:p>
    <w:p w:rsidR="00E70CEE" w:rsidRPr="004005C4" w:rsidRDefault="00E70CEE" w:rsidP="004005C4">
      <w:pPr>
        <w:shd w:val="clear" w:color="auto" w:fill="FFFFFF"/>
        <w:jc w:val="both"/>
        <w:rPr>
          <w:b/>
          <w:iCs/>
          <w:noProof/>
          <w:sz w:val="24"/>
          <w:szCs w:val="24"/>
          <w:lang w:val="kk-KZ"/>
        </w:rPr>
      </w:pPr>
    </w:p>
    <w:p w:rsidR="00DC0875" w:rsidRPr="004005C4" w:rsidRDefault="00DC0875" w:rsidP="004005C4">
      <w:pPr>
        <w:pStyle w:val="a3"/>
        <w:spacing w:after="0"/>
        <w:jc w:val="both"/>
        <w:rPr>
          <w:b/>
          <w:sz w:val="24"/>
          <w:szCs w:val="24"/>
          <w:lang w:val="kk-KZ"/>
        </w:rPr>
      </w:pPr>
      <w:r w:rsidRPr="004005C4">
        <w:rPr>
          <w:b/>
          <w:sz w:val="24"/>
          <w:szCs w:val="24"/>
          <w:lang w:val="kk-KZ"/>
        </w:rPr>
        <w:t>№2 Тақырып  өндірістерде табиғат ресурстарын ұтымды пайдалануды ұйымдастыру</w:t>
      </w:r>
    </w:p>
    <w:p w:rsidR="00DC0875" w:rsidRPr="004005C4" w:rsidRDefault="00DC0875" w:rsidP="004005C4">
      <w:pPr>
        <w:jc w:val="both"/>
        <w:rPr>
          <w:b/>
          <w:sz w:val="24"/>
          <w:szCs w:val="24"/>
          <w:lang w:val="kk-KZ"/>
        </w:rPr>
      </w:pPr>
      <w:r w:rsidRPr="004005C4">
        <w:rPr>
          <w:b/>
          <w:sz w:val="24"/>
          <w:szCs w:val="24"/>
          <w:lang w:val="kk-KZ"/>
        </w:rPr>
        <w:t>Дәріс 3</w:t>
      </w:r>
    </w:p>
    <w:p w:rsidR="00DC0875" w:rsidRPr="004005C4" w:rsidRDefault="00DC0875" w:rsidP="004005C4">
      <w:pPr>
        <w:pStyle w:val="a3"/>
        <w:spacing w:after="0"/>
        <w:jc w:val="both"/>
        <w:rPr>
          <w:b/>
          <w:sz w:val="24"/>
          <w:szCs w:val="24"/>
          <w:lang w:val="kk-KZ"/>
        </w:rPr>
      </w:pPr>
      <w:r w:rsidRPr="004005C4">
        <w:rPr>
          <w:sz w:val="24"/>
          <w:szCs w:val="24"/>
          <w:lang w:val="kk-KZ"/>
        </w:rPr>
        <w:t>1 Өндірістерде табиғат ресурстарын ұтымды пайдалану жолдары</w:t>
      </w:r>
    </w:p>
    <w:p w:rsidR="00DC0875" w:rsidRPr="004005C4" w:rsidRDefault="00DC0875" w:rsidP="004005C4">
      <w:pPr>
        <w:pStyle w:val="a3"/>
        <w:spacing w:after="0"/>
        <w:jc w:val="both"/>
        <w:rPr>
          <w:sz w:val="24"/>
          <w:szCs w:val="24"/>
          <w:lang w:val="kk-KZ"/>
        </w:rPr>
      </w:pPr>
      <w:r w:rsidRPr="004005C4">
        <w:rPr>
          <w:sz w:val="24"/>
          <w:szCs w:val="24"/>
          <w:lang w:val="kk-KZ"/>
        </w:rPr>
        <w:t>2  Қалдықсыз және аз қалдықты өндірісті ұйымдастыру.</w:t>
      </w:r>
    </w:p>
    <w:p w:rsidR="006B2198" w:rsidRPr="004005C4" w:rsidRDefault="006B2198" w:rsidP="004005C4">
      <w:pPr>
        <w:pStyle w:val="a3"/>
        <w:spacing w:after="0"/>
        <w:jc w:val="both"/>
        <w:rPr>
          <w:sz w:val="24"/>
          <w:szCs w:val="24"/>
          <w:lang w:val="kk-KZ"/>
        </w:rPr>
      </w:pPr>
    </w:p>
    <w:p w:rsidR="006B2198" w:rsidRPr="004005C4" w:rsidRDefault="006B2198" w:rsidP="004005C4">
      <w:pPr>
        <w:ind w:firstLine="708"/>
        <w:jc w:val="both"/>
        <w:rPr>
          <w:sz w:val="24"/>
          <w:szCs w:val="24"/>
          <w:lang w:val="kk-KZ"/>
        </w:rPr>
      </w:pPr>
      <w:r w:rsidRPr="004005C4">
        <w:rPr>
          <w:sz w:val="24"/>
          <w:szCs w:val="24"/>
          <w:lang w:val="kk-KZ"/>
        </w:rPr>
        <w:t xml:space="preserve">Шикізат, материалдар, отын, энергия – бұлар еңбек затына жатады, яғни олар еңбек құралы мен адам еңбегінің әсеріне тап болып, нәтижесінде адамның өндірістік және жеке қажеттіліктерін өтеу үшін өздерінің түрлері мен қасиеттерін өзгертеді. Бұл ресурстар өнеркәсіптің материалдық – техникалық базасының заттық элементі болып табылады. Олар айналымқорының құрамына кіріп, толығымен өзінің құнын дайын өнімге өткізеді. </w:t>
      </w:r>
    </w:p>
    <w:p w:rsidR="006B2198" w:rsidRPr="004005C4" w:rsidRDefault="006B2198" w:rsidP="004005C4">
      <w:pPr>
        <w:jc w:val="both"/>
        <w:rPr>
          <w:sz w:val="24"/>
          <w:szCs w:val="24"/>
          <w:lang w:val="kk-KZ"/>
        </w:rPr>
      </w:pPr>
      <w:r w:rsidRPr="004005C4">
        <w:rPr>
          <w:sz w:val="24"/>
          <w:szCs w:val="24"/>
          <w:lang w:val="kk-KZ"/>
        </w:rPr>
        <w:tab/>
        <w:t xml:space="preserve">Еңбек заты ретінде шикізат және отын – энергетикалық болып пайдаланылатын барлық материалдық ресурстар шартты түрде екіге бөлінеді. </w:t>
      </w:r>
    </w:p>
    <w:p w:rsidR="006B2198" w:rsidRPr="004005C4" w:rsidRDefault="006B2198" w:rsidP="004005C4">
      <w:pPr>
        <w:jc w:val="both"/>
        <w:rPr>
          <w:sz w:val="24"/>
          <w:szCs w:val="24"/>
          <w:lang w:val="kk-KZ"/>
        </w:rPr>
      </w:pPr>
      <w:r w:rsidRPr="004005C4">
        <w:rPr>
          <w:sz w:val="24"/>
          <w:szCs w:val="24"/>
          <w:lang w:val="kk-KZ"/>
        </w:rPr>
        <w:tab/>
        <w:t>Шикізат ресурстары әр түрлі өндіріс өнімдерін шығару үшін пайдаланылған еңбек заттарының жиынтығы түрінде болып келеді.</w:t>
      </w:r>
    </w:p>
    <w:p w:rsidR="006B2198" w:rsidRPr="004005C4" w:rsidRDefault="006B2198" w:rsidP="004005C4">
      <w:pPr>
        <w:jc w:val="both"/>
        <w:rPr>
          <w:sz w:val="24"/>
          <w:szCs w:val="24"/>
          <w:lang w:val="kk-KZ"/>
        </w:rPr>
      </w:pPr>
      <w:r w:rsidRPr="004005C4">
        <w:rPr>
          <w:sz w:val="24"/>
          <w:szCs w:val="24"/>
          <w:lang w:val="kk-KZ"/>
        </w:rPr>
        <w:tab/>
        <w:t>Өңделмеген шикізат деп жерден қазып алынған немесе өңделген және оның нәтижесінде белгілі бір өзгерістерге ұшыраған еңбек затын айтамыз.</w:t>
      </w:r>
    </w:p>
    <w:p w:rsidR="006B2198" w:rsidRPr="004005C4" w:rsidRDefault="006B2198" w:rsidP="004005C4">
      <w:pPr>
        <w:jc w:val="both"/>
        <w:rPr>
          <w:sz w:val="24"/>
          <w:szCs w:val="24"/>
          <w:lang w:val="kk-KZ"/>
        </w:rPr>
      </w:pPr>
      <w:r w:rsidRPr="004005C4">
        <w:rPr>
          <w:sz w:val="24"/>
          <w:szCs w:val="24"/>
          <w:lang w:val="kk-KZ"/>
        </w:rPr>
        <w:tab/>
        <w:t>Шикізат кен өндіруші өндіріс (руда, мұнай, көмір және т.б.) пен ауыл шаруашылығының (астық, картоп, қызылша) өнімдері, ал материалдарға өңдеуші өндірістің өнімі жатады. Материалды негізгі және көмекші деп екіге бөледі.</w:t>
      </w:r>
    </w:p>
    <w:p w:rsidR="006B2198" w:rsidRPr="004005C4" w:rsidRDefault="006B2198" w:rsidP="004005C4">
      <w:pPr>
        <w:jc w:val="both"/>
        <w:rPr>
          <w:sz w:val="24"/>
          <w:szCs w:val="24"/>
          <w:lang w:val="kk-KZ"/>
        </w:rPr>
      </w:pPr>
      <w:r w:rsidRPr="004005C4">
        <w:rPr>
          <w:sz w:val="24"/>
          <w:szCs w:val="24"/>
          <w:lang w:val="kk-KZ"/>
        </w:rPr>
        <w:tab/>
        <w:t>Негізгі материалдар дайын өнімнің құрамына табиғи түрде кіріп, оның материалдық негізін құрайды.</w:t>
      </w:r>
    </w:p>
    <w:p w:rsidR="006B2198" w:rsidRPr="004005C4" w:rsidRDefault="006B2198" w:rsidP="004005C4">
      <w:pPr>
        <w:jc w:val="both"/>
        <w:rPr>
          <w:sz w:val="24"/>
          <w:szCs w:val="24"/>
          <w:lang w:val="kk-KZ"/>
        </w:rPr>
      </w:pPr>
      <w:r w:rsidRPr="004005C4">
        <w:rPr>
          <w:sz w:val="24"/>
          <w:szCs w:val="24"/>
          <w:lang w:val="kk-KZ"/>
        </w:rPr>
        <w:tab/>
        <w:t>Көмекші материалдар дайын өнімнің құрамына кірмейді, бірақ та оның түзілуіне әсер етеді.</w:t>
      </w:r>
    </w:p>
    <w:p w:rsidR="006B2198" w:rsidRPr="004005C4" w:rsidRDefault="006B2198" w:rsidP="004005C4">
      <w:pPr>
        <w:jc w:val="both"/>
        <w:rPr>
          <w:sz w:val="24"/>
          <w:szCs w:val="24"/>
          <w:lang w:val="kk-KZ"/>
        </w:rPr>
      </w:pPr>
      <w:r w:rsidRPr="004005C4">
        <w:rPr>
          <w:sz w:val="24"/>
          <w:szCs w:val="24"/>
          <w:lang w:val="kk-KZ"/>
        </w:rPr>
        <w:tab/>
        <w:t xml:space="preserve">Отын мен энергия өзінің экономикалық ерекшелігіне байланысты көмекші материалдарға да, ресурстардың жеке тобына да жатқызылады. </w:t>
      </w:r>
    </w:p>
    <w:p w:rsidR="006B2198" w:rsidRPr="004005C4" w:rsidRDefault="006B2198" w:rsidP="004005C4">
      <w:pPr>
        <w:jc w:val="both"/>
        <w:rPr>
          <w:sz w:val="24"/>
          <w:szCs w:val="24"/>
          <w:lang w:val="kk-KZ"/>
        </w:rPr>
      </w:pPr>
      <w:r w:rsidRPr="004005C4">
        <w:rPr>
          <w:sz w:val="24"/>
          <w:szCs w:val="24"/>
          <w:lang w:val="kk-KZ"/>
        </w:rPr>
        <w:tab/>
        <w:t>Отын – энергетикалық ресурстар ықтималды және нақты деп екі топқа бөлінеді.</w:t>
      </w:r>
    </w:p>
    <w:p w:rsidR="006B2198" w:rsidRPr="004005C4" w:rsidRDefault="006B2198" w:rsidP="004005C4">
      <w:pPr>
        <w:jc w:val="both"/>
        <w:rPr>
          <w:sz w:val="24"/>
          <w:szCs w:val="24"/>
          <w:lang w:val="kk-KZ"/>
        </w:rPr>
      </w:pPr>
      <w:r w:rsidRPr="004005C4">
        <w:rPr>
          <w:sz w:val="24"/>
          <w:szCs w:val="24"/>
          <w:lang w:val="kk-KZ"/>
        </w:rPr>
        <w:lastRenderedPageBreak/>
        <w:tab/>
        <w:t>Ықтималды отын – энергетикалық ресурстарға елдің белгілі бір экономикалық аймағындағы отын мен энергияның барлық түрімен байланысты қорлар жатады.</w:t>
      </w:r>
    </w:p>
    <w:p w:rsidR="006B2198" w:rsidRPr="004005C4" w:rsidRDefault="006B2198" w:rsidP="004005C4">
      <w:pPr>
        <w:jc w:val="both"/>
        <w:rPr>
          <w:sz w:val="24"/>
          <w:szCs w:val="24"/>
          <w:lang w:val="kk-KZ"/>
        </w:rPr>
      </w:pPr>
      <w:r w:rsidRPr="004005C4">
        <w:rPr>
          <w:sz w:val="24"/>
          <w:szCs w:val="24"/>
          <w:lang w:val="kk-KZ"/>
        </w:rPr>
        <w:tab/>
        <w:t xml:space="preserve">Кең мағынада нақты отын – энергетикалық ресурстар деп ел экономикасында пайдаланып жатқан энергияның барлық түрінің жиынтығын айтамыз. </w:t>
      </w:r>
    </w:p>
    <w:p w:rsidR="006B2198" w:rsidRPr="004005C4" w:rsidRDefault="006B2198" w:rsidP="004005C4">
      <w:pPr>
        <w:jc w:val="both"/>
        <w:rPr>
          <w:sz w:val="24"/>
          <w:szCs w:val="24"/>
          <w:lang w:val="kk-KZ"/>
        </w:rPr>
      </w:pPr>
      <w:r w:rsidRPr="004005C4">
        <w:rPr>
          <w:sz w:val="24"/>
          <w:szCs w:val="24"/>
          <w:lang w:val="kk-KZ"/>
        </w:rPr>
        <w:tab/>
        <w:t xml:space="preserve">Жекелеп айтқанда пайдаланылатын отын – энергетикалық ресурстардыз төмендегідей түрде көрсетуге болады. </w:t>
      </w:r>
    </w:p>
    <w:p w:rsidR="006B2198" w:rsidRPr="004005C4" w:rsidRDefault="006B2198" w:rsidP="004005C4">
      <w:pPr>
        <w:jc w:val="both"/>
        <w:rPr>
          <w:sz w:val="24"/>
          <w:szCs w:val="24"/>
          <w:lang w:val="kk-KZ"/>
        </w:rPr>
      </w:pPr>
      <w:r w:rsidRPr="004005C4">
        <w:rPr>
          <w:sz w:val="24"/>
          <w:szCs w:val="24"/>
          <w:lang w:val="kk-KZ"/>
        </w:rPr>
        <w:tab/>
        <w:t>1.Табиғи  отын – энергетикалық ресурстар (табиғи отындар) – көмір, мұнай, табиғи және пайдалы газ; судың, желдің,  табиғи механикалық энергиясы; табиғи отын көздеріне күннің, жер асты буының күші жатады.</w:t>
      </w:r>
    </w:p>
    <w:p w:rsidR="006B2198" w:rsidRPr="004005C4" w:rsidRDefault="006B2198" w:rsidP="004005C4">
      <w:pPr>
        <w:jc w:val="both"/>
        <w:rPr>
          <w:sz w:val="24"/>
          <w:szCs w:val="24"/>
          <w:lang w:val="kk-KZ"/>
        </w:rPr>
      </w:pPr>
      <w:r w:rsidRPr="004005C4">
        <w:rPr>
          <w:sz w:val="24"/>
          <w:szCs w:val="24"/>
          <w:lang w:val="kk-KZ"/>
        </w:rPr>
        <w:tab/>
        <w:t>2. Отын ресурстары – өңдеу кезіндегі пайда болған өнімдер (кокс, брикеттер, мұнай өнімдері, жасанды газдар, байытылған көмір және т.б.)</w:t>
      </w:r>
    </w:p>
    <w:p w:rsidR="006B2198" w:rsidRPr="004005C4" w:rsidRDefault="006B2198" w:rsidP="004005C4">
      <w:pPr>
        <w:jc w:val="both"/>
        <w:rPr>
          <w:sz w:val="24"/>
          <w:szCs w:val="24"/>
          <w:lang w:val="kk-KZ"/>
        </w:rPr>
      </w:pPr>
      <w:r w:rsidRPr="004005C4">
        <w:rPr>
          <w:sz w:val="24"/>
          <w:szCs w:val="24"/>
          <w:lang w:val="kk-KZ"/>
        </w:rPr>
        <w:tab/>
        <w:t xml:space="preserve">3. Негізгі технологиялық үдерісте алынатын көмекші (қайталама) энергетикалық ресурстар (отын қалдықтары, пайдаланылған газ, өндірістегі өнімнің жылуы және т.б.) </w:t>
      </w:r>
    </w:p>
    <w:p w:rsidR="006B2198" w:rsidRPr="004005C4" w:rsidRDefault="006B2198" w:rsidP="004005C4">
      <w:pPr>
        <w:jc w:val="both"/>
        <w:rPr>
          <w:sz w:val="24"/>
          <w:szCs w:val="24"/>
          <w:lang w:val="kk-KZ"/>
        </w:rPr>
      </w:pPr>
      <w:r w:rsidRPr="004005C4">
        <w:rPr>
          <w:sz w:val="24"/>
          <w:szCs w:val="24"/>
          <w:lang w:val="kk-KZ"/>
        </w:rPr>
        <w:tab/>
        <w:t xml:space="preserve">Экономикалық тұрғыдан қарағанда халық шаруашылығында пайдаланылатын шикізаттың барлық түрі үлкен екі топқа бөлінеді: </w:t>
      </w:r>
    </w:p>
    <w:p w:rsidR="006B2198" w:rsidRPr="004005C4" w:rsidRDefault="006B2198" w:rsidP="004005C4">
      <w:pPr>
        <w:pStyle w:val="aa"/>
        <w:numPr>
          <w:ilvl w:val="0"/>
          <w:numId w:val="13"/>
        </w:numPr>
        <w:ind w:left="1423"/>
        <w:jc w:val="both"/>
        <w:rPr>
          <w:lang w:val="kk-KZ"/>
        </w:rPr>
      </w:pPr>
      <w:r w:rsidRPr="004005C4">
        <w:rPr>
          <w:lang w:val="kk-KZ"/>
        </w:rPr>
        <w:t>Өндірістік шикізат – бұл өндірістен алынады және көбінесе саланың ауыр өнеркәсібінде пайдаланылады.</w:t>
      </w:r>
    </w:p>
    <w:p w:rsidR="006B2198" w:rsidRPr="004005C4" w:rsidRDefault="006B2198" w:rsidP="0061161A">
      <w:pPr>
        <w:widowControl/>
        <w:numPr>
          <w:ilvl w:val="0"/>
          <w:numId w:val="13"/>
        </w:numPr>
        <w:autoSpaceDE/>
        <w:autoSpaceDN/>
        <w:adjustRightInd/>
        <w:ind w:left="142" w:firstLine="0"/>
        <w:contextualSpacing/>
        <w:jc w:val="both"/>
        <w:rPr>
          <w:sz w:val="24"/>
          <w:szCs w:val="24"/>
          <w:lang w:val="kk-KZ"/>
        </w:rPr>
      </w:pPr>
      <w:r w:rsidRPr="004005C4">
        <w:rPr>
          <w:sz w:val="24"/>
          <w:szCs w:val="24"/>
          <w:lang w:val="kk-KZ"/>
        </w:rPr>
        <w:t xml:space="preserve">Ауыл шаруашылығының шикізаты – бұл ауыл шаруашылығы саласында өндіріліп, негізінен жеңіл және тамақ өнеркәсібінде пайдаланылады. </w:t>
      </w:r>
    </w:p>
    <w:p w:rsidR="006B2198" w:rsidRPr="004005C4" w:rsidRDefault="006B2198" w:rsidP="0061161A">
      <w:pPr>
        <w:ind w:left="142"/>
        <w:jc w:val="both"/>
        <w:rPr>
          <w:sz w:val="24"/>
          <w:szCs w:val="24"/>
          <w:lang w:val="kk-KZ"/>
        </w:rPr>
      </w:pPr>
      <w:r w:rsidRPr="004005C4">
        <w:rPr>
          <w:sz w:val="24"/>
          <w:szCs w:val="24"/>
          <w:lang w:val="kk-KZ"/>
        </w:rPr>
        <w:t>Өндірістік шикізат өз алдына екі кіші  топқа бөлінеді:</w:t>
      </w:r>
    </w:p>
    <w:p w:rsidR="006B2198" w:rsidRPr="004005C4" w:rsidRDefault="006B2198" w:rsidP="0061161A">
      <w:pPr>
        <w:pStyle w:val="aa"/>
        <w:numPr>
          <w:ilvl w:val="0"/>
          <w:numId w:val="14"/>
        </w:numPr>
        <w:ind w:left="142" w:firstLine="0"/>
        <w:jc w:val="both"/>
        <w:rPr>
          <w:lang w:val="kk-KZ"/>
        </w:rPr>
      </w:pPr>
      <w:r w:rsidRPr="004005C4">
        <w:rPr>
          <w:lang w:val="kk-KZ"/>
        </w:rPr>
        <w:t>Минерал тектес шикізат, яғни жер қойнауынан алынатын шикізаттар;</w:t>
      </w:r>
    </w:p>
    <w:p w:rsidR="006B2198" w:rsidRPr="004005C4" w:rsidRDefault="006B2198" w:rsidP="0061161A">
      <w:pPr>
        <w:widowControl/>
        <w:numPr>
          <w:ilvl w:val="0"/>
          <w:numId w:val="14"/>
        </w:numPr>
        <w:autoSpaceDE/>
        <w:autoSpaceDN/>
        <w:adjustRightInd/>
        <w:ind w:left="142" w:firstLine="0"/>
        <w:contextualSpacing/>
        <w:jc w:val="both"/>
        <w:rPr>
          <w:sz w:val="24"/>
          <w:szCs w:val="24"/>
          <w:lang w:val="kk-KZ"/>
        </w:rPr>
      </w:pPr>
      <w:r w:rsidRPr="004005C4">
        <w:rPr>
          <w:sz w:val="24"/>
          <w:szCs w:val="24"/>
          <w:lang w:val="kk-KZ"/>
        </w:rPr>
        <w:t>Жасанды шикізат, яғни жасанды жолмен алынатын материалдар мен шикізаттар.</w:t>
      </w:r>
    </w:p>
    <w:p w:rsidR="006B2198" w:rsidRPr="004005C4" w:rsidRDefault="006B2198" w:rsidP="0061161A">
      <w:pPr>
        <w:ind w:left="142"/>
        <w:jc w:val="both"/>
        <w:rPr>
          <w:sz w:val="24"/>
          <w:szCs w:val="24"/>
          <w:lang w:val="kk-KZ"/>
        </w:rPr>
      </w:pPr>
      <w:r w:rsidRPr="004005C4">
        <w:rPr>
          <w:sz w:val="24"/>
          <w:szCs w:val="24"/>
          <w:lang w:val="kk-KZ"/>
        </w:rPr>
        <w:t>Әсіресе минерал тектес табиғи шикізаттар түрі кең тараған. Ол өнеркәсіптің минералдық – шикізаттық базасын құрып, қара және түсті металурги, отын, электр энергиясы сияқты негізгі өнеркәсіп салаларының дамуына үлкен әсерін тигізеді.</w:t>
      </w:r>
    </w:p>
    <w:p w:rsidR="006B2198" w:rsidRPr="004005C4" w:rsidRDefault="006B2198" w:rsidP="0061161A">
      <w:pPr>
        <w:ind w:left="142"/>
        <w:jc w:val="both"/>
        <w:rPr>
          <w:sz w:val="24"/>
          <w:szCs w:val="24"/>
          <w:lang w:val="kk-KZ"/>
        </w:rPr>
      </w:pPr>
      <w:r w:rsidRPr="004005C4">
        <w:rPr>
          <w:sz w:val="24"/>
          <w:szCs w:val="24"/>
          <w:lang w:val="kk-KZ"/>
        </w:rPr>
        <w:tab/>
      </w:r>
      <w:r w:rsidRPr="004005C4">
        <w:rPr>
          <w:sz w:val="24"/>
          <w:szCs w:val="24"/>
          <w:lang w:val="kk-KZ"/>
        </w:rPr>
        <w:tab/>
        <w:t>Өнеркәсіпте өндірілген өнім мен шикізаттың сапасы өндірістің экономикасын арттыруда маңызды рол атқарады.</w:t>
      </w:r>
    </w:p>
    <w:p w:rsidR="006B2198" w:rsidRPr="004005C4" w:rsidRDefault="006B2198" w:rsidP="0061161A">
      <w:pPr>
        <w:ind w:left="142"/>
        <w:jc w:val="both"/>
        <w:rPr>
          <w:sz w:val="24"/>
          <w:szCs w:val="24"/>
          <w:lang w:val="kk-KZ"/>
        </w:rPr>
      </w:pPr>
      <w:r w:rsidRPr="004005C4">
        <w:rPr>
          <w:sz w:val="24"/>
          <w:szCs w:val="24"/>
          <w:lang w:val="kk-KZ"/>
        </w:rPr>
        <w:t>Олар төменде көрсетілгендей сараланады:</w:t>
      </w:r>
    </w:p>
    <w:p w:rsidR="006B2198" w:rsidRPr="004005C4" w:rsidRDefault="006B2198" w:rsidP="0061161A">
      <w:pPr>
        <w:pStyle w:val="aa"/>
        <w:numPr>
          <w:ilvl w:val="0"/>
          <w:numId w:val="14"/>
        </w:numPr>
        <w:ind w:left="142" w:firstLine="0"/>
        <w:jc w:val="both"/>
        <w:rPr>
          <w:lang w:val="kk-KZ"/>
        </w:rPr>
      </w:pPr>
      <w:r w:rsidRPr="004005C4">
        <w:rPr>
          <w:lang w:val="kk-KZ"/>
        </w:rPr>
        <w:t>өндіріс үдерісінде атқаратын рол бойынша: негізгі, көмекші, қосымша;</w:t>
      </w:r>
    </w:p>
    <w:p w:rsidR="006B2198" w:rsidRPr="004005C4" w:rsidRDefault="006B2198" w:rsidP="0061161A">
      <w:pPr>
        <w:widowControl/>
        <w:numPr>
          <w:ilvl w:val="0"/>
          <w:numId w:val="14"/>
        </w:numPr>
        <w:autoSpaceDE/>
        <w:autoSpaceDN/>
        <w:adjustRightInd/>
        <w:ind w:left="142" w:firstLine="0"/>
        <w:contextualSpacing/>
        <w:jc w:val="both"/>
        <w:rPr>
          <w:sz w:val="24"/>
          <w:szCs w:val="24"/>
          <w:lang w:val="kk-KZ"/>
        </w:rPr>
      </w:pPr>
      <w:r w:rsidRPr="004005C4">
        <w:rPr>
          <w:sz w:val="24"/>
          <w:szCs w:val="24"/>
          <w:lang w:val="kk-KZ"/>
        </w:rPr>
        <w:t>экономикалық нышаны бойынша: еңбек заты, дайын өнім;</w:t>
      </w:r>
    </w:p>
    <w:p w:rsidR="006B2198" w:rsidRPr="004005C4" w:rsidRDefault="006B2198" w:rsidP="0061161A">
      <w:pPr>
        <w:pStyle w:val="msonormalcxspmiddle"/>
        <w:numPr>
          <w:ilvl w:val="0"/>
          <w:numId w:val="14"/>
        </w:numPr>
        <w:spacing w:before="0" w:beforeAutospacing="0" w:after="0" w:afterAutospacing="0"/>
        <w:ind w:left="142" w:firstLine="0"/>
        <w:contextualSpacing/>
        <w:jc w:val="both"/>
        <w:rPr>
          <w:lang w:val="kk-KZ"/>
        </w:rPr>
      </w:pPr>
      <w:r w:rsidRPr="004005C4">
        <w:rPr>
          <w:lang w:val="kk-KZ"/>
        </w:rPr>
        <w:t>алу әдісі бойынша: өндірістік, ауыл  шаруашылықтық;</w:t>
      </w:r>
    </w:p>
    <w:p w:rsidR="006B2198" w:rsidRPr="004005C4" w:rsidRDefault="006B2198" w:rsidP="0061161A">
      <w:pPr>
        <w:pStyle w:val="msonormalcxspmiddle"/>
        <w:numPr>
          <w:ilvl w:val="0"/>
          <w:numId w:val="14"/>
        </w:numPr>
        <w:spacing w:before="0" w:beforeAutospacing="0" w:after="0" w:afterAutospacing="0"/>
        <w:ind w:left="142" w:firstLine="0"/>
        <w:contextualSpacing/>
        <w:jc w:val="both"/>
        <w:rPr>
          <w:lang w:val="kk-KZ"/>
        </w:rPr>
      </w:pPr>
      <w:r w:rsidRPr="004005C4">
        <w:rPr>
          <w:lang w:val="kk-KZ"/>
        </w:rPr>
        <w:t>шыққан тегі бойынша: мал, өсімдік, кен қазбасы;</w:t>
      </w:r>
    </w:p>
    <w:p w:rsidR="006B2198" w:rsidRPr="004005C4" w:rsidRDefault="006B2198" w:rsidP="0061161A">
      <w:pPr>
        <w:pStyle w:val="msonormalcxspmiddle"/>
        <w:numPr>
          <w:ilvl w:val="0"/>
          <w:numId w:val="14"/>
        </w:numPr>
        <w:spacing w:before="0" w:beforeAutospacing="0" w:after="0" w:afterAutospacing="0"/>
        <w:ind w:left="142" w:firstLine="0"/>
        <w:contextualSpacing/>
        <w:jc w:val="both"/>
        <w:rPr>
          <w:lang w:val="kk-KZ"/>
        </w:rPr>
      </w:pPr>
      <w:r w:rsidRPr="004005C4">
        <w:rPr>
          <w:lang w:val="kk-KZ"/>
        </w:rPr>
        <w:t>өндіріс уақыты бойынша: маусымдық, маусымдық емес;</w:t>
      </w:r>
    </w:p>
    <w:p w:rsidR="006B2198" w:rsidRPr="004005C4" w:rsidRDefault="006B2198" w:rsidP="0061161A">
      <w:pPr>
        <w:pStyle w:val="msonormalcxspmiddle"/>
        <w:numPr>
          <w:ilvl w:val="0"/>
          <w:numId w:val="14"/>
        </w:numPr>
        <w:spacing w:before="0" w:beforeAutospacing="0" w:after="0" w:afterAutospacing="0"/>
        <w:ind w:left="142" w:firstLine="0"/>
        <w:contextualSpacing/>
        <w:jc w:val="both"/>
        <w:rPr>
          <w:lang w:val="kk-KZ"/>
        </w:rPr>
      </w:pPr>
      <w:r w:rsidRPr="004005C4">
        <w:rPr>
          <w:lang w:val="kk-KZ"/>
        </w:rPr>
        <w:t>өңдеу әдісі бойынша: алғашқы және қайталама (қалдықтар, көмекші өнімдер).</w:t>
      </w:r>
    </w:p>
    <w:p w:rsidR="006B2198" w:rsidRPr="004005C4" w:rsidRDefault="006B2198" w:rsidP="0061161A">
      <w:pPr>
        <w:pStyle w:val="msonormalcxspmiddle"/>
        <w:spacing w:before="0" w:beforeAutospacing="0" w:after="0" w:afterAutospacing="0"/>
        <w:ind w:left="142"/>
        <w:contextualSpacing/>
        <w:jc w:val="both"/>
        <w:rPr>
          <w:lang w:val="kk-KZ"/>
        </w:rPr>
      </w:pPr>
      <w:r w:rsidRPr="004005C4">
        <w:rPr>
          <w:lang w:val="kk-KZ"/>
        </w:rPr>
        <w:t xml:space="preserve">      Пайдалану дәрежесіне байланысты шикізат ресурстары негізгі және көмекші болып бөлінеді.</w:t>
      </w:r>
    </w:p>
    <w:p w:rsidR="006B2198" w:rsidRPr="004005C4" w:rsidRDefault="006B2198" w:rsidP="0061161A">
      <w:pPr>
        <w:pStyle w:val="msonormalcxspmiddle"/>
        <w:spacing w:before="0" w:beforeAutospacing="0" w:after="0" w:afterAutospacing="0"/>
        <w:ind w:left="142"/>
        <w:contextualSpacing/>
        <w:jc w:val="both"/>
        <w:rPr>
          <w:lang w:val="kk-KZ"/>
        </w:rPr>
      </w:pPr>
      <w:r w:rsidRPr="004005C4">
        <w:rPr>
          <w:lang w:val="kk-KZ"/>
        </w:rPr>
        <w:tab/>
        <w:t>Негізгі шикізатқа жаңа дайындалған өнімнің материалдық негізін қалайтын еңбек заттары жатады. Дайын өнімді дайындауға мүмкіндік жасайтын бұйымдар көмекші шикізатқа жатады. Шикізат кей уақытта негізгі материал болып табылып, ал одан басқа уақытта көмекші материалдың қызметін атқаруы ықтимал. Сондықтан көрсетілген саралану белгілі бір дәрежеде шартты сипаттама болып саналып, саланың ерекшелігіне, есеп – қисабына, жоспарлау және экономикалық талдауына байланысты болады. Сол себепті отын мен энергияның маңыздылығын ескере отырып, көп салада оның көмекші материалдардың құрамынан бөліп алып, жеке – дара қарастырады.</w:t>
      </w:r>
    </w:p>
    <w:p w:rsidR="006B2198" w:rsidRPr="004005C4" w:rsidRDefault="006B2198"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E70CEE" w:rsidRPr="004005C4" w:rsidRDefault="00E70CEE" w:rsidP="004005C4">
      <w:pPr>
        <w:jc w:val="both"/>
        <w:rPr>
          <w:sz w:val="24"/>
          <w:szCs w:val="24"/>
          <w:lang w:val="kk-KZ"/>
        </w:rPr>
      </w:pPr>
      <w:r w:rsidRPr="004005C4">
        <w:rPr>
          <w:sz w:val="24"/>
          <w:szCs w:val="24"/>
          <w:lang w:val="kk-KZ"/>
        </w:rPr>
        <w:t>1.Табиғи  отын – энергетикалық ресурстарды атаңыз</w:t>
      </w:r>
      <w:r w:rsidR="00F20F7C" w:rsidRPr="004005C4">
        <w:rPr>
          <w:sz w:val="24"/>
          <w:szCs w:val="24"/>
          <w:lang w:val="kk-KZ"/>
        </w:rPr>
        <w:t>?</w:t>
      </w:r>
    </w:p>
    <w:p w:rsidR="00E70CEE" w:rsidRPr="004005C4" w:rsidRDefault="00E70CEE" w:rsidP="004005C4">
      <w:pPr>
        <w:jc w:val="both"/>
        <w:rPr>
          <w:sz w:val="24"/>
          <w:szCs w:val="24"/>
          <w:lang w:val="kk-KZ"/>
        </w:rPr>
      </w:pPr>
      <w:r w:rsidRPr="004005C4">
        <w:rPr>
          <w:sz w:val="24"/>
          <w:szCs w:val="24"/>
          <w:lang w:val="kk-KZ"/>
        </w:rPr>
        <w:t>2. Өңдеу кезіндегі пайда болған өнімдерге не жатады</w:t>
      </w:r>
      <w:r w:rsidR="00F20F7C" w:rsidRPr="004005C4">
        <w:rPr>
          <w:sz w:val="24"/>
          <w:szCs w:val="24"/>
          <w:lang w:val="kk-KZ"/>
        </w:rPr>
        <w:t>?</w:t>
      </w:r>
    </w:p>
    <w:p w:rsidR="00861233" w:rsidRPr="004005C4" w:rsidRDefault="00E70CEE" w:rsidP="004005C4">
      <w:pPr>
        <w:jc w:val="both"/>
        <w:rPr>
          <w:sz w:val="24"/>
          <w:szCs w:val="24"/>
          <w:lang w:val="kk-KZ"/>
        </w:rPr>
      </w:pPr>
      <w:r w:rsidRPr="004005C4">
        <w:rPr>
          <w:sz w:val="24"/>
          <w:szCs w:val="24"/>
          <w:lang w:val="kk-KZ"/>
        </w:rPr>
        <w:t>3. Негізгі технологиялық үдерісте алынатын</w:t>
      </w:r>
      <w:r w:rsidR="00861233" w:rsidRPr="004005C4">
        <w:rPr>
          <w:sz w:val="24"/>
          <w:szCs w:val="24"/>
          <w:lang w:val="kk-KZ"/>
        </w:rPr>
        <w:t xml:space="preserve"> ресурстар</w:t>
      </w:r>
      <w:r w:rsidR="00F20F7C" w:rsidRPr="004005C4">
        <w:rPr>
          <w:sz w:val="24"/>
          <w:szCs w:val="24"/>
          <w:lang w:val="kk-KZ"/>
        </w:rPr>
        <w:t>?</w:t>
      </w:r>
    </w:p>
    <w:p w:rsidR="00F36DE9" w:rsidRPr="004005C4" w:rsidRDefault="00861233" w:rsidP="004005C4">
      <w:pPr>
        <w:jc w:val="both"/>
        <w:rPr>
          <w:sz w:val="24"/>
          <w:szCs w:val="24"/>
          <w:lang w:val="kk-KZ"/>
        </w:rPr>
      </w:pPr>
      <w:r w:rsidRPr="004005C4">
        <w:rPr>
          <w:sz w:val="24"/>
          <w:szCs w:val="24"/>
          <w:lang w:val="kk-KZ"/>
        </w:rPr>
        <w:t>4.К</w:t>
      </w:r>
      <w:r w:rsidR="00E70CEE" w:rsidRPr="004005C4">
        <w:rPr>
          <w:sz w:val="24"/>
          <w:szCs w:val="24"/>
          <w:lang w:val="kk-KZ"/>
        </w:rPr>
        <w:t>өмекші  энергетикалық ресурстар?</w:t>
      </w:r>
    </w:p>
    <w:p w:rsidR="00F20F7C" w:rsidRPr="004005C4" w:rsidRDefault="00F20F7C" w:rsidP="004005C4">
      <w:pPr>
        <w:jc w:val="both"/>
        <w:rPr>
          <w:b/>
          <w:sz w:val="24"/>
          <w:szCs w:val="24"/>
          <w:lang w:val="kk-KZ"/>
        </w:rPr>
      </w:pPr>
    </w:p>
    <w:p w:rsidR="00F36DE9" w:rsidRPr="004005C4" w:rsidRDefault="00F36DE9" w:rsidP="004005C4">
      <w:pPr>
        <w:pStyle w:val="a3"/>
        <w:spacing w:after="0"/>
        <w:jc w:val="both"/>
        <w:rPr>
          <w:b/>
          <w:sz w:val="24"/>
          <w:szCs w:val="24"/>
          <w:lang w:val="kk-KZ"/>
        </w:rPr>
      </w:pPr>
      <w:r w:rsidRPr="004005C4">
        <w:rPr>
          <w:b/>
          <w:sz w:val="24"/>
          <w:szCs w:val="24"/>
          <w:lang w:val="kk-KZ"/>
        </w:rPr>
        <w:t>№2 Тақырып  өндірістерде табиғат ресурстарын ұтымды пайдалануды ұйымдастыру</w:t>
      </w:r>
    </w:p>
    <w:p w:rsidR="00DC0875" w:rsidRPr="004005C4" w:rsidRDefault="00DC0875" w:rsidP="004005C4">
      <w:pPr>
        <w:pStyle w:val="a3"/>
        <w:spacing w:after="0"/>
        <w:jc w:val="both"/>
        <w:rPr>
          <w:b/>
          <w:sz w:val="24"/>
          <w:szCs w:val="24"/>
          <w:lang w:val="kk-KZ"/>
        </w:rPr>
      </w:pPr>
      <w:r w:rsidRPr="004005C4">
        <w:rPr>
          <w:b/>
          <w:sz w:val="24"/>
          <w:szCs w:val="24"/>
          <w:lang w:val="kk-KZ"/>
        </w:rPr>
        <w:t>Дәріс 4</w:t>
      </w:r>
    </w:p>
    <w:p w:rsidR="00DC0875" w:rsidRPr="004005C4" w:rsidRDefault="00DC0875" w:rsidP="004005C4">
      <w:pPr>
        <w:pStyle w:val="a3"/>
        <w:spacing w:after="0"/>
        <w:jc w:val="both"/>
        <w:rPr>
          <w:sz w:val="24"/>
          <w:szCs w:val="24"/>
          <w:lang w:val="kk-KZ"/>
        </w:rPr>
      </w:pPr>
      <w:r w:rsidRPr="004005C4">
        <w:rPr>
          <w:sz w:val="24"/>
          <w:szCs w:val="24"/>
          <w:lang w:val="kk-KZ"/>
        </w:rPr>
        <w:t>3 Қалдықсыз өндірісті құрудағы негізгі қағидасы</w:t>
      </w:r>
    </w:p>
    <w:p w:rsidR="00DC0875" w:rsidRPr="004005C4" w:rsidRDefault="00DC0875" w:rsidP="004005C4">
      <w:pPr>
        <w:jc w:val="both"/>
        <w:rPr>
          <w:sz w:val="24"/>
          <w:szCs w:val="24"/>
          <w:lang w:val="kk-KZ"/>
        </w:rPr>
      </w:pPr>
      <w:r w:rsidRPr="004005C4">
        <w:rPr>
          <w:sz w:val="24"/>
          <w:szCs w:val="24"/>
          <w:lang w:val="kk-KZ"/>
        </w:rPr>
        <w:lastRenderedPageBreak/>
        <w:t>4 Өндірістерде табиғат ресурстарын ұтымды пайдалануды ұйымдастыру</w:t>
      </w:r>
    </w:p>
    <w:p w:rsidR="00DC0875" w:rsidRPr="004005C4" w:rsidRDefault="00DC0875" w:rsidP="004005C4">
      <w:pPr>
        <w:shd w:val="clear" w:color="auto" w:fill="FFFFFF"/>
        <w:jc w:val="both"/>
        <w:rPr>
          <w:sz w:val="24"/>
          <w:szCs w:val="24"/>
          <w:lang w:val="kk-KZ"/>
        </w:rPr>
      </w:pPr>
      <w:r w:rsidRPr="004005C4">
        <w:rPr>
          <w:sz w:val="24"/>
          <w:szCs w:val="24"/>
          <w:lang w:val="kk-KZ"/>
        </w:rPr>
        <w:t>5 Кәсіпорындағы экологиялық менеджмент</w:t>
      </w:r>
    </w:p>
    <w:p w:rsidR="006B2198" w:rsidRPr="004005C4" w:rsidRDefault="006B2198" w:rsidP="004005C4">
      <w:pPr>
        <w:shd w:val="clear" w:color="auto" w:fill="FFFFFF"/>
        <w:jc w:val="both"/>
        <w:rPr>
          <w:sz w:val="24"/>
          <w:szCs w:val="24"/>
          <w:lang w:val="kk-KZ"/>
        </w:rPr>
      </w:pPr>
    </w:p>
    <w:p w:rsidR="006B2198" w:rsidRPr="004005C4" w:rsidRDefault="006B2198" w:rsidP="004005C4">
      <w:pPr>
        <w:ind w:firstLine="708"/>
        <w:jc w:val="both"/>
        <w:rPr>
          <w:sz w:val="24"/>
          <w:szCs w:val="24"/>
          <w:lang w:val="kk-KZ"/>
        </w:rPr>
      </w:pPr>
      <w:r w:rsidRPr="004005C4">
        <w:rPr>
          <w:sz w:val="24"/>
          <w:szCs w:val="24"/>
          <w:lang w:val="kk-KZ"/>
        </w:rPr>
        <w:t>Өндірістерде табиғат ресурстарын ұтымды пайдалануды ұйымдастыру</w:t>
      </w:r>
      <w:r w:rsidRPr="004005C4">
        <w:rPr>
          <w:b/>
          <w:bCs/>
          <w:sz w:val="24"/>
          <w:szCs w:val="24"/>
          <w:lang w:val="kk-KZ"/>
        </w:rPr>
        <w:t>. «</w:t>
      </w:r>
      <w:r w:rsidRPr="004005C4">
        <w:rPr>
          <w:bCs/>
          <w:sz w:val="24"/>
          <w:szCs w:val="24"/>
          <w:lang w:val="kk-KZ"/>
        </w:rPr>
        <w:t>Қалдықсыз технология</w:t>
      </w:r>
      <w:r w:rsidRPr="004005C4">
        <w:rPr>
          <w:b/>
          <w:bCs/>
          <w:sz w:val="24"/>
          <w:szCs w:val="24"/>
          <w:lang w:val="kk-KZ"/>
        </w:rPr>
        <w:t xml:space="preserve">» </w:t>
      </w:r>
      <w:r w:rsidRPr="004005C4">
        <w:rPr>
          <w:sz w:val="24"/>
          <w:szCs w:val="24"/>
          <w:lang w:val="kk-KZ"/>
        </w:rPr>
        <w:t>дегеніміз адам қажеттілігіне қажетті табиғи ресурстарды және энергияны ұтымды пайдалануды қамтамасыз ету мен қоршаған ортаны қорғауда ғылыми әдістерді және құралдарды тәжірибелік тұрғыда қолдану болып табылады.</w:t>
      </w:r>
      <w:r w:rsidRPr="004005C4">
        <w:rPr>
          <w:bCs/>
          <w:sz w:val="24"/>
          <w:szCs w:val="24"/>
          <w:lang w:val="kk-KZ"/>
        </w:rPr>
        <w:t xml:space="preserve">Қалдықсыз технологиялық жүйе </w:t>
      </w:r>
      <w:r w:rsidRPr="004005C4">
        <w:rPr>
          <w:sz w:val="24"/>
          <w:szCs w:val="24"/>
          <w:lang w:val="kk-KZ"/>
        </w:rPr>
        <w:t>дегеніміз бұл шаруашылық іс-әрекеттер нәтижесінде қоршаған ортаға зиянды әсерін тигізбейтін бөлек өндіріс немесе өндірістер жиынтығы. Мысалы,</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бұйымның көп уақыт қызмет етуі</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көп рет қолданылу мүмкіншілігі</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жөндеу қарапайымдылығы</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өндірістік циклға қайтып оралу жеңілдігі немесе  қатардан шыққанан кейінгі экологиялық зиянды емес нысанға ауысуы.</w:t>
      </w:r>
    </w:p>
    <w:p w:rsidR="006B2198" w:rsidRPr="004005C4" w:rsidRDefault="006B2198" w:rsidP="004005C4">
      <w:pPr>
        <w:ind w:firstLine="557"/>
        <w:jc w:val="both"/>
        <w:rPr>
          <w:sz w:val="24"/>
          <w:szCs w:val="24"/>
          <w:lang w:val="kk-KZ"/>
        </w:rPr>
      </w:pPr>
      <w:r w:rsidRPr="004005C4">
        <w:rPr>
          <w:sz w:val="24"/>
          <w:szCs w:val="24"/>
          <w:lang w:val="kk-KZ"/>
        </w:rPr>
        <w:t>Қалдықсыз технологиялық үрдістер теориясы табиғатты пайдаланудың негізгі заңдарына сай екі алғы шартқа сүйенеді:</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бастапқы табиғат ресурстарынан барлық мүмкін болатын өнімдер бір рет толық өндірілуі тиіс</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өндірілетін өнімдер қолданыстан кейін тіке бағыттар бойынша жеңіл түрде жаңа өндірістің бастапқы элементтеріне айналуы мүмкін.</w:t>
      </w:r>
    </w:p>
    <w:p w:rsidR="006B2198" w:rsidRPr="004005C4" w:rsidRDefault="006B2198" w:rsidP="004005C4">
      <w:pPr>
        <w:ind w:firstLine="557"/>
        <w:jc w:val="both"/>
        <w:rPr>
          <w:sz w:val="24"/>
          <w:szCs w:val="24"/>
          <w:lang w:val="kk-KZ"/>
        </w:rPr>
      </w:pPr>
      <w:r w:rsidRPr="004005C4">
        <w:rPr>
          <w:sz w:val="24"/>
          <w:szCs w:val="24"/>
          <w:lang w:val="kk-KZ"/>
        </w:rPr>
        <w:t>өндірістің қалдықсыз деңгейін бағалау өте күрделі мәселе болып табылады және өндірістің барлық салаларына бірдей жүргізіле бермейді.</w:t>
      </w:r>
    </w:p>
    <w:p w:rsidR="006B2198" w:rsidRPr="004005C4" w:rsidRDefault="006B2198" w:rsidP="004005C4">
      <w:pPr>
        <w:ind w:firstLine="557"/>
        <w:jc w:val="both"/>
        <w:rPr>
          <w:sz w:val="24"/>
          <w:szCs w:val="24"/>
          <w:lang w:val="kk-KZ"/>
        </w:rPr>
      </w:pPr>
      <w:r w:rsidRPr="004005C4">
        <w:rPr>
          <w:sz w:val="24"/>
          <w:szCs w:val="24"/>
          <w:lang w:val="kk-KZ"/>
        </w:rPr>
        <w:t>Жалпы өндірістің қалдықсыз жұмыс істеу деңгейін кешенді түрде бағалау мыналарға негізделуі қажет:</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тек қалдықсыз деңгейін ғана емес, сонымен қатар табиғи ресурстарды пайдалану деңгейін есептеу</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қарапайым материалдық балансқа негізделіп өндірісті бағалау, яғни соңғы өнімінің шикізаттар және жартылай фабрикаттарға қатынасын анықтауқалдықсыз деңгейін әр өнім бірлігіне шаққандағы қалдық саны арқылы.</w:t>
      </w:r>
    </w:p>
    <w:p w:rsidR="006B2198" w:rsidRPr="004005C4" w:rsidRDefault="006B2198" w:rsidP="004005C4">
      <w:pPr>
        <w:ind w:firstLine="708"/>
        <w:jc w:val="both"/>
        <w:rPr>
          <w:sz w:val="24"/>
          <w:szCs w:val="24"/>
          <w:lang w:val="kk-KZ"/>
        </w:rPr>
      </w:pPr>
      <w:r w:rsidRPr="004005C4">
        <w:rPr>
          <w:sz w:val="24"/>
          <w:szCs w:val="24"/>
          <w:lang w:val="kk-KZ"/>
        </w:rPr>
        <w:t>Энергетикалық шығындарды есептеу үшін қалдықсыздық коэффициентін ескере отырып өнімнің энергосыйымдылығын қарастыру қажет, тек осы  жағдайда ғана қарастырылып отырған өндірістің қалдықсыз жұмыс істеуінің обьективті көрсеткіштерін алуымыз мүмкін. Электроэнергия өндірісіндегі жылу энергия станцияларының қоршаған ортаны ластау ауқымы,өндірісті жаңарту арқылы қол жеткізген экологиялық басымдықтарды минимумға әкелуі мүмкін.Мысалы түсті металлургияда қалдықсыздық деңгейін шикізатты кешенді қолдану коэффициенті арқылы білеміз (көп жағдайда 80% асады). Көмір өндіретін өндірісте осы коэффициент 75% - дан аспаса ол қалдықсыз болып саналады.</w:t>
      </w:r>
    </w:p>
    <w:p w:rsidR="006B2198" w:rsidRPr="004005C4" w:rsidRDefault="006B2198" w:rsidP="004005C4">
      <w:pPr>
        <w:ind w:firstLine="708"/>
        <w:jc w:val="both"/>
        <w:rPr>
          <w:sz w:val="24"/>
          <w:szCs w:val="24"/>
          <w:lang w:val="kk-KZ"/>
        </w:rPr>
      </w:pPr>
      <w:r w:rsidRPr="004005C4">
        <w:rPr>
          <w:b/>
          <w:bCs/>
          <w:sz w:val="24"/>
          <w:szCs w:val="24"/>
          <w:lang w:val="kk-KZ"/>
        </w:rPr>
        <w:t xml:space="preserve">Кәсіпорындағы экологиялық менеджмент </w:t>
      </w:r>
      <w:r w:rsidRPr="004005C4">
        <w:rPr>
          <w:sz w:val="24"/>
          <w:szCs w:val="24"/>
          <w:lang w:val="kk-KZ"/>
        </w:rPr>
        <w:t>дегеніміз қоршаған ортаға жасалатын қысымды болдырмау мақсатында экономикалық дамудың қарқынын арттырудың тиімділігін қамтамсыз ететін басқару тетіктерінің жүйесін айтады.</w:t>
      </w:r>
    </w:p>
    <w:p w:rsidR="006B2198" w:rsidRPr="004005C4" w:rsidRDefault="006B2198" w:rsidP="004005C4">
      <w:pPr>
        <w:ind w:firstLine="567"/>
        <w:jc w:val="both"/>
        <w:rPr>
          <w:sz w:val="24"/>
          <w:szCs w:val="24"/>
          <w:lang w:val="kk-KZ"/>
        </w:rPr>
      </w:pPr>
      <w:r w:rsidRPr="004005C4">
        <w:rPr>
          <w:b/>
          <w:bCs/>
          <w:sz w:val="24"/>
          <w:szCs w:val="24"/>
          <w:lang w:val="kk-KZ"/>
        </w:rPr>
        <w:t>Экологиялық менеджмент келесі 3 сатыға бөлінеді:</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b/>
          <w:bCs/>
          <w:sz w:val="24"/>
          <w:szCs w:val="24"/>
          <w:lang w:val="kk-KZ"/>
        </w:rPr>
        <w:t>Таңдау</w:t>
      </w:r>
      <w:r w:rsidRPr="004005C4">
        <w:rPr>
          <w:sz w:val="24"/>
          <w:szCs w:val="24"/>
          <w:lang w:val="kk-KZ"/>
        </w:rPr>
        <w:t>. Бұл сатыда жаңа кәсіпорын салу, ескі кәсіпорынды қайта құру немесе жаңарту туралы шешім қабылдауда өндіріс экономикасында экологиялық қауіпсіздік қағидасын қатаң ұстану қажет.</w:t>
      </w:r>
    </w:p>
    <w:p w:rsidR="006B2198" w:rsidRPr="004005C4" w:rsidRDefault="006B2198" w:rsidP="004005C4">
      <w:pPr>
        <w:ind w:firstLine="567"/>
        <w:jc w:val="both"/>
        <w:rPr>
          <w:sz w:val="24"/>
          <w:szCs w:val="24"/>
          <w:lang w:val="kk-KZ"/>
        </w:rPr>
      </w:pPr>
      <w:r w:rsidRPr="004005C4">
        <w:rPr>
          <w:rFonts w:eastAsia="Symbol"/>
          <w:bCs/>
          <w:sz w:val="24"/>
          <w:szCs w:val="24"/>
          <w:lang w:val="kk-KZ"/>
        </w:rPr>
        <w:t>·     </w:t>
      </w:r>
      <w:r w:rsidRPr="004005C4">
        <w:rPr>
          <w:b/>
          <w:bCs/>
          <w:sz w:val="24"/>
          <w:szCs w:val="24"/>
          <w:lang w:val="kk-KZ"/>
        </w:rPr>
        <w:t xml:space="preserve">Жедел талдау. </w:t>
      </w:r>
      <w:r w:rsidRPr="004005C4">
        <w:rPr>
          <w:sz w:val="24"/>
          <w:szCs w:val="24"/>
          <w:lang w:val="kk-KZ"/>
        </w:rPr>
        <w:t>Жобалардың көптеген варианттарының ішінен таңдап алынған өндіріс үлгісін жедел тестіден өткізуді айтады. Жедел талдау-сәйкес параметрлер жиынтығы бар кесте немесе матрица.</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b/>
          <w:bCs/>
          <w:sz w:val="24"/>
          <w:szCs w:val="24"/>
          <w:lang w:val="kk-KZ"/>
        </w:rPr>
        <w:t xml:space="preserve">Жобаға дейінгі сатыда жедел талдау мәліметтері экологиялық бизнес-жоспарды қалыптастыру жөніндегі бағдарламаға айналады. </w:t>
      </w:r>
      <w:r w:rsidRPr="004005C4">
        <w:rPr>
          <w:sz w:val="24"/>
          <w:szCs w:val="24"/>
          <w:lang w:val="kk-KZ"/>
        </w:rPr>
        <w:t xml:space="preserve">Бизнес-жоспар кәсәпорынның </w:t>
      </w:r>
      <w:r w:rsidRPr="004005C4">
        <w:rPr>
          <w:b/>
          <w:bCs/>
          <w:sz w:val="24"/>
          <w:szCs w:val="24"/>
          <w:lang w:val="kk-KZ"/>
        </w:rPr>
        <w:t xml:space="preserve">күшті </w:t>
      </w:r>
      <w:r w:rsidRPr="004005C4">
        <w:rPr>
          <w:sz w:val="24"/>
          <w:szCs w:val="24"/>
          <w:lang w:val="kk-KZ"/>
        </w:rPr>
        <w:t>және</w:t>
      </w:r>
      <w:r w:rsidRPr="004005C4">
        <w:rPr>
          <w:b/>
          <w:bCs/>
          <w:sz w:val="24"/>
          <w:szCs w:val="24"/>
          <w:lang w:val="kk-KZ"/>
        </w:rPr>
        <w:t xml:space="preserve"> әлсіз</w:t>
      </w:r>
      <w:r w:rsidRPr="004005C4">
        <w:rPr>
          <w:sz w:val="24"/>
          <w:szCs w:val="24"/>
          <w:lang w:val="kk-KZ"/>
        </w:rPr>
        <w:t xml:space="preserve"> жақтарын, сонымен қатар ашылатын мүмкіндіктер мен қауіптерді зерттейді.</w:t>
      </w:r>
    </w:p>
    <w:p w:rsidR="006B2198" w:rsidRPr="004005C4" w:rsidRDefault="006B2198" w:rsidP="004005C4">
      <w:pPr>
        <w:ind w:firstLine="360"/>
        <w:jc w:val="both"/>
        <w:rPr>
          <w:sz w:val="24"/>
          <w:szCs w:val="24"/>
          <w:lang w:val="kk-KZ"/>
        </w:rPr>
      </w:pPr>
      <w:r w:rsidRPr="004005C4">
        <w:rPr>
          <w:sz w:val="24"/>
          <w:szCs w:val="24"/>
          <w:lang w:val="kk-KZ"/>
        </w:rPr>
        <w:t xml:space="preserve">Экологиялық менеджменттің басты міндеті қоршаған ортада болатын қауіптің алдын-алу немесе кәсіпорынның өсу мүмкіндігін анықтауда болып отыр. Менеджер-экологтың қағидасының негізгі мазмұнына қоршаған ортаға кеткен шығындар дер кезінде қайтарылуы </w:t>
      </w:r>
      <w:r w:rsidRPr="004005C4">
        <w:rPr>
          <w:sz w:val="24"/>
          <w:szCs w:val="24"/>
          <w:lang w:val="kk-KZ"/>
        </w:rPr>
        <w:lastRenderedPageBreak/>
        <w:t>жатады.</w:t>
      </w:r>
    </w:p>
    <w:p w:rsidR="006B2198" w:rsidRPr="004005C4" w:rsidRDefault="006B2198" w:rsidP="004005C4">
      <w:pPr>
        <w:ind w:firstLine="360"/>
        <w:jc w:val="both"/>
        <w:rPr>
          <w:sz w:val="24"/>
          <w:szCs w:val="24"/>
          <w:lang w:val="kk-KZ"/>
        </w:rPr>
      </w:pPr>
      <w:r w:rsidRPr="004005C4">
        <w:rPr>
          <w:sz w:val="24"/>
          <w:szCs w:val="24"/>
          <w:lang w:val="kk-KZ"/>
        </w:rPr>
        <w:t>өндірісті экологиялық бағытта басқару әр кезеңдегі жоспарлау мен бақылау жүйесін білдіреді:</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sz w:val="24"/>
          <w:szCs w:val="24"/>
          <w:lang w:val="kk-KZ"/>
        </w:rPr>
        <w:t>өндірістік бағдарлама құру. Егер бұл жаңа кәсіпорын болса,онда бағдарлама жасау, жобалау, сараптау, рұқсат ету құжаттамаларын алу және т.б. сатыларының сақталуын ескереді. Егер ескі кәсіпорын жаңартылып жатса, онда экологиялық зиянды өнім өндірістен алынып тасталынады, ескірген құрал-жабдықтар мен ескі технологиялар жаңаға алмастырылады</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sz w:val="24"/>
          <w:szCs w:val="24"/>
          <w:lang w:val="kk-KZ"/>
        </w:rPr>
        <w:t>Құрал-жабдықтардың жұмысының жағдайын әзірлеу және тексеруді күнтізбелік жоспарлау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өндірістік бақылау</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sz w:val="24"/>
          <w:szCs w:val="24"/>
          <w:lang w:val="kk-KZ"/>
        </w:rPr>
        <w:t xml:space="preserve"> Сапаны жоспарлау және бақылау.</w:t>
      </w:r>
    </w:p>
    <w:p w:rsidR="006B2198" w:rsidRPr="004005C4" w:rsidRDefault="006B2198" w:rsidP="004005C4">
      <w:pPr>
        <w:jc w:val="both"/>
        <w:rPr>
          <w:sz w:val="24"/>
          <w:szCs w:val="24"/>
          <w:lang w:val="kk-KZ"/>
        </w:rPr>
      </w:pPr>
      <w:r w:rsidRPr="004005C4">
        <w:rPr>
          <w:sz w:val="24"/>
          <w:szCs w:val="24"/>
          <w:lang w:val="kk-KZ"/>
        </w:rPr>
        <w:tab/>
        <w:t>Кәсіпорындағы экологиялық менеджменттің құрамы экологиялық сараптаманы да құрайды. Ол кәсіпорын басшылары тарапынан экологиялық жағынан жүйелі құжатты түрде бағалауды ескереді.</w:t>
      </w:r>
    </w:p>
    <w:p w:rsidR="006B2198" w:rsidRPr="004005C4" w:rsidRDefault="006B2198" w:rsidP="004005C4">
      <w:pPr>
        <w:ind w:firstLine="360"/>
        <w:jc w:val="both"/>
        <w:rPr>
          <w:sz w:val="24"/>
          <w:szCs w:val="24"/>
          <w:lang w:val="kk-KZ"/>
        </w:rPr>
      </w:pPr>
      <w:r w:rsidRPr="004005C4">
        <w:rPr>
          <w:sz w:val="24"/>
          <w:szCs w:val="24"/>
          <w:lang w:val="kk-KZ"/>
        </w:rPr>
        <w:t>Аудиттің басты міндеті-жазалау емес, кәсіпорынды пайдасының бір бөлігін жоғалту ғана емес, сонымен қатар өндірісті жабуға әкелуі мүмкін, қоршаған ортаны ластау салдарын болдырмауды іздестіру.</w:t>
      </w:r>
    </w:p>
    <w:p w:rsidR="006B2198" w:rsidRPr="004005C4" w:rsidRDefault="006B2198" w:rsidP="004005C4">
      <w:pPr>
        <w:ind w:firstLine="360"/>
        <w:jc w:val="both"/>
        <w:rPr>
          <w:sz w:val="24"/>
          <w:szCs w:val="24"/>
          <w:lang w:val="kk-KZ"/>
        </w:rPr>
      </w:pPr>
      <w:r w:rsidRPr="004005C4">
        <w:rPr>
          <w:sz w:val="24"/>
          <w:szCs w:val="24"/>
          <w:lang w:val="kk-KZ"/>
        </w:rPr>
        <w:t>Аудиторлық қызметті жүргізуді талап етіп отырған кәсіпорын тексеру жұмыстары үшін ақы төлейді.</w:t>
      </w:r>
    </w:p>
    <w:p w:rsidR="006B2198" w:rsidRPr="004005C4" w:rsidRDefault="006B2198" w:rsidP="004005C4">
      <w:pPr>
        <w:ind w:firstLine="360"/>
        <w:jc w:val="both"/>
        <w:rPr>
          <w:sz w:val="24"/>
          <w:szCs w:val="24"/>
          <w:lang w:val="kk-KZ"/>
        </w:rPr>
      </w:pPr>
      <w:r w:rsidRPr="004005C4">
        <w:rPr>
          <w:b/>
          <w:bCs/>
          <w:sz w:val="24"/>
          <w:szCs w:val="24"/>
          <w:lang w:val="kk-KZ"/>
        </w:rPr>
        <w:t>Экологиялық сұрақтар жөніндегі менеджер-консультат мына мақсаттарға қол жеткізуді көздейді:</w:t>
      </w:r>
    </w:p>
    <w:p w:rsidR="006B2198" w:rsidRPr="004005C4" w:rsidRDefault="006B2198" w:rsidP="004005C4">
      <w:pPr>
        <w:tabs>
          <w:tab w:val="num" w:pos="1428"/>
        </w:tabs>
        <w:ind w:left="1428" w:hanging="360"/>
        <w:jc w:val="both"/>
        <w:rPr>
          <w:sz w:val="24"/>
          <w:szCs w:val="24"/>
          <w:lang w:val="kk-KZ"/>
        </w:rPr>
      </w:pPr>
      <w:r w:rsidRPr="004005C4">
        <w:rPr>
          <w:rFonts w:eastAsia="Symbol"/>
          <w:sz w:val="24"/>
          <w:szCs w:val="24"/>
          <w:lang w:val="kk-KZ"/>
        </w:rPr>
        <w:t xml:space="preserve">·  </w:t>
      </w:r>
      <w:r w:rsidRPr="004005C4">
        <w:rPr>
          <w:sz w:val="24"/>
          <w:szCs w:val="24"/>
          <w:lang w:val="kk-KZ"/>
        </w:rPr>
        <w:t>Қоршаған ортаны қорғау және сақтау</w:t>
      </w:r>
    </w:p>
    <w:p w:rsidR="006B2198" w:rsidRPr="004005C4" w:rsidRDefault="006B2198" w:rsidP="004005C4">
      <w:pPr>
        <w:tabs>
          <w:tab w:val="num" w:pos="1428"/>
        </w:tabs>
        <w:ind w:left="1428" w:hanging="360"/>
        <w:jc w:val="both"/>
        <w:rPr>
          <w:sz w:val="24"/>
          <w:szCs w:val="24"/>
          <w:lang w:val="kk-KZ"/>
        </w:rPr>
      </w:pPr>
      <w:r w:rsidRPr="004005C4">
        <w:rPr>
          <w:rFonts w:eastAsia="Symbol"/>
          <w:sz w:val="24"/>
          <w:szCs w:val="24"/>
          <w:lang w:val="kk-KZ"/>
        </w:rPr>
        <w:t>·  </w:t>
      </w:r>
      <w:r w:rsidRPr="004005C4">
        <w:rPr>
          <w:sz w:val="24"/>
          <w:szCs w:val="24"/>
          <w:lang w:val="kk-KZ"/>
        </w:rPr>
        <w:t>өндіріс және жақын жатқан орта шеңберінде адамдардың денсаулығын қамтамасыз ету</w:t>
      </w:r>
    </w:p>
    <w:p w:rsidR="006B2198" w:rsidRPr="004005C4" w:rsidRDefault="006B2198" w:rsidP="004005C4">
      <w:pPr>
        <w:tabs>
          <w:tab w:val="num" w:pos="1428"/>
        </w:tabs>
        <w:ind w:left="1428" w:hanging="360"/>
        <w:jc w:val="both"/>
        <w:rPr>
          <w:sz w:val="24"/>
          <w:szCs w:val="24"/>
          <w:lang w:val="kk-KZ"/>
        </w:rPr>
      </w:pPr>
      <w:r w:rsidRPr="004005C4">
        <w:rPr>
          <w:rFonts w:eastAsia="Symbol"/>
          <w:sz w:val="24"/>
          <w:szCs w:val="24"/>
          <w:lang w:val="kk-KZ"/>
        </w:rPr>
        <w:t>· </w:t>
      </w:r>
      <w:r w:rsidRPr="004005C4">
        <w:rPr>
          <w:sz w:val="24"/>
          <w:szCs w:val="24"/>
          <w:lang w:val="kk-KZ"/>
        </w:rPr>
        <w:t>Табиғи ресурстарды үнемді және балансқа сай жұмсау.</w:t>
      </w:r>
    </w:p>
    <w:p w:rsidR="006B2198" w:rsidRPr="004005C4" w:rsidRDefault="006B2198" w:rsidP="004005C4">
      <w:pPr>
        <w:jc w:val="both"/>
        <w:rPr>
          <w:sz w:val="24"/>
          <w:szCs w:val="24"/>
          <w:lang w:val="kk-KZ"/>
        </w:rPr>
      </w:pPr>
      <w:r w:rsidRPr="004005C4">
        <w:rPr>
          <w:sz w:val="24"/>
          <w:szCs w:val="24"/>
          <w:lang w:val="kk-KZ"/>
        </w:rPr>
        <w:t>Менеджер-консультат кәсіпорындағы экологиялық қауіпсіздікке толық жауап береді.</w:t>
      </w:r>
    </w:p>
    <w:p w:rsidR="006B2198" w:rsidRPr="004005C4" w:rsidRDefault="006B2198" w:rsidP="004005C4">
      <w:pPr>
        <w:ind w:firstLine="708"/>
        <w:jc w:val="both"/>
        <w:rPr>
          <w:sz w:val="24"/>
          <w:szCs w:val="24"/>
          <w:lang w:val="kk-KZ"/>
        </w:rPr>
      </w:pPr>
      <w:r w:rsidRPr="004005C4">
        <w:rPr>
          <w:b/>
          <w:bCs/>
          <w:sz w:val="24"/>
          <w:szCs w:val="24"/>
          <w:lang w:val="kk-KZ"/>
        </w:rPr>
        <w:t xml:space="preserve">Қалдықсыз өндірістерді құрудағы негізгі қағидалар. </w:t>
      </w:r>
      <w:r w:rsidRPr="004005C4">
        <w:rPr>
          <w:sz w:val="24"/>
          <w:szCs w:val="24"/>
          <w:lang w:val="kk-KZ"/>
        </w:rPr>
        <w:t>Қалдықсыз өндірістерді құрудағы негзгі қағидаларға шикізатты кешенді пайдалану, түбегейлі жаңа және жұмыс жасап тұрған технологияларды жаңарту, тұйықталған су және ғаз айналым циклондарын құру, кәсіпорындарды кооперациялау және аумақтық-өндірістік кешендер құру жатады. Қалдықтардың негізгі көздеріне жататындар:</w:t>
      </w:r>
    </w:p>
    <w:p w:rsidR="006B2198" w:rsidRPr="004005C4" w:rsidRDefault="00F36DE9" w:rsidP="004005C4">
      <w:pPr>
        <w:tabs>
          <w:tab w:val="left" w:pos="426"/>
          <w:tab w:val="left" w:pos="1701"/>
        </w:tabs>
        <w:jc w:val="both"/>
        <w:rPr>
          <w:sz w:val="24"/>
          <w:szCs w:val="24"/>
          <w:lang w:val="kk-KZ"/>
        </w:rPr>
      </w:pPr>
      <w:r w:rsidRPr="004005C4">
        <w:rPr>
          <w:rFonts w:eastAsia="Symbol"/>
          <w:sz w:val="24"/>
          <w:szCs w:val="24"/>
          <w:lang w:val="kk-KZ"/>
        </w:rPr>
        <w:t>·  </w:t>
      </w:r>
      <w:r w:rsidR="006B2198" w:rsidRPr="004005C4">
        <w:rPr>
          <w:sz w:val="24"/>
          <w:szCs w:val="24"/>
          <w:lang w:val="kk-KZ"/>
        </w:rPr>
        <w:t>шикізат қоспалары, яғни дайын өнім алу үшін өсы өндірісте қолданылмайтын компоненттері</w:t>
      </w:r>
    </w:p>
    <w:p w:rsidR="006B2198" w:rsidRPr="004005C4" w:rsidRDefault="00F36DE9" w:rsidP="004005C4">
      <w:pPr>
        <w:tabs>
          <w:tab w:val="left" w:pos="426"/>
          <w:tab w:val="left" w:pos="1843"/>
        </w:tabs>
        <w:jc w:val="both"/>
        <w:rPr>
          <w:sz w:val="24"/>
          <w:szCs w:val="24"/>
          <w:lang w:val="kk-KZ"/>
        </w:rPr>
      </w:pPr>
      <w:r w:rsidRPr="004005C4">
        <w:rPr>
          <w:rFonts w:eastAsia="Symbol"/>
          <w:sz w:val="24"/>
          <w:szCs w:val="24"/>
          <w:lang w:val="kk-KZ"/>
        </w:rPr>
        <w:t>· </w:t>
      </w:r>
      <w:r w:rsidR="006B2198" w:rsidRPr="004005C4">
        <w:rPr>
          <w:sz w:val="24"/>
          <w:szCs w:val="24"/>
          <w:lang w:val="kk-KZ"/>
        </w:rPr>
        <w:t xml:space="preserve"> үрдістің толық жүрмеуі</w:t>
      </w:r>
    </w:p>
    <w:p w:rsidR="006B2198" w:rsidRPr="004005C4" w:rsidRDefault="00F36DE9" w:rsidP="004005C4">
      <w:pPr>
        <w:tabs>
          <w:tab w:val="left" w:pos="426"/>
          <w:tab w:val="left" w:pos="1843"/>
        </w:tabs>
        <w:jc w:val="both"/>
        <w:rPr>
          <w:sz w:val="24"/>
          <w:szCs w:val="24"/>
          <w:lang w:val="kk-KZ"/>
        </w:rPr>
      </w:pPr>
      <w:r w:rsidRPr="004005C4">
        <w:rPr>
          <w:rFonts w:eastAsia="Symbol"/>
          <w:sz w:val="24"/>
          <w:szCs w:val="24"/>
          <w:lang w:val="kk-KZ"/>
        </w:rPr>
        <w:t>·  </w:t>
      </w:r>
      <w:r w:rsidR="006B2198" w:rsidRPr="004005C4">
        <w:rPr>
          <w:sz w:val="24"/>
          <w:szCs w:val="24"/>
          <w:lang w:val="kk-KZ"/>
        </w:rPr>
        <w:t>қолданбайтын заттарды қалыптастыратын химиялық реакциялардың пайда блуы.</w:t>
      </w:r>
    </w:p>
    <w:p w:rsidR="006B2198" w:rsidRPr="004005C4" w:rsidRDefault="006B2198" w:rsidP="004005C4">
      <w:pPr>
        <w:ind w:firstLine="708"/>
        <w:jc w:val="both"/>
        <w:rPr>
          <w:sz w:val="24"/>
          <w:szCs w:val="24"/>
          <w:lang w:val="kk-KZ"/>
        </w:rPr>
      </w:pPr>
      <w:r w:rsidRPr="004005C4">
        <w:rPr>
          <w:sz w:val="24"/>
          <w:szCs w:val="24"/>
          <w:lang w:val="kk-KZ"/>
        </w:rPr>
        <w:t>Шикізатты ұтымды және кешенді пайдалану оның қолданылмаған санын азайтуға, дайын өнімдердің ассортиментін көбейтуге, бұрын қалдықта кеткен шикізат бөлігінен жаңа өнім шығаруға ықпал етеді. Мысалы, түсті металлургияда әрқашанда минералды шикізаттан алынатын элементтер саны өсіп отырады. Жердің биосферасында табылған 90 элементтен түсті металлургия кәсіпорындарында келесідей элементтер алынған.</w:t>
      </w:r>
    </w:p>
    <w:p w:rsidR="004972F1" w:rsidRPr="004005C4" w:rsidRDefault="004972F1" w:rsidP="004005C4">
      <w:pPr>
        <w:ind w:firstLine="708"/>
        <w:jc w:val="both"/>
        <w:rPr>
          <w:sz w:val="24"/>
          <w:szCs w:val="24"/>
          <w:lang w:val="kk-KZ"/>
        </w:rPr>
      </w:pPr>
      <w:r w:rsidRPr="004005C4">
        <w:rPr>
          <w:sz w:val="24"/>
          <w:szCs w:val="24"/>
          <w:lang w:val="kk-KZ"/>
        </w:rPr>
        <w:t>а) өндірістік үрдістің әрбір сатысында өнім шығарудың көтерілуі қалдықтар санының азаюына әкеп соғады және шикізаттардың кешенді пайдалануын жоғарылатады</w:t>
      </w:r>
    </w:p>
    <w:p w:rsidR="006B2198" w:rsidRPr="004005C4" w:rsidRDefault="006B2198" w:rsidP="004005C4">
      <w:pPr>
        <w:ind w:firstLine="708"/>
        <w:jc w:val="both"/>
        <w:rPr>
          <w:sz w:val="24"/>
          <w:szCs w:val="24"/>
          <w:lang w:val="kk-KZ"/>
        </w:rPr>
      </w:pPr>
      <w:r w:rsidRPr="004005C4">
        <w:rPr>
          <w:sz w:val="24"/>
          <w:szCs w:val="24"/>
          <w:lang w:val="kk-KZ"/>
        </w:rPr>
        <w:t>б) Түбегейлі жаңа және жұмыс жасап тұрған технологияларды дамыту. Бұл технологиядағы ең негізгі кезең болуға тиісті.</w:t>
      </w:r>
    </w:p>
    <w:p w:rsidR="006B2198" w:rsidRPr="004005C4" w:rsidRDefault="006B2198" w:rsidP="004005C4">
      <w:pPr>
        <w:ind w:firstLine="708"/>
        <w:jc w:val="both"/>
        <w:rPr>
          <w:sz w:val="24"/>
          <w:szCs w:val="24"/>
          <w:lang w:val="kk-KZ"/>
        </w:rPr>
      </w:pPr>
      <w:r w:rsidRPr="004005C4">
        <w:rPr>
          <w:sz w:val="24"/>
          <w:szCs w:val="24"/>
          <w:lang w:val="kk-KZ"/>
        </w:rPr>
        <w:t>в) Тұйықталған су және газ айналымдарының циклын құру экологиялық қауіпсіздік позициясы тұрғысынан қарағанда негізгі мәселелердің біріне жатады.</w:t>
      </w:r>
    </w:p>
    <w:p w:rsidR="006B2198" w:rsidRPr="004005C4" w:rsidRDefault="006B2198" w:rsidP="004005C4">
      <w:pPr>
        <w:ind w:firstLine="708"/>
        <w:jc w:val="both"/>
        <w:rPr>
          <w:sz w:val="24"/>
          <w:szCs w:val="24"/>
          <w:lang w:val="kk-KZ"/>
        </w:rPr>
      </w:pPr>
      <w:r w:rsidRPr="004005C4">
        <w:rPr>
          <w:sz w:val="24"/>
          <w:szCs w:val="24"/>
          <w:lang w:val="kk-KZ"/>
        </w:rPr>
        <w:t>г) Кәсіпорынды кооперациялау,аумақтық өндірістік кешенді құру. Көптеген жағдайда бір өндірістің қалдықтары екіеші бір өндірістің шикізаты болып табылады.</w:t>
      </w:r>
    </w:p>
    <w:p w:rsidR="006B2198" w:rsidRPr="004005C4" w:rsidRDefault="006B2198" w:rsidP="004005C4">
      <w:pPr>
        <w:ind w:firstLine="708"/>
        <w:jc w:val="both"/>
        <w:rPr>
          <w:sz w:val="24"/>
          <w:szCs w:val="24"/>
          <w:lang w:val="kk-KZ"/>
        </w:rPr>
      </w:pPr>
      <w:r w:rsidRPr="004005C4">
        <w:rPr>
          <w:sz w:val="24"/>
          <w:szCs w:val="24"/>
          <w:lang w:val="kk-KZ"/>
        </w:rPr>
        <w:t> </w:t>
      </w:r>
      <w:r w:rsidRPr="004005C4">
        <w:rPr>
          <w:b/>
          <w:bCs/>
          <w:sz w:val="24"/>
          <w:szCs w:val="24"/>
          <w:lang w:val="kk-KZ"/>
        </w:rPr>
        <w:t>Табиғатты қорғау қызметін қаржыландыру көздері</w:t>
      </w:r>
      <w:r w:rsidRPr="004005C4">
        <w:rPr>
          <w:sz w:val="24"/>
          <w:szCs w:val="24"/>
          <w:lang w:val="kk-KZ"/>
        </w:rPr>
        <w:t>. Экономиканы қайта құру жағдайында кәсіпорынның табиғат қорғау саласындағы қаржыландыру құрылымы да өзгереді, кәсіпорынның өз экологиялық  мәселелерін шешуге кеткен қаражаттарын пайдалану көбейеді.</w:t>
      </w:r>
    </w:p>
    <w:p w:rsidR="006B2198" w:rsidRPr="004005C4" w:rsidRDefault="006B2198" w:rsidP="004005C4">
      <w:pPr>
        <w:ind w:firstLine="708"/>
        <w:jc w:val="both"/>
        <w:rPr>
          <w:sz w:val="24"/>
          <w:szCs w:val="24"/>
          <w:lang w:val="kk-KZ"/>
        </w:rPr>
      </w:pPr>
      <w:r w:rsidRPr="004005C4">
        <w:rPr>
          <w:sz w:val="24"/>
          <w:szCs w:val="24"/>
          <w:lang w:val="kk-KZ"/>
        </w:rPr>
        <w:t xml:space="preserve">Табиғат қорғау қызметін қаржыландыруда барлық деңгей бюджеттері үлкен рөл атқарады. Бюджет қаражаттарын пайдалануда ең бастысы-кәсіпорынның республикалық және муниципалдық деңгейдегі ірі экологиялық бағдарламаларды жүзеге асыруға қатысуы басты рөл </w:t>
      </w:r>
      <w:r w:rsidRPr="004005C4">
        <w:rPr>
          <w:sz w:val="24"/>
          <w:szCs w:val="24"/>
          <w:lang w:val="kk-KZ"/>
        </w:rPr>
        <w:lastRenderedPageBreak/>
        <w:t>атқарады.</w:t>
      </w:r>
    </w:p>
    <w:p w:rsidR="006B2198" w:rsidRPr="004005C4" w:rsidRDefault="006B2198" w:rsidP="004005C4">
      <w:pPr>
        <w:ind w:firstLine="708"/>
        <w:jc w:val="both"/>
        <w:rPr>
          <w:sz w:val="24"/>
          <w:szCs w:val="24"/>
          <w:lang w:val="kk-KZ"/>
        </w:rPr>
      </w:pPr>
      <w:r w:rsidRPr="004005C4">
        <w:rPr>
          <w:sz w:val="24"/>
          <w:szCs w:val="24"/>
          <w:lang w:val="kk-KZ"/>
        </w:rPr>
        <w:t>Қоршаған ортаны пайдаланатын кәсіпорын қаражаттары мына жолмен алынуы мүмкін:</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Арзан ресурстарды пайдалану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Бір өнім бірлігіне келетін энергетикалық шығындарды азайту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Қазіргі ресурстарды үнемдеу технологияларын енгізу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өндірісті экологияландыру, соның нәтижесінде кәсіпорынның бәсекеге қабілеттілігін көтеретін экологиялық таза өнім алу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Қалдықтарды қайта өңдеу және т.б.</w:t>
      </w:r>
    </w:p>
    <w:p w:rsidR="006B2198" w:rsidRPr="004005C4" w:rsidRDefault="006B2198" w:rsidP="004005C4">
      <w:pPr>
        <w:ind w:firstLine="708"/>
        <w:jc w:val="both"/>
        <w:rPr>
          <w:sz w:val="24"/>
          <w:szCs w:val="24"/>
          <w:lang w:val="kk-KZ"/>
        </w:rPr>
      </w:pPr>
      <w:r w:rsidRPr="004005C4">
        <w:rPr>
          <w:sz w:val="24"/>
          <w:szCs w:val="24"/>
          <w:lang w:val="kk-KZ"/>
        </w:rPr>
        <w:t>Экологиялық менеджменттің мақсатқа жетуінің басты шарты кәсіпорын қызметін қаржылық талдау-қаржылық тиімділікті, қаржыландыру қажеттілігін және шығындардың орнын жабуды талдау.</w:t>
      </w:r>
    </w:p>
    <w:p w:rsidR="006B2198" w:rsidRPr="004005C4" w:rsidRDefault="006B2198" w:rsidP="004005C4">
      <w:pPr>
        <w:ind w:firstLine="708"/>
        <w:jc w:val="both"/>
        <w:rPr>
          <w:sz w:val="24"/>
          <w:szCs w:val="24"/>
          <w:lang w:val="kk-KZ"/>
        </w:rPr>
      </w:pPr>
      <w:r w:rsidRPr="004005C4">
        <w:rPr>
          <w:sz w:val="24"/>
          <w:szCs w:val="24"/>
          <w:lang w:val="kk-KZ"/>
        </w:rPr>
        <w:t>өндірісті экологияландыру кезіндегі қаражаттарының басты көзі қоршаған ортаны қорғау мүдделерін толық есептеу. Ол үшін жобалық-сметалық құжат әзірленеді.</w:t>
      </w:r>
    </w:p>
    <w:p w:rsidR="006B2198" w:rsidRPr="004005C4" w:rsidRDefault="006B2198" w:rsidP="004005C4">
      <w:pPr>
        <w:pStyle w:val="msonormalcxspmiddle"/>
        <w:spacing w:before="0" w:beforeAutospacing="0" w:after="0" w:afterAutospacing="0"/>
        <w:contextualSpacing/>
        <w:jc w:val="both"/>
        <w:rPr>
          <w:lang w:val="kk-KZ"/>
        </w:rPr>
      </w:pPr>
      <w:r w:rsidRPr="004005C4">
        <w:rPr>
          <w:b/>
          <w:lang w:val="kk-KZ"/>
        </w:rPr>
        <w:t>Бақылау сұрақтары :</w:t>
      </w:r>
    </w:p>
    <w:p w:rsidR="006B2198" w:rsidRPr="004005C4" w:rsidRDefault="006B2198" w:rsidP="004005C4">
      <w:pPr>
        <w:pStyle w:val="msonormalcxspmiddle"/>
        <w:spacing w:before="0" w:beforeAutospacing="0" w:after="0" w:afterAutospacing="0"/>
        <w:contextualSpacing/>
        <w:jc w:val="both"/>
        <w:rPr>
          <w:lang w:val="kk-KZ"/>
        </w:rPr>
      </w:pPr>
      <w:r w:rsidRPr="004005C4">
        <w:rPr>
          <w:b/>
          <w:lang w:val="kk-KZ" w:eastAsia="zh-CN"/>
        </w:rPr>
        <w:t>1.</w:t>
      </w:r>
      <w:r w:rsidRPr="004005C4">
        <w:rPr>
          <w:lang w:val="kk-KZ"/>
        </w:rPr>
        <w:t> «Қалдықсыз технология »ұғымына толық мағлұмат беру</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2. Қалдықсыз өндірістерді құрудағы негізгі қағидалар</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3. Кәсіпорындағы экологиялық менеджмент</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4.</w:t>
      </w:r>
      <w:r w:rsidRPr="004005C4">
        <w:rPr>
          <w:bCs/>
          <w:lang w:val="kk-KZ"/>
        </w:rPr>
        <w:t>Экологиялық менеджмент неше сатыға бөлінеді</w:t>
      </w:r>
    </w:p>
    <w:p w:rsidR="006B2198" w:rsidRDefault="006B2198" w:rsidP="004005C4">
      <w:pPr>
        <w:pStyle w:val="msonormalcxspmiddle"/>
        <w:spacing w:before="0" w:beforeAutospacing="0" w:after="0" w:afterAutospacing="0"/>
        <w:contextualSpacing/>
        <w:jc w:val="both"/>
        <w:rPr>
          <w:lang w:val="kk-KZ"/>
        </w:rPr>
      </w:pPr>
    </w:p>
    <w:p w:rsidR="004005C4" w:rsidRPr="004005C4" w:rsidRDefault="004005C4" w:rsidP="004005C4">
      <w:pPr>
        <w:pStyle w:val="msonormalcxspmiddle"/>
        <w:spacing w:before="0" w:beforeAutospacing="0" w:after="0" w:afterAutospacing="0"/>
        <w:contextualSpacing/>
        <w:jc w:val="both"/>
        <w:rPr>
          <w:lang w:val="kk-KZ"/>
        </w:rPr>
      </w:pPr>
    </w:p>
    <w:p w:rsidR="006B2198" w:rsidRPr="004005C4" w:rsidRDefault="006B2198"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№3 Тақырып Кәсіпорын активтері</w:t>
      </w:r>
    </w:p>
    <w:p w:rsidR="006B2198" w:rsidRPr="004005C4" w:rsidRDefault="006B2198" w:rsidP="004005C4">
      <w:pPr>
        <w:jc w:val="both"/>
        <w:rPr>
          <w:b/>
          <w:sz w:val="24"/>
          <w:szCs w:val="24"/>
          <w:lang w:val="kk-KZ"/>
        </w:rPr>
      </w:pPr>
      <w:r w:rsidRPr="004005C4">
        <w:rPr>
          <w:b/>
          <w:sz w:val="24"/>
          <w:szCs w:val="24"/>
          <w:lang w:val="kk-KZ"/>
        </w:rPr>
        <w:t>Дәріс 5</w:t>
      </w:r>
    </w:p>
    <w:p w:rsidR="006B2198" w:rsidRPr="004005C4" w:rsidRDefault="006B2198"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1 Кәсіпорынның негізгі қорларының құрамы мен құрылымы. </w:t>
      </w:r>
    </w:p>
    <w:p w:rsidR="006B2198" w:rsidRPr="004005C4" w:rsidRDefault="006B2198"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2 Негізгі активтерді қолдану көрсеткіштері, қор қайтарымы көрсеткішінің экономикалық маңызы және оны жоғарылату мақсаттары. </w:t>
      </w:r>
    </w:p>
    <w:p w:rsidR="006B2198" w:rsidRPr="004005C4" w:rsidRDefault="006B2198" w:rsidP="004005C4">
      <w:pPr>
        <w:jc w:val="both"/>
        <w:rPr>
          <w:b/>
          <w:sz w:val="24"/>
          <w:szCs w:val="24"/>
          <w:lang w:val="kk-KZ"/>
        </w:rPr>
      </w:pPr>
    </w:p>
    <w:p w:rsidR="006B2198" w:rsidRPr="004005C4" w:rsidRDefault="00AA19A9" w:rsidP="004005C4">
      <w:pPr>
        <w:pStyle w:val="Style1"/>
        <w:widowControl/>
        <w:spacing w:line="240" w:lineRule="auto"/>
        <w:ind w:firstLine="708"/>
        <w:rPr>
          <w:rStyle w:val="FontStyle13"/>
          <w:noProof/>
          <w:sz w:val="24"/>
          <w:szCs w:val="24"/>
          <w:lang w:val="kk-KZ"/>
        </w:rPr>
      </w:pPr>
      <w:r w:rsidRPr="004005C4">
        <w:rPr>
          <w:rStyle w:val="FontStyle12"/>
          <w:rFonts w:ascii="Times New Roman" w:hAnsi="Times New Roman" w:cs="Times New Roman"/>
          <w:noProof/>
          <w:sz w:val="24"/>
          <w:szCs w:val="24"/>
          <w:lang w:val="kk-KZ"/>
        </w:rPr>
        <w:t>Нег</w:t>
      </w:r>
      <w:r w:rsidR="0023303F" w:rsidRPr="004005C4">
        <w:rPr>
          <w:rStyle w:val="FontStyle12"/>
          <w:rFonts w:ascii="Times New Roman" w:hAnsi="Times New Roman" w:cs="Times New Roman"/>
          <w:noProof/>
          <w:sz w:val="24"/>
          <w:szCs w:val="24"/>
          <w:lang w:val="kk-KZ"/>
        </w:rPr>
        <w:t>згі</w:t>
      </w:r>
      <w:r w:rsidR="00E57EF9" w:rsidRPr="004005C4">
        <w:rPr>
          <w:rStyle w:val="FontStyle12"/>
          <w:rFonts w:ascii="Times New Roman" w:hAnsi="Times New Roman" w:cs="Times New Roman"/>
          <w:noProof/>
          <w:sz w:val="24"/>
          <w:szCs w:val="24"/>
          <w:lang w:val="kk-KZ"/>
        </w:rPr>
        <w:t xml:space="preserve"> қор</w:t>
      </w:r>
      <w:r w:rsidR="006B2198" w:rsidRPr="004005C4">
        <w:rPr>
          <w:rStyle w:val="FontStyle12"/>
          <w:rFonts w:ascii="Times New Roman" w:hAnsi="Times New Roman" w:cs="Times New Roman"/>
          <w:noProof/>
          <w:sz w:val="24"/>
          <w:szCs w:val="24"/>
          <w:lang w:val="kk-KZ"/>
        </w:rPr>
        <w:t xml:space="preserve">-- </w:t>
      </w:r>
      <w:r w:rsidR="006B2198" w:rsidRPr="004005C4">
        <w:rPr>
          <w:rStyle w:val="FontStyle13"/>
          <w:noProof/>
          <w:sz w:val="24"/>
          <w:szCs w:val="24"/>
          <w:lang w:val="kk-KZ"/>
        </w:rPr>
        <w:t>негізгі құралдардың құнынын ақшалай берілуі. Негізгі қорларға қызмет ету мерзімі үлкен (бір жылдан жоғары) және өзінің  кызмет ету мерзімінде өзінің құрын қайтадан жасалған өнімге біртіндеп беріп отыратын еңбек құралдарын айтамыз. Есепке алу жүйесінде негізгі қорлар кәсіпорынның негізгі капиталды ретінде керсетіледі.</w:t>
      </w:r>
    </w:p>
    <w:p w:rsidR="006B2198" w:rsidRPr="004005C4" w:rsidRDefault="006B2198"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Өндірістік үрдіске байланысты негізгі қорлар өндірістік және өндірістік емес қорлар болып бөлінеді.</w:t>
      </w:r>
    </w:p>
    <w:p w:rsidR="006B2198" w:rsidRPr="004005C4" w:rsidRDefault="006B2198"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Өндірістік емес қорларға энергетиканың өндірістік саласына қатысы жоқ нысандар: денсаулық сақтау (кәсіпорындардағы медициналық бөлімшелер), мәдениет (клубтар, кітапханалар), сауда-саттық, тұрмыстық-коммуналдық шаруашылықтар, спорт кешендері, демалыс базасы.</w:t>
      </w:r>
    </w:p>
    <w:p w:rsidR="006B2198" w:rsidRPr="004005C4" w:rsidRDefault="006B2198" w:rsidP="004005C4">
      <w:pPr>
        <w:pStyle w:val="Style1"/>
        <w:widowControl/>
        <w:spacing w:line="240" w:lineRule="auto"/>
        <w:ind w:firstLine="708"/>
        <w:rPr>
          <w:rStyle w:val="FontStyle11"/>
          <w:noProof/>
          <w:sz w:val="24"/>
          <w:szCs w:val="24"/>
          <w:lang w:val="kk-KZ"/>
        </w:rPr>
      </w:pPr>
      <w:r w:rsidRPr="004005C4">
        <w:rPr>
          <w:rStyle w:val="FontStyle12"/>
          <w:rFonts w:ascii="Times New Roman" w:hAnsi="Times New Roman" w:cs="Times New Roman"/>
          <w:noProof/>
          <w:sz w:val="24"/>
          <w:szCs w:val="24"/>
          <w:lang w:val="kk-KZ"/>
        </w:rPr>
        <w:t xml:space="preserve">Өндірістік негізгі қорлар </w:t>
      </w:r>
      <w:r w:rsidRPr="004005C4">
        <w:rPr>
          <w:rStyle w:val="FontStyle13"/>
          <w:noProof/>
          <w:sz w:val="24"/>
          <w:szCs w:val="24"/>
          <w:lang w:val="kk-KZ"/>
        </w:rPr>
        <w:t xml:space="preserve">кәсіпорынның негізгі өндірістік қуатын құрайды және өндірістк үрдісте белгіленуіне байланысты мынадай топтарға бөлінеді: өндірістік ғимараттар; кұрылыстар; беріліс құрылғылары; жұмыс және күштік машиналар; механизмдер мен жабдықтар; транспорттық құралдар, өндірістік және шаруашылық кұрал-саймандар; басқа да негізгі қорлар.Өндірістік негізгі қорлардың құрылымы әртүрлі   өндіріс   саласы   бойынша   айырмашылықтары   бар.   </w:t>
      </w:r>
    </w:p>
    <w:p w:rsidR="006B2198" w:rsidRPr="004005C4" w:rsidRDefault="006B2198" w:rsidP="004005C4">
      <w:pPr>
        <w:pStyle w:val="Style2"/>
        <w:widowControl/>
        <w:ind w:firstLine="889"/>
        <w:jc w:val="both"/>
        <w:rPr>
          <w:rStyle w:val="FontStyle11"/>
          <w:noProof/>
          <w:sz w:val="24"/>
          <w:szCs w:val="24"/>
          <w:lang w:val="kk-KZ"/>
        </w:rPr>
      </w:pPr>
      <w:r w:rsidRPr="004005C4">
        <w:rPr>
          <w:rStyle w:val="FontStyle11"/>
          <w:noProof/>
          <w:sz w:val="24"/>
          <w:szCs w:val="24"/>
          <w:lang w:val="kk-KZ"/>
        </w:rPr>
        <w:t xml:space="preserve">Негізгі өндірістік қорлар өндірістік үрдіске қатынасу дәрежесі бойынша </w:t>
      </w:r>
      <w:r w:rsidRPr="004005C4">
        <w:rPr>
          <w:rStyle w:val="FontStyle11"/>
          <w:b/>
          <w:noProof/>
          <w:sz w:val="24"/>
          <w:szCs w:val="24"/>
          <w:lang w:val="kk-KZ"/>
        </w:rPr>
        <w:t>активті және пассивті</w:t>
      </w:r>
      <w:r w:rsidRPr="004005C4">
        <w:rPr>
          <w:rStyle w:val="FontStyle11"/>
          <w:noProof/>
          <w:sz w:val="24"/>
          <w:szCs w:val="24"/>
          <w:lang w:val="kk-KZ"/>
        </w:rPr>
        <w:t xml:space="preserve"> болып бөлінеді. </w:t>
      </w:r>
      <w:r w:rsidRPr="004005C4">
        <w:rPr>
          <w:rStyle w:val="FontStyle11"/>
          <w:i/>
          <w:noProof/>
          <w:sz w:val="24"/>
          <w:szCs w:val="24"/>
          <w:lang w:val="kk-KZ"/>
        </w:rPr>
        <w:t xml:space="preserve">Активті </w:t>
      </w:r>
      <w:r w:rsidRPr="004005C4">
        <w:rPr>
          <w:rStyle w:val="FontStyle11"/>
          <w:noProof/>
          <w:sz w:val="24"/>
          <w:szCs w:val="24"/>
          <w:lang w:val="kk-KZ"/>
        </w:rPr>
        <w:t>негізгі қорлар тікелей өнімді өндіруге қатысады, пассивті негізгі қорлар өндірістін негізгі технологиялық  жұмыстарын орындалуын қамтамасыз етеді.</w:t>
      </w:r>
    </w:p>
    <w:p w:rsidR="006B2198" w:rsidRPr="004005C4" w:rsidRDefault="006B2198" w:rsidP="004005C4">
      <w:pPr>
        <w:pStyle w:val="Style3"/>
        <w:widowControl/>
        <w:spacing w:line="240" w:lineRule="auto"/>
        <w:ind w:firstLine="889"/>
        <w:rPr>
          <w:rStyle w:val="FontStyle11"/>
          <w:noProof/>
          <w:sz w:val="24"/>
          <w:szCs w:val="24"/>
          <w:lang w:val="kk-KZ"/>
        </w:rPr>
      </w:pPr>
      <w:r w:rsidRPr="004005C4">
        <w:rPr>
          <w:rStyle w:val="FontStyle11"/>
          <w:noProof/>
          <w:sz w:val="24"/>
          <w:szCs w:val="24"/>
          <w:lang w:val="kk-KZ"/>
        </w:rPr>
        <w:t xml:space="preserve">Негізгі қорлардың  </w:t>
      </w:r>
      <w:r w:rsidRPr="004005C4">
        <w:rPr>
          <w:rStyle w:val="FontStyle11"/>
          <w:i/>
          <w:noProof/>
          <w:sz w:val="24"/>
          <w:szCs w:val="24"/>
          <w:lang w:val="kk-KZ"/>
        </w:rPr>
        <w:t>пассивті</w:t>
      </w:r>
      <w:r w:rsidRPr="004005C4">
        <w:rPr>
          <w:rStyle w:val="FontStyle11"/>
          <w:noProof/>
          <w:sz w:val="24"/>
          <w:szCs w:val="24"/>
          <w:lang w:val="kk-KZ"/>
        </w:rPr>
        <w:t xml:space="preserve"> тобына көбінесе өндірістік  ғимараттар, құрылыс ғимараттары, өндірістік  құрал-саймандар, басқа да негізгі қорлар. Негізгі қорларды есепке алу жүйесінде ақшалай бағалау бастапқы, қалдық, және қалпына келтіру құндары бойынша жүргізіледі.</w:t>
      </w:r>
    </w:p>
    <w:p w:rsidR="006B2198" w:rsidRPr="004005C4" w:rsidRDefault="006B2198" w:rsidP="004005C4">
      <w:pPr>
        <w:pStyle w:val="Style2"/>
        <w:widowControl/>
        <w:ind w:firstLine="889"/>
        <w:jc w:val="both"/>
        <w:rPr>
          <w:rStyle w:val="FontStyle11"/>
          <w:noProof/>
          <w:sz w:val="24"/>
          <w:szCs w:val="24"/>
          <w:lang w:val="kk-KZ"/>
        </w:rPr>
      </w:pPr>
      <w:r w:rsidRPr="004005C4">
        <w:rPr>
          <w:rStyle w:val="FontStyle11"/>
          <w:noProof/>
          <w:sz w:val="24"/>
          <w:szCs w:val="24"/>
          <w:lang w:val="kk-KZ"/>
        </w:rPr>
        <w:t>Негізгі қорларды пайдалану кезінде олар тозады және өзінің бастапқы табиғи сапасын ғана емес экономикалық сапасында жоғалта бастайды. Осы бастапқы құннан негізгі қорлардың тозуын (кұндык түрде) алға тастаған құнды қалдык кұн деп атайды. Ол әр негізгі қор бойынша және кәсіпорынның толығымен негізгі қорлары бойынша анықталады.</w:t>
      </w:r>
    </w:p>
    <w:p w:rsidR="006B2198" w:rsidRPr="004005C4" w:rsidRDefault="006B2198" w:rsidP="004005C4">
      <w:pPr>
        <w:pStyle w:val="Style2"/>
        <w:widowControl/>
        <w:ind w:firstLine="889"/>
        <w:jc w:val="both"/>
        <w:rPr>
          <w:rStyle w:val="FontStyle11"/>
          <w:noProof/>
          <w:sz w:val="24"/>
          <w:szCs w:val="24"/>
          <w:lang w:val="kk-KZ"/>
        </w:rPr>
      </w:pPr>
      <w:r w:rsidRPr="004005C4">
        <w:rPr>
          <w:rStyle w:val="FontStyle11"/>
          <w:noProof/>
          <w:sz w:val="24"/>
          <w:szCs w:val="24"/>
          <w:lang w:val="kk-KZ"/>
        </w:rPr>
        <w:t xml:space="preserve">Кез келген экономикалық жүйеде әртүрлі мезгілде жасалған немесе сатып  алынған біртекгі негізгі қорлардың кұны әртүрлі бағалануы мүмкін. Сондықтан оларды бір </w:t>
      </w:r>
      <w:r w:rsidRPr="004005C4">
        <w:rPr>
          <w:rStyle w:val="FontStyle11"/>
          <w:noProof/>
          <w:sz w:val="24"/>
          <w:szCs w:val="24"/>
          <w:lang w:val="kk-KZ"/>
        </w:rPr>
        <w:lastRenderedPageBreak/>
        <w:t>салыстырмалы жағдайға келтіру үшін нақты бір мезгілге негізгі қорды сатып алуға кететін шығындарын көрсететін қалпына келтіру құны қолданылады.</w:t>
      </w:r>
    </w:p>
    <w:p w:rsidR="006B2198" w:rsidRPr="004005C4" w:rsidRDefault="006B2198" w:rsidP="004005C4">
      <w:pPr>
        <w:ind w:firstLine="567"/>
        <w:jc w:val="both"/>
        <w:rPr>
          <w:sz w:val="24"/>
          <w:szCs w:val="24"/>
          <w:lang w:val="kk-KZ"/>
        </w:rPr>
      </w:pPr>
      <w:r w:rsidRPr="004005C4">
        <w:rPr>
          <w:b/>
          <w:iCs/>
          <w:sz w:val="24"/>
          <w:szCs w:val="24"/>
          <w:lang w:val="kk-KZ"/>
        </w:rPr>
        <w:t>Өндірістік үдеріске қатысу сипатына</w:t>
      </w:r>
      <w:r w:rsidRPr="004005C4">
        <w:rPr>
          <w:iCs/>
          <w:sz w:val="24"/>
          <w:szCs w:val="24"/>
          <w:lang w:val="kk-KZ"/>
        </w:rPr>
        <w:t xml:space="preserve"> қарай</w:t>
      </w:r>
      <w:r w:rsidRPr="004005C4">
        <w:rPr>
          <w:sz w:val="24"/>
          <w:szCs w:val="24"/>
          <w:lang w:val="kk-KZ"/>
        </w:rPr>
        <w:t xml:space="preserve"> негізгі қорлар </w:t>
      </w:r>
      <w:r w:rsidRPr="004005C4">
        <w:rPr>
          <w:b/>
          <w:sz w:val="24"/>
          <w:szCs w:val="24"/>
          <w:lang w:val="kk-KZ"/>
        </w:rPr>
        <w:t xml:space="preserve">өндірістік және өндірістік емес </w:t>
      </w:r>
      <w:r w:rsidRPr="004005C4">
        <w:rPr>
          <w:sz w:val="24"/>
          <w:szCs w:val="24"/>
          <w:lang w:val="kk-KZ"/>
        </w:rPr>
        <w:t xml:space="preserve">болып бөлінеді. </w:t>
      </w:r>
    </w:p>
    <w:p w:rsidR="006B2198" w:rsidRPr="004005C4" w:rsidRDefault="006B2198" w:rsidP="004005C4">
      <w:pPr>
        <w:ind w:firstLine="567"/>
        <w:jc w:val="both"/>
        <w:rPr>
          <w:sz w:val="24"/>
          <w:szCs w:val="24"/>
          <w:lang w:val="kk-KZ"/>
        </w:rPr>
      </w:pPr>
      <w:r w:rsidRPr="004005C4">
        <w:rPr>
          <w:b/>
          <w:iCs/>
          <w:sz w:val="24"/>
          <w:szCs w:val="24"/>
          <w:lang w:val="kk-KZ"/>
        </w:rPr>
        <w:t>Өндірістік</w:t>
      </w:r>
      <w:r w:rsidRPr="004005C4">
        <w:rPr>
          <w:iCs/>
          <w:sz w:val="24"/>
          <w:szCs w:val="24"/>
          <w:lang w:val="kk-KZ"/>
        </w:rPr>
        <w:t xml:space="preserve"> негізгі капиталына</w:t>
      </w:r>
      <w:r w:rsidRPr="004005C4">
        <w:rPr>
          <w:sz w:val="24"/>
          <w:szCs w:val="24"/>
          <w:lang w:val="kk-KZ"/>
        </w:rPr>
        <w:t xml:space="preserve"> өндіріс үдерісінде тікелей қатысатын нысандар жатады, олардың көмегімен өнімді әзірлеген кезде еңбек құралдарына (машина, құрал-жабдық, құрал-саймандар және т.б.) әсер ету жүзеге асады немесе өндірісті жүргізу үшін қажет материалдық жағдайын жасайды (ғимараттар, құрал-жабдықтар, өткізгіш қондырылғылар).</w:t>
      </w:r>
    </w:p>
    <w:p w:rsidR="006B2198" w:rsidRPr="004005C4" w:rsidRDefault="006B2198" w:rsidP="004005C4">
      <w:pPr>
        <w:ind w:firstLine="567"/>
        <w:jc w:val="both"/>
        <w:rPr>
          <w:sz w:val="24"/>
          <w:szCs w:val="24"/>
          <w:lang w:val="kk-KZ"/>
        </w:rPr>
      </w:pPr>
      <w:r w:rsidRPr="004005C4">
        <w:rPr>
          <w:b/>
          <w:iCs/>
          <w:sz w:val="24"/>
          <w:szCs w:val="24"/>
          <w:lang w:val="kk-KZ"/>
        </w:rPr>
        <w:t>Өндірістік емес</w:t>
      </w:r>
      <w:r w:rsidRPr="004005C4">
        <w:rPr>
          <w:iCs/>
          <w:sz w:val="24"/>
          <w:szCs w:val="24"/>
          <w:lang w:val="kk-KZ"/>
        </w:rPr>
        <w:t xml:space="preserve"> негізгі капиталдың </w:t>
      </w:r>
      <w:r w:rsidRPr="004005C4">
        <w:rPr>
          <w:sz w:val="24"/>
          <w:szCs w:val="24"/>
          <w:lang w:val="kk-KZ"/>
        </w:rPr>
        <w:t xml:space="preserve">қатарына шаруашылықтың өндірістен басқа салаларында пайдаланатын негізгі капитал жатады. Оларға тұрмыстық үй-жай (коммуналдық) шаруашылығында, денсаулық сақтау, әлеуметтік қамсыздандыру, білім беру және мәдениет салаларында пайдаланатын негізгі капитал жатады. </w:t>
      </w:r>
    </w:p>
    <w:p w:rsidR="006B2198" w:rsidRPr="004005C4" w:rsidRDefault="006B2198" w:rsidP="004005C4">
      <w:pPr>
        <w:ind w:firstLine="567"/>
        <w:jc w:val="both"/>
        <w:rPr>
          <w:sz w:val="24"/>
          <w:szCs w:val="24"/>
          <w:lang w:val="kk-KZ"/>
        </w:rPr>
      </w:pPr>
      <w:r w:rsidRPr="004005C4">
        <w:rPr>
          <w:sz w:val="24"/>
          <w:szCs w:val="24"/>
          <w:lang w:val="kk-KZ"/>
        </w:rPr>
        <w:t xml:space="preserve">Негізгі қордың белсенді бөлігі үлесінің өсуінің тікелей нәтижесі - өнім шығарудың артуы және кәсіпорынның қызметтік көрсеткіштерінің жақсара түсуі болып табылады. </w:t>
      </w:r>
    </w:p>
    <w:p w:rsidR="004005C4" w:rsidRPr="004005C4" w:rsidRDefault="004005C4" w:rsidP="004005C4">
      <w:pPr>
        <w:ind w:firstLine="567"/>
        <w:jc w:val="both"/>
        <w:rPr>
          <w:b/>
          <w:sz w:val="24"/>
          <w:szCs w:val="24"/>
          <w:lang w:val="kk-KZ"/>
        </w:rPr>
      </w:pPr>
      <w:r w:rsidRPr="004005C4">
        <w:rPr>
          <w:sz w:val="24"/>
          <w:szCs w:val="24"/>
          <w:lang w:val="kk-KZ"/>
        </w:rPr>
        <w:t xml:space="preserve">Кейбір жекелеген жағдайларда өндірістік қорлардың пассив бөлігінің өсуі мүмкін. Пассив бөліктің өсімі кейде әлеуметтік талаптарға сәйкес ескі кәсіпорынды қайта жаңғырту ісіне қомақты күрделі салым жасауы есебінен жүреді. Бірақ, басқа шарттар бірдей болған жағдайда ең озық құрал-жабдық түрлерін пайдалану, неғұрлым ұтымды түрде оларды жобалау арқылы негізгі қорлардың </w:t>
      </w:r>
      <w:r w:rsidRPr="004005C4">
        <w:rPr>
          <w:b/>
          <w:sz w:val="24"/>
          <w:szCs w:val="24"/>
          <w:lang w:val="kk-KZ"/>
        </w:rPr>
        <w:t>белсенді бөлігінің үлесін арттыруға ұмтылу қажет.</w:t>
      </w:r>
    </w:p>
    <w:p w:rsidR="004005C4" w:rsidRPr="004005C4" w:rsidRDefault="004005C4" w:rsidP="004005C4">
      <w:pPr>
        <w:ind w:firstLine="567"/>
        <w:jc w:val="both"/>
        <w:rPr>
          <w:sz w:val="24"/>
          <w:szCs w:val="24"/>
          <w:lang w:val="kk-KZ"/>
        </w:rPr>
      </w:pPr>
      <w:r w:rsidRPr="004005C4">
        <w:rPr>
          <w:b/>
          <w:sz w:val="24"/>
          <w:szCs w:val="24"/>
          <w:lang w:val="kk-KZ"/>
        </w:rPr>
        <w:t>Ең алдымен, кәсіпорынның техникалық деңгейі негізгі қорлар</w:t>
      </w:r>
      <w:r w:rsidRPr="004005C4">
        <w:rPr>
          <w:b/>
          <w:sz w:val="24"/>
          <w:szCs w:val="24"/>
          <w:lang w:val="sr-Cyrl-CS"/>
        </w:rPr>
        <w:t>дың</w:t>
      </w:r>
      <w:r w:rsidRPr="004005C4">
        <w:rPr>
          <w:b/>
          <w:sz w:val="24"/>
          <w:szCs w:val="24"/>
          <w:lang w:val="kk-KZ"/>
        </w:rPr>
        <w:t xml:space="preserve"> құрылымына </w:t>
      </w:r>
      <w:r w:rsidRPr="004005C4">
        <w:rPr>
          <w:sz w:val="24"/>
          <w:szCs w:val="24"/>
          <w:lang w:val="kk-KZ"/>
        </w:rPr>
        <w:t xml:space="preserve">ықпал етуі мүмкін. Өндірістік үдерістерді механикаландыру, кәсіпорынды озық техника үлгілерімен құрал-жабдықтау негізгі қордың жалпы құнындағы жұмыс машиналары мен құрал-жабдықтарының меншікті үлесін арттыра түседі. </w:t>
      </w:r>
    </w:p>
    <w:p w:rsidR="006B2198" w:rsidRPr="004005C4" w:rsidRDefault="000F6988" w:rsidP="004005C4">
      <w:pPr>
        <w:ind w:firstLine="708"/>
        <w:jc w:val="both"/>
        <w:rPr>
          <w:sz w:val="24"/>
          <w:szCs w:val="24"/>
          <w:lang w:val="kk-KZ"/>
        </w:rPr>
      </w:pPr>
      <w:r>
        <w:rPr>
          <w:noProof/>
          <w:sz w:val="24"/>
          <w:szCs w:val="24"/>
        </w:rPr>
        <w:pict>
          <v:group id="Группа 1" o:spid="_x0000_s1192" style="position:absolute;left:0;text-align:left;margin-left:-15.6pt;margin-top:11.8pt;width:525.6pt;height:292.6pt;z-index:251582464" coordorigin="755,405" coordsize="10512,5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">
            <v:rect id="Rectangle 3" o:spid="_x0000_s1193" style="position:absolute;left:3635;top:405;width:4752;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B25E2C" w:rsidRDefault="00B25E2C" w:rsidP="006B2198">
                    <w:pPr>
                      <w:pStyle w:val="5"/>
                    </w:pPr>
                    <w:r w:rsidRPr="009E754C">
                      <w:rPr>
                        <w:rFonts w:ascii="Times New Roman" w:hAnsi="Times New Roman"/>
                        <w:b/>
                      </w:rPr>
                      <w:t xml:space="preserve">Негiзгi </w:t>
                    </w:r>
                    <w:r w:rsidRPr="009E754C">
                      <w:rPr>
                        <w:rFonts w:ascii="Times New Roman" w:hAnsi="Times New Roman"/>
                        <w:b/>
                        <w:lang w:val="kk-KZ"/>
                      </w:rPr>
                      <w:t>ө</w:t>
                    </w:r>
                    <w:r w:rsidRPr="009E754C">
                      <w:rPr>
                        <w:rFonts w:ascii="Times New Roman" w:hAnsi="Times New Roman"/>
                        <w:b/>
                      </w:rPr>
                      <w:t>ндiрiстiк</w:t>
                    </w:r>
                    <w:r w:rsidRPr="009E754C">
                      <w:rPr>
                        <w:rFonts w:ascii="Times New Roman" w:hAnsi="Times New Roman"/>
                        <w:b/>
                        <w:lang w:val="kk-KZ"/>
                      </w:rPr>
                      <w:t>қор</w:t>
                    </w:r>
                    <w:r w:rsidRPr="009E754C">
                      <w:rPr>
                        <w:rFonts w:ascii="Times New Roman" w:hAnsi="Times New Roman"/>
                        <w:b/>
                      </w:rPr>
                      <w:t>лар</w:t>
                    </w:r>
                  </w:p>
                </w:txbxContent>
              </v:textbox>
            </v:rect>
            <v:line id="Line 4" o:spid="_x0000_s1194" style="position:absolute;visibility:visible" from="2627,572" to="363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195" style="position:absolute;visibility:visible" from="8387,572" to="939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196" style="position:absolute;visibility:visible" from="6135,1580" to="8007,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197" style="position:absolute;visibility:visible" from="2627,572" to="2627,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198" style="position:absolute;flip:x;visibility:visible" from="8099,2732" to="9395,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9" o:spid="_x0000_s1199" style="position:absolute;flip:x;visibility:visible" from="1907,2732" to="3059,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0" o:spid="_x0000_s1200" style="position:absolute;visibility:visible" from="3059,1885" to="3059,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1" o:spid="_x0000_s1201" style="position:absolute;visibility:visible" from="9395,2035" to="9395,4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202" style="position:absolute;visibility:visible" from="3059,2732" to="4355,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 o:spid="_x0000_s1203" style="position:absolute;visibility:visible" from="9395,2732" to="10547,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 o:spid="_x0000_s1204" style="position:absolute;visibility:visible" from="9395,572" to="9395,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rect id="Rectangle 15" o:spid="_x0000_s1205" style="position:absolute;left:1763;top:1580;width:2160;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B25E2C" w:rsidRDefault="00B25E2C" w:rsidP="006B2198">
                    <w:pPr>
                      <w:pStyle w:val="31"/>
                    </w:pPr>
                    <w:r>
                      <w:t>Б</w:t>
                    </w:r>
                    <w:r w:rsidRPr="000F3B71">
                      <w:t>елсенді</w:t>
                    </w:r>
                    <w:r>
                      <w:t xml:space="preserve"> (активтi) бөлiгi</w:t>
                    </w:r>
                  </w:p>
                </w:txbxContent>
              </v:textbox>
            </v:rect>
            <v:rect id="Rectangle 16" o:spid="_x0000_s1206" style="position:absolute;left:8007;top:1580;width:2448;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B25E2C" w:rsidRDefault="00B25E2C" w:rsidP="006B2198">
                    <w:pPr>
                      <w:pStyle w:val="31"/>
                    </w:pPr>
                    <w:r>
                      <w:t>Е</w:t>
                    </w:r>
                    <w:r w:rsidRPr="000F3B71">
                      <w:t xml:space="preserve">нжарлы   </w:t>
                    </w:r>
                    <w:r>
                      <w:t>(пассивтi) бөлiгi</w:t>
                    </w:r>
                  </w:p>
                </w:txbxContent>
              </v:textbox>
            </v:rect>
            <v:rect id="Rectangle 17" o:spid="_x0000_s1207" style="position:absolute;left:755;top:3452;width:2016;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B25E2C" w:rsidRDefault="00B25E2C" w:rsidP="006B2198">
                    <w:pPr>
                      <w:jc w:val="center"/>
                    </w:pPr>
                    <w:r>
                      <w:t xml:space="preserve">Машиналар мен </w:t>
                    </w:r>
                    <w:r>
                      <w:rPr>
                        <w:lang w:val="kk-KZ"/>
                      </w:rPr>
                      <w:t>құ</w:t>
                    </w:r>
                    <w:r>
                      <w:t>рал-жабды</w:t>
                    </w:r>
                    <w:r>
                      <w:rPr>
                        <w:lang w:val="kk-KZ"/>
                      </w:rPr>
                      <w:t>қ</w:t>
                    </w:r>
                    <w:r>
                      <w:t>тар</w:t>
                    </w:r>
                  </w:p>
                </w:txbxContent>
              </v:textbox>
            </v:rect>
            <v:rect id="Rectangle 18" o:spid="_x0000_s1208" style="position:absolute;left:2291;top:4748;width:1872;height: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B25E2C" w:rsidRPr="00D852F3" w:rsidRDefault="00B25E2C" w:rsidP="006B2198">
                    <w:pPr>
                      <w:jc w:val="center"/>
                    </w:pPr>
                    <w:r>
                      <w:rPr>
                        <w:szCs w:val="28"/>
                        <w:lang w:val="kk-KZ"/>
                      </w:rPr>
                      <w:t>күш машина-р мен жабдық-</w:t>
                    </w:r>
                    <w:r w:rsidRPr="004A103A">
                      <w:rPr>
                        <w:szCs w:val="28"/>
                        <w:lang w:val="kk-KZ"/>
                      </w:rPr>
                      <w:t>р</w:t>
                    </w:r>
                  </w:p>
                </w:txbxContent>
              </v:textbox>
            </v:rect>
            <v:rect id="Rectangle 19" o:spid="_x0000_s1209" style="position:absolute;left:3779;top:3452;width:1872;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B25E2C" w:rsidRDefault="00B25E2C" w:rsidP="006B2198">
                    <w:pPr>
                      <w:jc w:val="center"/>
                    </w:pPr>
                    <w:r w:rsidRPr="004A103A">
                      <w:rPr>
                        <w:szCs w:val="28"/>
                        <w:lang w:val="kk-KZ"/>
                      </w:rPr>
                      <w:t>ж</w:t>
                    </w:r>
                    <w:r>
                      <w:rPr>
                        <w:szCs w:val="28"/>
                        <w:lang w:val="kk-KZ"/>
                      </w:rPr>
                      <w:t>абдықтар мен бақылау өлшеу құралд.</w:t>
                    </w:r>
                  </w:p>
                </w:txbxContent>
              </v:textbox>
            </v:rect>
            <v:rect id="Rectangle 20" o:spid="_x0000_s1210" style="position:absolute;left:8099;top:4748;width:1872;height:1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B25E2C" w:rsidRPr="00D852F3" w:rsidRDefault="00B25E2C" w:rsidP="006B2198">
                    <w:pPr>
                      <w:jc w:val="center"/>
                    </w:pPr>
                    <w:r w:rsidRPr="00D852F3">
                      <w:rPr>
                        <w:szCs w:val="28"/>
                        <w:lang w:val="kk-KZ"/>
                      </w:rPr>
                      <w:t xml:space="preserve">көлік құралдары  </w:t>
                    </w:r>
                  </w:p>
                </w:txbxContent>
              </v:textbox>
            </v:rect>
            <v:rect id="Rectangle 21" o:spid="_x0000_s1211" style="position:absolute;left:7082;top:3452;width:1872;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B25E2C" w:rsidRDefault="00B25E2C" w:rsidP="006B2198">
                    <w:pPr>
                      <w:rPr>
                        <w:lang w:val="kk-KZ"/>
                      </w:rPr>
                    </w:pPr>
                    <w:r>
                      <w:rPr>
                        <w:lang w:val="kk-KZ"/>
                      </w:rPr>
                      <w:t>Ғ</w:t>
                    </w:r>
                    <w:r>
                      <w:t>имараттар</w:t>
                    </w:r>
                    <w:r>
                      <w:rPr>
                        <w:lang w:val="kk-KZ"/>
                      </w:rPr>
                      <w:t>,</w:t>
                    </w:r>
                  </w:p>
                  <w:p w:rsidR="00B25E2C" w:rsidRPr="009B0C8E" w:rsidRDefault="00B25E2C" w:rsidP="006B2198">
                    <w:pPr>
                      <w:rPr>
                        <w:lang w:val="kk-KZ"/>
                      </w:rPr>
                    </w:pPr>
                    <w:r>
                      <w:rPr>
                        <w:lang w:val="kk-KZ"/>
                      </w:rPr>
                      <w:t>құрылыстар</w:t>
                    </w:r>
                  </w:p>
                </w:txbxContent>
              </v:textbox>
            </v:rect>
            <v:rect id="Rectangle 22" o:spid="_x0000_s1212" style="position:absolute;left:9683;top:3452;width:1584;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B25E2C" w:rsidRPr="00D852F3" w:rsidRDefault="00B25E2C" w:rsidP="006B2198">
                    <w:r w:rsidRPr="00D852F3">
                      <w:rPr>
                        <w:lang w:val="kk-KZ"/>
                      </w:rPr>
                      <w:t>өткізгіш құрылғылар</w:t>
                    </w:r>
                  </w:p>
                </w:txbxContent>
              </v:textbox>
            </v:rect>
            <v:line id="Line 23" o:spid="_x0000_s1213" style="position:absolute;visibility:visible" from="6135,1580" to="6135,4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rect id="Rectangle 24" o:spid="_x0000_s1214" style="position:absolute;left:5507;top:4892;width:1728;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B25E2C" w:rsidRDefault="00B25E2C" w:rsidP="006B2198">
                    <w:pPr>
                      <w:jc w:val="center"/>
                    </w:pPr>
                    <w:r>
                      <w:t>Бас</w:t>
                    </w:r>
                    <w:r>
                      <w:rPr>
                        <w:lang w:val="kk-KZ"/>
                      </w:rPr>
                      <w:t>қ</w:t>
                    </w:r>
                    <w:r>
                      <w:t xml:space="preserve">а да негiзгi </w:t>
                    </w:r>
                    <w:r>
                      <w:rPr>
                        <w:lang w:val="kk-KZ"/>
                      </w:rPr>
                      <w:t>қ</w:t>
                    </w:r>
                    <w:r>
                      <w:t>орлар</w:t>
                    </w:r>
                  </w:p>
                </w:txbxContent>
              </v:textbox>
            </v:rect>
          </v:group>
        </w:pict>
      </w: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1E3490" w:rsidRPr="004005C4" w:rsidRDefault="001E3490" w:rsidP="004005C4">
      <w:pPr>
        <w:ind w:firstLine="708"/>
        <w:jc w:val="both"/>
        <w:rPr>
          <w:sz w:val="24"/>
          <w:szCs w:val="24"/>
          <w:lang w:val="kk-KZ"/>
        </w:rPr>
      </w:pPr>
    </w:p>
    <w:p w:rsidR="001E3490" w:rsidRPr="004005C4" w:rsidRDefault="001E3490" w:rsidP="004005C4">
      <w:pPr>
        <w:ind w:firstLine="708"/>
        <w:jc w:val="both"/>
        <w:rPr>
          <w:sz w:val="24"/>
          <w:szCs w:val="24"/>
          <w:lang w:val="kk-KZ"/>
        </w:rPr>
      </w:pPr>
    </w:p>
    <w:p w:rsidR="001E3490" w:rsidRPr="004005C4" w:rsidRDefault="001E3490"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567"/>
        <w:jc w:val="both"/>
        <w:rPr>
          <w:sz w:val="24"/>
          <w:szCs w:val="24"/>
          <w:lang w:val="kk-KZ"/>
        </w:rPr>
      </w:pPr>
      <w:r w:rsidRPr="004005C4">
        <w:rPr>
          <w:b/>
          <w:sz w:val="24"/>
          <w:szCs w:val="24"/>
          <w:lang w:val="kk-KZ"/>
        </w:rPr>
        <w:t>Өңдеу және өндіру өндірістеріндегі негізгі қорлар құрылымы әр түрлі</w:t>
      </w:r>
      <w:r w:rsidRPr="004005C4">
        <w:rPr>
          <w:sz w:val="24"/>
          <w:szCs w:val="24"/>
          <w:lang w:val="kk-KZ"/>
        </w:rPr>
        <w:t>. Егер біріншісінде машиналар мен құрал-жабдықтар үлесі басым болса, екіншісінде – құрылымдар үлесі жоғары болады.</w:t>
      </w:r>
    </w:p>
    <w:p w:rsidR="00F20F7C" w:rsidRPr="004005C4" w:rsidRDefault="00F20F7C"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AE2015" w:rsidRPr="004005C4" w:rsidRDefault="00AE2015" w:rsidP="004005C4">
      <w:pPr>
        <w:jc w:val="both"/>
        <w:rPr>
          <w:sz w:val="24"/>
          <w:szCs w:val="24"/>
          <w:lang w:val="kk-KZ"/>
        </w:rPr>
      </w:pPr>
      <w:r w:rsidRPr="004005C4">
        <w:rPr>
          <w:sz w:val="24"/>
          <w:szCs w:val="24"/>
          <w:lang w:val="kk-KZ"/>
        </w:rPr>
        <w:t>1. Капиталдың айналымы мен шеңбер айналымы дегенді қалай түсінесіңдер?</w:t>
      </w:r>
    </w:p>
    <w:p w:rsidR="00AE2015" w:rsidRPr="004005C4" w:rsidRDefault="00AE2015" w:rsidP="004005C4">
      <w:pPr>
        <w:jc w:val="both"/>
        <w:rPr>
          <w:sz w:val="24"/>
          <w:szCs w:val="24"/>
          <w:lang w:val="kk-KZ"/>
        </w:rPr>
      </w:pPr>
      <w:r w:rsidRPr="004005C4">
        <w:rPr>
          <w:sz w:val="24"/>
          <w:szCs w:val="24"/>
          <w:lang w:val="kk-KZ"/>
        </w:rPr>
        <w:t>2. Капиталдың негізгі және айналымға бөлінуінің мәні неде?</w:t>
      </w:r>
    </w:p>
    <w:p w:rsidR="00AE2015" w:rsidRPr="004005C4" w:rsidRDefault="00AE2015" w:rsidP="004005C4">
      <w:pPr>
        <w:jc w:val="both"/>
        <w:rPr>
          <w:sz w:val="24"/>
          <w:szCs w:val="24"/>
        </w:rPr>
      </w:pPr>
      <w:r w:rsidRPr="004005C4">
        <w:rPr>
          <w:sz w:val="24"/>
          <w:szCs w:val="24"/>
        </w:rPr>
        <w:t>3. Негізгі капиталдың тозу формалары қандай?</w:t>
      </w:r>
    </w:p>
    <w:p w:rsidR="00AE2015" w:rsidRPr="004005C4" w:rsidRDefault="00AE2015" w:rsidP="004005C4">
      <w:pPr>
        <w:jc w:val="both"/>
        <w:rPr>
          <w:sz w:val="24"/>
          <w:szCs w:val="24"/>
          <w:lang w:val="kk-KZ"/>
        </w:rPr>
      </w:pPr>
      <w:r w:rsidRPr="004005C4">
        <w:rPr>
          <w:sz w:val="24"/>
          <w:szCs w:val="24"/>
        </w:rPr>
        <w:lastRenderedPageBreak/>
        <w:t>4. Айналым капиталы мен айналым  құралдары түсінігі қалай қатысты?</w:t>
      </w:r>
    </w:p>
    <w:p w:rsidR="006B2198" w:rsidRPr="004005C4" w:rsidRDefault="006B2198" w:rsidP="004005C4">
      <w:pPr>
        <w:jc w:val="both"/>
        <w:rPr>
          <w:b/>
          <w:sz w:val="24"/>
          <w:szCs w:val="24"/>
          <w:lang w:val="kk-KZ"/>
        </w:rPr>
      </w:pPr>
    </w:p>
    <w:p w:rsidR="004972F1" w:rsidRPr="004005C4" w:rsidRDefault="004972F1"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№3 Тақырып Кәсіпорын активтері</w:t>
      </w:r>
    </w:p>
    <w:p w:rsidR="006B2198" w:rsidRPr="004005C4" w:rsidRDefault="006B2198" w:rsidP="004005C4">
      <w:pPr>
        <w:jc w:val="both"/>
        <w:rPr>
          <w:sz w:val="24"/>
          <w:szCs w:val="24"/>
          <w:lang w:val="kk-KZ"/>
        </w:rPr>
      </w:pPr>
      <w:r w:rsidRPr="004005C4">
        <w:rPr>
          <w:b/>
          <w:sz w:val="24"/>
          <w:szCs w:val="24"/>
          <w:lang w:val="kk-KZ"/>
        </w:rPr>
        <w:t>Дәріс 6</w:t>
      </w:r>
    </w:p>
    <w:p w:rsidR="006B2198" w:rsidRPr="004005C4" w:rsidRDefault="006B2198"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Амортизация және оның есептеу әдістері.</w:t>
      </w:r>
    </w:p>
    <w:p w:rsidR="006B2198" w:rsidRPr="004005C4" w:rsidRDefault="006B2198" w:rsidP="004005C4">
      <w:pPr>
        <w:jc w:val="both"/>
        <w:rPr>
          <w:sz w:val="24"/>
          <w:szCs w:val="24"/>
          <w:lang w:val="kk-KZ"/>
        </w:rPr>
      </w:pPr>
      <w:r w:rsidRPr="004005C4">
        <w:rPr>
          <w:sz w:val="24"/>
          <w:szCs w:val="24"/>
          <w:lang w:val="kk-KZ"/>
        </w:rPr>
        <w:t xml:space="preserve">4 Ағымды активтердің құрамы мен құрылымы. </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5 Кәсіпорынның жұмыс капиталының құрылымы. Ағымды активтердің экономиясы және айналымы.</w:t>
      </w:r>
    </w:p>
    <w:p w:rsidR="006B2198" w:rsidRPr="004005C4" w:rsidRDefault="006B2198" w:rsidP="004005C4">
      <w:pPr>
        <w:pStyle w:val="Style3"/>
        <w:widowControl/>
        <w:spacing w:line="240" w:lineRule="auto"/>
        <w:ind w:firstLine="0"/>
        <w:rPr>
          <w:rStyle w:val="FontStyle14"/>
          <w:noProof/>
          <w:sz w:val="24"/>
          <w:szCs w:val="24"/>
          <w:lang w:val="kk-KZ"/>
        </w:rPr>
      </w:pPr>
    </w:p>
    <w:p w:rsidR="006B2198" w:rsidRPr="004005C4" w:rsidRDefault="006B2198" w:rsidP="004005C4">
      <w:pPr>
        <w:pStyle w:val="Style3"/>
        <w:widowControl/>
        <w:spacing w:line="240" w:lineRule="auto"/>
        <w:ind w:firstLine="708"/>
        <w:rPr>
          <w:rStyle w:val="FontStyle14"/>
          <w:b w:val="0"/>
          <w:noProof/>
          <w:sz w:val="24"/>
          <w:szCs w:val="24"/>
          <w:lang w:val="kk-KZ"/>
        </w:rPr>
      </w:pPr>
      <w:r w:rsidRPr="004005C4">
        <w:rPr>
          <w:rStyle w:val="FontStyle14"/>
          <w:b w:val="0"/>
          <w:noProof/>
          <w:sz w:val="24"/>
          <w:szCs w:val="24"/>
          <w:lang w:val="kk-KZ"/>
        </w:rPr>
        <w:t>Табиғи түрде тозған немесе моралды түрде ескірген негізгі қорлар алмастыруды қажет етеді. Жаңа қорларды сатып алу үшін негізгі қорлардың өндірісте пайдалану мерзімінде амортизациялық аударылымдар түрінде жинақталатын қаржы қажет. Амортизациялық аударылымдардың жылдық сомасы жаңадан жасалған өнімнің құнына берілетін негізгі қорлардың құнына тең, ягни негізгі қорлардың  біркелкі тозу кұнына тең.</w:t>
      </w:r>
    </w:p>
    <w:p w:rsidR="006B2198" w:rsidRPr="004005C4" w:rsidRDefault="006B2198" w:rsidP="004005C4">
      <w:pPr>
        <w:pStyle w:val="Style3"/>
        <w:widowControl/>
        <w:spacing w:line="240" w:lineRule="auto"/>
        <w:ind w:firstLine="708"/>
        <w:rPr>
          <w:rStyle w:val="FontStyle14"/>
          <w:b w:val="0"/>
          <w:noProof/>
          <w:sz w:val="24"/>
          <w:szCs w:val="24"/>
          <w:lang w:val="kk-KZ"/>
        </w:rPr>
      </w:pPr>
      <w:r w:rsidRPr="004005C4">
        <w:rPr>
          <w:rStyle w:val="FontStyle14"/>
          <w:b w:val="0"/>
          <w:noProof/>
          <w:sz w:val="24"/>
          <w:szCs w:val="24"/>
          <w:lang w:val="kk-KZ"/>
        </w:rPr>
        <w:t>Амортизациялық аударылымдардың екі мәні бар. Бір жағынан бұл қатаң  мақсатты бағыты бар кәсіпорынның жинақ қаржысы. Басқа жағынан қарағанда оларды қалыптастыру үшін өндіріс шығындарында есепке алып отыру керек. Бұл амортизациялық аударылымдарды шығындарға және өнімнің өзіндік құнына енгізу арқылы жүзеге асады. Былайша айтқанда, амортизация шығын элементі және жинақ қоры (пайда) болып табылады. Амортизациялық аударылымдарды қалыптастырудың тетіктері оларды өндіріс шығындарына және өзіндік құнға соңынан өнім бағасына кіргізуді білдіреді. Содан соң өткізілген өнімнен түскен табыстан бекітілген баға бойынша амортизациялық аударылымдар бөлінеді және негізгі қорларды қайта жаңарту үшін арнайы қорға жинақталады.</w:t>
      </w: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rStyle w:val="FontStyle14"/>
          <w:b w:val="0"/>
          <w:noProof/>
          <w:sz w:val="24"/>
          <w:szCs w:val="24"/>
          <w:lang w:val="kk-KZ"/>
        </w:rPr>
        <w:t>Кәсіпорын шығындарына кіргізілетін амортизациялық аударылымдардың сомасы әртүрлі әдістермен анықталуы мүмкін. Егер жаңадан өндірілген өнімнің құнына біртекті берілетін негізгі қорлардың құнына тең болу шартынан шығ атын болсақ, онда төмендегідей анықтауға болады</w:t>
      </w:r>
    </w:p>
    <w:p w:rsidR="006B2198" w:rsidRPr="004005C4" w:rsidRDefault="006B2198" w:rsidP="004005C4">
      <w:pPr>
        <w:pStyle w:val="Style4"/>
        <w:widowControl/>
        <w:tabs>
          <w:tab w:val="left" w:pos="5942"/>
        </w:tabs>
        <w:jc w:val="both"/>
        <w:rPr>
          <w:rStyle w:val="FontStyle14"/>
          <w:b w:val="0"/>
          <w:noProof/>
          <w:sz w:val="24"/>
          <w:szCs w:val="24"/>
          <w:lang w:val="kk-KZ"/>
        </w:rPr>
      </w:pPr>
      <w:r w:rsidRPr="004005C4">
        <w:rPr>
          <w:rStyle w:val="FontStyle14"/>
          <w:b w:val="0"/>
          <w:noProof/>
          <w:sz w:val="24"/>
          <w:szCs w:val="24"/>
          <w:lang w:val="kk-KZ"/>
        </w:rPr>
        <w:t xml:space="preserve">                   А</w:t>
      </w:r>
      <w:r w:rsidRPr="004005C4">
        <w:rPr>
          <w:rStyle w:val="FontStyle14"/>
          <w:b w:val="0"/>
          <w:noProof/>
          <w:sz w:val="24"/>
          <w:szCs w:val="24"/>
          <w:vertAlign w:val="subscript"/>
          <w:lang w:val="kk-KZ"/>
        </w:rPr>
        <w:t>ауд</w:t>
      </w:r>
      <w:r w:rsidRPr="004005C4">
        <w:rPr>
          <w:rStyle w:val="FontStyle14"/>
          <w:b w:val="0"/>
          <w:noProof/>
          <w:sz w:val="24"/>
          <w:szCs w:val="24"/>
          <w:lang w:val="kk-KZ"/>
        </w:rPr>
        <w:t>=К</w:t>
      </w:r>
      <w:r w:rsidRPr="004005C4">
        <w:rPr>
          <w:rStyle w:val="FontStyle14"/>
          <w:b w:val="0"/>
          <w:noProof/>
          <w:sz w:val="24"/>
          <w:szCs w:val="24"/>
          <w:vertAlign w:val="subscript"/>
          <w:lang w:val="kk-KZ"/>
        </w:rPr>
        <w:t>нк</w:t>
      </w:r>
      <w:r w:rsidRPr="004005C4">
        <w:rPr>
          <w:rStyle w:val="FontStyle14"/>
          <w:b w:val="0"/>
          <w:noProof/>
          <w:sz w:val="24"/>
          <w:szCs w:val="24"/>
          <w:lang w:val="kk-KZ"/>
        </w:rPr>
        <w:t>*а</w:t>
      </w:r>
      <w:r w:rsidRPr="004005C4">
        <w:rPr>
          <w:rStyle w:val="FontStyle14"/>
          <w:b w:val="0"/>
          <w:noProof/>
          <w:sz w:val="24"/>
          <w:szCs w:val="24"/>
          <w:vertAlign w:val="subscript"/>
          <w:lang w:val="kk-KZ"/>
        </w:rPr>
        <w:t>0</w:t>
      </w:r>
      <w:r w:rsidRPr="004005C4">
        <w:rPr>
          <w:rStyle w:val="FontStyle14"/>
          <w:b w:val="0"/>
          <w:noProof/>
          <w:sz w:val="24"/>
          <w:szCs w:val="24"/>
          <w:lang w:val="kk-KZ"/>
        </w:rPr>
        <w:t>/100</w:t>
      </w:r>
      <w:r w:rsidRPr="004005C4">
        <w:rPr>
          <w:rStyle w:val="FontStyle14"/>
          <w:b w:val="0"/>
          <w:noProof/>
          <w:sz w:val="24"/>
          <w:szCs w:val="24"/>
          <w:lang w:val="kk-KZ"/>
        </w:rPr>
        <w:tab/>
      </w:r>
    </w:p>
    <w:p w:rsidR="006B2198" w:rsidRPr="004005C4" w:rsidRDefault="006B2198" w:rsidP="004005C4">
      <w:pPr>
        <w:pStyle w:val="Style3"/>
        <w:widowControl/>
        <w:spacing w:line="240" w:lineRule="auto"/>
        <w:ind w:firstLine="0"/>
        <w:rPr>
          <w:lang w:val="kk-KZ"/>
        </w:rPr>
      </w:pP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rStyle w:val="FontStyle14"/>
          <w:b w:val="0"/>
          <w:noProof/>
          <w:sz w:val="24"/>
          <w:szCs w:val="24"/>
          <w:lang w:val="kk-KZ"/>
        </w:rPr>
        <w:t>мұндағы А</w:t>
      </w:r>
      <w:r w:rsidRPr="004005C4">
        <w:rPr>
          <w:rStyle w:val="FontStyle14"/>
          <w:b w:val="0"/>
          <w:noProof/>
          <w:sz w:val="24"/>
          <w:szCs w:val="24"/>
          <w:vertAlign w:val="subscript"/>
          <w:lang w:val="kk-KZ"/>
        </w:rPr>
        <w:t>ауд</w:t>
      </w:r>
      <w:r w:rsidRPr="004005C4">
        <w:rPr>
          <w:rStyle w:val="FontStyle14"/>
          <w:b w:val="0"/>
          <w:noProof/>
          <w:sz w:val="24"/>
          <w:szCs w:val="24"/>
          <w:lang w:val="kk-KZ"/>
        </w:rPr>
        <w:t>– амортизациялық  аударылымдар сомасы;</w:t>
      </w:r>
    </w:p>
    <w:p w:rsidR="006B2198" w:rsidRPr="004005C4" w:rsidRDefault="006B2198" w:rsidP="004005C4">
      <w:pPr>
        <w:pStyle w:val="Style3"/>
        <w:widowControl/>
        <w:spacing w:line="240" w:lineRule="auto"/>
        <w:ind w:firstLine="0"/>
        <w:rPr>
          <w:rStyle w:val="FontStyle14"/>
          <w:b w:val="0"/>
          <w:noProof/>
          <w:sz w:val="24"/>
          <w:szCs w:val="24"/>
        </w:rPr>
      </w:pPr>
      <w:r w:rsidRPr="004005C4">
        <w:rPr>
          <w:rStyle w:val="FontStyle14"/>
          <w:b w:val="0"/>
          <w:noProof/>
          <w:sz w:val="24"/>
          <w:szCs w:val="24"/>
        </w:rPr>
        <w:t>К</w:t>
      </w:r>
      <w:r w:rsidRPr="004005C4">
        <w:rPr>
          <w:rStyle w:val="FontStyle14"/>
          <w:b w:val="0"/>
          <w:noProof/>
          <w:sz w:val="24"/>
          <w:szCs w:val="24"/>
          <w:vertAlign w:val="subscript"/>
        </w:rPr>
        <w:t>нк</w:t>
      </w:r>
      <w:r w:rsidRPr="004005C4">
        <w:rPr>
          <w:rStyle w:val="FontStyle14"/>
          <w:b w:val="0"/>
          <w:noProof/>
          <w:sz w:val="24"/>
          <w:szCs w:val="24"/>
        </w:rPr>
        <w:t xml:space="preserve"> - негізгі қорлар құны;</w:t>
      </w:r>
    </w:p>
    <w:p w:rsidR="006B2198" w:rsidRPr="004005C4" w:rsidRDefault="006B2198" w:rsidP="004005C4">
      <w:pPr>
        <w:pStyle w:val="Style3"/>
        <w:widowControl/>
        <w:spacing w:line="240" w:lineRule="auto"/>
        <w:ind w:firstLine="0"/>
        <w:rPr>
          <w:rStyle w:val="FontStyle14"/>
          <w:b w:val="0"/>
          <w:noProof/>
          <w:sz w:val="24"/>
          <w:szCs w:val="24"/>
        </w:rPr>
      </w:pPr>
      <w:r w:rsidRPr="004005C4">
        <w:rPr>
          <w:rStyle w:val="FontStyle14"/>
          <w:b w:val="0"/>
          <w:noProof/>
          <w:sz w:val="24"/>
          <w:szCs w:val="24"/>
        </w:rPr>
        <w:t>а</w:t>
      </w:r>
      <w:r w:rsidRPr="004005C4">
        <w:rPr>
          <w:rStyle w:val="FontStyle14"/>
          <w:b w:val="0"/>
          <w:noProof/>
          <w:sz w:val="24"/>
          <w:szCs w:val="24"/>
          <w:vertAlign w:val="subscript"/>
        </w:rPr>
        <w:t>0</w:t>
      </w:r>
      <w:r w:rsidRPr="004005C4">
        <w:rPr>
          <w:rStyle w:val="FontStyle14"/>
          <w:b w:val="0"/>
          <w:noProof/>
          <w:sz w:val="24"/>
          <w:szCs w:val="24"/>
        </w:rPr>
        <w:t>- амортизациялық  аударылымдар нормасы, %.</w:t>
      </w:r>
    </w:p>
    <w:p w:rsidR="006B2198" w:rsidRPr="004005C4" w:rsidRDefault="006B2198" w:rsidP="004005C4">
      <w:pPr>
        <w:pStyle w:val="Style3"/>
        <w:widowControl/>
        <w:spacing w:line="240" w:lineRule="auto"/>
        <w:ind w:firstLine="0"/>
        <w:rPr>
          <w:rStyle w:val="FontStyle14"/>
          <w:b w:val="0"/>
          <w:noProof/>
          <w:sz w:val="24"/>
          <w:szCs w:val="24"/>
        </w:rPr>
      </w:pPr>
      <w:r w:rsidRPr="004005C4">
        <w:rPr>
          <w:rStyle w:val="FontStyle14"/>
          <w:b w:val="0"/>
          <w:noProof/>
          <w:sz w:val="24"/>
          <w:szCs w:val="24"/>
        </w:rPr>
        <w:t>Амортизациялық аударылымдар нормасы негізгі қорлардың нысандарының әрқайсысы үшін олардың нормативтік қызмет ету мерзімдеріне байланысты орнатылады.</w:t>
      </w:r>
    </w:p>
    <w:p w:rsidR="006B2198" w:rsidRPr="004005C4" w:rsidRDefault="006B2198" w:rsidP="004005C4">
      <w:pPr>
        <w:pStyle w:val="Style3"/>
        <w:widowControl/>
        <w:spacing w:line="240" w:lineRule="auto"/>
        <w:ind w:firstLine="0"/>
        <w:rPr>
          <w:rStyle w:val="FontStyle18"/>
          <w:b w:val="0"/>
          <w:noProof/>
          <w:sz w:val="24"/>
          <w:szCs w:val="24"/>
          <w:lang w:val="kk-KZ"/>
        </w:rPr>
      </w:pPr>
      <w:r w:rsidRPr="004005C4">
        <w:rPr>
          <w:rStyle w:val="FontStyle14"/>
          <w:b w:val="0"/>
          <w:noProof/>
          <w:sz w:val="24"/>
          <w:szCs w:val="24"/>
          <w:lang w:val="kk-KZ"/>
        </w:rPr>
        <w:t>немесе</w:t>
      </w:r>
    </w:p>
    <w:p w:rsidR="00DF2DE6" w:rsidRPr="004005C4" w:rsidRDefault="006B2198" w:rsidP="004005C4">
      <w:pPr>
        <w:pStyle w:val="Style10"/>
        <w:widowControl/>
        <w:jc w:val="both"/>
        <w:rPr>
          <w:rStyle w:val="FontStyle14"/>
          <w:b w:val="0"/>
          <w:sz w:val="24"/>
          <w:szCs w:val="24"/>
        </w:rPr>
      </w:pPr>
      <w:r w:rsidRPr="004005C4">
        <w:rPr>
          <w:rStyle w:val="FontStyle14"/>
          <w:b w:val="0"/>
          <w:noProof/>
          <w:sz w:val="24"/>
          <w:szCs w:val="24"/>
        </w:rPr>
        <w:t>а</w:t>
      </w:r>
      <w:r w:rsidRPr="004005C4">
        <w:rPr>
          <w:rStyle w:val="FontStyle14"/>
          <w:b w:val="0"/>
          <w:noProof/>
          <w:sz w:val="24"/>
          <w:szCs w:val="24"/>
          <w:vertAlign w:val="subscript"/>
        </w:rPr>
        <w:t>0</w:t>
      </w:r>
      <w:r w:rsidRPr="004005C4">
        <w:rPr>
          <w:rStyle w:val="FontStyle14"/>
          <w:b w:val="0"/>
          <w:noProof/>
          <w:sz w:val="24"/>
          <w:szCs w:val="24"/>
        </w:rPr>
        <w:t>=</w:t>
      </w:r>
      <w:r w:rsidRPr="004005C4">
        <w:rPr>
          <w:rStyle w:val="FontStyle18"/>
          <w:b w:val="0"/>
          <w:noProof/>
          <w:sz w:val="24"/>
          <w:szCs w:val="24"/>
        </w:rPr>
        <w:t xml:space="preserve">       К</w:t>
      </w:r>
      <w:r w:rsidRPr="004005C4">
        <w:rPr>
          <w:rStyle w:val="FontStyle18"/>
          <w:b w:val="0"/>
          <w:noProof/>
          <w:sz w:val="24"/>
          <w:szCs w:val="24"/>
          <w:vertAlign w:val="subscript"/>
        </w:rPr>
        <w:t>нысан</w:t>
      </w:r>
      <w:r w:rsidRPr="004005C4">
        <w:rPr>
          <w:rStyle w:val="FontStyle18"/>
          <w:b w:val="0"/>
          <w:noProof/>
          <w:sz w:val="24"/>
          <w:szCs w:val="24"/>
        </w:rPr>
        <w:t>-К</w:t>
      </w:r>
      <w:r w:rsidRPr="004005C4">
        <w:rPr>
          <w:rStyle w:val="FontStyle18"/>
          <w:b w:val="0"/>
          <w:noProof/>
          <w:sz w:val="24"/>
          <w:szCs w:val="24"/>
          <w:vertAlign w:val="subscript"/>
        </w:rPr>
        <w:t>л</w:t>
      </w:r>
      <w:r w:rsidRPr="004005C4">
        <w:rPr>
          <w:rStyle w:val="FontStyle14"/>
          <w:b w:val="0"/>
          <w:noProof/>
          <w:sz w:val="24"/>
          <w:szCs w:val="24"/>
        </w:rPr>
        <w:t xml:space="preserve">*100                    </w:t>
      </w:r>
    </w:p>
    <w:p w:rsidR="006B2198" w:rsidRPr="004005C4" w:rsidRDefault="00DF2DE6" w:rsidP="004005C4">
      <w:pPr>
        <w:pStyle w:val="Style3"/>
        <w:widowControl/>
        <w:spacing w:line="240" w:lineRule="auto"/>
        <w:ind w:firstLine="0"/>
        <w:rPr>
          <w:rStyle w:val="FontStyle18"/>
          <w:b w:val="0"/>
          <w:noProof/>
          <w:sz w:val="24"/>
          <w:szCs w:val="24"/>
          <w:vertAlign w:val="subscript"/>
          <w:lang w:val="kk-KZ"/>
        </w:rPr>
      </w:pPr>
      <w:r w:rsidRPr="004005C4">
        <w:rPr>
          <w:rStyle w:val="FontStyle14"/>
          <w:b w:val="0"/>
          <w:noProof/>
          <w:sz w:val="24"/>
          <w:szCs w:val="24"/>
          <w:lang w:val="kk-KZ"/>
        </w:rPr>
        <w:t xml:space="preserve">      t</w:t>
      </w:r>
      <w:r w:rsidRPr="004005C4">
        <w:rPr>
          <w:rStyle w:val="FontStyle14"/>
          <w:b w:val="0"/>
          <w:noProof/>
          <w:sz w:val="24"/>
          <w:szCs w:val="24"/>
          <w:vertAlign w:val="subscript"/>
          <w:lang w:val="kk-KZ"/>
        </w:rPr>
        <w:t>нор</w:t>
      </w:r>
    </w:p>
    <w:p w:rsidR="006B2198" w:rsidRPr="004005C4" w:rsidRDefault="006B2198" w:rsidP="004005C4">
      <w:pPr>
        <w:pStyle w:val="Style3"/>
        <w:widowControl/>
        <w:spacing w:line="240" w:lineRule="auto"/>
        <w:ind w:firstLine="0"/>
        <w:rPr>
          <w:lang w:val="kk-KZ"/>
        </w:rPr>
      </w:pPr>
      <w:r w:rsidRPr="004005C4">
        <w:rPr>
          <w:rStyle w:val="FontStyle14"/>
          <w:b w:val="0"/>
          <w:noProof/>
          <w:sz w:val="24"/>
          <w:szCs w:val="24"/>
          <w:lang w:val="kk-KZ"/>
        </w:rPr>
        <w:tab/>
      </w: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rStyle w:val="FontStyle14"/>
          <w:b w:val="0"/>
          <w:noProof/>
          <w:sz w:val="24"/>
          <w:szCs w:val="24"/>
          <w:lang w:val="kk-KZ"/>
        </w:rPr>
        <w:t xml:space="preserve">мұндағы </w:t>
      </w:r>
      <w:r w:rsidRPr="004005C4">
        <w:rPr>
          <w:rStyle w:val="FontStyle18"/>
          <w:b w:val="0"/>
          <w:noProof/>
          <w:sz w:val="24"/>
          <w:szCs w:val="24"/>
          <w:lang w:val="kk-KZ"/>
        </w:rPr>
        <w:t>С</w:t>
      </w:r>
      <w:r w:rsidRPr="004005C4">
        <w:rPr>
          <w:rStyle w:val="FontStyle18"/>
          <w:b w:val="0"/>
          <w:noProof/>
          <w:sz w:val="24"/>
          <w:szCs w:val="24"/>
          <w:vertAlign w:val="subscript"/>
          <w:lang w:val="kk-KZ"/>
        </w:rPr>
        <w:t>ныс</w:t>
      </w:r>
      <w:r w:rsidRPr="004005C4">
        <w:rPr>
          <w:rStyle w:val="FontStyle14"/>
          <w:b w:val="0"/>
          <w:noProof/>
          <w:sz w:val="24"/>
          <w:szCs w:val="24"/>
          <w:lang w:val="kk-KZ"/>
        </w:rPr>
        <w:t>- негізгі қорлар нысандарының құны;</w:t>
      </w: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rStyle w:val="FontStyle18"/>
          <w:b w:val="0"/>
          <w:noProof/>
          <w:sz w:val="24"/>
          <w:szCs w:val="24"/>
          <w:lang w:val="kk-KZ"/>
        </w:rPr>
        <w:t>К</w:t>
      </w:r>
      <w:r w:rsidRPr="004005C4">
        <w:rPr>
          <w:rStyle w:val="FontStyle18"/>
          <w:b w:val="0"/>
          <w:noProof/>
          <w:sz w:val="24"/>
          <w:szCs w:val="24"/>
          <w:vertAlign w:val="subscript"/>
          <w:lang w:val="kk-KZ"/>
        </w:rPr>
        <w:t>нысан</w:t>
      </w:r>
      <w:r w:rsidRPr="004005C4">
        <w:rPr>
          <w:rStyle w:val="FontStyle14"/>
          <w:b w:val="0"/>
          <w:noProof/>
          <w:sz w:val="24"/>
          <w:szCs w:val="24"/>
          <w:lang w:val="kk-KZ"/>
        </w:rPr>
        <w:t>- нысанның ликвидациялық құны, өндірісте шығарылып тасталатын нысанды толығымен немесе бөлшектеп (материалдарын, бөлшектерін) сатудан түскен қаржы.</w:t>
      </w:r>
    </w:p>
    <w:p w:rsidR="006B2198" w:rsidRPr="004005C4" w:rsidRDefault="006B2198" w:rsidP="004005C4">
      <w:pPr>
        <w:ind w:firstLine="708"/>
        <w:jc w:val="both"/>
        <w:rPr>
          <w:sz w:val="24"/>
          <w:szCs w:val="24"/>
          <w:lang w:val="kk-KZ"/>
        </w:rPr>
      </w:pPr>
      <w:r w:rsidRPr="004005C4">
        <w:rPr>
          <w:rStyle w:val="FontStyle14"/>
          <w:b w:val="0"/>
          <w:noProof/>
          <w:sz w:val="24"/>
          <w:szCs w:val="24"/>
          <w:lang w:val="kk-KZ"/>
        </w:rPr>
        <w:t>Кәсіпорын амортизациялық аударылымдарды өз бетінше аударады және пайдаланады. Осыған орай оларды пайдаланудың негізгі талаптарын сақтау керек - бұл каржы тек негізгі қорларды жаңалауға белгіленген. Қай негізгі қорды жаңалау керектігін кәсіпорын өндіріс қажеттілігіне байланысты өзі бекітеді.</w:t>
      </w:r>
    </w:p>
    <w:p w:rsidR="006B2198" w:rsidRPr="004005C4" w:rsidRDefault="006B2198" w:rsidP="004005C4">
      <w:pPr>
        <w:pStyle w:val="Style1"/>
        <w:widowControl/>
        <w:spacing w:line="240" w:lineRule="auto"/>
        <w:ind w:firstLine="0"/>
        <w:rPr>
          <w:rStyle w:val="FontStyle23"/>
          <w:noProof/>
          <w:sz w:val="24"/>
          <w:szCs w:val="24"/>
          <w:lang w:val="kk-KZ"/>
        </w:rPr>
      </w:pPr>
      <w:r w:rsidRPr="004005C4">
        <w:rPr>
          <w:rStyle w:val="FontStyle23"/>
          <w:noProof/>
          <w:sz w:val="24"/>
          <w:szCs w:val="24"/>
          <w:lang w:val="kk-KZ"/>
        </w:rPr>
        <w:t xml:space="preserve">Амортизациялық қорды қалыптастырған кезде ескірген жабдықты ауыстыру мен жаңасын </w:t>
      </w:r>
      <w:r w:rsidRPr="004005C4">
        <w:rPr>
          <w:rStyle w:val="FontStyle24"/>
          <w:b w:val="0"/>
          <w:noProof/>
          <w:sz w:val="24"/>
          <w:szCs w:val="24"/>
          <w:lang w:val="kk-KZ"/>
        </w:rPr>
        <w:t xml:space="preserve">(Қжаңа) </w:t>
      </w:r>
      <w:r w:rsidRPr="004005C4">
        <w:rPr>
          <w:rStyle w:val="FontStyle23"/>
          <w:noProof/>
          <w:sz w:val="24"/>
          <w:szCs w:val="24"/>
          <w:lang w:val="kk-KZ"/>
        </w:rPr>
        <w:t>сатып алу шығындары кіретінін есепке алу керек</w:t>
      </w:r>
    </w:p>
    <w:p w:rsidR="006B2198" w:rsidRPr="004005C4" w:rsidRDefault="006B2198" w:rsidP="004005C4">
      <w:pPr>
        <w:pStyle w:val="Style2"/>
        <w:widowControl/>
        <w:tabs>
          <w:tab w:val="left" w:pos="5904"/>
        </w:tabs>
        <w:jc w:val="both"/>
        <w:rPr>
          <w:rStyle w:val="FontStyle24"/>
          <w:b w:val="0"/>
          <w:noProof/>
          <w:sz w:val="24"/>
          <w:szCs w:val="24"/>
          <w:lang w:val="kk-KZ"/>
        </w:rPr>
      </w:pPr>
      <w:r w:rsidRPr="004005C4">
        <w:rPr>
          <w:rStyle w:val="FontStyle24"/>
          <w:b w:val="0"/>
          <w:noProof/>
          <w:sz w:val="24"/>
          <w:szCs w:val="24"/>
          <w:lang w:val="kk-KZ"/>
        </w:rPr>
        <w:t xml:space="preserve">Ққалып= Қжана </w:t>
      </w:r>
      <w:r w:rsidRPr="004005C4">
        <w:rPr>
          <w:rStyle w:val="FontStyle24"/>
          <w:b w:val="0"/>
          <w:noProof/>
          <w:sz w:val="24"/>
          <w:szCs w:val="24"/>
          <w:vertAlign w:val="superscript"/>
          <w:lang w:val="kk-KZ"/>
        </w:rPr>
        <w:t>+</w:t>
      </w:r>
      <w:r w:rsidRPr="004005C4">
        <w:rPr>
          <w:rStyle w:val="FontStyle24"/>
          <w:b w:val="0"/>
          <w:noProof/>
          <w:sz w:val="24"/>
          <w:szCs w:val="24"/>
          <w:lang w:val="kk-KZ"/>
        </w:rPr>
        <w:t>Кбөл +Ққал -Қл</w:t>
      </w:r>
      <w:r w:rsidRPr="004005C4">
        <w:rPr>
          <w:rStyle w:val="FontStyle24"/>
          <w:b w:val="0"/>
          <w:noProof/>
          <w:sz w:val="24"/>
          <w:szCs w:val="24"/>
          <w:lang w:val="kk-KZ"/>
        </w:rPr>
        <w:tab/>
      </w:r>
    </w:p>
    <w:p w:rsidR="006B2198" w:rsidRPr="004005C4" w:rsidRDefault="006B2198" w:rsidP="004005C4">
      <w:pPr>
        <w:pStyle w:val="Style2"/>
        <w:widowControl/>
        <w:tabs>
          <w:tab w:val="left" w:pos="5904"/>
        </w:tabs>
        <w:jc w:val="both"/>
        <w:rPr>
          <w:rStyle w:val="FontStyle24"/>
          <w:b w:val="0"/>
          <w:noProof/>
          <w:sz w:val="24"/>
          <w:szCs w:val="24"/>
          <w:lang w:val="kk-KZ"/>
        </w:rPr>
      </w:pPr>
    </w:p>
    <w:p w:rsidR="00AB2D7B" w:rsidRPr="004005C4" w:rsidRDefault="006B2198" w:rsidP="004005C4">
      <w:pPr>
        <w:pStyle w:val="Style3"/>
        <w:widowControl/>
        <w:spacing w:line="240" w:lineRule="auto"/>
        <w:ind w:firstLine="0"/>
        <w:rPr>
          <w:rStyle w:val="FontStyle24"/>
          <w:b w:val="0"/>
          <w:noProof/>
          <w:sz w:val="24"/>
          <w:szCs w:val="24"/>
          <w:lang w:val="kk-KZ"/>
        </w:rPr>
      </w:pPr>
      <w:r w:rsidRPr="004005C4">
        <w:rPr>
          <w:rStyle w:val="FontStyle23"/>
          <w:noProof/>
          <w:sz w:val="24"/>
          <w:szCs w:val="24"/>
          <w:lang w:val="kk-KZ"/>
        </w:rPr>
        <w:t xml:space="preserve">мұндағы </w:t>
      </w:r>
      <w:r w:rsidRPr="004005C4">
        <w:rPr>
          <w:rStyle w:val="FontStyle24"/>
          <w:b w:val="0"/>
          <w:noProof/>
          <w:sz w:val="24"/>
          <w:szCs w:val="24"/>
          <w:lang w:val="kk-KZ"/>
        </w:rPr>
        <w:t>К</w:t>
      </w:r>
      <w:r w:rsidRPr="004005C4">
        <w:rPr>
          <w:rStyle w:val="FontStyle24"/>
          <w:b w:val="0"/>
          <w:noProof/>
          <w:sz w:val="24"/>
          <w:szCs w:val="24"/>
          <w:vertAlign w:val="subscript"/>
          <w:lang w:val="kk-KZ"/>
        </w:rPr>
        <w:t>сн</w:t>
      </w:r>
      <w:r w:rsidRPr="004005C4">
        <w:rPr>
          <w:rStyle w:val="FontStyle23"/>
          <w:noProof/>
          <w:sz w:val="24"/>
          <w:szCs w:val="24"/>
          <w:lang w:val="kk-KZ"/>
        </w:rPr>
        <w:t>- негізгі қордын жаңа нысанының  құны;</w:t>
      </w:r>
    </w:p>
    <w:p w:rsidR="006B2198" w:rsidRPr="004005C4" w:rsidRDefault="006B2198" w:rsidP="004005C4">
      <w:pPr>
        <w:pStyle w:val="Style3"/>
        <w:widowControl/>
        <w:spacing w:line="240" w:lineRule="auto"/>
        <w:ind w:firstLine="0"/>
        <w:rPr>
          <w:rStyle w:val="FontStyle23"/>
          <w:sz w:val="24"/>
          <w:szCs w:val="24"/>
          <w:lang w:val="kk-KZ"/>
        </w:rPr>
      </w:pPr>
      <w:r w:rsidRPr="004005C4">
        <w:rPr>
          <w:rStyle w:val="FontStyle24"/>
          <w:b w:val="0"/>
          <w:noProof/>
          <w:sz w:val="24"/>
          <w:szCs w:val="24"/>
          <w:lang w:val="kk-KZ"/>
        </w:rPr>
        <w:t xml:space="preserve">      Кбөл</w:t>
      </w:r>
      <w:r w:rsidRPr="004005C4">
        <w:rPr>
          <w:rStyle w:val="FontStyle23"/>
          <w:noProof/>
          <w:sz w:val="24"/>
          <w:szCs w:val="24"/>
          <w:lang w:val="kk-KZ"/>
        </w:rPr>
        <w:t xml:space="preserve"> - құрылғыны бөлшектеуге кеткен шығын;</w:t>
      </w:r>
    </w:p>
    <w:p w:rsidR="006B2198" w:rsidRPr="004005C4" w:rsidRDefault="006B2198" w:rsidP="004005C4">
      <w:pPr>
        <w:pStyle w:val="Style1"/>
        <w:widowControl/>
        <w:spacing w:line="240" w:lineRule="auto"/>
        <w:ind w:firstLine="0"/>
        <w:rPr>
          <w:rStyle w:val="FontStyle22"/>
          <w:b w:val="0"/>
          <w:bCs w:val="0"/>
          <w:sz w:val="24"/>
          <w:szCs w:val="24"/>
          <w:lang w:val="kk-KZ"/>
        </w:rPr>
      </w:pPr>
      <w:r w:rsidRPr="004005C4">
        <w:rPr>
          <w:rStyle w:val="FontStyle23"/>
          <w:noProof/>
          <w:sz w:val="24"/>
          <w:szCs w:val="24"/>
          <w:lang w:val="kk-KZ"/>
        </w:rPr>
        <w:t xml:space="preserve">Қң - ескі нысанның  амортизацняланып бітпеген бөлігінің  құны (қалдық </w:t>
      </w:r>
      <w:r w:rsidRPr="004005C4">
        <w:rPr>
          <w:rStyle w:val="FontStyle22"/>
          <w:b w:val="0"/>
          <w:noProof/>
          <w:sz w:val="24"/>
          <w:szCs w:val="24"/>
          <w:lang w:val="kk-KZ"/>
        </w:rPr>
        <w:t>кұн);</w:t>
      </w:r>
    </w:p>
    <w:p w:rsidR="006B2198" w:rsidRPr="004005C4" w:rsidRDefault="006B2198" w:rsidP="004005C4">
      <w:pPr>
        <w:pStyle w:val="Style1"/>
        <w:widowControl/>
        <w:spacing w:line="240" w:lineRule="auto"/>
        <w:ind w:firstLine="0"/>
        <w:rPr>
          <w:rStyle w:val="FontStyle23"/>
          <w:sz w:val="24"/>
          <w:szCs w:val="24"/>
          <w:lang w:val="kk-KZ"/>
        </w:rPr>
      </w:pPr>
      <w:r w:rsidRPr="004005C4">
        <w:rPr>
          <w:rStyle w:val="FontStyle23"/>
          <w:noProof/>
          <w:sz w:val="24"/>
          <w:szCs w:val="24"/>
          <w:lang w:val="kk-KZ"/>
        </w:rPr>
        <w:t>С</w:t>
      </w:r>
      <w:r w:rsidRPr="004005C4">
        <w:rPr>
          <w:rStyle w:val="FontStyle23"/>
          <w:noProof/>
          <w:sz w:val="24"/>
          <w:szCs w:val="24"/>
          <w:vertAlign w:val="subscript"/>
          <w:lang w:val="kk-KZ"/>
        </w:rPr>
        <w:t>л</w:t>
      </w:r>
      <w:r w:rsidRPr="004005C4">
        <w:rPr>
          <w:rStyle w:val="FontStyle23"/>
          <w:noProof/>
          <w:sz w:val="24"/>
          <w:szCs w:val="24"/>
          <w:lang w:val="kk-KZ"/>
        </w:rPr>
        <w:t>- бөлшектенетін нысанның ликидациялық  құны.</w:t>
      </w:r>
    </w:p>
    <w:p w:rsidR="006B2198" w:rsidRPr="004005C4" w:rsidRDefault="006B2198" w:rsidP="004005C4">
      <w:pPr>
        <w:pStyle w:val="Style1"/>
        <w:widowControl/>
        <w:spacing w:line="240" w:lineRule="auto"/>
        <w:ind w:firstLine="708"/>
        <w:rPr>
          <w:rStyle w:val="FontStyle23"/>
          <w:noProof/>
          <w:sz w:val="24"/>
          <w:szCs w:val="24"/>
          <w:lang w:val="kk-KZ"/>
        </w:rPr>
      </w:pPr>
      <w:r w:rsidRPr="004005C4">
        <w:rPr>
          <w:rStyle w:val="FontStyle23"/>
          <w:noProof/>
          <w:sz w:val="24"/>
          <w:szCs w:val="24"/>
          <w:lang w:val="kk-KZ"/>
        </w:rPr>
        <w:lastRenderedPageBreak/>
        <w:t>Негізгі қорлардың нысанның амортизацияланып бітпеген бөлігінін құны тозу мен моралдық тозу салдарынан нысан нормативтік мерзімнен ерте істен шығарылып тасталған кезде пайда болады. Ликвидациялык құн өндірістен шығарылатын нысанның оны сатып жібергеннен түскен қаржыны білдіреді.</w:t>
      </w:r>
    </w:p>
    <w:p w:rsidR="006B2198" w:rsidRPr="004005C4" w:rsidRDefault="006B2198" w:rsidP="004005C4">
      <w:pPr>
        <w:pStyle w:val="Style1"/>
        <w:widowControl/>
        <w:spacing w:line="240" w:lineRule="auto"/>
        <w:ind w:firstLine="708"/>
        <w:rPr>
          <w:rStyle w:val="FontStyle23"/>
          <w:noProof/>
          <w:sz w:val="24"/>
          <w:szCs w:val="24"/>
          <w:lang w:val="kk-KZ"/>
        </w:rPr>
      </w:pPr>
      <w:r w:rsidRPr="004005C4">
        <w:rPr>
          <w:rStyle w:val="FontStyle23"/>
          <w:noProof/>
          <w:sz w:val="24"/>
          <w:szCs w:val="24"/>
          <w:lang w:val="kk-KZ"/>
        </w:rPr>
        <w:t>Өндірістін тиімділігі негізі қорлардың ғылыми-техникалық деңгейіне байланысты ғана емес, сонымен қатар ғылым мен техниканың қазіргі заманғы жетістіктеріне сәйкестігі және оларды өндірістік үрдісте толық қуатында пайдалануына да байланысты болады.</w:t>
      </w:r>
    </w:p>
    <w:p w:rsidR="006B2198" w:rsidRPr="004005C4" w:rsidRDefault="006B2198" w:rsidP="004005C4">
      <w:pPr>
        <w:framePr w:hSpace="180" w:wrap="around" w:vAnchor="text" w:hAnchor="text" w:xAlign="center" w:y="1"/>
        <w:ind w:firstLine="284"/>
        <w:suppressOverlap/>
        <w:jc w:val="both"/>
        <w:rPr>
          <w:sz w:val="24"/>
          <w:szCs w:val="24"/>
          <w:lang w:val="kk-KZ"/>
        </w:rPr>
      </w:pP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3"/>
          <w:noProof/>
          <w:sz w:val="24"/>
          <w:szCs w:val="24"/>
          <w:lang w:val="kk-KZ"/>
        </w:rPr>
        <w:t>Өндіріс сферасында, сондай-ақ  айналыс сферасында да пайдаланатын айналым қоларының нормативтері ең төменгі қажетті мөлшерде анықталады. Айналым қаражаттарының шамасы тұрақты болмайды, шамасы кәсіпорынның өнім көлеміне, қамтамасыз ету жағдайына және өнімді өткізуге байланысты болады.</w:t>
      </w: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3"/>
          <w:noProof/>
          <w:sz w:val="24"/>
          <w:szCs w:val="24"/>
          <w:lang w:val="kk-KZ"/>
        </w:rPr>
        <w:t>Сонымен өндірістік резервтер нормасы барлық резервтер элементтері үшін жеке орнатылады және жалпы түрде ол мынаған тең</w:t>
      </w:r>
    </w:p>
    <w:p w:rsidR="006B2198" w:rsidRPr="004005C4" w:rsidRDefault="006B2198" w:rsidP="004005C4">
      <w:pPr>
        <w:pStyle w:val="Style2"/>
        <w:widowControl/>
        <w:jc w:val="both"/>
        <w:rPr>
          <w:rStyle w:val="FontStyle13"/>
          <w:noProof/>
          <w:sz w:val="24"/>
          <w:szCs w:val="24"/>
          <w:vertAlign w:val="subscript"/>
          <w:lang w:val="kk-KZ"/>
        </w:rPr>
      </w:pPr>
      <w:r w:rsidRPr="004005C4">
        <w:rPr>
          <w:rStyle w:val="FontStyle13"/>
          <w:noProof/>
          <w:sz w:val="24"/>
          <w:szCs w:val="24"/>
          <w:lang w:val="kk-KZ"/>
        </w:rPr>
        <w:t xml:space="preserve">                    Т</w:t>
      </w:r>
      <w:r w:rsidRPr="004005C4">
        <w:rPr>
          <w:rStyle w:val="FontStyle13"/>
          <w:noProof/>
          <w:sz w:val="24"/>
          <w:szCs w:val="24"/>
          <w:vertAlign w:val="subscript"/>
          <w:lang w:val="kk-KZ"/>
        </w:rPr>
        <w:t>рез</w:t>
      </w:r>
      <w:r w:rsidRPr="004005C4">
        <w:rPr>
          <w:rStyle w:val="FontStyle16"/>
          <w:b w:val="0"/>
          <w:noProof/>
          <w:sz w:val="24"/>
          <w:szCs w:val="24"/>
          <w:vertAlign w:val="superscript"/>
          <w:lang w:val="kk-KZ"/>
        </w:rPr>
        <w:t>=</w:t>
      </w:r>
      <w:r w:rsidRPr="004005C4">
        <w:rPr>
          <w:rStyle w:val="FontStyle16"/>
          <w:b w:val="0"/>
          <w:noProof/>
          <w:sz w:val="24"/>
          <w:szCs w:val="24"/>
          <w:lang w:val="kk-KZ"/>
        </w:rPr>
        <w:t xml:space="preserve"> t</w:t>
      </w:r>
      <w:r w:rsidRPr="004005C4">
        <w:rPr>
          <w:rStyle w:val="FontStyle16"/>
          <w:b w:val="0"/>
          <w:noProof/>
          <w:sz w:val="24"/>
          <w:szCs w:val="24"/>
          <w:vertAlign w:val="subscript"/>
          <w:lang w:val="kk-KZ"/>
        </w:rPr>
        <w:t xml:space="preserve">тр </w:t>
      </w:r>
      <w:r w:rsidRPr="004005C4">
        <w:rPr>
          <w:rStyle w:val="FontStyle13"/>
          <w:noProof/>
          <w:sz w:val="24"/>
          <w:szCs w:val="24"/>
          <w:vertAlign w:val="subscript"/>
          <w:lang w:val="kk-KZ"/>
        </w:rPr>
        <w:t xml:space="preserve">+ </w:t>
      </w:r>
      <w:r w:rsidRPr="004005C4">
        <w:rPr>
          <w:rStyle w:val="FontStyle16"/>
          <w:b w:val="0"/>
          <w:noProof/>
          <w:sz w:val="24"/>
          <w:szCs w:val="24"/>
          <w:lang w:val="kk-KZ"/>
        </w:rPr>
        <w:t>t</w:t>
      </w:r>
      <w:r w:rsidRPr="004005C4">
        <w:rPr>
          <w:rStyle w:val="FontStyle16"/>
          <w:b w:val="0"/>
          <w:noProof/>
          <w:sz w:val="24"/>
          <w:szCs w:val="24"/>
          <w:vertAlign w:val="subscript"/>
          <w:lang w:val="kk-KZ"/>
        </w:rPr>
        <w:t xml:space="preserve">дайын + </w:t>
      </w:r>
      <w:r w:rsidRPr="004005C4">
        <w:rPr>
          <w:rStyle w:val="FontStyle16"/>
          <w:b w:val="0"/>
          <w:noProof/>
          <w:sz w:val="24"/>
          <w:szCs w:val="24"/>
          <w:lang w:val="kk-KZ"/>
        </w:rPr>
        <w:t>t</w:t>
      </w:r>
      <w:r w:rsidRPr="004005C4">
        <w:rPr>
          <w:rStyle w:val="FontStyle16"/>
          <w:b w:val="0"/>
          <w:noProof/>
          <w:sz w:val="24"/>
          <w:szCs w:val="24"/>
          <w:vertAlign w:val="subscript"/>
          <w:lang w:val="kk-KZ"/>
        </w:rPr>
        <w:t xml:space="preserve">ағым      </w:t>
      </w:r>
    </w:p>
    <w:p w:rsidR="006B2198" w:rsidRPr="004005C4" w:rsidRDefault="006B2198" w:rsidP="004005C4">
      <w:pPr>
        <w:pStyle w:val="Style9"/>
        <w:framePr w:h="192" w:hRule="exact" w:hSpace="38" w:wrap="auto" w:vAnchor="text" w:hAnchor="text" w:x="6183" w:y="1825"/>
        <w:widowControl/>
        <w:jc w:val="both"/>
        <w:rPr>
          <w:rStyle w:val="FontStyle15"/>
          <w:spacing w:val="20"/>
          <w:sz w:val="24"/>
          <w:szCs w:val="24"/>
        </w:rPr>
      </w:pPr>
    </w:p>
    <w:p w:rsidR="006B2198" w:rsidRPr="004005C4" w:rsidRDefault="006B2198" w:rsidP="004005C4">
      <w:pPr>
        <w:pStyle w:val="Style2"/>
        <w:widowControl/>
        <w:jc w:val="both"/>
        <w:rPr>
          <w:lang w:val="kk-KZ"/>
        </w:rPr>
      </w:pPr>
    </w:p>
    <w:p w:rsidR="006B2198" w:rsidRPr="004005C4" w:rsidRDefault="006B2198" w:rsidP="004005C4">
      <w:pPr>
        <w:pStyle w:val="Style2"/>
        <w:widowControl/>
        <w:jc w:val="both"/>
        <w:rPr>
          <w:rStyle w:val="FontStyle13"/>
          <w:noProof/>
          <w:sz w:val="24"/>
          <w:szCs w:val="24"/>
          <w:lang w:val="kk-KZ"/>
        </w:rPr>
      </w:pPr>
      <w:r w:rsidRPr="004005C4">
        <w:rPr>
          <w:rStyle w:val="FontStyle13"/>
          <w:noProof/>
          <w:sz w:val="24"/>
          <w:szCs w:val="24"/>
          <w:lang w:val="kk-KZ"/>
        </w:rPr>
        <w:t>Құны аз және тез тозатын заттар тобы бойынша айналым қаражаттарының нормативті құны аз және тез тозатын құралдар, өндірістік немесе шаруашылық сайман топтары бойынша жеке жеке орнатылады. Жалпы түрде бұл норматив төмендегідей анықталады</w:t>
      </w:r>
    </w:p>
    <w:p w:rsidR="006B2198" w:rsidRPr="004005C4" w:rsidRDefault="006B2198" w:rsidP="004005C4">
      <w:pPr>
        <w:pStyle w:val="Style2"/>
        <w:widowControl/>
        <w:jc w:val="both"/>
        <w:rPr>
          <w:rStyle w:val="FontStyle13"/>
          <w:noProof/>
          <w:sz w:val="24"/>
          <w:szCs w:val="24"/>
          <w:lang w:val="kk-KZ"/>
        </w:rPr>
      </w:pPr>
      <w:r w:rsidRPr="004005C4">
        <w:rPr>
          <w:rStyle w:val="FontStyle16"/>
          <w:b w:val="0"/>
          <w:noProof/>
          <w:sz w:val="24"/>
          <w:szCs w:val="24"/>
          <w:lang w:val="kk-KZ"/>
        </w:rPr>
        <w:t xml:space="preserve">                                         Н</w:t>
      </w:r>
      <w:r w:rsidRPr="004005C4">
        <w:rPr>
          <w:rStyle w:val="FontStyle16"/>
          <w:b w:val="0"/>
          <w:noProof/>
          <w:sz w:val="24"/>
          <w:szCs w:val="24"/>
          <w:vertAlign w:val="subscript"/>
          <w:lang w:val="kk-KZ"/>
        </w:rPr>
        <w:t>қаттз</w:t>
      </w:r>
      <w:r w:rsidRPr="004005C4">
        <w:rPr>
          <w:rStyle w:val="FontStyle16"/>
          <w:b w:val="0"/>
          <w:noProof/>
          <w:sz w:val="24"/>
          <w:szCs w:val="24"/>
          <w:vertAlign w:val="superscript"/>
          <w:lang w:val="kk-KZ"/>
        </w:rPr>
        <w:t>=</w:t>
      </w:r>
      <w:r w:rsidRPr="004005C4">
        <w:rPr>
          <w:rStyle w:val="FontStyle16"/>
          <w:b w:val="0"/>
          <w:noProof/>
          <w:sz w:val="24"/>
          <w:szCs w:val="24"/>
          <w:lang w:val="kk-KZ"/>
        </w:rPr>
        <w:t xml:space="preserve"> N</w:t>
      </w:r>
      <w:r w:rsidRPr="004005C4">
        <w:rPr>
          <w:rStyle w:val="FontStyle16"/>
          <w:b w:val="0"/>
          <w:noProof/>
          <w:sz w:val="24"/>
          <w:szCs w:val="24"/>
          <w:vertAlign w:val="subscript"/>
          <w:lang w:val="kk-KZ"/>
        </w:rPr>
        <w:t>қаттз</w:t>
      </w:r>
      <w:r w:rsidRPr="004005C4">
        <w:rPr>
          <w:rStyle w:val="FontStyle16"/>
          <w:b w:val="0"/>
          <w:noProof/>
          <w:sz w:val="24"/>
          <w:szCs w:val="24"/>
          <w:lang w:val="kk-KZ"/>
        </w:rPr>
        <w:t>*Қ</w:t>
      </w:r>
      <w:r w:rsidRPr="004005C4">
        <w:rPr>
          <w:rStyle w:val="FontStyle16"/>
          <w:b w:val="0"/>
          <w:noProof/>
          <w:sz w:val="24"/>
          <w:szCs w:val="24"/>
          <w:vertAlign w:val="subscript"/>
          <w:lang w:val="kk-KZ"/>
        </w:rPr>
        <w:t>қс*</w:t>
      </w:r>
      <w:r w:rsidRPr="004005C4">
        <w:rPr>
          <w:rStyle w:val="FontStyle16"/>
          <w:b w:val="0"/>
          <w:noProof/>
          <w:sz w:val="24"/>
          <w:szCs w:val="24"/>
          <w:lang w:val="kk-KZ"/>
        </w:rPr>
        <w:t xml:space="preserve"> t</w:t>
      </w:r>
      <w:r w:rsidRPr="004005C4">
        <w:rPr>
          <w:rStyle w:val="FontStyle16"/>
          <w:b w:val="0"/>
          <w:noProof/>
          <w:sz w:val="24"/>
          <w:szCs w:val="24"/>
          <w:vertAlign w:val="subscript"/>
          <w:lang w:val="kk-KZ"/>
        </w:rPr>
        <w:t xml:space="preserve">қаттз                                                          </w:t>
      </w:r>
    </w:p>
    <w:p w:rsidR="006B2198" w:rsidRPr="004005C4" w:rsidRDefault="006B2198" w:rsidP="004005C4">
      <w:pPr>
        <w:pStyle w:val="Style7"/>
        <w:widowControl/>
        <w:spacing w:line="240" w:lineRule="auto"/>
        <w:ind w:firstLine="0"/>
        <w:jc w:val="both"/>
        <w:rPr>
          <w:lang w:val="kk-KZ"/>
        </w:rPr>
      </w:pPr>
    </w:p>
    <w:p w:rsidR="006B2198" w:rsidRPr="004005C4" w:rsidRDefault="006B2198" w:rsidP="004005C4">
      <w:pPr>
        <w:pStyle w:val="Style2"/>
        <w:widowControl/>
        <w:jc w:val="both"/>
        <w:rPr>
          <w:rStyle w:val="FontStyle13"/>
          <w:noProof/>
          <w:sz w:val="24"/>
          <w:szCs w:val="24"/>
          <w:lang w:val="kk-KZ"/>
        </w:rPr>
      </w:pPr>
      <w:r w:rsidRPr="004005C4">
        <w:rPr>
          <w:rStyle w:val="FontStyle13"/>
          <w:noProof/>
          <w:sz w:val="24"/>
          <w:szCs w:val="24"/>
          <w:lang w:val="kk-KZ"/>
        </w:rPr>
        <w:t xml:space="preserve">мұндағы </w:t>
      </w:r>
      <w:r w:rsidRPr="004005C4">
        <w:rPr>
          <w:rStyle w:val="FontStyle16"/>
          <w:b w:val="0"/>
          <w:noProof/>
          <w:sz w:val="24"/>
          <w:szCs w:val="24"/>
          <w:lang w:val="kk-KZ"/>
        </w:rPr>
        <w:t>Н</w:t>
      </w:r>
      <w:r w:rsidRPr="004005C4">
        <w:rPr>
          <w:rStyle w:val="FontStyle16"/>
          <w:b w:val="0"/>
          <w:noProof/>
          <w:sz w:val="24"/>
          <w:szCs w:val="24"/>
          <w:vertAlign w:val="subscript"/>
          <w:lang w:val="kk-KZ"/>
        </w:rPr>
        <w:t>катп</w:t>
      </w:r>
      <w:r w:rsidRPr="004005C4">
        <w:rPr>
          <w:rStyle w:val="FontStyle13"/>
          <w:noProof/>
          <w:sz w:val="24"/>
          <w:szCs w:val="24"/>
          <w:lang w:val="kk-KZ"/>
        </w:rPr>
        <w:t>- кұны аз жэне тез тозатын заттар тобы бойынша айналым қаражаттарының  нормативі;</w:t>
      </w: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6"/>
          <w:b w:val="0"/>
          <w:noProof/>
          <w:sz w:val="24"/>
          <w:szCs w:val="24"/>
          <w:lang w:val="kk-KZ"/>
        </w:rPr>
        <w:t>N</w:t>
      </w:r>
      <w:r w:rsidRPr="004005C4">
        <w:rPr>
          <w:rStyle w:val="FontStyle16"/>
          <w:b w:val="0"/>
          <w:noProof/>
          <w:sz w:val="24"/>
          <w:szCs w:val="24"/>
          <w:vertAlign w:val="subscript"/>
          <w:lang w:val="kk-KZ"/>
        </w:rPr>
        <w:t>қаттз</w:t>
      </w:r>
      <w:r w:rsidRPr="004005C4">
        <w:rPr>
          <w:rStyle w:val="FontStyle13"/>
          <w:noProof/>
          <w:sz w:val="24"/>
          <w:szCs w:val="24"/>
          <w:lang w:val="kk-KZ"/>
        </w:rPr>
        <w:t>- құны аз шаруашылық  сайманның бекттілген жиынтығы;</w:t>
      </w: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6"/>
          <w:b w:val="0"/>
          <w:noProof/>
          <w:sz w:val="24"/>
          <w:szCs w:val="24"/>
          <w:lang w:val="kk-KZ"/>
        </w:rPr>
        <w:t>Қ</w:t>
      </w:r>
      <w:r w:rsidRPr="004005C4">
        <w:rPr>
          <w:rStyle w:val="FontStyle16"/>
          <w:b w:val="0"/>
          <w:noProof/>
          <w:sz w:val="24"/>
          <w:szCs w:val="24"/>
          <w:vertAlign w:val="subscript"/>
          <w:lang w:val="kk-KZ"/>
        </w:rPr>
        <w:t>қс</w:t>
      </w:r>
      <w:r w:rsidRPr="004005C4">
        <w:rPr>
          <w:rStyle w:val="FontStyle14"/>
          <w:b w:val="0"/>
          <w:noProof/>
          <w:sz w:val="24"/>
          <w:szCs w:val="24"/>
          <w:lang w:val="kk-KZ"/>
        </w:rPr>
        <w:t xml:space="preserve"> - </w:t>
      </w:r>
      <w:r w:rsidRPr="004005C4">
        <w:rPr>
          <w:rStyle w:val="FontStyle13"/>
          <w:noProof/>
          <w:sz w:val="24"/>
          <w:szCs w:val="24"/>
          <w:lang w:val="kk-KZ"/>
        </w:rPr>
        <w:t>құрал немесе саймандардың  жиынтығының құны;</w:t>
      </w:r>
    </w:p>
    <w:p w:rsidR="006B2198" w:rsidRPr="004005C4" w:rsidRDefault="00AB2D7B" w:rsidP="004005C4">
      <w:pPr>
        <w:pStyle w:val="Style2"/>
        <w:widowControl/>
        <w:jc w:val="both"/>
        <w:rPr>
          <w:rStyle w:val="FontStyle13"/>
          <w:noProof/>
          <w:sz w:val="24"/>
          <w:szCs w:val="24"/>
          <w:lang w:val="kk-KZ"/>
        </w:rPr>
      </w:pPr>
      <w:r w:rsidRPr="004005C4">
        <w:rPr>
          <w:rStyle w:val="FontStyle16"/>
          <w:b w:val="0"/>
          <w:noProof/>
          <w:sz w:val="24"/>
          <w:szCs w:val="24"/>
          <w:lang w:val="kk-KZ"/>
        </w:rPr>
        <w:tab/>
      </w:r>
      <w:r w:rsidR="006B2198" w:rsidRPr="004005C4">
        <w:rPr>
          <w:rStyle w:val="FontStyle16"/>
          <w:b w:val="0"/>
          <w:noProof/>
          <w:sz w:val="24"/>
          <w:szCs w:val="24"/>
          <w:lang w:val="kk-KZ"/>
        </w:rPr>
        <w:t>t</w:t>
      </w:r>
      <w:r w:rsidR="006B2198" w:rsidRPr="004005C4">
        <w:rPr>
          <w:rStyle w:val="FontStyle16"/>
          <w:b w:val="0"/>
          <w:noProof/>
          <w:sz w:val="24"/>
          <w:szCs w:val="24"/>
          <w:vertAlign w:val="subscript"/>
          <w:lang w:val="kk-KZ"/>
        </w:rPr>
        <w:t>қаттз</w:t>
      </w:r>
      <w:r w:rsidR="006B2198" w:rsidRPr="004005C4">
        <w:rPr>
          <w:rStyle w:val="FontStyle13"/>
          <w:noProof/>
          <w:sz w:val="24"/>
          <w:szCs w:val="24"/>
          <w:lang w:val="kk-KZ"/>
        </w:rPr>
        <w:t xml:space="preserve"> ~ резерв нормасы, өндірістік құрал немесе сайманның жиынтығының  жаңаланып отыру уақытымен анықталады.</w:t>
      </w:r>
    </w:p>
    <w:p w:rsidR="006B2198" w:rsidRPr="004005C4" w:rsidRDefault="006B2198" w:rsidP="004005C4">
      <w:pPr>
        <w:pStyle w:val="Style1"/>
        <w:widowControl/>
        <w:spacing w:line="240" w:lineRule="auto"/>
        <w:ind w:firstLine="0"/>
        <w:rPr>
          <w:lang w:val="kk-KZ"/>
        </w:rPr>
      </w:pPr>
    </w:p>
    <w:p w:rsidR="00F20F7C" w:rsidRPr="004005C4" w:rsidRDefault="00F20F7C"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F20F7C" w:rsidRPr="004005C4" w:rsidRDefault="00F20F7C"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Амортизация дегеніміз не және оның есептеу әдістері</w:t>
      </w:r>
    </w:p>
    <w:p w:rsidR="00F20F7C" w:rsidRPr="004005C4" w:rsidRDefault="00F20F7C"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Амортизацияны есептеу әдістері</w:t>
      </w:r>
    </w:p>
    <w:p w:rsidR="00F20F7C" w:rsidRPr="004005C4" w:rsidRDefault="00F20F7C" w:rsidP="004005C4">
      <w:pPr>
        <w:jc w:val="both"/>
        <w:rPr>
          <w:sz w:val="24"/>
          <w:szCs w:val="24"/>
          <w:lang w:val="kk-KZ"/>
        </w:rPr>
      </w:pPr>
      <w:r w:rsidRPr="004005C4">
        <w:rPr>
          <w:sz w:val="24"/>
          <w:szCs w:val="24"/>
          <w:lang w:val="kk-KZ"/>
        </w:rPr>
        <w:t xml:space="preserve">4 Ағымды активтердің құрамын атаңыз  </w:t>
      </w:r>
    </w:p>
    <w:p w:rsidR="00F20F7C" w:rsidRPr="004005C4" w:rsidRDefault="00F20F7C" w:rsidP="004005C4">
      <w:pPr>
        <w:pStyle w:val="msonormalcxspmiddle"/>
        <w:spacing w:before="0" w:beforeAutospacing="0" w:after="0" w:afterAutospacing="0"/>
        <w:contextualSpacing/>
        <w:jc w:val="both"/>
        <w:rPr>
          <w:lang w:val="kk-KZ"/>
        </w:rPr>
      </w:pPr>
      <w:r w:rsidRPr="004005C4">
        <w:rPr>
          <w:lang w:val="kk-KZ"/>
        </w:rPr>
        <w:t>5 Ағымды активтердің айналымын атағыз</w:t>
      </w:r>
    </w:p>
    <w:p w:rsidR="00AB2D7B" w:rsidRPr="004005C4" w:rsidRDefault="00AB2D7B" w:rsidP="004005C4">
      <w:pPr>
        <w:pStyle w:val="Style1"/>
        <w:widowControl/>
        <w:spacing w:line="240" w:lineRule="auto"/>
        <w:ind w:firstLine="0"/>
        <w:rPr>
          <w:lang w:val="kk-KZ"/>
        </w:rPr>
      </w:pPr>
    </w:p>
    <w:p w:rsidR="006B2198" w:rsidRPr="004005C4" w:rsidRDefault="006B2198" w:rsidP="004005C4">
      <w:pPr>
        <w:pStyle w:val="a3"/>
        <w:spacing w:after="0"/>
        <w:jc w:val="both"/>
        <w:rPr>
          <w:b/>
          <w:sz w:val="24"/>
          <w:szCs w:val="24"/>
          <w:lang w:val="kk-KZ" w:eastAsia="ko-KR"/>
        </w:rPr>
      </w:pPr>
      <w:r w:rsidRPr="004005C4">
        <w:rPr>
          <w:b/>
          <w:sz w:val="24"/>
          <w:szCs w:val="24"/>
          <w:lang w:val="kk-KZ"/>
        </w:rPr>
        <w:t>№4 Тақырып Ө</w:t>
      </w:r>
      <w:r w:rsidRPr="004005C4">
        <w:rPr>
          <w:b/>
          <w:sz w:val="24"/>
          <w:szCs w:val="24"/>
          <w:lang w:val="kk-KZ" w:eastAsia="ko-KR"/>
        </w:rPr>
        <w:t>неркәсіптегі негізгі қор және басқа бейайналым активтер</w:t>
      </w:r>
    </w:p>
    <w:p w:rsidR="006B2198" w:rsidRPr="004005C4" w:rsidRDefault="006B2198" w:rsidP="004005C4">
      <w:pPr>
        <w:tabs>
          <w:tab w:val="left" w:pos="5523"/>
        </w:tabs>
        <w:jc w:val="both"/>
        <w:rPr>
          <w:b/>
          <w:sz w:val="24"/>
          <w:szCs w:val="24"/>
          <w:lang w:val="kk-KZ"/>
        </w:rPr>
      </w:pPr>
      <w:r w:rsidRPr="004005C4">
        <w:rPr>
          <w:b/>
          <w:sz w:val="24"/>
          <w:szCs w:val="24"/>
          <w:lang w:val="kk-KZ"/>
        </w:rPr>
        <w:t>Дәріс 7</w:t>
      </w:r>
      <w:r w:rsidR="00580A7B" w:rsidRPr="004005C4">
        <w:rPr>
          <w:b/>
          <w:sz w:val="24"/>
          <w:szCs w:val="24"/>
          <w:lang w:val="kk-KZ"/>
        </w:rPr>
        <w:tab/>
      </w:r>
    </w:p>
    <w:p w:rsidR="006B2198" w:rsidRPr="004005C4" w:rsidRDefault="006B2198" w:rsidP="004005C4">
      <w:pPr>
        <w:jc w:val="both"/>
        <w:rPr>
          <w:sz w:val="24"/>
          <w:szCs w:val="24"/>
          <w:lang w:val="kk-KZ"/>
        </w:rPr>
      </w:pPr>
      <w:r w:rsidRPr="004005C4">
        <w:rPr>
          <w:sz w:val="24"/>
          <w:szCs w:val="24"/>
          <w:lang w:val="kk-KZ"/>
        </w:rPr>
        <w:t>1 Еңбек құралдары. Өндірістік және өндірістік емес негізгі қор.</w:t>
      </w:r>
    </w:p>
    <w:p w:rsidR="006B2198" w:rsidRPr="004005C4" w:rsidRDefault="006B2198" w:rsidP="004005C4">
      <w:pPr>
        <w:jc w:val="both"/>
        <w:rPr>
          <w:sz w:val="24"/>
          <w:szCs w:val="24"/>
          <w:lang w:val="kk-KZ"/>
        </w:rPr>
      </w:pPr>
      <w:r w:rsidRPr="004005C4">
        <w:rPr>
          <w:sz w:val="24"/>
          <w:szCs w:val="24"/>
          <w:lang w:val="kk-KZ"/>
        </w:rPr>
        <w:t>2 Негізгі қордың топталуы. Қордың құрылымы. Активті және пассивті қор.</w:t>
      </w:r>
    </w:p>
    <w:p w:rsidR="002C7DCE" w:rsidRPr="004005C4" w:rsidRDefault="002C7DCE" w:rsidP="004005C4">
      <w:pPr>
        <w:jc w:val="both"/>
        <w:rPr>
          <w:b/>
          <w:sz w:val="24"/>
          <w:szCs w:val="24"/>
          <w:lang w:val="kk-KZ"/>
        </w:rPr>
      </w:pPr>
    </w:p>
    <w:p w:rsidR="004D51E5" w:rsidRPr="004005C4" w:rsidRDefault="004D51E5" w:rsidP="004005C4">
      <w:pPr>
        <w:ind w:firstLine="708"/>
        <w:jc w:val="both"/>
        <w:rPr>
          <w:rFonts w:eastAsia="Calibri"/>
          <w:b/>
          <w:sz w:val="24"/>
          <w:szCs w:val="24"/>
          <w:lang w:val="kk-KZ"/>
        </w:rPr>
      </w:pPr>
      <w:r w:rsidRPr="004005C4">
        <w:rPr>
          <w:rFonts w:eastAsia="Calibri"/>
          <w:b/>
          <w:sz w:val="24"/>
          <w:szCs w:val="24"/>
          <w:lang w:val="kk-KZ"/>
        </w:rPr>
        <w:t xml:space="preserve">Негізгі қордың құрамына өндірістік және өндірістік емес объектілер кіреді. </w:t>
      </w:r>
    </w:p>
    <w:p w:rsidR="004D51E5" w:rsidRPr="004005C4" w:rsidRDefault="004D51E5" w:rsidP="004005C4">
      <w:pPr>
        <w:jc w:val="both"/>
        <w:rPr>
          <w:rFonts w:eastAsia="Calibri"/>
          <w:sz w:val="24"/>
          <w:szCs w:val="24"/>
          <w:lang w:val="kk-KZ"/>
        </w:rPr>
      </w:pPr>
      <w:r w:rsidRPr="004005C4">
        <w:rPr>
          <w:rFonts w:eastAsia="Calibri"/>
          <w:b/>
          <w:sz w:val="24"/>
          <w:szCs w:val="24"/>
          <w:lang w:val="kk-KZ"/>
        </w:rPr>
        <w:t>Өндірістікке жататындар</w:t>
      </w:r>
      <w:r w:rsidRPr="004005C4">
        <w:rPr>
          <w:rFonts w:eastAsia="Calibri"/>
          <w:sz w:val="24"/>
          <w:szCs w:val="24"/>
          <w:lang w:val="kk-KZ"/>
        </w:rPr>
        <w:t xml:space="preserve">: өндірістің, құрлыстың, ауылшаруашылығының, көліктің, сауданың және басқада материалдардық өндіріс түрлерінің негізгі қорлары жатады. </w:t>
      </w:r>
    </w:p>
    <w:p w:rsidR="004D51E5" w:rsidRPr="004005C4" w:rsidRDefault="004D51E5" w:rsidP="004005C4">
      <w:pPr>
        <w:jc w:val="both"/>
        <w:rPr>
          <w:rFonts w:eastAsia="Calibri"/>
          <w:sz w:val="24"/>
          <w:szCs w:val="24"/>
          <w:lang w:val="kk-KZ"/>
        </w:rPr>
      </w:pPr>
      <w:r w:rsidRPr="004005C4">
        <w:rPr>
          <w:rFonts w:eastAsia="Calibri"/>
          <w:b/>
          <w:sz w:val="24"/>
          <w:szCs w:val="24"/>
          <w:lang w:val="kk-KZ"/>
        </w:rPr>
        <w:t>Өндірістік емес негізгі қорларға</w:t>
      </w:r>
      <w:r w:rsidRPr="004005C4">
        <w:rPr>
          <w:rFonts w:eastAsia="Calibri"/>
          <w:sz w:val="24"/>
          <w:szCs w:val="24"/>
          <w:lang w:val="kk-KZ"/>
        </w:rPr>
        <w:t>: түрғын үй, коммуналдық шаруашылық, денсаулық, білім, мәдениет, спорт салаларына арналған негізгі қорлар жатады.</w:t>
      </w:r>
    </w:p>
    <w:p w:rsidR="004D51E5" w:rsidRPr="004005C4" w:rsidRDefault="004D51E5" w:rsidP="004005C4">
      <w:pPr>
        <w:jc w:val="both"/>
        <w:rPr>
          <w:rFonts w:eastAsia="Calibri"/>
          <w:sz w:val="24"/>
          <w:szCs w:val="24"/>
          <w:lang w:val="kk-KZ"/>
        </w:rPr>
      </w:pPr>
      <w:r w:rsidRPr="004005C4">
        <w:rPr>
          <w:rFonts w:eastAsia="Calibri"/>
          <w:sz w:val="24"/>
          <w:szCs w:val="24"/>
          <w:lang w:val="kk-KZ"/>
        </w:rPr>
        <w:t>Өндіріс процесіне қатысу дәрежесінде негізгі қорлар активті және пассивті болып бөлінеді.</w:t>
      </w:r>
    </w:p>
    <w:p w:rsidR="004D51E5" w:rsidRPr="004005C4" w:rsidRDefault="004D51E5" w:rsidP="004005C4">
      <w:pPr>
        <w:jc w:val="both"/>
        <w:rPr>
          <w:rFonts w:eastAsia="Calibri"/>
          <w:sz w:val="24"/>
          <w:szCs w:val="24"/>
          <w:lang w:val="kk-KZ"/>
        </w:rPr>
      </w:pPr>
      <w:r w:rsidRPr="004005C4">
        <w:rPr>
          <w:rFonts w:eastAsia="Calibri"/>
          <w:sz w:val="24"/>
          <w:szCs w:val="24"/>
          <w:lang w:val="kk-KZ"/>
        </w:rPr>
        <w:t xml:space="preserve">Активті бөлігі - тікелей өндіріске өнімнің мөлшері мен сапасына ықпал етеді.  Мысалы: машиналар, құрал жабдықтар. Пассивті бөлігі - өндірістік процестер үшін қажетті жағдай жасайды. Мысалы: ғимарат, құрылыс. </w:t>
      </w:r>
    </w:p>
    <w:p w:rsidR="004D51E5" w:rsidRPr="004005C4" w:rsidRDefault="004D51E5" w:rsidP="004005C4">
      <w:pPr>
        <w:jc w:val="both"/>
        <w:rPr>
          <w:rFonts w:eastAsia="Calibri"/>
          <w:sz w:val="24"/>
          <w:szCs w:val="24"/>
          <w:lang w:val="kk-KZ"/>
        </w:rPr>
      </w:pPr>
      <w:r w:rsidRPr="004005C4">
        <w:rPr>
          <w:rFonts w:eastAsia="Calibri"/>
          <w:sz w:val="24"/>
          <w:szCs w:val="24"/>
          <w:lang w:val="kk-KZ"/>
        </w:rPr>
        <w:t xml:space="preserve">    Кәсіпорынның негізгі өндірістік қорлары өндірістік ауыспалы айналым жасайды. Ол мынадай сатылардан тұрады: негізгі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Негізгі қорлардың кез келген объектісі табиғи және сапалық тозуға ұшырайды, яғни адам күшімен, техникалық және экономикалық  факторлардың ықпалы арқылы олар өзіндік ерекшелігін бірте-бірте жояды, жарамсыздыққа әкеледі сөйтіп өз функциясын орындауға мүмкіндіктері болмайды.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табиғи тозуы деп - жөндеу, қайта өңдеу, жаңарту арқылы қалпына </w:t>
      </w:r>
      <w:r w:rsidRPr="004005C4">
        <w:rPr>
          <w:rFonts w:eastAsia="Calibri"/>
          <w:sz w:val="24"/>
          <w:szCs w:val="24"/>
          <w:lang w:val="kk-KZ"/>
        </w:rPr>
        <w:lastRenderedPageBreak/>
        <w:t>келуін айтады.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Сапалық тозуы деп - ескірген негізгі қордың өзінің үнемділік, өнімділік, шығарылған өнімнің сапасы жөнінен жаңа үлгіден қалып қоюын айтады.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Кәсіпорынның негізгі міндеті болып – ол негізгі қорлардың шамадан тыс ескіріп қалмауына жол бермеу табылады, себебі: олардың табиғи және сапалық тозуының деңгейі және кәсіпорын жұмысының нәтижесі осыған байланысты болады.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2. Негізігі қорды бағалаудың өндіріс процесінде ұзақ жылдар бойы қатысып, тозуына байланысты және осы уақыт аралығында қайта өндіру жағдайына байланысты бірнеше түрі болады: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1.  Негізгі қордың бастапқы құны – қорларды дайындауға, жинауға, әкелуге кеткен шығындардың жиынтығы;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2.  Қайта өндіру құны – негізгі қордың қайта өндіруге кеткен шығынның жиынтығы: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3.  Қалдық құн – негізгі қордың құнынан  тозуды алып тастағандағы бастапқы немесе қалпына келтіру құны.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құрылымына мынадай факторлар әсер етеді: Шығарылатын өнімнің түрі, оның жалпы көлемі; Автоматтандыру және механикаландыру; Мамандандыру деңгейі; Кәсіпорынорнының климаттық және географиялық жағдайлары;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қолдану көрсеткіштері үш топқа бөлінеді:</w:t>
      </w:r>
    </w:p>
    <w:p w:rsidR="004D51E5" w:rsidRPr="004005C4" w:rsidRDefault="004D51E5" w:rsidP="004005C4">
      <w:pPr>
        <w:widowControl/>
        <w:numPr>
          <w:ilvl w:val="0"/>
          <w:numId w:val="19"/>
        </w:numPr>
        <w:autoSpaceDE/>
        <w:autoSpaceDN/>
        <w:adjustRightInd/>
        <w:ind w:firstLine="709"/>
        <w:jc w:val="both"/>
        <w:rPr>
          <w:rFonts w:eastAsia="Calibri"/>
          <w:sz w:val="24"/>
          <w:szCs w:val="24"/>
          <w:lang w:val="kk-KZ"/>
        </w:rPr>
      </w:pPr>
      <w:r w:rsidRPr="004005C4">
        <w:rPr>
          <w:rFonts w:eastAsia="Calibri"/>
          <w:sz w:val="24"/>
          <w:szCs w:val="24"/>
          <w:lang w:val="kk-KZ"/>
        </w:rPr>
        <w:t>Негізгі қорларды экстенсивті қолдану көрсеткіштері;</w:t>
      </w:r>
    </w:p>
    <w:p w:rsidR="004D51E5" w:rsidRPr="004005C4" w:rsidRDefault="004D51E5" w:rsidP="004005C4">
      <w:pPr>
        <w:widowControl/>
        <w:numPr>
          <w:ilvl w:val="0"/>
          <w:numId w:val="19"/>
        </w:numPr>
        <w:autoSpaceDE/>
        <w:autoSpaceDN/>
        <w:adjustRightInd/>
        <w:ind w:firstLine="709"/>
        <w:jc w:val="both"/>
        <w:rPr>
          <w:rFonts w:eastAsia="Calibri"/>
          <w:sz w:val="24"/>
          <w:szCs w:val="24"/>
          <w:lang w:val="kk-KZ"/>
        </w:rPr>
      </w:pPr>
      <w:r w:rsidRPr="004005C4">
        <w:rPr>
          <w:rFonts w:eastAsia="Calibri"/>
          <w:sz w:val="24"/>
          <w:szCs w:val="24"/>
          <w:lang w:val="kk-KZ"/>
        </w:rPr>
        <w:t>Негізгі қорлардың жедел түрде қолдану көрсеткіштері;</w:t>
      </w:r>
    </w:p>
    <w:p w:rsidR="004D51E5" w:rsidRPr="004005C4" w:rsidRDefault="004D51E5" w:rsidP="004005C4">
      <w:pPr>
        <w:widowControl/>
        <w:numPr>
          <w:ilvl w:val="0"/>
          <w:numId w:val="19"/>
        </w:numPr>
        <w:autoSpaceDE/>
        <w:autoSpaceDN/>
        <w:adjustRightInd/>
        <w:ind w:firstLine="709"/>
        <w:jc w:val="both"/>
        <w:rPr>
          <w:rFonts w:eastAsia="Calibri"/>
          <w:sz w:val="24"/>
          <w:szCs w:val="24"/>
          <w:lang w:val="kk-KZ"/>
        </w:rPr>
      </w:pPr>
      <w:r w:rsidRPr="004005C4">
        <w:rPr>
          <w:rFonts w:eastAsia="Calibri"/>
          <w:sz w:val="24"/>
          <w:szCs w:val="24"/>
          <w:lang w:val="kk-KZ"/>
        </w:rPr>
        <w:t>Негізгі қорлардың интегралды қолдану көрсеткіштері;</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Бірінші топ көрсеткіштеріне: құралдарды экстенсивті қолдану коэффиценті, құралдардың сменалық жұмыс жасау коэффиценті және құралдарды толық  пайдалану коэфиценті жатады яғни, бұл көрсеткіштер құралдардың уақыт мөлшерінді қолданылу деңгейін көрсетеді.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Екінші топ көрсеткіштері - негізгі қор нақты өнімділігін оның нормативті өнімділігіне бөлу арқылы анықталады.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Үшінші көрсеткіші – құралдарды ингралдық қолдану коэфиценті құралдарды экстенсивті және интенсивті қолдану коэфицентіне көбейту арқылы анықталады және ол құралдардың уақыт және өнімділігі бойынша қолданылуын сипаттайды.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тиімділігін көрсететін жалпы көрсеткіш болып қор қайтарымы есептеледі.</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Қор қайтарымы – бұл өнім өндіру үшін пайдаланылатын негізгі қорлардың теңгеге шағып есептегендегі өндірілген өнім көлемін сипаттайтын экономикалық көрсеткіш. Сондай-ақ, ол өндіріс тиімділігінің аса маңызды көрсеткіші болып табылады.</w:t>
      </w:r>
    </w:p>
    <w:p w:rsidR="004D51E5" w:rsidRPr="004005C4" w:rsidRDefault="004D51E5" w:rsidP="004005C4">
      <w:pPr>
        <w:jc w:val="both"/>
        <w:rPr>
          <w:rFonts w:eastAsia="Calibri"/>
          <w:sz w:val="24"/>
          <w:szCs w:val="24"/>
          <w:lang w:val="kk-KZ"/>
        </w:rPr>
      </w:pPr>
      <w:r w:rsidRPr="004005C4">
        <w:rPr>
          <w:rFonts w:eastAsia="Calibri"/>
          <w:sz w:val="24"/>
          <w:szCs w:val="24"/>
          <w:lang w:val="kk-KZ"/>
        </w:rPr>
        <w:t>Ққ = ЖӨҚ/НӨҚ</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ЖӨҚ - жыл ішінде өндірілген жалпы өнім құны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НӨҚ - негізгі қордың орташа жылдық құны.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Қор қайтарымына қарама қарсы көрсеткіш қор сыйымдылығы деп аталады.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Қор сыйымдылығы – бұл негізгі қорлар құнының өндірілген және сатылған өнім құнына қатынасын сипаттайтын экономикалық көрсеткіш. </w:t>
      </w:r>
    </w:p>
    <w:p w:rsidR="004D51E5" w:rsidRPr="004005C4" w:rsidRDefault="004D51E5" w:rsidP="004005C4">
      <w:pPr>
        <w:jc w:val="both"/>
        <w:rPr>
          <w:rFonts w:eastAsia="Calibri"/>
          <w:sz w:val="24"/>
          <w:szCs w:val="24"/>
          <w:lang w:val="kk-KZ"/>
        </w:rPr>
      </w:pPr>
      <w:r w:rsidRPr="004005C4">
        <w:rPr>
          <w:rFonts w:eastAsia="Calibri"/>
          <w:sz w:val="24"/>
          <w:szCs w:val="24"/>
          <w:lang w:val="kk-KZ"/>
        </w:rPr>
        <w:t>Қс = НӨҚ/ЖӨҚ</w:t>
      </w:r>
    </w:p>
    <w:p w:rsidR="00DF2DE6" w:rsidRPr="004005C4" w:rsidRDefault="004D51E5" w:rsidP="004005C4">
      <w:pPr>
        <w:jc w:val="both"/>
        <w:rPr>
          <w:b/>
          <w:sz w:val="24"/>
          <w:szCs w:val="24"/>
          <w:lang w:val="kk-KZ"/>
        </w:rPr>
      </w:pPr>
      <w:r w:rsidRPr="004005C4">
        <w:rPr>
          <w:rFonts w:eastAsia="Calibri"/>
          <w:sz w:val="24"/>
          <w:szCs w:val="24"/>
          <w:lang w:val="kk-KZ"/>
        </w:rPr>
        <w:t xml:space="preserve">   Өндірістің негізгі қор көлемі және олардың қолдану дәрежесі кәсіпорынның өндірістік қуаттылығының көлемін анықтайды. Өндірістік қуат - саланың, цехтың жабдықтарды неғұрлым тиімді пайдаланып өндіріс пен еңбекті неғұрлым озық үлгіде ұйымдастыру негізінде тиісті уақыт ішінде өнімнің белгілі бір түрін өндіруге барынша жоғарғы қабілеттілігі.</w:t>
      </w:r>
    </w:p>
    <w:p w:rsidR="00153775" w:rsidRPr="004005C4" w:rsidRDefault="00153775" w:rsidP="004005C4">
      <w:pPr>
        <w:pStyle w:val="a8"/>
        <w:spacing w:after="0"/>
        <w:ind w:left="0"/>
        <w:jc w:val="both"/>
        <w:rPr>
          <w:lang w:val="kk-KZ"/>
        </w:rPr>
      </w:pPr>
      <w:r w:rsidRPr="004005C4">
        <w:rPr>
          <w:b/>
          <w:iCs/>
          <w:lang w:val="kk-KZ"/>
        </w:rPr>
        <w:t>1. Өндірістік үдеріске қатысу сипатына</w:t>
      </w:r>
      <w:r w:rsidRPr="004005C4">
        <w:rPr>
          <w:iCs/>
          <w:lang w:val="kk-KZ"/>
        </w:rPr>
        <w:t xml:space="preserve"> қарай</w:t>
      </w:r>
      <w:r w:rsidRPr="004005C4">
        <w:rPr>
          <w:lang w:val="kk-KZ"/>
        </w:rPr>
        <w:t xml:space="preserve"> негізгі қорлар </w:t>
      </w:r>
      <w:r w:rsidRPr="004005C4">
        <w:rPr>
          <w:b/>
          <w:lang w:val="kk-KZ"/>
        </w:rPr>
        <w:t xml:space="preserve">өндірістік және өндірістік емес </w:t>
      </w:r>
      <w:r w:rsidRPr="004005C4">
        <w:rPr>
          <w:lang w:val="kk-KZ"/>
        </w:rPr>
        <w:t xml:space="preserve">болып бөлінеді. </w:t>
      </w:r>
    </w:p>
    <w:p w:rsidR="00153775" w:rsidRPr="004005C4" w:rsidRDefault="00153775" w:rsidP="004005C4">
      <w:pPr>
        <w:pStyle w:val="a8"/>
        <w:spacing w:after="0"/>
        <w:ind w:left="0"/>
        <w:jc w:val="both"/>
        <w:rPr>
          <w:lang w:val="kk-KZ"/>
        </w:rPr>
      </w:pPr>
      <w:r w:rsidRPr="004005C4">
        <w:rPr>
          <w:b/>
          <w:iCs/>
          <w:lang w:val="kk-KZ"/>
        </w:rPr>
        <w:t>Өндірістік</w:t>
      </w:r>
      <w:r w:rsidRPr="004005C4">
        <w:rPr>
          <w:iCs/>
          <w:lang w:val="kk-KZ"/>
        </w:rPr>
        <w:t xml:space="preserve"> негізгі капиталына</w:t>
      </w:r>
      <w:r w:rsidRPr="004005C4">
        <w:rPr>
          <w:lang w:val="kk-KZ"/>
        </w:rPr>
        <w:t xml:space="preserve"> өндіріс үдерісінде тікелей қатысатын нысандар жатады, олардың көмегімен өнімді әзірлеген кезде еңбек құралдарына (машина, құрал-жабдық, құрал-саймандар және т.б.) әсер ету жүзеге асады немесе өндірісті жүргізу үшін қажет материалдық жағдайын жасайды (ғимараттар, құрал-жабдықтар, өткізгіш қондырылғылар).</w:t>
      </w:r>
    </w:p>
    <w:p w:rsidR="00153775" w:rsidRPr="004005C4" w:rsidRDefault="00153775" w:rsidP="004005C4">
      <w:pPr>
        <w:pStyle w:val="a8"/>
        <w:spacing w:after="0"/>
        <w:ind w:left="0"/>
        <w:jc w:val="both"/>
        <w:rPr>
          <w:lang w:val="kk-KZ"/>
        </w:rPr>
      </w:pPr>
      <w:r w:rsidRPr="004005C4">
        <w:rPr>
          <w:b/>
          <w:iCs/>
          <w:lang w:val="kk-KZ"/>
        </w:rPr>
        <w:lastRenderedPageBreak/>
        <w:t>Өндірістік емес</w:t>
      </w:r>
      <w:r w:rsidRPr="004005C4">
        <w:rPr>
          <w:iCs/>
          <w:lang w:val="kk-KZ"/>
        </w:rPr>
        <w:t xml:space="preserve"> негізгі капиталдың </w:t>
      </w:r>
      <w:r w:rsidRPr="004005C4">
        <w:rPr>
          <w:lang w:val="kk-KZ"/>
        </w:rPr>
        <w:t xml:space="preserve">қатарына шаруашылықтың өндірістен басқа салаларында пайдаланатын негізгі капитал жатады. Оларға тұрмыстық үй-жай (коммуналдық) шаруашылығында, денсаулық сақтау, әлеуметтік қамсыздандыру, білім беру және мәдениет салаларында пайдаланатын негізгі капитал жатады. </w:t>
      </w:r>
    </w:p>
    <w:p w:rsidR="00153775" w:rsidRPr="004005C4" w:rsidRDefault="00153775" w:rsidP="004005C4">
      <w:pPr>
        <w:pStyle w:val="a8"/>
        <w:spacing w:after="0"/>
        <w:ind w:left="0"/>
        <w:jc w:val="both"/>
        <w:rPr>
          <w:lang w:val="kk-KZ"/>
        </w:rPr>
      </w:pPr>
      <w:r w:rsidRPr="004005C4">
        <w:rPr>
          <w:b/>
          <w:iCs/>
          <w:lang w:val="kk-KZ"/>
        </w:rPr>
        <w:t>2. Иелігіне қарай</w:t>
      </w:r>
      <w:r w:rsidRPr="004005C4">
        <w:rPr>
          <w:lang w:val="kk-KZ"/>
        </w:rPr>
        <w:t xml:space="preserve"> негізгі капитал меншікті, яғни кәсіпорынның өзіне тиісті және уақытша жалға алынған болып бөлінеді.</w:t>
      </w:r>
    </w:p>
    <w:p w:rsidR="00153775" w:rsidRPr="004005C4" w:rsidRDefault="00153775" w:rsidP="004005C4">
      <w:pPr>
        <w:pStyle w:val="a8"/>
        <w:spacing w:after="0"/>
        <w:ind w:left="0"/>
        <w:jc w:val="both"/>
        <w:rPr>
          <w:b/>
          <w:lang w:val="kk-KZ"/>
        </w:rPr>
      </w:pPr>
      <w:r w:rsidRPr="004005C4">
        <w:rPr>
          <w:b/>
          <w:lang w:val="kk-KZ"/>
        </w:rPr>
        <w:t>3. Өндірістік – шаруашылық қызметте пайдалану</w:t>
      </w:r>
      <w:r w:rsidRPr="004005C4">
        <w:rPr>
          <w:lang w:val="kk-KZ"/>
        </w:rPr>
        <w:t xml:space="preserve"> барысына қарай негізгі қорлар жұмыс істейтін, жұмыс істемейтін және сақтауда тұрған деп үш топқа бөлінеді.  </w:t>
      </w:r>
    </w:p>
    <w:p w:rsidR="00153775" w:rsidRPr="004005C4" w:rsidRDefault="00153775" w:rsidP="004005C4">
      <w:pPr>
        <w:pStyle w:val="a8"/>
        <w:spacing w:after="0"/>
        <w:ind w:left="0"/>
        <w:jc w:val="both"/>
        <w:rPr>
          <w:lang w:val="kk-KZ"/>
        </w:rPr>
      </w:pPr>
      <w:r w:rsidRPr="004005C4">
        <w:rPr>
          <w:b/>
          <w:lang w:val="kk-KZ"/>
        </w:rPr>
        <w:t>Жұмыс істейтіндерге</w:t>
      </w:r>
      <w:r w:rsidRPr="004005C4">
        <w:rPr>
          <w:lang w:val="kk-KZ"/>
        </w:rPr>
        <w:t xml:space="preserve"> өндіріс үдерісіндегі, яғни қолданыстағы негізгі капитал жатады. </w:t>
      </w:r>
      <w:r w:rsidRPr="004005C4">
        <w:rPr>
          <w:b/>
          <w:lang w:val="kk-KZ"/>
        </w:rPr>
        <w:t>Жұмыс істемейтін</w:t>
      </w:r>
      <w:r w:rsidRPr="004005C4">
        <w:rPr>
          <w:lang w:val="kk-KZ"/>
        </w:rPr>
        <w:t xml:space="preserve"> негізгі капиталдың қатарына тоқтатылып қойылған, белгілі себептермен басқа да жаққа әзірге берілмеген басы артық жабдықтар жатады.  </w:t>
      </w:r>
      <w:r w:rsidRPr="004005C4">
        <w:rPr>
          <w:b/>
          <w:lang w:val="kk-KZ"/>
        </w:rPr>
        <w:t>Сақтауда тұрған</w:t>
      </w:r>
      <w:r w:rsidRPr="004005C4">
        <w:rPr>
          <w:lang w:val="kk-KZ"/>
        </w:rPr>
        <w:t xml:space="preserve"> негізгі капиталдың қатарына келешекте, яғни алдыңғы уақытта тозуына немесе басқа да жағдайларға байланысты істен шығатын негізгі капиталдың орнына пайдалануға арналған құрал-жабдықтар жатады. </w:t>
      </w:r>
    </w:p>
    <w:p w:rsidR="00153775" w:rsidRPr="004005C4" w:rsidRDefault="00153775" w:rsidP="004005C4">
      <w:pPr>
        <w:pStyle w:val="a8"/>
        <w:spacing w:after="0"/>
        <w:ind w:left="0"/>
        <w:jc w:val="both"/>
        <w:rPr>
          <w:lang w:val="kk-KZ"/>
        </w:rPr>
      </w:pPr>
      <w:r w:rsidRPr="004005C4">
        <w:rPr>
          <w:b/>
          <w:iCs/>
          <w:lang w:val="kk-KZ"/>
        </w:rPr>
        <w:t>4. Заттық құрамына қарай</w:t>
      </w:r>
      <w:r w:rsidRPr="004005C4">
        <w:rPr>
          <w:iCs/>
          <w:lang w:val="kk-KZ"/>
        </w:rPr>
        <w:t xml:space="preserve"> негізгі капитал </w:t>
      </w:r>
      <w:r w:rsidRPr="004005C4">
        <w:rPr>
          <w:lang w:val="kk-KZ"/>
        </w:rPr>
        <w:t xml:space="preserve">мүліктік және мүліктік емес болып бөлінеді. Мүліктікке (заттай) көрінісі бар, яғни санауға және өлшеуге болатындар (үйлер, ғимараттар, машиналар, жабдықтар) жатады. Мүліктік еместерге пайдаланатын жер, орман алабы, су ресурстары (ғимараттардан басқа) күрделі қаржы салымы, яғни заттық нысаны жоқ шығындар (жер телімдерін, егістік үшін пайдаланатын жерді өңдеу, жалға алынған негізгі капиталға күрделі қаржы жұмсау және т.б.) жатады. </w:t>
      </w:r>
    </w:p>
    <w:p w:rsidR="00153775" w:rsidRPr="004005C4" w:rsidRDefault="00153775" w:rsidP="004005C4">
      <w:pPr>
        <w:pStyle w:val="a8"/>
        <w:spacing w:after="0"/>
        <w:ind w:left="0"/>
        <w:jc w:val="both"/>
        <w:rPr>
          <w:lang w:val="kk-KZ"/>
        </w:rPr>
      </w:pPr>
      <w:r w:rsidRPr="004005C4">
        <w:rPr>
          <w:b/>
          <w:lang w:val="kk-KZ"/>
        </w:rPr>
        <w:t xml:space="preserve">5. Құрамы, мақсаттық міндетіне және еңбек үдерісінде атқаратын қызметіне </w:t>
      </w:r>
      <w:r w:rsidRPr="004005C4">
        <w:rPr>
          <w:lang w:val="kk-KZ"/>
        </w:rPr>
        <w:t xml:space="preserve">қарай негізгі қорлар келесі топтар мен ішкі топтарға бөлінеді: үйлер (тұрғын үй, кеңсе үйі, қойма, тағы басқалары), ғимараттар(көпірлер, аспалы жолдар, жасанды су қоймалары, эстакадалар, ұңғымалар және т.б.), өткізгіш тетіктер (жұмыс машиналары, энергия бөлетін тетіктер, құбырлар және т.б.); машина және құрал-құрал-жабдықтар (өндірістік негізгі қорлар құрамындағы бұл топ ең маңызды әрі көп санды болып табылады және ол келесі шағын топтарға бөлінеді: күш машиналары мен құрал-жабдықтар, жұмыскер машиналар мен құрал-жабдықтар; өлшеуіш және реттеу аспаптары; есептеуіш техника; басқа да машиналар және техникалар, сонымен қоса автоматты машиналар мен құрал-жабдықтар болып бөлінеді); тасымалдау құралдары (жолаушылар және жүк таситын, жеңіл көліктер, көлікке тіркемелер, тракторлар және т.б.); құрал – сайман мен жабдықтар (шкафтар, бактар, контейнерлер және т.б. негізгі капитал); шаруашылық құрал жабдықтары (жиhаздар, кілемдер, сейфтер және т.б.),  жұмыс және өнім малдары;  көп жылдық өсімдіктер мен көшеттер; жерді жақсартуға жұмсалған күрделі шығындар және басқа да негізгі қорлар. </w:t>
      </w:r>
    </w:p>
    <w:p w:rsidR="00153775" w:rsidRPr="004005C4" w:rsidRDefault="00153775" w:rsidP="004005C4">
      <w:pPr>
        <w:pStyle w:val="a8"/>
        <w:spacing w:after="0"/>
        <w:ind w:left="0"/>
        <w:jc w:val="both"/>
        <w:rPr>
          <w:lang w:val="kk-KZ"/>
        </w:rPr>
      </w:pPr>
      <w:r w:rsidRPr="004005C4">
        <w:rPr>
          <w:b/>
          <w:lang w:val="kk-KZ"/>
        </w:rPr>
        <w:t>6. Халық шаруашылық салаларына және істейтін қызметтерінің түрлеріне қарай</w:t>
      </w:r>
      <w:r w:rsidRPr="004005C4">
        <w:rPr>
          <w:lang w:val="kk-KZ"/>
        </w:rPr>
        <w:t xml:space="preserve"> барлық негізгі капитал: өнеркәсіп, ауыл шаруашылығы, орман (тоғай) шаруашылығы, тасымалдау, байланыс, құрылыс, материалдық-техникалық жабдықтау және сату-өткізу ұйымдары, басқару орындары, әлеуметтік сақтандыру, ғылым мен білім беру және тағы да басқа салалар бойынша топталады.</w:t>
      </w:r>
    </w:p>
    <w:p w:rsidR="00F20F7C" w:rsidRPr="004005C4" w:rsidRDefault="00F20F7C"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9A1F15" w:rsidRPr="004005C4" w:rsidRDefault="00F20F7C" w:rsidP="004005C4">
      <w:pPr>
        <w:jc w:val="both"/>
        <w:rPr>
          <w:sz w:val="24"/>
          <w:szCs w:val="24"/>
          <w:lang w:val="kk-KZ"/>
        </w:rPr>
      </w:pPr>
      <w:r w:rsidRPr="004005C4">
        <w:rPr>
          <w:sz w:val="24"/>
          <w:szCs w:val="24"/>
          <w:lang w:val="kk-KZ"/>
        </w:rPr>
        <w:t xml:space="preserve">1 Еңбек құралдарын атаңыз </w:t>
      </w:r>
      <w:r w:rsidR="009A1F15" w:rsidRPr="004005C4">
        <w:rPr>
          <w:sz w:val="24"/>
          <w:szCs w:val="24"/>
          <w:lang w:val="kk-KZ"/>
        </w:rPr>
        <w:t>?</w:t>
      </w:r>
    </w:p>
    <w:p w:rsidR="009A1F15" w:rsidRPr="004005C4" w:rsidRDefault="00F20F7C" w:rsidP="004005C4">
      <w:pPr>
        <w:jc w:val="both"/>
        <w:rPr>
          <w:sz w:val="24"/>
          <w:szCs w:val="24"/>
          <w:lang w:val="kk-KZ"/>
        </w:rPr>
      </w:pPr>
      <w:r w:rsidRPr="004005C4">
        <w:rPr>
          <w:sz w:val="24"/>
          <w:szCs w:val="24"/>
          <w:lang w:val="kk-KZ"/>
        </w:rPr>
        <w:t>2 Өндірістік және өндірістік емес негізгі қордың айырмашылығы</w:t>
      </w:r>
      <w:r w:rsidR="009A1F15" w:rsidRPr="004005C4">
        <w:rPr>
          <w:sz w:val="24"/>
          <w:szCs w:val="24"/>
          <w:lang w:val="kk-KZ"/>
        </w:rPr>
        <w:t>?</w:t>
      </w:r>
    </w:p>
    <w:p w:rsidR="009A1F15" w:rsidRPr="004005C4" w:rsidRDefault="00F20F7C" w:rsidP="004005C4">
      <w:pPr>
        <w:jc w:val="both"/>
        <w:rPr>
          <w:sz w:val="24"/>
          <w:szCs w:val="24"/>
          <w:lang w:val="kk-KZ"/>
        </w:rPr>
      </w:pPr>
      <w:r w:rsidRPr="004005C4">
        <w:rPr>
          <w:sz w:val="24"/>
          <w:szCs w:val="24"/>
          <w:lang w:val="kk-KZ"/>
        </w:rPr>
        <w:t xml:space="preserve">3 Негізгі қордың жіктелуі </w:t>
      </w:r>
      <w:r w:rsidR="009A1F15" w:rsidRPr="004005C4">
        <w:rPr>
          <w:sz w:val="24"/>
          <w:szCs w:val="24"/>
          <w:lang w:val="kk-KZ"/>
        </w:rPr>
        <w:t>?</w:t>
      </w:r>
    </w:p>
    <w:p w:rsidR="00F20F7C" w:rsidRPr="004005C4" w:rsidRDefault="00F20F7C" w:rsidP="004005C4">
      <w:pPr>
        <w:jc w:val="both"/>
        <w:rPr>
          <w:sz w:val="24"/>
          <w:szCs w:val="24"/>
          <w:lang w:val="kk-KZ"/>
        </w:rPr>
      </w:pPr>
      <w:r w:rsidRPr="004005C4">
        <w:rPr>
          <w:sz w:val="24"/>
          <w:szCs w:val="24"/>
          <w:lang w:val="kk-KZ"/>
        </w:rPr>
        <w:t>4 Активті және пассивті қор</w:t>
      </w:r>
      <w:r w:rsidR="009A1F15" w:rsidRPr="004005C4">
        <w:rPr>
          <w:sz w:val="24"/>
          <w:szCs w:val="24"/>
          <w:lang w:val="kk-KZ"/>
        </w:rPr>
        <w:t>?</w:t>
      </w:r>
    </w:p>
    <w:p w:rsidR="00DF2DE6" w:rsidRPr="004005C4" w:rsidRDefault="00DF2DE6" w:rsidP="004005C4">
      <w:pPr>
        <w:jc w:val="both"/>
        <w:rPr>
          <w:b/>
          <w:sz w:val="24"/>
          <w:szCs w:val="24"/>
          <w:lang w:val="kk-KZ"/>
        </w:rPr>
      </w:pPr>
    </w:p>
    <w:p w:rsidR="00DF2DE6" w:rsidRPr="004005C4" w:rsidRDefault="00DF2DE6" w:rsidP="004005C4">
      <w:pPr>
        <w:pStyle w:val="a3"/>
        <w:spacing w:after="0"/>
        <w:jc w:val="both"/>
        <w:rPr>
          <w:b/>
          <w:sz w:val="24"/>
          <w:szCs w:val="24"/>
          <w:lang w:val="kk-KZ" w:eastAsia="ko-KR"/>
        </w:rPr>
      </w:pPr>
      <w:r w:rsidRPr="004005C4">
        <w:rPr>
          <w:b/>
          <w:sz w:val="24"/>
          <w:szCs w:val="24"/>
          <w:lang w:val="kk-KZ"/>
        </w:rPr>
        <w:t>№4 Тақырып Ө</w:t>
      </w:r>
      <w:r w:rsidRPr="004005C4">
        <w:rPr>
          <w:b/>
          <w:sz w:val="24"/>
          <w:szCs w:val="24"/>
          <w:lang w:val="kk-KZ" w:eastAsia="ko-KR"/>
        </w:rPr>
        <w:t>неркәсіптегі негізгі қор және басқа бейайналым активтер</w:t>
      </w:r>
    </w:p>
    <w:p w:rsidR="006B2198" w:rsidRPr="004005C4" w:rsidRDefault="006B2198" w:rsidP="004005C4">
      <w:pPr>
        <w:jc w:val="both"/>
        <w:rPr>
          <w:b/>
          <w:sz w:val="24"/>
          <w:szCs w:val="24"/>
          <w:lang w:val="kk-KZ"/>
        </w:rPr>
      </w:pPr>
      <w:r w:rsidRPr="004005C4">
        <w:rPr>
          <w:b/>
          <w:sz w:val="24"/>
          <w:szCs w:val="24"/>
          <w:lang w:val="kk-KZ"/>
        </w:rPr>
        <w:t>Дәріс 8</w:t>
      </w:r>
    </w:p>
    <w:p w:rsidR="006B2198" w:rsidRPr="004005C4" w:rsidRDefault="00F20F7C" w:rsidP="004005C4">
      <w:pPr>
        <w:pStyle w:val="aa"/>
        <w:tabs>
          <w:tab w:val="left" w:pos="142"/>
        </w:tabs>
        <w:ind w:left="0"/>
        <w:jc w:val="both"/>
        <w:rPr>
          <w:lang w:val="kk-KZ"/>
        </w:rPr>
      </w:pPr>
      <w:r w:rsidRPr="004005C4">
        <w:rPr>
          <w:lang w:val="kk-KZ"/>
        </w:rPr>
        <w:t>3</w:t>
      </w:r>
      <w:r w:rsidR="006B2198" w:rsidRPr="004005C4">
        <w:rPr>
          <w:lang w:val="kk-KZ"/>
        </w:rPr>
        <w:t>Айналма қаржы. Айналма қаржының құрылымы және орташа үлесі.</w:t>
      </w:r>
    </w:p>
    <w:p w:rsidR="006B2198" w:rsidRPr="004005C4" w:rsidRDefault="008E2747" w:rsidP="004005C4">
      <w:pPr>
        <w:pStyle w:val="Style1"/>
        <w:widowControl/>
        <w:spacing w:line="240" w:lineRule="auto"/>
        <w:ind w:firstLine="0"/>
        <w:rPr>
          <w:lang w:val="kk-KZ"/>
        </w:rPr>
      </w:pPr>
      <w:r w:rsidRPr="004005C4">
        <w:rPr>
          <w:lang w:val="kk-KZ"/>
        </w:rPr>
        <w:t>4</w:t>
      </w:r>
      <w:r w:rsidR="002C7DCE" w:rsidRPr="004005C4">
        <w:rPr>
          <w:lang w:val="kk-KZ"/>
        </w:rPr>
        <w:t>.</w:t>
      </w:r>
      <w:r w:rsidR="006B2198" w:rsidRPr="004005C4">
        <w:rPr>
          <w:lang w:val="kk-KZ"/>
        </w:rPr>
        <w:t>Шикізаттардың шығын ережелері, олардың түрлері және құрылымы.</w:t>
      </w:r>
    </w:p>
    <w:p w:rsidR="008E2747" w:rsidRPr="004005C4" w:rsidRDefault="008E2747" w:rsidP="004005C4">
      <w:pPr>
        <w:pStyle w:val="Style1"/>
        <w:widowControl/>
        <w:spacing w:line="240" w:lineRule="auto"/>
        <w:rPr>
          <w:lang w:val="kk-KZ"/>
        </w:rPr>
      </w:pPr>
    </w:p>
    <w:p w:rsidR="006E1819" w:rsidRPr="004005C4" w:rsidRDefault="006E1819" w:rsidP="004005C4">
      <w:pPr>
        <w:ind w:firstLine="708"/>
        <w:jc w:val="both"/>
        <w:rPr>
          <w:i/>
          <w:sz w:val="24"/>
          <w:szCs w:val="24"/>
          <w:lang w:val="kk-KZ"/>
        </w:rPr>
      </w:pPr>
      <w:r w:rsidRPr="004005C4">
        <w:rPr>
          <w:i/>
          <w:sz w:val="24"/>
          <w:szCs w:val="24"/>
          <w:lang w:val="kk-KZ"/>
        </w:rPr>
        <w:t xml:space="preserve">Ағымды активтердің құрамы мен құрылымы. Кәсіпорынның жұмыс капиталының құрылымы. </w:t>
      </w:r>
    </w:p>
    <w:p w:rsidR="006E1819" w:rsidRPr="004005C4" w:rsidRDefault="006E1819" w:rsidP="004005C4">
      <w:pPr>
        <w:ind w:firstLine="708"/>
        <w:jc w:val="both"/>
        <w:rPr>
          <w:rStyle w:val="FontStyle15"/>
          <w:noProof/>
          <w:sz w:val="24"/>
          <w:szCs w:val="24"/>
          <w:lang w:val="kk-KZ"/>
        </w:rPr>
      </w:pPr>
      <w:r w:rsidRPr="004005C4">
        <w:rPr>
          <w:rStyle w:val="FontStyle23"/>
          <w:noProof/>
          <w:sz w:val="24"/>
          <w:szCs w:val="24"/>
          <w:lang w:val="kk-KZ"/>
        </w:rPr>
        <w:t xml:space="preserve">Айналым қаражаттары бір өндірістік циклдегі өндіретін өнімді шығарған кездегі жұмсалатын еңбек заттары мен құралдарының ақшалық түрін көрсетеді. Айналым қаражаттары </w:t>
      </w:r>
      <w:r w:rsidRPr="004005C4">
        <w:rPr>
          <w:rStyle w:val="FontStyle23"/>
          <w:noProof/>
          <w:sz w:val="24"/>
          <w:szCs w:val="24"/>
          <w:lang w:val="kk-KZ"/>
        </w:rPr>
        <w:lastRenderedPageBreak/>
        <w:t xml:space="preserve">кәсіпорынның үздіксіз жұмыс істеуіне қажет. Олар әртурлі түрде өндірістік қорлар, ақшалық  қорлар және </w:t>
      </w:r>
      <w:r w:rsidRPr="004005C4">
        <w:rPr>
          <w:rStyle w:val="FontStyle15"/>
          <w:noProof/>
          <w:sz w:val="24"/>
          <w:szCs w:val="24"/>
          <w:lang w:val="kk-KZ"/>
        </w:rPr>
        <w:t>өнімді жеткізушілер мен тұтынушылардың есебіндегі қаржылар және т.б. түрлерде болады. Айналым қаражаттары өндірістік үрдісте үдайы қозғалыста болады, олар үш негізгі айналым кезеңінен өтеді.</w:t>
      </w:r>
    </w:p>
    <w:p w:rsidR="006E1819" w:rsidRPr="004005C4" w:rsidRDefault="006E1819" w:rsidP="004005C4">
      <w:pPr>
        <w:pStyle w:val="Style2"/>
        <w:widowControl/>
        <w:ind w:firstLine="708"/>
        <w:jc w:val="both"/>
        <w:rPr>
          <w:rStyle w:val="FontStyle15"/>
          <w:noProof/>
          <w:sz w:val="24"/>
          <w:szCs w:val="24"/>
          <w:lang w:val="kk-KZ"/>
        </w:rPr>
      </w:pPr>
      <w:r w:rsidRPr="004005C4">
        <w:rPr>
          <w:rStyle w:val="FontStyle15"/>
          <w:noProof/>
          <w:sz w:val="24"/>
          <w:szCs w:val="24"/>
          <w:lang w:val="kk-KZ"/>
        </w:rPr>
        <w:t>Бірінші кезеңде кәсіпорын ақшалай түрдегі (А) айналым қаражаттарын өнім ендіруге және өндірістің үздіксіз жұмыс істеуіне қажетті еңбек заттарын, материалдар, шикізатгар, резервтік бөлшектерді алуға жұмсайды. Былайша айтқанда бұл кезеңде айналым қаражаттары ақшалық түрінен тауарлық түріне өтеді (Т)</w:t>
      </w:r>
    </w:p>
    <w:p w:rsidR="006E1819" w:rsidRPr="004005C4" w:rsidRDefault="006E1819" w:rsidP="004005C4">
      <w:pPr>
        <w:pStyle w:val="Style6"/>
        <w:widowControl/>
        <w:spacing w:line="240" w:lineRule="auto"/>
        <w:ind w:firstLine="0"/>
        <w:rPr>
          <w:rStyle w:val="FontStyle15"/>
          <w:noProof/>
          <w:spacing w:val="40"/>
          <w:sz w:val="24"/>
          <w:szCs w:val="24"/>
          <w:lang w:val="kk-KZ"/>
        </w:rPr>
      </w:pPr>
      <w:r w:rsidRPr="004005C4">
        <w:rPr>
          <w:rStyle w:val="FontStyle15"/>
          <w:noProof/>
          <w:spacing w:val="40"/>
          <w:sz w:val="24"/>
          <w:szCs w:val="24"/>
          <w:lang w:val="kk-KZ"/>
        </w:rPr>
        <w:t>А—&gt;Т</w:t>
      </w:r>
    </w:p>
    <w:p w:rsidR="006E1819" w:rsidRPr="004005C4" w:rsidRDefault="006E1819" w:rsidP="004005C4">
      <w:pPr>
        <w:pStyle w:val="Style2"/>
        <w:widowControl/>
        <w:ind w:firstLine="708"/>
        <w:jc w:val="both"/>
        <w:rPr>
          <w:rStyle w:val="FontStyle15"/>
          <w:noProof/>
          <w:sz w:val="24"/>
          <w:szCs w:val="24"/>
          <w:lang w:val="kk-KZ"/>
        </w:rPr>
      </w:pPr>
      <w:r w:rsidRPr="004005C4">
        <w:rPr>
          <w:rStyle w:val="FontStyle15"/>
          <w:noProof/>
          <w:sz w:val="24"/>
          <w:szCs w:val="24"/>
          <w:lang w:val="kk-KZ"/>
        </w:rPr>
        <w:t xml:space="preserve">Екінші кезеңде </w:t>
      </w:r>
      <w:r w:rsidRPr="004005C4">
        <w:rPr>
          <w:rStyle w:val="FontStyle12"/>
          <w:rFonts w:ascii="Times New Roman" w:hAnsi="Times New Roman" w:cs="Times New Roman"/>
          <w:b w:val="0"/>
          <w:noProof/>
          <w:sz w:val="24"/>
          <w:szCs w:val="24"/>
          <w:lang w:val="kk-KZ"/>
        </w:rPr>
        <w:t xml:space="preserve">айналым қаражаттары </w:t>
      </w:r>
      <w:r w:rsidRPr="004005C4">
        <w:rPr>
          <w:rStyle w:val="FontStyle15"/>
          <w:noProof/>
          <w:sz w:val="24"/>
          <w:szCs w:val="24"/>
          <w:lang w:val="kk-KZ"/>
        </w:rPr>
        <w:t xml:space="preserve">жасалып жатқан жаңа өнім өндірісіне келіп түседі. Өнімді шығаруға қатысып жатқан </w:t>
      </w:r>
    </w:p>
    <w:p w:rsidR="006E1819" w:rsidRPr="004005C4" w:rsidRDefault="006E1819" w:rsidP="004005C4">
      <w:pPr>
        <w:pStyle w:val="Style2"/>
        <w:widowControl/>
        <w:jc w:val="both"/>
        <w:rPr>
          <w:rStyle w:val="FontStyle12"/>
          <w:rFonts w:ascii="Times New Roman" w:hAnsi="Times New Roman" w:cs="Times New Roman"/>
          <w:b w:val="0"/>
          <w:sz w:val="24"/>
          <w:szCs w:val="24"/>
          <w:lang w:val="kk-KZ"/>
        </w:rPr>
      </w:pPr>
      <w:r w:rsidRPr="004005C4">
        <w:rPr>
          <w:rStyle w:val="FontStyle12"/>
          <w:rFonts w:ascii="Times New Roman" w:hAnsi="Times New Roman" w:cs="Times New Roman"/>
          <w:b w:val="0"/>
          <w:noProof/>
          <w:sz w:val="24"/>
          <w:szCs w:val="24"/>
          <w:lang w:val="kk-KZ"/>
        </w:rPr>
        <w:t>айналым қаражаттары толығымен өз құнын осы өнім құнына береді</w:t>
      </w:r>
    </w:p>
    <w:p w:rsidR="006E1819" w:rsidRPr="004005C4" w:rsidRDefault="006E1819" w:rsidP="004005C4">
      <w:pPr>
        <w:pStyle w:val="Style4"/>
        <w:widowControl/>
        <w:tabs>
          <w:tab w:val="left" w:leader="hyphen" w:pos="518"/>
          <w:tab w:val="left" w:leader="hyphen" w:pos="1392"/>
        </w:tabs>
        <w:jc w:val="both"/>
        <w:rPr>
          <w:rStyle w:val="FontStyle15"/>
          <w:sz w:val="24"/>
          <w:szCs w:val="24"/>
        </w:rPr>
      </w:pPr>
      <w:r w:rsidRPr="004005C4">
        <w:rPr>
          <w:rStyle w:val="FontStyle15"/>
          <w:noProof/>
          <w:sz w:val="24"/>
          <w:szCs w:val="24"/>
        </w:rPr>
        <w:t xml:space="preserve">Т </w:t>
      </w:r>
      <w:r w:rsidRPr="004005C4">
        <w:rPr>
          <w:rStyle w:val="FontStyle15"/>
          <w:noProof/>
          <w:sz w:val="24"/>
          <w:szCs w:val="24"/>
        </w:rPr>
        <w:tab/>
        <w:t xml:space="preserve">►   П </w:t>
      </w:r>
      <w:r w:rsidRPr="004005C4">
        <w:rPr>
          <w:rStyle w:val="FontStyle15"/>
          <w:noProof/>
          <w:sz w:val="24"/>
          <w:szCs w:val="24"/>
        </w:rPr>
        <w:tab/>
        <w:t>►Т'</w:t>
      </w:r>
    </w:p>
    <w:p w:rsidR="006E1819" w:rsidRPr="004005C4" w:rsidRDefault="006E1819" w:rsidP="004005C4">
      <w:pPr>
        <w:pStyle w:val="Style1"/>
        <w:widowControl/>
        <w:spacing w:line="240" w:lineRule="auto"/>
        <w:ind w:firstLine="0"/>
        <w:rPr>
          <w:rStyle w:val="FontStyle15"/>
          <w:noProof/>
          <w:sz w:val="24"/>
          <w:szCs w:val="24"/>
        </w:rPr>
      </w:pPr>
      <w:r w:rsidRPr="004005C4">
        <w:rPr>
          <w:rStyle w:val="FontStyle15"/>
          <w:noProof/>
          <w:sz w:val="24"/>
          <w:szCs w:val="24"/>
        </w:rPr>
        <w:t>яғни тағы да тауарлық түрде болады.</w:t>
      </w:r>
    </w:p>
    <w:p w:rsidR="006E1819" w:rsidRPr="004005C4" w:rsidRDefault="006E1819" w:rsidP="004005C4">
      <w:pPr>
        <w:pStyle w:val="Style6"/>
        <w:widowControl/>
        <w:spacing w:line="240" w:lineRule="auto"/>
        <w:ind w:firstLine="0"/>
        <w:rPr>
          <w:rStyle w:val="FontStyle15"/>
          <w:noProof/>
          <w:sz w:val="24"/>
          <w:szCs w:val="24"/>
        </w:rPr>
      </w:pPr>
      <w:r w:rsidRPr="004005C4">
        <w:rPr>
          <w:rStyle w:val="FontStyle15"/>
          <w:noProof/>
          <w:spacing w:val="40"/>
          <w:sz w:val="24"/>
          <w:szCs w:val="24"/>
        </w:rPr>
        <w:t xml:space="preserve">  Т--</w:t>
      </w:r>
      <w:r w:rsidRPr="004005C4">
        <w:rPr>
          <w:rStyle w:val="FontStyle15"/>
          <w:noProof/>
          <w:sz w:val="24"/>
          <w:szCs w:val="24"/>
        </w:rPr>
        <w:t>&gt; А'</w:t>
      </w:r>
    </w:p>
    <w:p w:rsidR="006E1819" w:rsidRPr="004005C4" w:rsidRDefault="006E1819" w:rsidP="004005C4">
      <w:pPr>
        <w:pStyle w:val="Style2"/>
        <w:widowControl/>
        <w:ind w:firstLine="708"/>
        <w:jc w:val="both"/>
        <w:rPr>
          <w:rStyle w:val="FontStyle15"/>
          <w:noProof/>
          <w:sz w:val="24"/>
          <w:szCs w:val="24"/>
          <w:lang w:val="kk-KZ"/>
        </w:rPr>
      </w:pPr>
      <w:r w:rsidRPr="004005C4">
        <w:rPr>
          <w:rStyle w:val="FontStyle15"/>
          <w:noProof/>
          <w:sz w:val="24"/>
          <w:szCs w:val="24"/>
          <w:lang w:val="kk-KZ"/>
        </w:rPr>
        <w:t xml:space="preserve">Үшінші кезеңде өнім өткізіледі және </w:t>
      </w:r>
      <w:r w:rsidRPr="004005C4">
        <w:rPr>
          <w:rStyle w:val="FontStyle12"/>
          <w:rFonts w:ascii="Times New Roman" w:hAnsi="Times New Roman" w:cs="Times New Roman"/>
          <w:b w:val="0"/>
          <w:noProof/>
          <w:sz w:val="24"/>
          <w:szCs w:val="24"/>
          <w:lang w:val="kk-KZ"/>
        </w:rPr>
        <w:t xml:space="preserve">айналым қаражаттары </w:t>
      </w:r>
      <w:r w:rsidRPr="004005C4">
        <w:rPr>
          <w:rStyle w:val="FontStyle15"/>
          <w:noProof/>
          <w:sz w:val="24"/>
          <w:szCs w:val="24"/>
          <w:lang w:val="kk-KZ"/>
        </w:rPr>
        <w:t>қайтадан ақшалық түрге енеді.</w:t>
      </w:r>
    </w:p>
    <w:p w:rsidR="006E1819" w:rsidRPr="004005C4" w:rsidRDefault="006E1819" w:rsidP="004005C4">
      <w:pPr>
        <w:shd w:val="clear" w:color="auto" w:fill="FFFFFF"/>
        <w:ind w:firstLine="708"/>
        <w:jc w:val="both"/>
        <w:rPr>
          <w:bCs/>
          <w:i/>
          <w:sz w:val="24"/>
          <w:szCs w:val="24"/>
          <w:lang w:val="kk-KZ"/>
        </w:rPr>
      </w:pPr>
      <w:r w:rsidRPr="004005C4">
        <w:rPr>
          <w:i/>
          <w:sz w:val="24"/>
          <w:szCs w:val="24"/>
          <w:lang w:val="kk-KZ"/>
        </w:rPr>
        <w:t>Ағымды активтердің экономиясы және айналымы.</w:t>
      </w:r>
    </w:p>
    <w:p w:rsidR="006E1819" w:rsidRPr="004005C4" w:rsidRDefault="006E1819" w:rsidP="004005C4">
      <w:pPr>
        <w:pStyle w:val="Style2"/>
        <w:widowControl/>
        <w:ind w:firstLine="708"/>
        <w:jc w:val="both"/>
        <w:rPr>
          <w:rStyle w:val="FontStyle13"/>
          <w:noProof/>
          <w:sz w:val="24"/>
          <w:szCs w:val="24"/>
          <w:lang w:val="kk-KZ"/>
        </w:rPr>
      </w:pPr>
      <w:r w:rsidRPr="004005C4">
        <w:rPr>
          <w:rStyle w:val="FontStyle13"/>
          <w:noProof/>
          <w:sz w:val="24"/>
          <w:szCs w:val="24"/>
          <w:lang w:val="kk-KZ"/>
        </w:rPr>
        <w:t>Айналым қаражаттарын пайдаланудың тиімділігі экономикалыкқ көрсеткіштер жүйесімен бағаланады. Оларға бір айналымның ұзақтығы. Айналымдылық коэффициенті, айналым қаражаттарының қайтарылымдылық  көрсеткіші жатады.</w:t>
      </w:r>
    </w:p>
    <w:p w:rsidR="006E1819" w:rsidRPr="004005C4" w:rsidRDefault="006E1819" w:rsidP="004005C4">
      <w:pPr>
        <w:pStyle w:val="Style2"/>
        <w:widowControl/>
        <w:jc w:val="both"/>
        <w:rPr>
          <w:rStyle w:val="FontStyle13"/>
          <w:noProof/>
          <w:sz w:val="24"/>
          <w:szCs w:val="24"/>
          <w:lang w:val="kk-KZ"/>
        </w:rPr>
      </w:pPr>
      <w:r w:rsidRPr="004005C4">
        <w:rPr>
          <w:rStyle w:val="FontStyle13"/>
          <w:noProof/>
          <w:sz w:val="24"/>
          <w:szCs w:val="24"/>
          <w:lang w:val="kk-KZ"/>
        </w:rPr>
        <w:t>Бір айналым ұзактығы күнмен анықталады және айналым қаражаттарының  бір рет айналып шығу ұзақтығын сипаттайды.</w:t>
      </w:r>
    </w:p>
    <w:p w:rsidR="006E1819" w:rsidRPr="004005C4" w:rsidRDefault="006E1819" w:rsidP="004005C4">
      <w:pPr>
        <w:pStyle w:val="Style2"/>
        <w:widowControl/>
        <w:jc w:val="both"/>
        <w:rPr>
          <w:rStyle w:val="FontStyle13"/>
          <w:noProof/>
          <w:sz w:val="24"/>
          <w:szCs w:val="24"/>
          <w:vertAlign w:val="subscript"/>
          <w:lang w:val="kk-KZ"/>
        </w:rPr>
      </w:pPr>
      <w:r w:rsidRPr="004005C4">
        <w:rPr>
          <w:rStyle w:val="FontStyle13"/>
          <w:noProof/>
          <w:sz w:val="24"/>
          <w:szCs w:val="24"/>
          <w:lang w:val="kk-KZ"/>
        </w:rPr>
        <w:t xml:space="preserve">                         Т</w:t>
      </w:r>
      <w:r w:rsidRPr="004005C4">
        <w:rPr>
          <w:rStyle w:val="FontStyle13"/>
          <w:noProof/>
          <w:sz w:val="24"/>
          <w:szCs w:val="24"/>
          <w:vertAlign w:val="subscript"/>
          <w:lang w:val="kk-KZ"/>
        </w:rPr>
        <w:t>айн</w:t>
      </w:r>
      <w:r w:rsidRPr="004005C4">
        <w:rPr>
          <w:rStyle w:val="FontStyle13"/>
          <w:noProof/>
          <w:sz w:val="24"/>
          <w:szCs w:val="24"/>
          <w:lang w:val="kk-KZ"/>
        </w:rPr>
        <w:t>=АК*t</w:t>
      </w:r>
      <w:r w:rsidRPr="004005C4">
        <w:rPr>
          <w:rStyle w:val="FontStyle13"/>
          <w:noProof/>
          <w:sz w:val="24"/>
          <w:szCs w:val="24"/>
          <w:vertAlign w:val="subscript"/>
          <w:lang w:val="kk-KZ"/>
        </w:rPr>
        <w:t>жосп</w:t>
      </w:r>
      <w:r w:rsidRPr="004005C4">
        <w:rPr>
          <w:rStyle w:val="FontStyle13"/>
          <w:noProof/>
          <w:sz w:val="24"/>
          <w:szCs w:val="24"/>
          <w:lang w:val="kk-KZ"/>
        </w:rPr>
        <w:t>/Т</w:t>
      </w:r>
      <w:r w:rsidRPr="004005C4">
        <w:rPr>
          <w:rStyle w:val="FontStyle13"/>
          <w:noProof/>
          <w:sz w:val="24"/>
          <w:szCs w:val="24"/>
          <w:vertAlign w:val="subscript"/>
          <w:lang w:val="kk-KZ"/>
        </w:rPr>
        <w:t>к</w:t>
      </w:r>
    </w:p>
    <w:p w:rsidR="006E1819" w:rsidRPr="004005C4" w:rsidRDefault="006E1819" w:rsidP="004005C4">
      <w:pPr>
        <w:jc w:val="both"/>
        <w:rPr>
          <w:rStyle w:val="FontStyle13"/>
          <w:noProof/>
          <w:sz w:val="24"/>
          <w:szCs w:val="24"/>
          <w:lang w:val="kk-KZ"/>
        </w:rPr>
      </w:pPr>
      <w:r w:rsidRPr="004005C4">
        <w:rPr>
          <w:rStyle w:val="FontStyle13"/>
          <w:noProof/>
          <w:sz w:val="24"/>
          <w:szCs w:val="24"/>
          <w:lang w:val="kk-KZ"/>
        </w:rPr>
        <w:t>мұндағы Т</w:t>
      </w:r>
      <w:r w:rsidRPr="004005C4">
        <w:rPr>
          <w:rStyle w:val="FontStyle13"/>
          <w:noProof/>
          <w:sz w:val="24"/>
          <w:szCs w:val="24"/>
          <w:vertAlign w:val="subscript"/>
          <w:lang w:val="kk-KZ"/>
        </w:rPr>
        <w:t>айн</w:t>
      </w:r>
      <w:r w:rsidRPr="004005C4">
        <w:rPr>
          <w:rStyle w:val="FontStyle13"/>
          <w:noProof/>
          <w:sz w:val="24"/>
          <w:szCs w:val="24"/>
          <w:lang w:val="kk-KZ"/>
        </w:rPr>
        <w:t xml:space="preserve"> - бір айналым ұзақтығы;</w:t>
      </w:r>
    </w:p>
    <w:p w:rsidR="006E1819" w:rsidRPr="004005C4" w:rsidRDefault="006E1819" w:rsidP="004005C4">
      <w:pPr>
        <w:pStyle w:val="Style1"/>
        <w:widowControl/>
        <w:spacing w:line="240" w:lineRule="auto"/>
        <w:ind w:firstLine="708"/>
        <w:rPr>
          <w:rStyle w:val="FontStyle13"/>
          <w:noProof/>
          <w:sz w:val="24"/>
          <w:szCs w:val="24"/>
          <w:lang w:val="kk-KZ"/>
        </w:rPr>
      </w:pPr>
      <w:r w:rsidRPr="004005C4">
        <w:rPr>
          <w:rStyle w:val="FontStyle13"/>
          <w:noProof/>
          <w:sz w:val="24"/>
          <w:szCs w:val="24"/>
          <w:lang w:val="kk-KZ"/>
        </w:rPr>
        <w:t xml:space="preserve">  АҚ - көрсеткішті анықтау кезіндегі айналым қаражаттарыньң қосындысы;</w:t>
      </w:r>
    </w:p>
    <w:p w:rsidR="006E1819" w:rsidRPr="004005C4" w:rsidRDefault="006E1819" w:rsidP="004005C4">
      <w:pPr>
        <w:pStyle w:val="Style2"/>
        <w:widowControl/>
        <w:ind w:firstLine="708"/>
        <w:jc w:val="both"/>
        <w:rPr>
          <w:rStyle w:val="FontStyle13"/>
          <w:noProof/>
          <w:sz w:val="24"/>
          <w:szCs w:val="24"/>
          <w:lang w:val="kk-KZ"/>
        </w:rPr>
      </w:pPr>
      <w:r w:rsidRPr="004005C4">
        <w:rPr>
          <w:rStyle w:val="FontStyle11"/>
          <w:noProof/>
          <w:sz w:val="24"/>
          <w:szCs w:val="24"/>
          <w:lang w:val="kk-KZ"/>
        </w:rPr>
        <w:t xml:space="preserve">  T</w:t>
      </w:r>
      <w:r w:rsidRPr="004005C4">
        <w:rPr>
          <w:rStyle w:val="FontStyle11"/>
          <w:noProof/>
          <w:sz w:val="24"/>
          <w:szCs w:val="24"/>
          <w:vertAlign w:val="subscript"/>
          <w:lang w:val="kk-KZ"/>
        </w:rPr>
        <w:t>жосп</w:t>
      </w:r>
      <w:r w:rsidRPr="004005C4">
        <w:rPr>
          <w:rStyle w:val="FontStyle13"/>
          <w:noProof/>
          <w:sz w:val="24"/>
          <w:szCs w:val="24"/>
          <w:lang w:val="kk-KZ"/>
        </w:rPr>
        <w:t>- қаралып отырған мезгілдегі кұндерсаны; Тк- кәсіпорын табысы.</w:t>
      </w:r>
    </w:p>
    <w:p w:rsidR="006E1819" w:rsidRPr="004005C4" w:rsidRDefault="006E1819"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Айналымдылық коэффициенті анықталған мезгілдегі айналым қаражаттарының  айналып өтетін айналым санын анықтайды.</w:t>
      </w:r>
    </w:p>
    <w:p w:rsidR="006E1819" w:rsidRPr="004005C4" w:rsidRDefault="006E1819"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 xml:space="preserve">                                      К</w:t>
      </w:r>
      <w:r w:rsidRPr="004005C4">
        <w:rPr>
          <w:rStyle w:val="FontStyle13"/>
          <w:noProof/>
          <w:sz w:val="24"/>
          <w:szCs w:val="24"/>
          <w:vertAlign w:val="subscript"/>
          <w:lang w:val="kk-KZ"/>
        </w:rPr>
        <w:t>0</w:t>
      </w:r>
      <w:r w:rsidRPr="004005C4">
        <w:rPr>
          <w:rStyle w:val="FontStyle13"/>
          <w:noProof/>
          <w:sz w:val="24"/>
          <w:szCs w:val="24"/>
          <w:lang w:val="kk-KZ"/>
        </w:rPr>
        <w:t>=Т</w:t>
      </w:r>
      <w:r w:rsidRPr="004005C4">
        <w:rPr>
          <w:rStyle w:val="FontStyle13"/>
          <w:noProof/>
          <w:sz w:val="24"/>
          <w:szCs w:val="24"/>
          <w:vertAlign w:val="subscript"/>
          <w:lang w:val="kk-KZ"/>
        </w:rPr>
        <w:t>к</w:t>
      </w:r>
      <w:r w:rsidRPr="004005C4">
        <w:rPr>
          <w:rStyle w:val="FontStyle13"/>
          <w:noProof/>
          <w:sz w:val="24"/>
          <w:szCs w:val="24"/>
          <w:lang w:val="kk-KZ"/>
        </w:rPr>
        <w:t xml:space="preserve">/АК                                                                                                                </w:t>
      </w:r>
    </w:p>
    <w:p w:rsidR="006E1819" w:rsidRPr="004005C4" w:rsidRDefault="006E1819" w:rsidP="004005C4">
      <w:pPr>
        <w:pStyle w:val="Style1"/>
        <w:widowControl/>
        <w:spacing w:line="240" w:lineRule="auto"/>
        <w:ind w:firstLine="708"/>
        <w:rPr>
          <w:rStyle w:val="FontStyle13"/>
          <w:sz w:val="24"/>
          <w:szCs w:val="24"/>
          <w:lang w:val="kk-KZ"/>
        </w:rPr>
      </w:pPr>
      <w:r w:rsidRPr="004005C4">
        <w:rPr>
          <w:rStyle w:val="FontStyle13"/>
          <w:noProof/>
          <w:sz w:val="24"/>
          <w:szCs w:val="24"/>
          <w:lang w:val="kk-KZ"/>
        </w:rPr>
        <w:t>Айналым қаражаттарын пайдалану тиімділігін жалпылама бағалау үшін «айналым қаражаттарының қайтарылымы» көрсеткіші пайдалынады. Ол есептік мерзімдегі кәсіпорын пайдасын қалдық айналым қорына бөлу арқылы анықталады.</w:t>
      </w:r>
    </w:p>
    <w:p w:rsidR="006E1819" w:rsidRPr="004005C4" w:rsidRDefault="006E1819" w:rsidP="004005C4">
      <w:pPr>
        <w:pStyle w:val="Style1"/>
        <w:widowControl/>
        <w:spacing w:line="240" w:lineRule="auto"/>
        <w:ind w:firstLine="708"/>
        <w:rPr>
          <w:rStyle w:val="FontStyle13"/>
          <w:noProof/>
          <w:sz w:val="24"/>
          <w:szCs w:val="24"/>
          <w:lang w:val="kk-KZ"/>
        </w:rPr>
      </w:pPr>
      <w:r w:rsidRPr="004005C4">
        <w:rPr>
          <w:rStyle w:val="FontStyle13"/>
          <w:noProof/>
          <w:sz w:val="24"/>
          <w:szCs w:val="24"/>
          <w:lang w:val="kk-KZ"/>
        </w:rPr>
        <w:t>Елдегі кәсіпорындар арасындағы  қаржылык есеп айырысудың тұрақсыздығынан   кәсіпорынның нақты табысы есептік мөлшерден әлде қайда  төмен болуы мұмкін. Мұндай  жағдайда айналым қаражаттарының айналу ұзақтығын ұзартып жібереді. Бұл кәсіпорынның қаржылык жағдайныың нашарлауына әкеліп соғады. Өндірістік резервтердің орнын толықтырып отыруға айналым қаражаттары ұдайы жетпейтін болады. Нәтижесінде жөндеу-пайдалану жұмыстарының сапасының нашарлауына, ескі материалдар мен резервтік бөлшектерді пайдалану және оларды өз күшімен қалпына келтіру, энергетикалық жабдыктардың сенімділігі мен жұмыс істеу қауіпсіздігін төмендетуге алып  келеді.</w:t>
      </w:r>
    </w:p>
    <w:p w:rsidR="006E1819" w:rsidRPr="004005C4" w:rsidRDefault="006E1819" w:rsidP="004005C4">
      <w:pPr>
        <w:pStyle w:val="Style1"/>
        <w:widowControl/>
        <w:spacing w:line="240" w:lineRule="auto"/>
        <w:ind w:firstLine="708"/>
        <w:rPr>
          <w:rStyle w:val="FontStyle13"/>
          <w:noProof/>
          <w:sz w:val="24"/>
          <w:szCs w:val="24"/>
          <w:lang w:val="kk-KZ"/>
        </w:rPr>
      </w:pPr>
      <w:r w:rsidRPr="004005C4">
        <w:rPr>
          <w:rStyle w:val="FontStyle13"/>
          <w:noProof/>
          <w:sz w:val="24"/>
          <w:szCs w:val="24"/>
          <w:lang w:val="kk-KZ"/>
        </w:rPr>
        <w:t>Айналым қаражаттарын пайдалануды жақсарту келесі факторларға байланысты болады:</w:t>
      </w:r>
    </w:p>
    <w:p w:rsidR="006E1819" w:rsidRPr="004005C4" w:rsidRDefault="006E1819" w:rsidP="004005C4">
      <w:pPr>
        <w:pStyle w:val="Style4"/>
        <w:widowControl/>
        <w:numPr>
          <w:ilvl w:val="0"/>
          <w:numId w:val="15"/>
        </w:numPr>
        <w:tabs>
          <w:tab w:val="left" w:pos="739"/>
        </w:tabs>
        <w:jc w:val="both"/>
        <w:rPr>
          <w:rStyle w:val="FontStyle13"/>
          <w:noProof/>
          <w:sz w:val="24"/>
          <w:szCs w:val="24"/>
          <w:lang w:val="kk-KZ"/>
        </w:rPr>
      </w:pPr>
      <w:r w:rsidRPr="004005C4">
        <w:rPr>
          <w:rStyle w:val="FontStyle13"/>
          <w:noProof/>
          <w:sz w:val="24"/>
          <w:szCs w:val="24"/>
          <w:lang w:val="kk-KZ"/>
        </w:rPr>
        <w:t>кәсіпорындағы материалдық-техникалық қамтамасыз ету жүйесін ұйымдастыру деңгейіне;</w:t>
      </w:r>
    </w:p>
    <w:p w:rsidR="006E1819" w:rsidRPr="004005C4" w:rsidRDefault="006E1819" w:rsidP="004005C4">
      <w:pPr>
        <w:pStyle w:val="Style4"/>
        <w:widowControl/>
        <w:numPr>
          <w:ilvl w:val="0"/>
          <w:numId w:val="15"/>
        </w:numPr>
        <w:tabs>
          <w:tab w:val="left" w:pos="739"/>
        </w:tabs>
        <w:jc w:val="both"/>
        <w:rPr>
          <w:rStyle w:val="FontStyle13"/>
          <w:noProof/>
          <w:sz w:val="24"/>
          <w:szCs w:val="24"/>
          <w:lang w:val="kk-KZ"/>
        </w:rPr>
      </w:pPr>
      <w:r w:rsidRPr="004005C4">
        <w:rPr>
          <w:rStyle w:val="FontStyle13"/>
          <w:noProof/>
          <w:sz w:val="24"/>
          <w:szCs w:val="24"/>
          <w:lang w:val="kk-KZ"/>
        </w:rPr>
        <w:t>өндірістік резервтерді ұтымды пайдалануға: нормативтен артық резервтерді жоюға, айналым каражаттарының нормасы мен нормативтерін есептеуді жетілдіруге;</w:t>
      </w:r>
    </w:p>
    <w:p w:rsidR="006E1819" w:rsidRPr="004005C4" w:rsidRDefault="006E1819" w:rsidP="004005C4">
      <w:pPr>
        <w:pStyle w:val="Style4"/>
        <w:widowControl/>
        <w:tabs>
          <w:tab w:val="left" w:pos="797"/>
        </w:tabs>
        <w:jc w:val="both"/>
        <w:rPr>
          <w:rStyle w:val="FontStyle13"/>
          <w:noProof/>
          <w:sz w:val="24"/>
          <w:szCs w:val="24"/>
          <w:lang w:val="kk-KZ"/>
        </w:rPr>
      </w:pPr>
      <w:r w:rsidRPr="004005C4">
        <w:rPr>
          <w:rStyle w:val="FontStyle13"/>
          <w:noProof/>
          <w:sz w:val="24"/>
          <w:szCs w:val="24"/>
          <w:lang w:val="kk-KZ"/>
        </w:rPr>
        <w:t>-</w:t>
      </w:r>
      <w:r w:rsidRPr="004005C4">
        <w:rPr>
          <w:rStyle w:val="FontStyle13"/>
          <w:noProof/>
          <w:sz w:val="24"/>
          <w:szCs w:val="24"/>
          <w:lang w:val="kk-KZ"/>
        </w:rPr>
        <w:tab/>
        <w:t>өнімді тұтынушылармен есеп айырысу жүйесін реттеуге.</w:t>
      </w:r>
    </w:p>
    <w:p w:rsidR="006E1819" w:rsidRPr="004005C4" w:rsidRDefault="006E1819" w:rsidP="004005C4">
      <w:pPr>
        <w:ind w:firstLine="708"/>
        <w:jc w:val="both"/>
        <w:rPr>
          <w:rStyle w:val="FontStyle13"/>
          <w:noProof/>
          <w:sz w:val="24"/>
          <w:szCs w:val="24"/>
          <w:lang w:val="kk-KZ"/>
        </w:rPr>
      </w:pPr>
      <w:r w:rsidRPr="004005C4">
        <w:rPr>
          <w:rStyle w:val="FontStyle15"/>
          <w:noProof/>
          <w:sz w:val="24"/>
          <w:szCs w:val="24"/>
          <w:lang w:val="kk-KZ"/>
        </w:rPr>
        <w:t xml:space="preserve">Анықтау әдістеріне байланысты айналым қаражаттары нормаланатын және нормаланбайтын болып жіктеледі. </w:t>
      </w:r>
      <w:r w:rsidRPr="004005C4">
        <w:rPr>
          <w:rStyle w:val="FontStyle15"/>
          <w:i/>
          <w:noProof/>
          <w:sz w:val="24"/>
          <w:szCs w:val="24"/>
          <w:lang w:val="kk-KZ"/>
        </w:rPr>
        <w:t>Нормаланатын</w:t>
      </w:r>
      <w:r w:rsidRPr="004005C4">
        <w:rPr>
          <w:rStyle w:val="FontStyle15"/>
          <w:noProof/>
          <w:sz w:val="24"/>
          <w:szCs w:val="24"/>
          <w:lang w:val="kk-KZ"/>
        </w:rPr>
        <w:t xml:space="preserve"> айналым қаражаттарына өндірістік мақсаттар үшін есептік немесе тәжірибелік  жолмен </w:t>
      </w:r>
      <w:r w:rsidRPr="004005C4">
        <w:rPr>
          <w:rStyle w:val="FontStyle13"/>
          <w:noProof/>
          <w:sz w:val="24"/>
          <w:szCs w:val="24"/>
          <w:lang w:val="kk-KZ"/>
        </w:rPr>
        <w:t>анықтауға   болатын    қажеттіліктер    жатады.    Н</w:t>
      </w:r>
      <w:r w:rsidRPr="004005C4">
        <w:rPr>
          <w:rStyle w:val="FontStyle13"/>
          <w:i/>
          <w:noProof/>
          <w:sz w:val="24"/>
          <w:szCs w:val="24"/>
          <w:lang w:val="kk-KZ"/>
        </w:rPr>
        <w:t>ормаланбайтынына</w:t>
      </w:r>
      <w:r w:rsidRPr="004005C4">
        <w:rPr>
          <w:rStyle w:val="FontStyle13"/>
          <w:noProof/>
          <w:sz w:val="24"/>
          <w:szCs w:val="24"/>
          <w:lang w:val="kk-KZ"/>
        </w:rPr>
        <w:t xml:space="preserve"> кәсіпорынға байланысты емес себептермен ұдайы өзгеріп тұратындыктан дәл анықтауға мүмкін болмайтын айналым қорлары жатқызылады.</w:t>
      </w:r>
    </w:p>
    <w:p w:rsidR="00DF56FB" w:rsidRPr="004005C4" w:rsidRDefault="00DF56FB"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9A1F15" w:rsidRPr="004005C4" w:rsidRDefault="009A1F15" w:rsidP="004005C4">
      <w:pPr>
        <w:jc w:val="both"/>
        <w:rPr>
          <w:sz w:val="24"/>
          <w:szCs w:val="24"/>
          <w:lang w:val="kk-KZ"/>
        </w:rPr>
      </w:pPr>
      <w:r w:rsidRPr="004005C4">
        <w:rPr>
          <w:sz w:val="24"/>
          <w:szCs w:val="24"/>
          <w:lang w:val="kk-KZ"/>
        </w:rPr>
        <w:t xml:space="preserve">1 </w:t>
      </w:r>
      <w:r w:rsidR="00DF56FB" w:rsidRPr="004005C4">
        <w:rPr>
          <w:sz w:val="24"/>
          <w:szCs w:val="24"/>
          <w:lang w:val="kk-KZ"/>
        </w:rPr>
        <w:t xml:space="preserve">Айналма қаржының құрылымын </w:t>
      </w:r>
      <w:r w:rsidRPr="004005C4">
        <w:rPr>
          <w:sz w:val="24"/>
          <w:szCs w:val="24"/>
          <w:lang w:val="kk-KZ"/>
        </w:rPr>
        <w:t>атаңыз ?</w:t>
      </w:r>
    </w:p>
    <w:p w:rsidR="009A1F15" w:rsidRPr="004005C4" w:rsidRDefault="009A1F15" w:rsidP="004005C4">
      <w:pPr>
        <w:jc w:val="both"/>
        <w:rPr>
          <w:sz w:val="24"/>
          <w:szCs w:val="24"/>
          <w:lang w:val="kk-KZ"/>
        </w:rPr>
      </w:pPr>
      <w:r w:rsidRPr="004005C4">
        <w:rPr>
          <w:sz w:val="24"/>
          <w:szCs w:val="24"/>
          <w:lang w:val="kk-KZ"/>
        </w:rPr>
        <w:t xml:space="preserve">2 </w:t>
      </w:r>
      <w:r w:rsidR="00DF56FB" w:rsidRPr="004005C4">
        <w:rPr>
          <w:sz w:val="24"/>
          <w:szCs w:val="24"/>
          <w:lang w:val="kk-KZ"/>
        </w:rPr>
        <w:t>Шикізаттардың шығын ережелері</w:t>
      </w:r>
      <w:r w:rsidRPr="004005C4">
        <w:rPr>
          <w:sz w:val="24"/>
          <w:szCs w:val="24"/>
          <w:lang w:val="kk-KZ"/>
        </w:rPr>
        <w:t>?</w:t>
      </w:r>
    </w:p>
    <w:p w:rsidR="009A1F15" w:rsidRPr="004005C4" w:rsidRDefault="009A1F15" w:rsidP="004005C4">
      <w:pPr>
        <w:jc w:val="both"/>
        <w:rPr>
          <w:sz w:val="24"/>
          <w:szCs w:val="24"/>
          <w:lang w:val="kk-KZ"/>
        </w:rPr>
      </w:pPr>
      <w:r w:rsidRPr="004005C4">
        <w:rPr>
          <w:sz w:val="24"/>
          <w:szCs w:val="24"/>
          <w:lang w:val="kk-KZ"/>
        </w:rPr>
        <w:lastRenderedPageBreak/>
        <w:t xml:space="preserve">3 </w:t>
      </w:r>
      <w:r w:rsidR="00DF56FB" w:rsidRPr="004005C4">
        <w:rPr>
          <w:sz w:val="24"/>
          <w:szCs w:val="24"/>
          <w:lang w:val="kk-KZ"/>
        </w:rPr>
        <w:t>Айналма қаржының орташа үлесі қалай аталады</w:t>
      </w:r>
      <w:r w:rsidRPr="004005C4">
        <w:rPr>
          <w:sz w:val="24"/>
          <w:szCs w:val="24"/>
          <w:lang w:val="kk-KZ"/>
        </w:rPr>
        <w:t>?</w:t>
      </w:r>
    </w:p>
    <w:p w:rsidR="009A1F15" w:rsidRPr="004005C4" w:rsidRDefault="009A1F15" w:rsidP="004005C4">
      <w:pPr>
        <w:jc w:val="both"/>
        <w:rPr>
          <w:sz w:val="24"/>
          <w:szCs w:val="24"/>
          <w:lang w:val="kk-KZ"/>
        </w:rPr>
      </w:pPr>
      <w:r w:rsidRPr="004005C4">
        <w:rPr>
          <w:sz w:val="24"/>
          <w:szCs w:val="24"/>
          <w:lang w:val="kk-KZ"/>
        </w:rPr>
        <w:t xml:space="preserve">4 </w:t>
      </w:r>
      <w:r w:rsidR="00DF56FB" w:rsidRPr="004005C4">
        <w:rPr>
          <w:sz w:val="24"/>
          <w:szCs w:val="24"/>
          <w:lang w:val="kk-KZ"/>
        </w:rPr>
        <w:t>Шикізаттардың шығындарының құрылымы</w:t>
      </w:r>
      <w:r w:rsidRPr="004005C4">
        <w:rPr>
          <w:sz w:val="24"/>
          <w:szCs w:val="24"/>
          <w:lang w:val="kk-KZ"/>
        </w:rPr>
        <w:t>?</w:t>
      </w:r>
    </w:p>
    <w:p w:rsidR="00555B0B" w:rsidRPr="004005C4" w:rsidRDefault="00555B0B" w:rsidP="004005C4">
      <w:pPr>
        <w:pStyle w:val="Style1"/>
        <w:widowControl/>
        <w:spacing w:line="240" w:lineRule="auto"/>
        <w:rPr>
          <w:lang w:val="kk-KZ"/>
        </w:rPr>
      </w:pPr>
    </w:p>
    <w:p w:rsidR="00580A7B" w:rsidRPr="004005C4" w:rsidRDefault="00580A7B" w:rsidP="004005C4">
      <w:pPr>
        <w:tabs>
          <w:tab w:val="left" w:pos="0"/>
        </w:tabs>
        <w:ind w:right="60"/>
        <w:jc w:val="both"/>
        <w:rPr>
          <w:rFonts w:eastAsia="Batang"/>
          <w:b/>
          <w:sz w:val="24"/>
          <w:szCs w:val="24"/>
          <w:lang w:val="kk-KZ"/>
        </w:rPr>
      </w:pPr>
      <w:r w:rsidRPr="004005C4">
        <w:rPr>
          <w:b/>
          <w:sz w:val="24"/>
          <w:szCs w:val="24"/>
          <w:lang w:val="kk-KZ"/>
        </w:rPr>
        <w:t xml:space="preserve">№5 Тақырып </w:t>
      </w:r>
      <w:r w:rsidRPr="004005C4">
        <w:rPr>
          <w:rFonts w:eastAsia="Batang"/>
          <w:b/>
          <w:sz w:val="24"/>
          <w:szCs w:val="24"/>
          <w:lang w:val="kk-KZ"/>
        </w:rPr>
        <w:t>Шикізат, материалдыкжәнеотын-энергетикалықресурстар.</w:t>
      </w:r>
    </w:p>
    <w:p w:rsidR="00580A7B" w:rsidRPr="004005C4" w:rsidRDefault="00580A7B" w:rsidP="004005C4">
      <w:pPr>
        <w:jc w:val="both"/>
        <w:rPr>
          <w:b/>
          <w:sz w:val="24"/>
          <w:szCs w:val="24"/>
          <w:lang w:val="kk-KZ"/>
        </w:rPr>
      </w:pPr>
      <w:r w:rsidRPr="004005C4">
        <w:rPr>
          <w:b/>
          <w:sz w:val="24"/>
          <w:szCs w:val="24"/>
          <w:lang w:val="kk-KZ"/>
        </w:rPr>
        <w:t>Дәріс 9</w:t>
      </w:r>
    </w:p>
    <w:p w:rsidR="00580A7B" w:rsidRPr="004005C4" w:rsidRDefault="00580A7B" w:rsidP="004005C4">
      <w:pPr>
        <w:jc w:val="both"/>
        <w:rPr>
          <w:sz w:val="24"/>
          <w:szCs w:val="24"/>
          <w:lang w:val="kk-KZ"/>
        </w:rPr>
      </w:pPr>
      <w:r w:rsidRPr="004005C4">
        <w:rPr>
          <w:sz w:val="24"/>
          <w:szCs w:val="24"/>
          <w:lang w:val="kk-KZ"/>
        </w:rPr>
        <w:t>1 Шикізат пен отын-энергетикалық ресурстардың түсінігі және жіктелуі</w:t>
      </w:r>
    </w:p>
    <w:p w:rsidR="00580A7B" w:rsidRPr="004005C4" w:rsidRDefault="00580A7B" w:rsidP="004005C4">
      <w:pPr>
        <w:shd w:val="clear" w:color="auto" w:fill="FFFFFF"/>
        <w:jc w:val="both"/>
        <w:rPr>
          <w:bCs/>
          <w:sz w:val="24"/>
          <w:szCs w:val="24"/>
          <w:lang w:val="kk-KZ"/>
        </w:rPr>
      </w:pPr>
      <w:r w:rsidRPr="004005C4">
        <w:rPr>
          <w:bCs/>
          <w:sz w:val="24"/>
          <w:szCs w:val="24"/>
          <w:lang w:val="kk-KZ"/>
        </w:rPr>
        <w:t>2 Пайдалы қазбалар қорын анықтау және оларды экономикалық бағалау</w:t>
      </w:r>
    </w:p>
    <w:p w:rsidR="005E0A75" w:rsidRPr="004005C4" w:rsidRDefault="005E0A75" w:rsidP="004005C4">
      <w:pPr>
        <w:jc w:val="both"/>
        <w:rPr>
          <w:b/>
          <w:sz w:val="24"/>
          <w:szCs w:val="24"/>
          <w:lang w:val="kk-KZ"/>
        </w:rPr>
      </w:pP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   Шикізат, материалдық, отын және энергетикалық ресурстар кәсіпорын мен бүкіл мемлекет экономикасының қалыпты қызметі үшін негіз болып табылады. Жапония үшін шикізат және отын-энергетикалық ресурстармен (ОЭР) қамтамасыз ету - кезек күттірмейтін ұлттық мәселе, себебі өзінде қажетті материалдық және отын-энергетикалық ресурстар жеткіліксіз. Шындығында, Жапонияның барлық өңдеу өнеркәсібі сырттан әкелінген шикізат және отынмен жұмыс істейді. Егер белгілі бір мезетке Жапония үшін барлық шикізат пен отын-энергетикалық ресурстарға жол жабық деп елестетсек, бұл жапондық экономика үшін дағдарысты білдірер еді. Сондықтан да болар жапондық тауарлар әлемдік нарықта өте сапалы және бәсекеге қабілетті. Шикізат пен отын-энергетикалық ресурстарды қажетті көлемде алу үшін ел дайын және ғылыми сыйымды өнімнің күшті экспорттық әлеуетіне ие.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Бұл тұрғыдан қарағанда Қазақстанның артықшылығы көп. Онда тек ішкі қажеттіліктермен қоса, әртүрлі елдерге экспорттауға жетерлік шикізат және отын-энергетикалық ресурстардың ауқымды бөлігі бар. КСРО құлағаннан кейін бұрынғы одақтас республикалар тәуелсіз мемлекеттерге айналды, олардың көпшілігі үшін отын-энергетикалық ресурстармен қамтамасыз ету үлкен мәселе тудырды. Бұл мәселе, әсіресе, Украина, Белорусия, Армения, Грузия елдері үшін өзекті болып отыр. Мысалы, Украинаға ішкі қажеттіліктерін қанағаттандыру үшін 40 млн. тонна мұнай қажет болса, бұл ел оның тек 5 млн. ғана өндіреді. Сондай-ақ Украина газ, ағашпен жақсы қамтамасыз етілмеген. Белорусияның да отын-энергетикалық ресурстары жеткіліксіз, сондықтан ол Ресейден 15 млн тоннаға дейін мұнай және үлкен көлемде газды экспорттауға мәжбүр.</w:t>
      </w:r>
    </w:p>
    <w:p w:rsidR="00580A7B" w:rsidRPr="004005C4" w:rsidRDefault="00580A7B" w:rsidP="004005C4">
      <w:pPr>
        <w:shd w:val="clear" w:color="auto" w:fill="FFFFFF"/>
        <w:ind w:firstLine="360"/>
        <w:jc w:val="both"/>
        <w:rPr>
          <w:b/>
          <w:bCs/>
          <w:noProof/>
          <w:sz w:val="24"/>
          <w:szCs w:val="24"/>
          <w:lang w:val="kk-KZ"/>
        </w:rPr>
      </w:pPr>
      <w:r w:rsidRPr="004005C4">
        <w:rPr>
          <w:noProof/>
          <w:sz w:val="24"/>
          <w:szCs w:val="24"/>
          <w:lang w:val="kk-KZ"/>
        </w:rPr>
        <w:t xml:space="preserve">Қазақстанның отын-энергетикалық кешені өте күшті. Қазақстанда отын-энергетикалық ресурстарды өндіру және өңдеу, оларды қолдануға ыңғайлы етіп тұтынушыларға жеткізуді қамтамасыз ететін мүмкіншілігі мол кәсіпорындар, құралдар мен құрылғылар бар.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Шикізат, материалдар, отын, энергия - бұлар еңбек затына жатады, яғни олар еңбек құралы мен адам еңбегінің әсеріне тап болып, нәтижесінде адамның өндірістік және жеке қажеттілігін өтеу үшін өздерінің түрлері мен қасиеттерін өзгертеді. Бұл ресурстар өнеркәсіптің материалдық-техникалық базасының заттық элементі болып табылады. Олар айналым қорының құрамына кіріп, толығымен өзінің құнын дайын өнімге өткізеді.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Еңбек заты</w:t>
      </w:r>
      <w:r w:rsidRPr="004005C4">
        <w:rPr>
          <w:noProof/>
          <w:sz w:val="24"/>
          <w:szCs w:val="24"/>
          <w:lang w:val="kk-KZ"/>
        </w:rPr>
        <w:t xml:space="preserve"> ретінде шикізат және отын-энергетикалык болып пайдаланылатын барлық материалдық ресурстар шартты түрде </w:t>
      </w:r>
      <w:r w:rsidRPr="004005C4">
        <w:rPr>
          <w:b/>
          <w:noProof/>
          <w:sz w:val="24"/>
          <w:szCs w:val="24"/>
          <w:lang w:val="kk-KZ"/>
        </w:rPr>
        <w:t>екіге бөлінеді.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Шикізат ресурстары</w:t>
      </w:r>
      <w:r w:rsidRPr="004005C4">
        <w:rPr>
          <w:noProof/>
          <w:sz w:val="24"/>
          <w:szCs w:val="24"/>
          <w:lang w:val="kk-KZ"/>
        </w:rPr>
        <w:t xml:space="preserve"> әртүрлі өндіріс өнімдерін шығару үшін пайдаланылған еңбек заттарының жиынтығы түрінде болып келеді.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Өңделмеген шикізат</w:t>
      </w:r>
      <w:r w:rsidRPr="004005C4">
        <w:rPr>
          <w:noProof/>
          <w:sz w:val="24"/>
          <w:szCs w:val="24"/>
          <w:lang w:val="kk-KZ"/>
        </w:rPr>
        <w:t xml:space="preserve"> деп жерден қазып алынған немесе өңделген және соның нәтижесінде белгілі бір өзгерістерге ұшыраған еңбек затын айтамыз.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Шикізатқа кен өндіруші өндіріс (руда, мұнай, көмір және т.б.) пен ауыл шаруашылығының (астық, картоп, қызылша) өнімдері, ал материалдарға өңдеуші өндірістің өнімі жатады. Материалдарды </w:t>
      </w:r>
      <w:r w:rsidRPr="004005C4">
        <w:rPr>
          <w:b/>
          <w:noProof/>
          <w:sz w:val="24"/>
          <w:szCs w:val="24"/>
          <w:lang w:val="kk-KZ"/>
        </w:rPr>
        <w:t xml:space="preserve">негізгі </w:t>
      </w:r>
      <w:r w:rsidRPr="004005C4">
        <w:rPr>
          <w:noProof/>
          <w:sz w:val="24"/>
          <w:szCs w:val="24"/>
          <w:lang w:val="kk-KZ"/>
        </w:rPr>
        <w:t>және</w:t>
      </w:r>
      <w:r w:rsidRPr="004005C4">
        <w:rPr>
          <w:b/>
          <w:noProof/>
          <w:sz w:val="24"/>
          <w:szCs w:val="24"/>
          <w:lang w:val="kk-KZ"/>
        </w:rPr>
        <w:t xml:space="preserve"> көмекші деп екіге бөледі.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Негізгі материалдар</w:t>
      </w:r>
      <w:r w:rsidRPr="004005C4">
        <w:rPr>
          <w:noProof/>
          <w:sz w:val="24"/>
          <w:szCs w:val="24"/>
          <w:lang w:val="kk-KZ"/>
        </w:rPr>
        <w:t xml:space="preserve"> дайын өнімнің құрамына табиғи түрде кіріп, оның материалдық негізін құрайды.</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Көмекші материалдар</w:t>
      </w:r>
      <w:r w:rsidRPr="004005C4">
        <w:rPr>
          <w:noProof/>
          <w:sz w:val="24"/>
          <w:szCs w:val="24"/>
          <w:lang w:val="kk-KZ"/>
        </w:rPr>
        <w:t xml:space="preserve"> дайын өнімнің құрамына кірмейді, бірақ та оның түзілуіне әсер етеді.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Отын мен энергия өзінің экономикалық ерекшілігіне байланысты көмекші материалдарға да, ресурстардың жеке тобына да жатқызылады.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Отын-энергетикалық ресурстар </w:t>
      </w:r>
      <w:r w:rsidRPr="004005C4">
        <w:rPr>
          <w:b/>
          <w:noProof/>
          <w:sz w:val="24"/>
          <w:szCs w:val="24"/>
          <w:lang w:val="kk-KZ"/>
        </w:rPr>
        <w:t xml:space="preserve">ықтималды </w:t>
      </w:r>
      <w:r w:rsidRPr="004005C4">
        <w:rPr>
          <w:noProof/>
          <w:sz w:val="24"/>
          <w:szCs w:val="24"/>
          <w:lang w:val="kk-KZ"/>
        </w:rPr>
        <w:t>және</w:t>
      </w:r>
      <w:r w:rsidRPr="004005C4">
        <w:rPr>
          <w:b/>
          <w:noProof/>
          <w:sz w:val="24"/>
          <w:szCs w:val="24"/>
          <w:lang w:val="kk-KZ"/>
        </w:rPr>
        <w:t xml:space="preserve"> нақты деп екі топқа бөлінеді.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Ықтималды</w:t>
      </w:r>
      <w:r w:rsidRPr="004005C4">
        <w:rPr>
          <w:noProof/>
          <w:sz w:val="24"/>
          <w:szCs w:val="24"/>
          <w:lang w:val="kk-KZ"/>
        </w:rPr>
        <w:t xml:space="preserve"> отын-энергетикалық ресурстарға елдің белгілі бір экономикалық аймағындағы </w:t>
      </w:r>
      <w:r w:rsidRPr="004005C4">
        <w:rPr>
          <w:noProof/>
          <w:sz w:val="24"/>
          <w:szCs w:val="24"/>
          <w:lang w:val="kk-KZ"/>
        </w:rPr>
        <w:lastRenderedPageBreak/>
        <w:t>отын мен энергияның барлық түрімен байланысты қорлар жатады.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Кең мағынада </w:t>
      </w:r>
      <w:r w:rsidRPr="004005C4">
        <w:rPr>
          <w:b/>
          <w:noProof/>
          <w:sz w:val="24"/>
          <w:szCs w:val="24"/>
          <w:lang w:val="kk-KZ"/>
        </w:rPr>
        <w:t>нақты</w:t>
      </w:r>
      <w:r w:rsidRPr="004005C4">
        <w:rPr>
          <w:noProof/>
          <w:sz w:val="24"/>
          <w:szCs w:val="24"/>
          <w:lang w:val="kk-KZ"/>
        </w:rPr>
        <w:t xml:space="preserve"> отын-энергетикалық ресурстар деп ел экономикасында пайдаланылып жатқан энергияның барлық түрінің жиынтығын айтамыз.</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Жекелеп айтқанда пайдаланылатын отын-энергетикалық ресурстарды төмендегідей түрде көрсетуге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1.   Табиғи отын-энергетикалык ресурстар (табиғи отындар) - көмір, мұнай, табиғи және пайдалы газ; судың, желдің табиғи механикалық энергиясы, атом энергиясы; табиғи отын көздеріне күннің, жер асты буының күші жатады.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2.   Отын ресурстары - өңдеу  кезіндегі  пайда болған өнімдер (кокс, брикет- тер, мұнай өнімдері, жасанды газдар, байытылған көмір және т.б.)</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3.   Негізгі технологиялық үдерісте алынатын көмекші (қайталама) энергети- калық ресурстар (отын қалдықтары, пайдаланылған газ, өндірістегі өнімдердің жылуы және т.б.).</w:t>
      </w:r>
    </w:p>
    <w:p w:rsidR="00580A7B" w:rsidRPr="004005C4" w:rsidRDefault="00580A7B" w:rsidP="004005C4">
      <w:pPr>
        <w:shd w:val="clear" w:color="auto" w:fill="FFFFFF"/>
        <w:ind w:firstLine="360"/>
        <w:jc w:val="both"/>
        <w:rPr>
          <w:b/>
          <w:sz w:val="24"/>
          <w:szCs w:val="24"/>
          <w:lang w:val="kk-KZ"/>
        </w:rPr>
      </w:pPr>
      <w:r w:rsidRPr="004005C4">
        <w:rPr>
          <w:noProof/>
          <w:sz w:val="24"/>
          <w:szCs w:val="24"/>
          <w:lang w:val="kk-KZ"/>
        </w:rPr>
        <w:t xml:space="preserve">Экономикалық тұрғыдан қарағанда халық шаруашылығында пайдаланылатын шикізаттың барлық түрі </w:t>
      </w:r>
      <w:r w:rsidRPr="004005C4">
        <w:rPr>
          <w:b/>
          <w:noProof/>
          <w:sz w:val="24"/>
          <w:szCs w:val="24"/>
          <w:lang w:val="kk-KZ"/>
        </w:rPr>
        <w:t>екі үлкен топқа бөлінеді:</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 </w:t>
      </w:r>
      <w:r w:rsidRPr="004005C4">
        <w:rPr>
          <w:b/>
          <w:noProof/>
          <w:sz w:val="24"/>
          <w:szCs w:val="24"/>
          <w:lang w:val="kk-KZ"/>
        </w:rPr>
        <w:t>Өндірістік шикізат</w:t>
      </w:r>
      <w:r w:rsidRPr="004005C4">
        <w:rPr>
          <w:noProof/>
          <w:sz w:val="24"/>
          <w:szCs w:val="24"/>
          <w:lang w:val="kk-KZ"/>
        </w:rPr>
        <w:t xml:space="preserve"> - бұл өндірістен алынады және көбінесе саланың ауыр өнеркәсібінде пайдаланылады.</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II. </w:t>
      </w:r>
      <w:r w:rsidRPr="004005C4">
        <w:rPr>
          <w:b/>
          <w:noProof/>
          <w:sz w:val="24"/>
          <w:szCs w:val="24"/>
          <w:lang w:val="kk-KZ"/>
        </w:rPr>
        <w:t xml:space="preserve">Ауыл шаруашылығының шикізаты </w:t>
      </w:r>
      <w:r w:rsidRPr="004005C4">
        <w:rPr>
          <w:noProof/>
          <w:sz w:val="24"/>
          <w:szCs w:val="24"/>
          <w:lang w:val="kk-KZ"/>
        </w:rPr>
        <w:t>- бұл ауыл шаруашылығы саласында өндіріліп, негізінен жеңіл және тамақ өнеркәсібінде пайдаланылады.</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Өндірістік шикізат</w:t>
      </w:r>
      <w:r w:rsidRPr="004005C4">
        <w:rPr>
          <w:noProof/>
          <w:sz w:val="24"/>
          <w:szCs w:val="24"/>
          <w:lang w:val="kk-KZ"/>
        </w:rPr>
        <w:t xml:space="preserve"> өз алдына </w:t>
      </w:r>
      <w:r w:rsidRPr="004005C4">
        <w:rPr>
          <w:b/>
          <w:noProof/>
          <w:sz w:val="24"/>
          <w:szCs w:val="24"/>
          <w:lang w:val="kk-KZ"/>
        </w:rPr>
        <w:t>екі кіші топқа</w:t>
      </w:r>
      <w:r w:rsidRPr="004005C4">
        <w:rPr>
          <w:noProof/>
          <w:sz w:val="24"/>
          <w:szCs w:val="24"/>
          <w:lang w:val="kk-KZ"/>
        </w:rPr>
        <w:t xml:space="preserve"> бөлінеді: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минерал тектес шикізат, яғни жер қойнауынан алынған шикізаттар;</w:t>
      </w:r>
    </w:p>
    <w:p w:rsidR="00580A7B" w:rsidRPr="004005C4" w:rsidRDefault="00580A7B" w:rsidP="004005C4">
      <w:pPr>
        <w:shd w:val="clear" w:color="auto" w:fill="FFFFFF"/>
        <w:ind w:firstLine="360"/>
        <w:jc w:val="both"/>
        <w:rPr>
          <w:noProof/>
          <w:sz w:val="24"/>
          <w:szCs w:val="24"/>
          <w:lang w:val="kk-KZ"/>
        </w:rPr>
      </w:pPr>
      <w:r w:rsidRPr="004005C4">
        <w:rPr>
          <w:noProof/>
          <w:sz w:val="24"/>
          <w:szCs w:val="24"/>
          <w:lang w:val="kk-KZ"/>
        </w:rPr>
        <w:t>-   жасанды шикізат, яғни жасанды жолмен алынатын шикізаттар мен мате-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риалдар.</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Әсіресе минерал тектес табиғи шикізаттар түрі кең тараған. Ол өнеркәсіптің минералдык-шикізаттық базасын кұрап, қара және түсті металлургия, отын, электр энергиясы сияқты негізгі өнеркәсіп салаларының дамуына үлкен әсерін тигізеді.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Өнеркәсіпте өндірілген өнім мен шикізаттың сапасы өндірістің экономикасын арттыруда маңызды рөл атқарады. Олар төменде көрсетілгендей сараланады: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өндіріс үдерісінде атқаратын рөлі бойынша: негізгі, көмекші, қосымша;</w:t>
      </w:r>
    </w:p>
    <w:p w:rsidR="00580A7B" w:rsidRPr="004005C4" w:rsidRDefault="00580A7B" w:rsidP="004005C4">
      <w:pPr>
        <w:shd w:val="clear" w:color="auto" w:fill="FFFFFF"/>
        <w:ind w:firstLine="360"/>
        <w:jc w:val="both"/>
        <w:rPr>
          <w:sz w:val="24"/>
          <w:szCs w:val="24"/>
        </w:rPr>
      </w:pPr>
      <w:r w:rsidRPr="004005C4">
        <w:rPr>
          <w:noProof/>
          <w:sz w:val="24"/>
          <w:szCs w:val="24"/>
        </w:rPr>
        <w:t>-   экономикалық нышаны бойынша: еңбек заты, дайын өнім;</w:t>
      </w:r>
    </w:p>
    <w:p w:rsidR="00580A7B" w:rsidRPr="004005C4" w:rsidRDefault="00580A7B" w:rsidP="004005C4">
      <w:pPr>
        <w:shd w:val="clear" w:color="auto" w:fill="FFFFFF"/>
        <w:ind w:firstLine="360"/>
        <w:jc w:val="both"/>
        <w:rPr>
          <w:sz w:val="24"/>
          <w:szCs w:val="24"/>
        </w:rPr>
      </w:pPr>
      <w:r w:rsidRPr="004005C4">
        <w:rPr>
          <w:noProof/>
          <w:sz w:val="24"/>
          <w:szCs w:val="24"/>
        </w:rPr>
        <w:t>-   алу әдісі бойынша: өндірістік, ауыл шаруашылықтық;</w:t>
      </w:r>
    </w:p>
    <w:p w:rsidR="00580A7B" w:rsidRPr="004005C4" w:rsidRDefault="00580A7B" w:rsidP="004005C4">
      <w:pPr>
        <w:shd w:val="clear" w:color="auto" w:fill="FFFFFF"/>
        <w:ind w:firstLine="360"/>
        <w:jc w:val="both"/>
        <w:rPr>
          <w:sz w:val="24"/>
          <w:szCs w:val="24"/>
        </w:rPr>
      </w:pPr>
      <w:r w:rsidRPr="004005C4">
        <w:rPr>
          <w:noProof/>
          <w:sz w:val="24"/>
          <w:szCs w:val="24"/>
        </w:rPr>
        <w:t>-   шыққан тегі бойынша: мал, өсімдік, кен қазбасы;</w:t>
      </w:r>
    </w:p>
    <w:p w:rsidR="00580A7B" w:rsidRPr="004005C4" w:rsidRDefault="00580A7B" w:rsidP="004005C4">
      <w:pPr>
        <w:shd w:val="clear" w:color="auto" w:fill="FFFFFF"/>
        <w:ind w:firstLine="360"/>
        <w:jc w:val="both"/>
        <w:rPr>
          <w:sz w:val="24"/>
          <w:szCs w:val="24"/>
        </w:rPr>
      </w:pPr>
      <w:r w:rsidRPr="004005C4">
        <w:rPr>
          <w:noProof/>
          <w:sz w:val="24"/>
          <w:szCs w:val="24"/>
        </w:rPr>
        <w:t>-   өндіріс уақыты бойынша: маусымдық, маусымдық емес;</w:t>
      </w:r>
    </w:p>
    <w:p w:rsidR="00580A7B" w:rsidRPr="004005C4" w:rsidRDefault="00580A7B" w:rsidP="004005C4">
      <w:pPr>
        <w:shd w:val="clear" w:color="auto" w:fill="FFFFFF"/>
        <w:ind w:firstLine="360"/>
        <w:jc w:val="both"/>
        <w:rPr>
          <w:noProof/>
          <w:sz w:val="24"/>
          <w:szCs w:val="24"/>
          <w:lang w:val="kk-KZ"/>
        </w:rPr>
      </w:pPr>
      <w:r w:rsidRPr="004005C4">
        <w:rPr>
          <w:noProof/>
          <w:sz w:val="24"/>
          <w:szCs w:val="24"/>
        </w:rPr>
        <w:t xml:space="preserve">-   өңдеу әдісі бойынша: алғашқы және қайталама (қалдықтар, көмекші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өнімдер).</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Пайдалану дәрежесіне байланысты </w:t>
      </w:r>
      <w:r w:rsidRPr="004005C4">
        <w:rPr>
          <w:b/>
          <w:noProof/>
          <w:sz w:val="24"/>
          <w:szCs w:val="24"/>
          <w:lang w:val="kk-KZ"/>
        </w:rPr>
        <w:t xml:space="preserve">шикізат ресурстары негізгі </w:t>
      </w:r>
      <w:r w:rsidRPr="004005C4">
        <w:rPr>
          <w:noProof/>
          <w:sz w:val="24"/>
          <w:szCs w:val="24"/>
          <w:lang w:val="kk-KZ"/>
        </w:rPr>
        <w:t>және</w:t>
      </w:r>
      <w:r w:rsidRPr="004005C4">
        <w:rPr>
          <w:b/>
          <w:noProof/>
          <w:sz w:val="24"/>
          <w:szCs w:val="24"/>
          <w:lang w:val="kk-KZ"/>
        </w:rPr>
        <w:t xml:space="preserve"> көмекші</w:t>
      </w:r>
      <w:r w:rsidRPr="004005C4">
        <w:rPr>
          <w:noProof/>
          <w:sz w:val="24"/>
          <w:szCs w:val="24"/>
          <w:lang w:val="kk-KZ"/>
        </w:rPr>
        <w:t xml:space="preserve"> болып бөлінеді.</w:t>
      </w:r>
    </w:p>
    <w:p w:rsidR="00580A7B" w:rsidRPr="004005C4" w:rsidRDefault="00580A7B" w:rsidP="004005C4">
      <w:pPr>
        <w:shd w:val="clear" w:color="auto" w:fill="FFFFFF"/>
        <w:ind w:firstLine="360"/>
        <w:jc w:val="both"/>
        <w:rPr>
          <w:noProof/>
          <w:sz w:val="24"/>
          <w:szCs w:val="24"/>
          <w:lang w:val="kk-KZ"/>
        </w:rPr>
      </w:pPr>
      <w:r w:rsidRPr="004005C4">
        <w:rPr>
          <w:b/>
          <w:noProof/>
          <w:sz w:val="24"/>
          <w:szCs w:val="24"/>
          <w:lang w:val="kk-KZ"/>
        </w:rPr>
        <w:t>Негізгі</w:t>
      </w:r>
      <w:r w:rsidRPr="004005C4">
        <w:rPr>
          <w:noProof/>
          <w:sz w:val="24"/>
          <w:szCs w:val="24"/>
          <w:lang w:val="kk-KZ"/>
        </w:rPr>
        <w:t xml:space="preserve"> шикізатқа жаңа дайындалған өнімнің материалдық негізін қалайтын еңбек заттары жатады. Дайын өнімді дайындауға мүмкіндік жасайтын бұйымдар </w:t>
      </w:r>
      <w:r w:rsidRPr="004005C4">
        <w:rPr>
          <w:b/>
          <w:noProof/>
          <w:sz w:val="24"/>
          <w:szCs w:val="24"/>
          <w:lang w:val="kk-KZ"/>
        </w:rPr>
        <w:t xml:space="preserve">көмекші </w:t>
      </w:r>
      <w:r w:rsidRPr="004005C4">
        <w:rPr>
          <w:noProof/>
          <w:sz w:val="24"/>
          <w:szCs w:val="24"/>
          <w:lang w:val="kk-KZ"/>
        </w:rPr>
        <w:t xml:space="preserve">шикізатқа жатады. Шикізат кей уақытта негізгі материал болып табылып, ал одан басқа уақытта көмекші материалдың қызметін атқаруы ықтимал. Сондықтан көрсетілген саралану белгілі бір дәрежеде шартты сипаттама болып саналып, саланың ерекшелігіне, есеп-қисабына, жоспарлау және экономикалық талдауына байланысты болады. Сол себепті отын мен энергияның маңыздылығын ескере отырып, көп салада оны көмекші материалдардың құрамынан бөліп алып, жеке-дара қарастырады.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Тамақ өнеркәсібінде негізінен ауыл шаруашылығының шикізаты пайдаланылады. Қазақстанда әртүрлі табиғи-климаттық ерекшелікке байланысты халықтың қажеттілігін қамтамасыз етуге толықтай жететін бірнеше түрлі ауыл шаруашылығы өнімдері шығарылады.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Ауыл шаруашылығы өндірісінің тиімділігін арттырудың бірден-бір шарты аймақтық мамандандыру болып табылады. Елдің аймақтарына қай өсімдікті өсіруге болатынын көрсететін көрсеткіш - шығымдылық пен сапа.</w:t>
      </w:r>
    </w:p>
    <w:p w:rsidR="00580A7B" w:rsidRPr="004005C4" w:rsidRDefault="00580A7B" w:rsidP="004005C4">
      <w:pPr>
        <w:shd w:val="clear" w:color="auto" w:fill="FFFFFF"/>
        <w:ind w:firstLine="567"/>
        <w:jc w:val="both"/>
        <w:rPr>
          <w:bCs/>
          <w:i/>
          <w:sz w:val="24"/>
          <w:szCs w:val="24"/>
          <w:lang w:val="kk-KZ"/>
        </w:rPr>
      </w:pPr>
      <w:r w:rsidRPr="004005C4">
        <w:rPr>
          <w:bCs/>
          <w:i/>
          <w:sz w:val="24"/>
          <w:szCs w:val="24"/>
          <w:lang w:val="kk-KZ"/>
        </w:rPr>
        <w:t xml:space="preserve"> Пайдалы қазбалар қорын анықтау және оларды экономикалық бағалау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Өнеркәсіптің минералдық-шикізаттық базасы - жерді геологиялық тексеру жұмыстарының нәтижесінде анықталған жер қойнауларындағы минералдык шикізат қорлары. Сайып келгенде, </w:t>
      </w:r>
      <w:r w:rsidRPr="004005C4">
        <w:rPr>
          <w:noProof/>
          <w:sz w:val="24"/>
          <w:szCs w:val="24"/>
          <w:lang w:val="kk-KZ"/>
        </w:rPr>
        <w:lastRenderedPageBreak/>
        <w:t xml:space="preserve">минералдық-шикізаттық базалардың негізі </w:t>
      </w:r>
      <w:r w:rsidRPr="004005C4">
        <w:rPr>
          <w:b/>
          <w:noProof/>
          <w:sz w:val="24"/>
          <w:szCs w:val="24"/>
          <w:lang w:val="kk-KZ"/>
        </w:rPr>
        <w:t>пайдалы қазбаларды</w:t>
      </w:r>
      <w:r w:rsidRPr="004005C4">
        <w:rPr>
          <w:noProof/>
          <w:sz w:val="24"/>
          <w:szCs w:val="24"/>
          <w:lang w:val="kk-KZ"/>
        </w:rPr>
        <w:t xml:space="preserve"> анықтау болып табылады.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Ғылым мен жаңа технологияның дамуы нәтижесінде жер қойнауынан тиімді қазып алынатын және өнеркәсіптік өндірісте пайдаланылатын өнім шығаруға жарамды минералдық-шикізаттық қорларды </w:t>
      </w:r>
      <w:r w:rsidRPr="004005C4">
        <w:rPr>
          <w:b/>
          <w:noProof/>
          <w:sz w:val="24"/>
          <w:szCs w:val="24"/>
          <w:lang w:val="kk-KZ"/>
        </w:rPr>
        <w:t>пайдалы қазбалар</w:t>
      </w:r>
      <w:r w:rsidRPr="004005C4">
        <w:rPr>
          <w:noProof/>
          <w:sz w:val="24"/>
          <w:szCs w:val="24"/>
          <w:lang w:val="kk-KZ"/>
        </w:rPr>
        <w:t xml:space="preserve"> деп атайды.</w:t>
      </w:r>
    </w:p>
    <w:p w:rsidR="00580A7B" w:rsidRPr="004005C4" w:rsidRDefault="00580A7B" w:rsidP="004005C4">
      <w:pPr>
        <w:shd w:val="clear" w:color="auto" w:fill="FFFFFF"/>
        <w:ind w:firstLine="360"/>
        <w:jc w:val="both"/>
        <w:rPr>
          <w:b/>
          <w:sz w:val="24"/>
          <w:szCs w:val="24"/>
          <w:lang w:val="kk-KZ"/>
        </w:rPr>
      </w:pPr>
      <w:r w:rsidRPr="004005C4">
        <w:rPr>
          <w:noProof/>
          <w:sz w:val="24"/>
          <w:szCs w:val="24"/>
          <w:lang w:val="kk-KZ"/>
        </w:rPr>
        <w:t xml:space="preserve">Өнеркәсіпте пайдаланылатын </w:t>
      </w:r>
      <w:r w:rsidRPr="004005C4">
        <w:rPr>
          <w:b/>
          <w:noProof/>
          <w:sz w:val="24"/>
          <w:szCs w:val="24"/>
          <w:lang w:val="kk-KZ"/>
        </w:rPr>
        <w:t>пайдалы қазбалар</w:t>
      </w:r>
      <w:r w:rsidRPr="004005C4">
        <w:rPr>
          <w:noProof/>
          <w:sz w:val="24"/>
          <w:szCs w:val="24"/>
          <w:lang w:val="kk-KZ"/>
        </w:rPr>
        <w:t xml:space="preserve"> келесі </w:t>
      </w:r>
      <w:r w:rsidRPr="004005C4">
        <w:rPr>
          <w:b/>
          <w:noProof/>
          <w:sz w:val="24"/>
          <w:szCs w:val="24"/>
          <w:lang w:val="kk-KZ"/>
        </w:rPr>
        <w:t>топтарға бөлінеді.</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    </w:t>
      </w:r>
      <w:r w:rsidRPr="004005C4">
        <w:rPr>
          <w:noProof/>
          <w:sz w:val="24"/>
          <w:szCs w:val="24"/>
          <w:lang w:val="kk-KZ"/>
        </w:rPr>
        <w:t>Жанатын қазбалар ( көмір, жанатын тақта тастар, шымтезек, мұнай, табиғи газ).</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II.   </w:t>
      </w:r>
      <w:r w:rsidRPr="004005C4">
        <w:rPr>
          <w:noProof/>
          <w:sz w:val="24"/>
          <w:szCs w:val="24"/>
          <w:lang w:val="kk-KZ"/>
        </w:rPr>
        <w:t>Минералды пайдалы қазбалар (қара, түсті, асыл және сирек металлдар);</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III. </w:t>
      </w:r>
      <w:r w:rsidRPr="004005C4">
        <w:rPr>
          <w:noProof/>
          <w:sz w:val="24"/>
          <w:szCs w:val="24"/>
          <w:lang w:val="kk-KZ"/>
        </w:rPr>
        <w:t>Металл емес пайдалы қазбалар (химиялық өнеркәсіпте пайдаланылатын шикізат, құрылыс материалдары, кара металлургия үшін металл емес шикізат).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Экономикалық тұрғыдан пайдалы қазбалар ең алдымен сапасы және көлемімен сипатталады.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Барлау және зерттеу деңгейіне байланысты пайдалы </w:t>
      </w:r>
      <w:r w:rsidRPr="004005C4">
        <w:rPr>
          <w:bCs/>
          <w:noProof/>
          <w:sz w:val="24"/>
          <w:szCs w:val="24"/>
          <w:lang w:val="kk-KZ"/>
        </w:rPr>
        <w:t>қаз</w:t>
      </w:r>
      <w:r w:rsidRPr="004005C4">
        <w:rPr>
          <w:noProof/>
          <w:sz w:val="24"/>
          <w:szCs w:val="24"/>
          <w:lang w:val="kk-KZ"/>
        </w:rPr>
        <w:t xml:space="preserve">балар қоры </w:t>
      </w:r>
      <w:r w:rsidRPr="004005C4">
        <w:rPr>
          <w:b/>
          <w:noProof/>
          <w:sz w:val="24"/>
          <w:szCs w:val="24"/>
          <w:lang w:val="kk-KZ"/>
        </w:rPr>
        <w:t>үш санатқа</w:t>
      </w:r>
      <w:r w:rsidRPr="004005C4">
        <w:rPr>
          <w:noProof/>
          <w:sz w:val="24"/>
          <w:szCs w:val="24"/>
          <w:lang w:val="kk-KZ"/>
        </w:rPr>
        <w:t xml:space="preserve"> бөлінеді: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1.   </w:t>
      </w:r>
      <w:r w:rsidRPr="004005C4">
        <w:rPr>
          <w:b/>
          <w:noProof/>
          <w:sz w:val="24"/>
          <w:szCs w:val="24"/>
          <w:lang w:val="kk-KZ"/>
        </w:rPr>
        <w:t>А санатты қорлар</w:t>
      </w:r>
      <w:r w:rsidRPr="004005C4">
        <w:rPr>
          <w:noProof/>
          <w:sz w:val="24"/>
          <w:szCs w:val="24"/>
          <w:lang w:val="kk-KZ"/>
        </w:rPr>
        <w:t xml:space="preserve"> - олар әбден зерттелген, барланған және  өндіруге дайындалған,  кәсіпорындардың  пайдалану қызметтеріне арналған, сонымен қатар жобалауға және кәсіпорынның құрылыс жұмыстарын бастауға мүмкіндік беретін қорлар.</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2.   </w:t>
      </w:r>
      <w:r w:rsidRPr="004005C4">
        <w:rPr>
          <w:b/>
          <w:noProof/>
          <w:sz w:val="24"/>
          <w:szCs w:val="24"/>
          <w:lang w:val="kk-KZ"/>
        </w:rPr>
        <w:t>В санатты қорлар</w:t>
      </w:r>
      <w:r w:rsidRPr="004005C4">
        <w:rPr>
          <w:noProof/>
          <w:sz w:val="24"/>
          <w:szCs w:val="24"/>
          <w:lang w:val="kk-KZ"/>
        </w:rPr>
        <w:t xml:space="preserve"> - геологиялық әдіспен дәлелденген, тау-кен орны мен бұрғы кұбыры арқылы шегарасы белгіленген қорлар. Олар тау-кен кәсіпорындарының күрделі құрылыс жобасын жасауға негіз бола алады.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3.  </w:t>
      </w:r>
      <w:r w:rsidRPr="004005C4">
        <w:rPr>
          <w:b/>
          <w:noProof/>
          <w:sz w:val="24"/>
          <w:szCs w:val="24"/>
          <w:lang w:val="kk-KZ"/>
        </w:rPr>
        <w:t>С санатты қорлар</w:t>
      </w:r>
      <w:r w:rsidRPr="004005C4">
        <w:rPr>
          <w:noProof/>
          <w:sz w:val="24"/>
          <w:szCs w:val="24"/>
          <w:lang w:val="kk-KZ"/>
        </w:rPr>
        <w:t xml:space="preserve"> - бұл толығымен зерттелмеген, геологиялык барлау жұмыстарын жүргізуді талап етеді және тау-кен өнеркәсібінің болашақ даму жоспарларын жасауға, геологиялық барлау жұмыстарын жүргізуге қолданылады.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Сонымен қатар, пайдалы қазбалар қоры </w:t>
      </w:r>
      <w:r w:rsidRPr="004005C4">
        <w:rPr>
          <w:b/>
          <w:noProof/>
          <w:sz w:val="24"/>
          <w:szCs w:val="24"/>
          <w:lang w:val="kk-KZ"/>
        </w:rPr>
        <w:t xml:space="preserve">екі топқа </w:t>
      </w:r>
      <w:r w:rsidRPr="004005C4">
        <w:rPr>
          <w:noProof/>
          <w:sz w:val="24"/>
          <w:szCs w:val="24"/>
          <w:lang w:val="kk-KZ"/>
        </w:rPr>
        <w:t xml:space="preserve">бөлінеді: </w:t>
      </w:r>
      <w:r w:rsidRPr="004005C4">
        <w:rPr>
          <w:b/>
          <w:noProof/>
          <w:sz w:val="24"/>
          <w:szCs w:val="24"/>
          <w:lang w:val="kk-KZ"/>
        </w:rPr>
        <w:t>геологиялық</w:t>
      </w:r>
      <w:r w:rsidRPr="004005C4">
        <w:rPr>
          <w:noProof/>
          <w:sz w:val="24"/>
          <w:szCs w:val="24"/>
          <w:lang w:val="kk-KZ"/>
        </w:rPr>
        <w:t xml:space="preserve"> және </w:t>
      </w:r>
      <w:r w:rsidRPr="004005C4">
        <w:rPr>
          <w:b/>
          <w:noProof/>
          <w:sz w:val="24"/>
          <w:szCs w:val="24"/>
          <w:lang w:val="kk-KZ"/>
        </w:rPr>
        <w:t>өнеркәсіптік.</w:t>
      </w:r>
      <w:r w:rsidRPr="004005C4">
        <w:rPr>
          <w:noProof/>
          <w:sz w:val="24"/>
          <w:szCs w:val="24"/>
          <w:lang w:val="kk-KZ"/>
        </w:rPr>
        <w:t xml:space="preserve"> Өз кезегінде геологиялық қорлар </w:t>
      </w:r>
      <w:r w:rsidRPr="004005C4">
        <w:rPr>
          <w:b/>
          <w:noProof/>
          <w:sz w:val="24"/>
          <w:szCs w:val="24"/>
          <w:lang w:val="kk-KZ"/>
        </w:rPr>
        <w:t>теңгерім</w:t>
      </w:r>
      <w:r w:rsidRPr="004005C4">
        <w:rPr>
          <w:noProof/>
          <w:sz w:val="24"/>
          <w:szCs w:val="24"/>
          <w:lang w:val="kk-KZ"/>
        </w:rPr>
        <w:t xml:space="preserve"> және </w:t>
      </w:r>
      <w:r w:rsidRPr="004005C4">
        <w:rPr>
          <w:b/>
          <w:noProof/>
          <w:sz w:val="24"/>
          <w:szCs w:val="24"/>
          <w:lang w:val="kk-KZ"/>
        </w:rPr>
        <w:t xml:space="preserve">теңгерімнен тысқары қорлар </w:t>
      </w:r>
      <w:r w:rsidRPr="004005C4">
        <w:rPr>
          <w:noProof/>
          <w:sz w:val="24"/>
          <w:szCs w:val="24"/>
          <w:lang w:val="kk-KZ"/>
        </w:rPr>
        <w:t>болып бөлінеді.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Теңгерім қоры</w:t>
      </w:r>
      <w:r w:rsidRPr="004005C4">
        <w:rPr>
          <w:noProof/>
          <w:sz w:val="24"/>
          <w:szCs w:val="24"/>
          <w:lang w:val="kk-KZ"/>
        </w:rPr>
        <w:t xml:space="preserve"> - ғылым мен жаңа технологияның қазіргі кездегі даму сатысына байланысты тиімді түрде жер қойнауынан алынатын қорлар.</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Теңгерімнен тысқары қорлар</w:t>
      </w:r>
      <w:r w:rsidRPr="004005C4">
        <w:rPr>
          <w:noProof/>
          <w:sz w:val="24"/>
          <w:szCs w:val="24"/>
          <w:lang w:val="kk-KZ"/>
        </w:rPr>
        <w:t xml:space="preserve"> - экономикалық тұрғыдан жер қойнауынан қазып алуға жарамсыз деп танылған қорлар. Ғылым мен жаңа технологияның дамуына байланысты, теңгерімнен тысқары қор теңгерім қоры санатына ауыстырылуы мүмкін.</w:t>
      </w:r>
    </w:p>
    <w:p w:rsidR="00DF56FB" w:rsidRPr="004005C4" w:rsidRDefault="00DF56FB"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DF56FB" w:rsidRPr="004005C4" w:rsidRDefault="00DF56FB" w:rsidP="004005C4">
      <w:pPr>
        <w:jc w:val="both"/>
        <w:rPr>
          <w:sz w:val="24"/>
          <w:szCs w:val="24"/>
          <w:lang w:val="kk-KZ"/>
        </w:rPr>
      </w:pPr>
      <w:r w:rsidRPr="004005C4">
        <w:rPr>
          <w:sz w:val="24"/>
          <w:szCs w:val="24"/>
          <w:lang w:val="kk-KZ"/>
        </w:rPr>
        <w:t>1 Шикізат пен отын-энергетикалық ресурстарды атаңыз ?</w:t>
      </w:r>
    </w:p>
    <w:p w:rsidR="00DF56FB" w:rsidRPr="004005C4" w:rsidRDefault="00DF56FB" w:rsidP="004005C4">
      <w:pPr>
        <w:jc w:val="both"/>
        <w:rPr>
          <w:sz w:val="24"/>
          <w:szCs w:val="24"/>
          <w:lang w:val="kk-KZ"/>
        </w:rPr>
      </w:pPr>
      <w:r w:rsidRPr="004005C4">
        <w:rPr>
          <w:sz w:val="24"/>
          <w:szCs w:val="24"/>
          <w:lang w:val="kk-KZ"/>
        </w:rPr>
        <w:t>2 Отын-энергетикалық ресурстардың жіктелуі?</w:t>
      </w:r>
    </w:p>
    <w:p w:rsidR="00DF56FB" w:rsidRPr="004005C4" w:rsidRDefault="00DF56FB" w:rsidP="004005C4">
      <w:pPr>
        <w:jc w:val="both"/>
        <w:rPr>
          <w:sz w:val="24"/>
          <w:szCs w:val="24"/>
          <w:lang w:val="kk-KZ"/>
        </w:rPr>
      </w:pPr>
      <w:r w:rsidRPr="004005C4">
        <w:rPr>
          <w:sz w:val="24"/>
          <w:szCs w:val="24"/>
          <w:lang w:val="kk-KZ"/>
        </w:rPr>
        <w:t xml:space="preserve">3 </w:t>
      </w:r>
      <w:r w:rsidRPr="004005C4">
        <w:rPr>
          <w:bCs/>
          <w:sz w:val="24"/>
          <w:szCs w:val="24"/>
          <w:lang w:val="kk-KZ"/>
        </w:rPr>
        <w:t>Пайдалы қазбалар қорын анықтау</w:t>
      </w:r>
      <w:r w:rsidRPr="004005C4">
        <w:rPr>
          <w:sz w:val="24"/>
          <w:szCs w:val="24"/>
          <w:lang w:val="kk-KZ"/>
        </w:rPr>
        <w:t>?</w:t>
      </w:r>
    </w:p>
    <w:p w:rsidR="00DF56FB" w:rsidRPr="004005C4" w:rsidRDefault="00DF56FB" w:rsidP="004005C4">
      <w:pPr>
        <w:jc w:val="both"/>
        <w:rPr>
          <w:sz w:val="24"/>
          <w:szCs w:val="24"/>
          <w:lang w:val="kk-KZ"/>
        </w:rPr>
      </w:pPr>
      <w:r w:rsidRPr="004005C4">
        <w:rPr>
          <w:sz w:val="24"/>
          <w:szCs w:val="24"/>
          <w:lang w:val="kk-KZ"/>
        </w:rPr>
        <w:t xml:space="preserve">4 </w:t>
      </w:r>
      <w:r w:rsidRPr="004005C4">
        <w:rPr>
          <w:bCs/>
          <w:sz w:val="24"/>
          <w:szCs w:val="24"/>
          <w:lang w:val="kk-KZ"/>
        </w:rPr>
        <w:t>Пайдалы қазбаларды экономикалық бағалау</w:t>
      </w:r>
      <w:r w:rsidRPr="004005C4">
        <w:rPr>
          <w:sz w:val="24"/>
          <w:szCs w:val="24"/>
          <w:lang w:val="kk-KZ"/>
        </w:rPr>
        <w:t>?</w:t>
      </w:r>
    </w:p>
    <w:p w:rsidR="00DF56FB" w:rsidRPr="004005C4" w:rsidRDefault="00DF56FB" w:rsidP="004005C4">
      <w:pPr>
        <w:pStyle w:val="Style1"/>
        <w:widowControl/>
        <w:spacing w:line="240" w:lineRule="auto"/>
        <w:rPr>
          <w:lang w:val="kk-KZ"/>
        </w:rPr>
      </w:pPr>
    </w:p>
    <w:p w:rsidR="005E0A75" w:rsidRPr="004005C4" w:rsidRDefault="005E0A75" w:rsidP="004005C4">
      <w:pPr>
        <w:tabs>
          <w:tab w:val="left" w:pos="0"/>
        </w:tabs>
        <w:ind w:right="60"/>
        <w:jc w:val="both"/>
        <w:rPr>
          <w:rFonts w:eastAsia="Batang"/>
          <w:b/>
          <w:sz w:val="24"/>
          <w:szCs w:val="24"/>
          <w:lang w:val="kk-KZ"/>
        </w:rPr>
      </w:pPr>
      <w:r w:rsidRPr="004005C4">
        <w:rPr>
          <w:b/>
          <w:sz w:val="24"/>
          <w:szCs w:val="24"/>
          <w:lang w:val="kk-KZ"/>
        </w:rPr>
        <w:t xml:space="preserve">№5 Тақырып </w:t>
      </w:r>
      <w:r w:rsidRPr="004005C4">
        <w:rPr>
          <w:rFonts w:eastAsia="Batang"/>
          <w:b/>
          <w:sz w:val="24"/>
          <w:szCs w:val="24"/>
          <w:lang w:val="kk-KZ"/>
        </w:rPr>
        <w:t>Шикізат, материалдык және отын-энергетикалық ресурстар.</w:t>
      </w:r>
    </w:p>
    <w:p w:rsidR="005E0A75" w:rsidRPr="004005C4" w:rsidRDefault="005E0A75" w:rsidP="004005C4">
      <w:pPr>
        <w:jc w:val="both"/>
        <w:rPr>
          <w:sz w:val="24"/>
          <w:szCs w:val="24"/>
          <w:lang w:val="kk-KZ"/>
        </w:rPr>
      </w:pPr>
      <w:r w:rsidRPr="004005C4">
        <w:rPr>
          <w:b/>
          <w:sz w:val="24"/>
          <w:szCs w:val="24"/>
          <w:lang w:val="kk-KZ"/>
        </w:rPr>
        <w:t>Дәріс 10</w:t>
      </w:r>
    </w:p>
    <w:p w:rsidR="005E0A75" w:rsidRPr="004005C4" w:rsidRDefault="005E0A75" w:rsidP="004005C4">
      <w:pPr>
        <w:shd w:val="clear" w:color="auto" w:fill="FFFFFF"/>
        <w:jc w:val="both"/>
        <w:rPr>
          <w:sz w:val="24"/>
          <w:szCs w:val="24"/>
          <w:lang w:val="kk-KZ"/>
        </w:rPr>
      </w:pPr>
      <w:r w:rsidRPr="004005C4">
        <w:rPr>
          <w:sz w:val="24"/>
          <w:szCs w:val="24"/>
          <w:lang w:val="kk-KZ"/>
        </w:rPr>
        <w:t>3 ҚР шикізат базасы және оны дамыту бағыттары</w:t>
      </w:r>
    </w:p>
    <w:p w:rsidR="005E0A75" w:rsidRPr="004005C4" w:rsidRDefault="005E0A75" w:rsidP="004005C4">
      <w:pPr>
        <w:pStyle w:val="Style1"/>
        <w:widowControl/>
        <w:spacing w:line="240" w:lineRule="auto"/>
        <w:ind w:firstLine="0"/>
        <w:rPr>
          <w:lang w:val="kk-KZ"/>
        </w:rPr>
      </w:pPr>
      <w:r w:rsidRPr="004005C4">
        <w:rPr>
          <w:lang w:val="kk-KZ"/>
        </w:rPr>
        <w:t xml:space="preserve">4 Отын-энергетикалық кешенді дамыту жолдары  </w:t>
      </w:r>
    </w:p>
    <w:p w:rsidR="005E0A75" w:rsidRPr="004005C4" w:rsidRDefault="005E0A75" w:rsidP="004005C4">
      <w:pPr>
        <w:shd w:val="clear" w:color="auto" w:fill="FFFFFF"/>
        <w:jc w:val="both"/>
        <w:rPr>
          <w:b/>
          <w:sz w:val="24"/>
          <w:szCs w:val="24"/>
          <w:lang w:val="kk-KZ"/>
        </w:rPr>
      </w:pPr>
    </w:p>
    <w:p w:rsidR="00580A7B" w:rsidRPr="004005C4" w:rsidRDefault="00580A7B" w:rsidP="004005C4">
      <w:pPr>
        <w:ind w:firstLine="426"/>
        <w:jc w:val="both"/>
        <w:rPr>
          <w:sz w:val="24"/>
          <w:szCs w:val="24"/>
          <w:lang w:val="kk-KZ"/>
        </w:rPr>
      </w:pPr>
      <w:r w:rsidRPr="004005C4">
        <w:rPr>
          <w:sz w:val="24"/>
          <w:szCs w:val="24"/>
          <w:lang w:val="kk-KZ"/>
        </w:rPr>
        <w:t xml:space="preserve">Мұнайгаз секторы, тау-кен және металлургия өнеркәсібі сияқты ел  экономикасының негізгі салалары тәуелсіз жылдары тек қалпына келіп қана қоймай, өз өнімдерін шығаруды екі есеге көбейтті. Бұл салалар ел экономикасына негізгі салымды аударып қана қоймай, мемлекет қазынасына валютаның түсуін қамтамасыз етіп отыр. 1995-2010 жылдары Қазақстанда пайдалы жерқазбасын өндіру 104 млн. тоннаға өсіп, жылына 240 млн. тонна құрады. Жыл сайын жетпістен арта әлем елдеріне елден 240 млн.тоннадан көп минералдық ресурстар жіберіледі. </w:t>
      </w:r>
    </w:p>
    <w:p w:rsidR="00580A7B" w:rsidRPr="004005C4" w:rsidRDefault="00580A7B" w:rsidP="004005C4">
      <w:pPr>
        <w:ind w:firstLine="426"/>
        <w:jc w:val="both"/>
        <w:rPr>
          <w:sz w:val="24"/>
          <w:szCs w:val="24"/>
          <w:lang w:val="kk-KZ"/>
        </w:rPr>
      </w:pPr>
      <w:r w:rsidRPr="004005C4">
        <w:rPr>
          <w:sz w:val="24"/>
          <w:szCs w:val="24"/>
          <w:lang w:val="kk-KZ"/>
        </w:rPr>
        <w:t>Әлемдік минералды-шикізат кешенінде Қазақстан әдеуір орынға ие болды. Пайдалы қазбалардың жалпы көлемі 133 млрд. тоннадан асады және біздің ел осы көрсеткіш бойынша әлемде төртінші орынды алады. Әрбір тұрғын басына санағанда пайдалы қазбаны өндіру 15,5 тоннаны құрайды және Австралия мен Сауд Араб елдерінен кейін үшінші орынды аламыз.</w:t>
      </w:r>
    </w:p>
    <w:p w:rsidR="00580A7B" w:rsidRPr="004005C4" w:rsidRDefault="00580A7B" w:rsidP="004005C4">
      <w:pPr>
        <w:ind w:firstLine="360"/>
        <w:jc w:val="both"/>
        <w:rPr>
          <w:sz w:val="24"/>
          <w:szCs w:val="24"/>
          <w:lang w:val="kk-KZ"/>
        </w:rPr>
      </w:pPr>
      <w:r w:rsidRPr="004005C4">
        <w:rPr>
          <w:sz w:val="24"/>
          <w:szCs w:val="24"/>
          <w:lang w:val="kk-KZ"/>
        </w:rPr>
        <w:t xml:space="preserve">ҚР минералды-шикізат кешені әлем нарығына толық бейімделіп алды. </w:t>
      </w:r>
    </w:p>
    <w:p w:rsidR="0035054A" w:rsidRPr="004005C4" w:rsidRDefault="0035054A" w:rsidP="004005C4">
      <w:pPr>
        <w:pStyle w:val="Style1"/>
        <w:widowControl/>
        <w:spacing w:line="240" w:lineRule="auto"/>
        <w:ind w:firstLine="0"/>
        <w:rPr>
          <w:i/>
          <w:lang w:val="kk-KZ"/>
        </w:rPr>
      </w:pPr>
      <w:r w:rsidRPr="004005C4">
        <w:rPr>
          <w:i/>
          <w:lang w:val="kk-KZ"/>
        </w:rPr>
        <w:t>Отын-энергетикалық кешенді дамыту жолдары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Мұнай және мұнай өнімдеріне жағдаят өзгерістерінің әсерін төмендету мақсатында аса ірі </w:t>
      </w:r>
      <w:r w:rsidRPr="004005C4">
        <w:rPr>
          <w:noProof/>
          <w:sz w:val="24"/>
          <w:szCs w:val="24"/>
          <w:lang w:val="kk-KZ"/>
        </w:rPr>
        <w:lastRenderedPageBreak/>
        <w:t>мұнай экспорттаушы елдер соңғы он жылда мұнай экспорттаудан алынатын табысты қайта бөлу есебінен экономиканың өндірістік кұрылымын жетілдіру жөніндегі шараларды іске асыруда. Осымен бір мезгілде дамыған елдер экономикасынан табыс алу мақсатында басқа елдерге капитал экспорттау жұмысы жүргізілуде.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Қазақстанда жылдан жылға көбейіп келе жатқан мұнай-газ өнеркәсібіндегі инвестициялар көлемі экономика құрылымын әртараптандыруға қолайлы орта болып табылады.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Каспий теңізінің қазақстандық секторын (КТҚС) игеру индустрияны дамытудың негізгі қозғаушы «локомотивтерінің» бірі және алдын ала бағалау бойынша ондағы көмірсутегілердің жалпы қоры 8,0 млрд тоннаны құрайды. Сондықтан ол күтіліп отырғандай, Қазақстанда көмірсутегілер өндірудің неғұрлым елеулі өсімін қамтамасыз етеді.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Болашақта қайрандағы кен орындарынан мұнай өндіру жылына 150-200 млн тоннаға жетіп, 25-30 жыл бойы осы деңгейде тұруы мүмкін.</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Каспий теңізінің солтүстік бөлігіндегі тұзды кен орындары мұнайда сұйылған газдың құрамы жоғары, шамамен 60% көлемінде болуымен сипатталады. Қашаған кен орнының мұнайынан алынатын газдың қоры Қарашығанақ кен орнының қорымен ғана теңесуі мүмкін деп күтілуде.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Жалпы алғанда Қазақстанның орта және ұзақ мерзімді болашағында отын-энергетикалык кешеннің дамуы Каспий теңізінің қазақстандық секторының дамуымен айқындалатын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Каспий   өңірі   көмірсутегіні   өндіру,   магистральдық, оның  ішінде   экспорттық  мұнай   және   газ   құбырларын, жүктерді сақтау және ауыстырып тиеу үшін теңіз порттары. мен порт кұрылыстарын, мұнай құятын және газ толтыратын теміржол терминалдарын салуға, электр энергиясы мен  байланыс инфракұрылымына жаңа қуаттарын енгізуге байланысты Қазақстанның жалпы экономикалық қарқынына едәуір көлемде әсер ететін инвестициялық және өндірістік белсенділіктің қуатты өсуін бастан кешіретін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Каспийде көмірсутегіні өндірудің дамуы мұнай-химия индустриясы үшін отандық шикізат базасының қалыптасуына жағдай жасайды. Ірі инвесторларды тарта отырып, Қашаған кен орнының өнеркәсіп аймағының маңында ілеспе табиғи газды ұқсату жөніндегі мұнай-химия кешенін салу жоспарлануда. Кешен мұнай-химия өнімдерінің сұйық және бастапқы құрамдас бөліктерінің ауқымды бөлігін - этан, пропан, бутан, гексан, этилен, пропилен, ацетилен, бензол, ксилол мен басқаларын және олардың негізінде пластикалық заттар алуға мүмкіндік береді.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Алдағы он бес жылда Қазақстан мұнайын өндіруді дамытуға инвесторлар 80 млрд АҚШ долларынан астам қаржы салуға ниет білдіруде. Бұл қаражат іске қосылатын кәсіпорындардың жұмысын қамтамасыз ететін өндірістік, инфрақұрылымдық және әлеуметтік нысандар салуға жұмсалатын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Аталған инвестициялық жұмсалымдар тауарлар мен қызмет көрсетулердің ауқымды түріне сұраныс тудырады. Олардың бір бөлігі Қазақстан үшін уақытша сипатта болса, ал басқа бөлігі мұнай қорлары сарқылғаннан кейін сыртқы және ішкі нарықтарда қажет болатын өндірістер құруға бағытталатын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Мысалы, Каспий жағалауыньщ инфрақұрылымын дамыту демалыс және ойын-сауық индустриясын құру үшін, теңіз порттары жүктерді тасымалдаудағы көлік шығындарын азайту үшін, машина жасау зауыттары баржалар, жүк, кәсіпшілік және әскери кемелер, құрал-жабдық пен тұрмыстық техниканың мол ассортиментін шығару және т.б үшін алғышарт жасайды.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Қосылған құн тізбегін (ҚҚТ) дамыту бөлігінде шикізатты ұқсатуды кеңейте түсудің жақсы болашағы бар.</w:t>
      </w:r>
    </w:p>
    <w:p w:rsidR="00580A7B" w:rsidRPr="004005C4" w:rsidRDefault="00580A7B" w:rsidP="004005C4">
      <w:pPr>
        <w:shd w:val="clear" w:color="auto" w:fill="FFFFFF"/>
        <w:ind w:firstLine="360"/>
        <w:jc w:val="both"/>
        <w:rPr>
          <w:noProof/>
          <w:sz w:val="24"/>
          <w:szCs w:val="24"/>
          <w:lang w:val="kk-KZ"/>
        </w:rPr>
      </w:pPr>
      <w:r w:rsidRPr="004005C4">
        <w:rPr>
          <w:noProof/>
          <w:sz w:val="24"/>
          <w:szCs w:val="24"/>
          <w:lang w:val="kk-KZ"/>
        </w:rPr>
        <w:t>Мұнай мен газды ұқсатуды кеңейте түсу іс жүзінде экономиканың барлық салалары мен тұрмыста пайдаланылатын полимерлік бұйымдардың шамамен 200 түрін шығаруға мүмкіндік жасайды. Осы бағытта ҚҚТ-ны дамыту көп салалы трансұлттық қорпорация құруға жағдай жасайды.</w:t>
      </w:r>
    </w:p>
    <w:p w:rsidR="00580A7B" w:rsidRPr="004005C4" w:rsidRDefault="00580A7B" w:rsidP="004005C4">
      <w:pPr>
        <w:ind w:firstLine="426"/>
        <w:jc w:val="both"/>
        <w:rPr>
          <w:sz w:val="24"/>
          <w:szCs w:val="24"/>
          <w:lang w:val="kk-KZ"/>
        </w:rPr>
      </w:pPr>
      <w:r w:rsidRPr="004005C4">
        <w:rPr>
          <w:sz w:val="24"/>
          <w:szCs w:val="24"/>
          <w:lang w:val="kk-KZ"/>
        </w:rPr>
        <w:t>2010 - 2014 жылдардың iшiнде республикадағы мұнай мен газ конденсатын өндiру Теңгiз, Қарашығанақ кен орындары жобаларын iске асыру есебiнен 1,5 млн. тоннаға, сондай-ақ Каспий теңiзiнiң қазақстандық секторында (Қашаған және т.б.) кен орындарындағы өндiрудiң басталуы есебiнен 3,5 млн. тоннаға ұлғаятын болады. Мұнай өндiрудi ұлғайту тиiсiнше газ өндiрудiң өсуiне алып келедi, өйткенi республикадағы газдың бәрi iлеспе болып табылады.</w:t>
      </w:r>
      <w:r w:rsidRPr="004005C4">
        <w:rPr>
          <w:sz w:val="24"/>
          <w:szCs w:val="24"/>
          <w:lang w:val="kk-KZ"/>
        </w:rPr>
        <w:br/>
      </w:r>
      <w:r w:rsidRPr="004005C4">
        <w:rPr>
          <w:sz w:val="24"/>
          <w:szCs w:val="24"/>
          <w:lang w:val="kk-KZ"/>
        </w:rPr>
        <w:lastRenderedPageBreak/>
        <w:t>      Саланы дамытудың негiзгi операторы «ҚазМұнайГаз» ҰК» АҚ болады, ол iрi жобаларға тiкелей қатысу, жаңа кен орындарын жайластыру мен iске қосу, геологиялық-барлау жұмыстарын қаржыландыру мен жүргiзу арқылы мұнай және газ өндiру саласындағы отандық әлеуеттi өсiруге шоғырландыратын болады.</w:t>
      </w:r>
      <w:r w:rsidRPr="004005C4">
        <w:rPr>
          <w:sz w:val="24"/>
          <w:szCs w:val="24"/>
          <w:lang w:val="kk-KZ"/>
        </w:rPr>
        <w:br/>
        <w:t>      Елдiң орнықты экономикалық өсуiн қамтамасыз етуге ықпал ету және Каспий теңiзiнiң қазақстандық секторында көмiрсутек ресурстарын тиiмдi әрi қауiпсiз игеру жолымен Қазақстан халқының өмiр сүру сапасын жақсарту және 2010-2014 жылдары кезеңiнде ел индустриясының iлеспе салаларын дамытуға қол жеткiзу мақсатында өндiрудi кешендi игеру және тұрақтандыруға жағдай жасау қажет, оның шеңберiнде тиiстi мiндеттердi iске асыру жоспарланды.</w:t>
      </w:r>
      <w:r w:rsidRPr="004005C4">
        <w:rPr>
          <w:sz w:val="24"/>
          <w:szCs w:val="24"/>
          <w:lang w:val="kk-KZ"/>
        </w:rPr>
        <w:br/>
        <w:t>      Мемлекеттiң саясаты өндiрiстiң барынша қосылған құны жоғары өндiрiс- терiн дамытуды ынталандыруға, iрi жобаларда жергiлiктi құраушыны нығайту арқылы шағын және орта кәсiпорындарда көмекшi, қызмет көрсетушi және өңдеушi блоктарды қалыптастыруға, сондай-ақ қызмет көрсетушi және қайта өңдеушi кәсiпорындардың бiрiгуi есебiнен iрi жүйе құраушы компаниялар кластерлерiн қалыптастыруға бағытталатын болады.</w:t>
      </w:r>
      <w:r w:rsidRPr="004005C4">
        <w:rPr>
          <w:sz w:val="24"/>
          <w:szCs w:val="24"/>
          <w:lang w:val="kk-KZ"/>
        </w:rPr>
        <w:br/>
        <w:t>      Мұндай тәсiл мұнай-газ секторын дамытуды оның ұлттық қайта жаңғырту үдерісіне белсендi ендiру арқылы iшкi экономиканың салаларына ұштасқан кең мультипликативтiк әсерге қол жеткiзуге мүмкiндiк бередi.</w:t>
      </w:r>
      <w:r w:rsidRPr="004005C4">
        <w:rPr>
          <w:sz w:val="24"/>
          <w:szCs w:val="24"/>
          <w:lang w:val="kk-KZ"/>
        </w:rPr>
        <w:br/>
        <w:t xml:space="preserve">      </w:t>
      </w:r>
      <w:r w:rsidRPr="004005C4">
        <w:rPr>
          <w:b/>
          <w:bCs/>
          <w:noProof/>
          <w:sz w:val="24"/>
          <w:szCs w:val="24"/>
          <w:lang w:val="kk-KZ"/>
        </w:rPr>
        <w:t xml:space="preserve">Қалдықтарды игеру. </w:t>
      </w:r>
      <w:r w:rsidRPr="004005C4">
        <w:rPr>
          <w:noProof/>
          <w:sz w:val="24"/>
          <w:szCs w:val="24"/>
          <w:lang w:val="kk-KZ"/>
        </w:rPr>
        <w:t xml:space="preserve">Ел өңірлеріндегі табиғи </w:t>
      </w:r>
      <w:r w:rsidRPr="004005C4">
        <w:rPr>
          <w:bCs/>
          <w:noProof/>
          <w:sz w:val="24"/>
          <w:szCs w:val="24"/>
          <w:lang w:val="kk-KZ"/>
        </w:rPr>
        <w:t>ресурстар</w:t>
      </w:r>
      <w:r w:rsidRPr="004005C4">
        <w:rPr>
          <w:noProof/>
          <w:sz w:val="24"/>
          <w:szCs w:val="24"/>
          <w:lang w:val="kk-KZ"/>
        </w:rPr>
        <w:t>аса тиімсіз пайдаланылуда.</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Өндірістің  және  тұтынудың  қалдықтары,   оның де қауіпті және радиоктивті қалдықтарды игерудің </w:t>
      </w:r>
      <w:r w:rsidRPr="004005C4">
        <w:rPr>
          <w:bCs/>
          <w:noProof/>
          <w:sz w:val="24"/>
          <w:szCs w:val="24"/>
          <w:lang w:val="kk-KZ"/>
        </w:rPr>
        <w:t>жүйесі</w:t>
      </w:r>
      <w:r w:rsidRPr="004005C4">
        <w:rPr>
          <w:noProof/>
          <w:sz w:val="24"/>
          <w:szCs w:val="24"/>
          <w:lang w:val="kk-KZ"/>
        </w:rPr>
        <w:t>жасалмаған, тұрмыстағы қалдықтарды жинау, сақтау, кәдеге жарату мен қайта өңдеу жүйесінің жетілмеуі табиғи ортаның ластануына әкеледі.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Осыған байланысты қалдықтар өндірісі мен оларды пайдалану мониторингін жүзеге асырып, қоршаған ортаға зиянды қалдықтарды көмудің әсерін бағалау қажет.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Ресурс  - энергия сақтау технологиясын белсенді түрде енгізу, қалдықтарды қайта өңдеу және пайдалану жөніндегі қызметті ынталандыру қажет.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Өнімді пайдалану кезеңін эқологиялық сертификаттау және төлемдерді жетілдіру бағдарламаларын жасау мен іске асыру қажет.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Шикізат пен қалдықтарды кешенді пайдаланудың тұйық технологиялық циклін жасау бәсекеге қабілетті өнімді өндіруге, бағалы құрамдас бөліктерді кәдеге жаратуға әрі онымен бір мезгілде қоршаған ортаға түсетін салмақты азайтуға мүмкіндік береді.</w:t>
      </w:r>
    </w:p>
    <w:p w:rsidR="00DF56FB" w:rsidRPr="004005C4" w:rsidRDefault="00C40F33" w:rsidP="004005C4">
      <w:pPr>
        <w:pStyle w:val="af9"/>
        <w:jc w:val="both"/>
        <w:rPr>
          <w:rFonts w:ascii="Times New Roman" w:hAnsi="Times New Roman"/>
          <w:b/>
          <w:sz w:val="24"/>
          <w:szCs w:val="24"/>
          <w:lang w:val="kk-KZ"/>
        </w:rPr>
      </w:pPr>
      <w:r w:rsidRPr="004005C4">
        <w:rPr>
          <w:rFonts w:ascii="Times New Roman" w:hAnsi="Times New Roman"/>
          <w:b/>
          <w:noProof/>
          <w:sz w:val="24"/>
          <w:szCs w:val="24"/>
          <w:lang w:val="kk-KZ"/>
        </w:rPr>
        <w:tab/>
      </w:r>
      <w:r w:rsidR="00DF56FB" w:rsidRPr="004005C4">
        <w:rPr>
          <w:rFonts w:ascii="Times New Roman" w:hAnsi="Times New Roman"/>
          <w:b/>
          <w:sz w:val="24"/>
          <w:szCs w:val="24"/>
          <w:lang w:val="kk-KZ"/>
        </w:rPr>
        <w:t>Бақылау сұрақтары:</w:t>
      </w:r>
    </w:p>
    <w:p w:rsidR="00DF56FB" w:rsidRPr="004005C4" w:rsidRDefault="00DF56FB" w:rsidP="004005C4">
      <w:pPr>
        <w:jc w:val="both"/>
        <w:rPr>
          <w:sz w:val="24"/>
          <w:szCs w:val="24"/>
          <w:lang w:val="kk-KZ"/>
        </w:rPr>
      </w:pPr>
      <w:r w:rsidRPr="004005C4">
        <w:rPr>
          <w:sz w:val="24"/>
          <w:szCs w:val="24"/>
          <w:lang w:val="kk-KZ"/>
        </w:rPr>
        <w:t>1 Шикізат базасын дамыту бағыттарын атаңыз ?</w:t>
      </w:r>
    </w:p>
    <w:p w:rsidR="00DF56FB" w:rsidRPr="004005C4" w:rsidRDefault="00DF56FB" w:rsidP="004005C4">
      <w:pPr>
        <w:jc w:val="both"/>
        <w:rPr>
          <w:sz w:val="24"/>
          <w:szCs w:val="24"/>
          <w:lang w:val="kk-KZ"/>
        </w:rPr>
      </w:pPr>
      <w:r w:rsidRPr="004005C4">
        <w:rPr>
          <w:sz w:val="24"/>
          <w:szCs w:val="24"/>
          <w:lang w:val="kk-KZ"/>
        </w:rPr>
        <w:t>2 ҚР шикізат базасын атаңыз?</w:t>
      </w:r>
    </w:p>
    <w:p w:rsidR="00DF56FB" w:rsidRPr="004005C4" w:rsidRDefault="00DF56FB" w:rsidP="004005C4">
      <w:pPr>
        <w:jc w:val="both"/>
        <w:rPr>
          <w:sz w:val="24"/>
          <w:szCs w:val="24"/>
          <w:lang w:val="kk-KZ"/>
        </w:rPr>
      </w:pPr>
      <w:r w:rsidRPr="004005C4">
        <w:rPr>
          <w:sz w:val="24"/>
          <w:szCs w:val="24"/>
          <w:lang w:val="kk-KZ"/>
        </w:rPr>
        <w:t xml:space="preserve">3 </w:t>
      </w:r>
      <w:r w:rsidRPr="004005C4">
        <w:rPr>
          <w:bCs/>
          <w:sz w:val="24"/>
          <w:szCs w:val="24"/>
          <w:lang w:val="kk-KZ"/>
        </w:rPr>
        <w:t>Пайдалы қазбалар қорын анықтау</w:t>
      </w:r>
      <w:r w:rsidRPr="004005C4">
        <w:rPr>
          <w:sz w:val="24"/>
          <w:szCs w:val="24"/>
          <w:lang w:val="kk-KZ"/>
        </w:rPr>
        <w:t>?</w:t>
      </w:r>
    </w:p>
    <w:p w:rsidR="00DF56FB" w:rsidRPr="004005C4" w:rsidRDefault="00DF56FB" w:rsidP="004005C4">
      <w:pPr>
        <w:jc w:val="both"/>
        <w:rPr>
          <w:sz w:val="24"/>
          <w:szCs w:val="24"/>
          <w:lang w:val="kk-KZ"/>
        </w:rPr>
      </w:pPr>
      <w:r w:rsidRPr="004005C4">
        <w:rPr>
          <w:sz w:val="24"/>
          <w:szCs w:val="24"/>
          <w:lang w:val="kk-KZ"/>
        </w:rPr>
        <w:t xml:space="preserve">4 </w:t>
      </w:r>
      <w:r w:rsidRPr="004005C4">
        <w:rPr>
          <w:bCs/>
          <w:sz w:val="24"/>
          <w:szCs w:val="24"/>
          <w:lang w:val="kk-KZ"/>
        </w:rPr>
        <w:t>Пайдалы қазбаларды экономикалық бағалау</w:t>
      </w:r>
      <w:r w:rsidRPr="004005C4">
        <w:rPr>
          <w:sz w:val="24"/>
          <w:szCs w:val="24"/>
          <w:lang w:val="kk-KZ"/>
        </w:rPr>
        <w:t>?</w:t>
      </w:r>
    </w:p>
    <w:p w:rsidR="00DF56FB" w:rsidRPr="004005C4" w:rsidRDefault="00DF56FB" w:rsidP="004005C4">
      <w:pPr>
        <w:pStyle w:val="Style1"/>
        <w:widowControl/>
        <w:spacing w:line="240" w:lineRule="auto"/>
        <w:rPr>
          <w:lang w:val="kk-KZ"/>
        </w:rPr>
      </w:pPr>
    </w:p>
    <w:p w:rsidR="00C40F33" w:rsidRPr="004005C4" w:rsidRDefault="00C40F33"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№6 Тақырып Энергетикалық ресурстар, олардың қолдану бағыттары мен экономикасы</w:t>
      </w:r>
    </w:p>
    <w:p w:rsidR="00C40F33" w:rsidRPr="004005C4" w:rsidRDefault="00C40F33" w:rsidP="004005C4">
      <w:pPr>
        <w:jc w:val="both"/>
        <w:rPr>
          <w:b/>
          <w:sz w:val="24"/>
          <w:szCs w:val="24"/>
          <w:lang w:val="kk-KZ"/>
        </w:rPr>
      </w:pPr>
      <w:r w:rsidRPr="004005C4">
        <w:rPr>
          <w:b/>
          <w:sz w:val="24"/>
          <w:szCs w:val="24"/>
          <w:lang w:val="kk-KZ"/>
        </w:rPr>
        <w:t>Дәріс 11</w:t>
      </w:r>
    </w:p>
    <w:p w:rsidR="00C40F33" w:rsidRPr="004005C4" w:rsidRDefault="00C40F33" w:rsidP="004005C4">
      <w:pPr>
        <w:jc w:val="both"/>
        <w:rPr>
          <w:sz w:val="24"/>
          <w:szCs w:val="24"/>
          <w:lang w:val="kk-KZ"/>
        </w:rPr>
      </w:pPr>
      <w:r w:rsidRPr="004005C4">
        <w:rPr>
          <w:sz w:val="24"/>
          <w:szCs w:val="24"/>
          <w:lang w:val="kk-KZ"/>
        </w:rPr>
        <w:t xml:space="preserve">1 Отынның түрлері, олардың сипаттамасы, жіктелуі. </w:t>
      </w:r>
    </w:p>
    <w:p w:rsidR="00C40F33" w:rsidRPr="004005C4" w:rsidRDefault="00C40F33" w:rsidP="004005C4">
      <w:pPr>
        <w:pStyle w:val="1"/>
        <w:jc w:val="both"/>
        <w:rPr>
          <w:rFonts w:ascii="Times New Roman" w:hAnsi="Times New Roman"/>
          <w:lang w:val="kk-KZ"/>
        </w:rPr>
      </w:pPr>
      <w:r w:rsidRPr="004005C4">
        <w:rPr>
          <w:rFonts w:ascii="Times New Roman" w:hAnsi="Times New Roman"/>
          <w:lang w:val="kk-KZ"/>
        </w:rPr>
        <w:t>2 Көмірді, газды және мұнай өнеркәсібі – қолда бар қорлар, жатып қалған ресурс орындары, игеру көлемдері, мәселелер.</w:t>
      </w:r>
    </w:p>
    <w:p w:rsidR="005E16E0" w:rsidRPr="004005C4" w:rsidRDefault="005E16E0" w:rsidP="004005C4">
      <w:pPr>
        <w:jc w:val="both"/>
        <w:rPr>
          <w:sz w:val="24"/>
          <w:szCs w:val="24"/>
          <w:lang w:val="kk-KZ"/>
        </w:rPr>
      </w:pP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халық шаруашылығы мен тұрмыста өзара үйлесімді өндіріліп пайдаланылатын жылу-энергетикалық қорлардың және олардан туындаған энергия түрлерінің (электр энергиясы, жылу және т.б.) кешенді сипаттамасымен түсіндіріледі.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Отын теңгерімі отынның барлық түрлерін көрсетеді, ал жылу-энергетикалық теңгерім өндірілген және қолданылған энергияны (электр энергиясы, сығылған ауа энергиясы және т.б.) ескереді.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материалдық теңгерім сияқты екі бірдей бөлімнен тұратын кесте түрінде беріледі:</w:t>
      </w:r>
    </w:p>
    <w:p w:rsidR="00534013" w:rsidRPr="004005C4" w:rsidRDefault="00534013" w:rsidP="004005C4">
      <w:pPr>
        <w:shd w:val="clear" w:color="auto" w:fill="FFFFFF"/>
        <w:ind w:firstLine="360"/>
        <w:jc w:val="both"/>
        <w:rPr>
          <w:noProof/>
          <w:sz w:val="24"/>
          <w:szCs w:val="24"/>
          <w:lang w:val="kk-KZ"/>
        </w:rPr>
      </w:pPr>
      <w:r w:rsidRPr="004005C4">
        <w:rPr>
          <w:noProof/>
          <w:sz w:val="24"/>
          <w:szCs w:val="24"/>
          <w:lang w:val="kk-KZ"/>
        </w:rPr>
        <w:t xml:space="preserve">-   сол жағында (ресурстар) өндірілген отынды, электр энергиясын, атом </w:t>
      </w:r>
    </w:p>
    <w:p w:rsidR="00534013" w:rsidRPr="004005C4" w:rsidRDefault="00534013" w:rsidP="004005C4">
      <w:pPr>
        <w:shd w:val="clear" w:color="auto" w:fill="FFFFFF"/>
        <w:ind w:firstLine="360"/>
        <w:jc w:val="both"/>
        <w:rPr>
          <w:noProof/>
          <w:sz w:val="24"/>
          <w:szCs w:val="24"/>
          <w:lang w:val="kk-KZ"/>
        </w:rPr>
      </w:pPr>
      <w:r w:rsidRPr="004005C4">
        <w:rPr>
          <w:noProof/>
          <w:sz w:val="24"/>
          <w:szCs w:val="24"/>
          <w:lang w:val="kk-KZ"/>
        </w:rPr>
        <w:t>және геотермальді электр энергиясын, шет елден келген энергияны,  басқа да</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lastRenderedPageBreak/>
        <w:t xml:space="preserve"> келіп түскен энергия мен жыл басында қалған қалдықты есептейді.</w:t>
      </w:r>
    </w:p>
    <w:p w:rsidR="00534013" w:rsidRPr="004005C4" w:rsidRDefault="00534013" w:rsidP="004005C4">
      <w:pPr>
        <w:widowControl/>
        <w:numPr>
          <w:ilvl w:val="0"/>
          <w:numId w:val="17"/>
        </w:numPr>
        <w:shd w:val="clear" w:color="auto" w:fill="FFFFFF"/>
        <w:jc w:val="both"/>
        <w:rPr>
          <w:noProof/>
          <w:sz w:val="24"/>
          <w:szCs w:val="24"/>
          <w:lang w:val="kk-KZ"/>
        </w:rPr>
      </w:pPr>
      <w:r w:rsidRPr="004005C4">
        <w:rPr>
          <w:noProof/>
          <w:sz w:val="24"/>
          <w:szCs w:val="24"/>
          <w:lang w:val="kk-KZ"/>
        </w:rPr>
        <w:t>оң жағында (таратылғаны) жалпы пайдаланғаны көрсетіледі, оның</w:t>
      </w:r>
    </w:p>
    <w:p w:rsidR="00534013" w:rsidRPr="004005C4" w:rsidRDefault="00534013" w:rsidP="004005C4">
      <w:pPr>
        <w:shd w:val="clear" w:color="auto" w:fill="FFFFFF"/>
        <w:ind w:left="360"/>
        <w:jc w:val="both"/>
        <w:rPr>
          <w:sz w:val="24"/>
          <w:szCs w:val="24"/>
          <w:lang w:val="kk-KZ"/>
        </w:rPr>
      </w:pPr>
      <w:r w:rsidRPr="004005C4">
        <w:rPr>
          <w:noProof/>
          <w:sz w:val="24"/>
          <w:szCs w:val="24"/>
          <w:lang w:val="kk-KZ"/>
        </w:rPr>
        <w:t xml:space="preserve"> ішінде электр энергиясына, жылу энергиясына және сығылған ауаға, өндірістік-техникалық және т.б. мұқтаждарға жұмсалған, экспортқа жіберілген отын-энергетика мен жыл соңында қалған қалдық ескеріледі.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Жылу-энергетикалык теңгерім отынды және энергияны өндіру мен тұтынудың көлемі жайлы ғана емес, сонымен қатар жоспарлау мерзімінде отынның қандай түрін, қай ауданда, қанша көлемде, өндіру керектігі туралы мәліметтерді береді.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Әрбір отын түрінің жылу мөлшері 7000 ккал/кг және одан да жоғары болады.</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Өндірісті және тұтынуды жоспарлау үшін энергетикалық ресурстарды санағанда шартты отынның жылуы 7000 ккал/кг деп алынады.</w:t>
      </w:r>
    </w:p>
    <w:p w:rsidR="00534013" w:rsidRPr="004005C4" w:rsidRDefault="00534013" w:rsidP="004005C4">
      <w:pPr>
        <w:shd w:val="clear" w:color="auto" w:fill="FFFFFF"/>
        <w:ind w:firstLine="360"/>
        <w:jc w:val="both"/>
        <w:rPr>
          <w:sz w:val="24"/>
          <w:szCs w:val="24"/>
        </w:rPr>
      </w:pPr>
      <w:r w:rsidRPr="004005C4">
        <w:rPr>
          <w:noProof/>
          <w:sz w:val="24"/>
          <w:szCs w:val="24"/>
        </w:rPr>
        <w:t>Кез келген отынның жылу баламасы мына формуламен анықталады:</w:t>
      </w:r>
    </w:p>
    <w:p w:rsidR="00534013" w:rsidRPr="004005C4" w:rsidRDefault="00534013" w:rsidP="004005C4">
      <w:pPr>
        <w:shd w:val="clear" w:color="auto" w:fill="FFFFFF"/>
        <w:ind w:firstLine="360"/>
        <w:jc w:val="both"/>
        <w:rPr>
          <w:b/>
          <w:sz w:val="24"/>
          <w:szCs w:val="24"/>
        </w:rPr>
      </w:pPr>
      <w:r w:rsidRPr="004005C4">
        <w:rPr>
          <w:b/>
          <w:noProof/>
          <w:sz w:val="24"/>
          <w:szCs w:val="24"/>
        </w:rPr>
        <w:t xml:space="preserve">К = </w:t>
      </w:r>
      <w:r w:rsidRPr="004005C4">
        <w:rPr>
          <w:b/>
          <w:noProof/>
          <w:sz w:val="24"/>
          <w:szCs w:val="24"/>
          <w:lang w:val="en-US"/>
        </w:rPr>
        <w:t>Q</w:t>
      </w:r>
      <w:r w:rsidRPr="004005C4">
        <w:rPr>
          <w:b/>
          <w:noProof/>
          <w:sz w:val="24"/>
          <w:szCs w:val="24"/>
        </w:rPr>
        <w:t xml:space="preserve"> / 7000,</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мұнда: Q - кез келген отынның жылу мөлшері.</w:t>
      </w:r>
    </w:p>
    <w:p w:rsidR="00534013" w:rsidRPr="004005C4" w:rsidRDefault="00534013" w:rsidP="004005C4">
      <w:pPr>
        <w:shd w:val="clear" w:color="auto" w:fill="FFFFFF"/>
        <w:ind w:firstLine="360"/>
        <w:jc w:val="both"/>
        <w:rPr>
          <w:noProof/>
          <w:sz w:val="24"/>
          <w:szCs w:val="24"/>
          <w:lang w:val="kk-KZ"/>
        </w:rPr>
      </w:pP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әртүрлі деңгейлер үшін құрылады: халық шаруашылығы, облыстар, қалалар немесе аудандар.</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Ол екі отын шығынының меншікті мөлшері және жылу  теңгерімі әдісімен жасалуы мүмкін. Тәжірибеде негізінен бірінші әдіс қолданылады.</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құрылымы деп теңгерімде көрсетілген отын мен энергияның құрамын және олардың өндіру мен тұтынудың барлық көлеміндегі үлесін айтамыз. Отын-энергетикалық теңгерімнің құрылымына көп жағдайда елдің экономикасы және өндірістің тиімділігі байланысты болады. Отын мен энергияның түрлері үнемділігі жағынан бір-бірінен айтарлықтай ерекшеленеді. Табиғи газ ең үнемді отын болып табылады. Егер газды 1-ге теңестірсек, көмірді пайдалану 2,5-3 есе қымбатқа түседі, ал мазут - 35-40%-ға көп болады.</w:t>
      </w:r>
    </w:p>
    <w:p w:rsidR="00534013" w:rsidRPr="004005C4" w:rsidRDefault="00534013" w:rsidP="004005C4">
      <w:pPr>
        <w:shd w:val="clear" w:color="auto" w:fill="FFFFFF"/>
        <w:ind w:firstLine="360"/>
        <w:jc w:val="both"/>
        <w:rPr>
          <w:sz w:val="24"/>
          <w:szCs w:val="24"/>
        </w:rPr>
      </w:pPr>
      <w:r w:rsidRPr="004005C4">
        <w:rPr>
          <w:noProof/>
          <w:sz w:val="24"/>
          <w:szCs w:val="24"/>
          <w:lang w:val="kk-KZ"/>
        </w:rPr>
        <w:t xml:space="preserve">1 квт-сағат электр энергиясын өндірудің өзіндік құны, ГЭС, ЖЭС және АЭС-те әртүрлі болып келеді. </w:t>
      </w:r>
      <w:r w:rsidRPr="004005C4">
        <w:rPr>
          <w:noProof/>
          <w:sz w:val="24"/>
          <w:szCs w:val="24"/>
        </w:rPr>
        <w:t xml:space="preserve">Ең арзан электр энергиясы ГЭС-те, содан кейін АЭС-те шығарылады, ал ең </w:t>
      </w:r>
      <w:r w:rsidRPr="004005C4">
        <w:rPr>
          <w:noProof/>
          <w:sz w:val="24"/>
          <w:szCs w:val="24"/>
          <w:lang w:val="kk-KZ"/>
        </w:rPr>
        <w:t>қ</w:t>
      </w:r>
      <w:r w:rsidRPr="004005C4">
        <w:rPr>
          <w:noProof/>
          <w:sz w:val="24"/>
          <w:szCs w:val="24"/>
        </w:rPr>
        <w:t>ымбат электр энергиясы ЖЭС-тен алынады.</w:t>
      </w:r>
    </w:p>
    <w:p w:rsidR="00534013" w:rsidRPr="004005C4" w:rsidRDefault="00534013" w:rsidP="004005C4">
      <w:pPr>
        <w:shd w:val="clear" w:color="auto" w:fill="FFFFFF"/>
        <w:ind w:firstLine="360"/>
        <w:jc w:val="both"/>
        <w:rPr>
          <w:sz w:val="24"/>
          <w:szCs w:val="24"/>
        </w:rPr>
      </w:pPr>
      <w:r w:rsidRPr="004005C4">
        <w:rPr>
          <w:noProof/>
          <w:sz w:val="24"/>
          <w:szCs w:val="24"/>
        </w:rPr>
        <w:t>Дамыған еуропалық және басқа да елдерде әлдеқашан атом электр энергиясын дамытуға аса көп көңіл бөлінген. Бұл елдерде АЭС-те шығарылатын электр энергиясының жалпы көлемі 60-75%-ды кұраса, Ресейде- 15-16%-ға [71.346 бет], ал Қазақстанда әзірше ол нөлге тең.</w:t>
      </w:r>
    </w:p>
    <w:p w:rsidR="00534013" w:rsidRPr="004005C4" w:rsidRDefault="00534013" w:rsidP="004005C4">
      <w:pPr>
        <w:shd w:val="clear" w:color="auto" w:fill="FFFFFF"/>
        <w:ind w:firstLine="360"/>
        <w:jc w:val="both"/>
        <w:rPr>
          <w:sz w:val="24"/>
          <w:szCs w:val="24"/>
        </w:rPr>
      </w:pPr>
      <w:r w:rsidRPr="004005C4">
        <w:rPr>
          <w:noProof/>
          <w:sz w:val="24"/>
          <w:szCs w:val="24"/>
        </w:rPr>
        <w:t xml:space="preserve">Атом электр энергиясы дамуы барысында ЖЭС-те өндірілетін электр энергиясын тасымалдау факторын ескеруіміз керек. Мысалы, </w:t>
      </w:r>
      <w:smartTag w:uri="urn:schemas-microsoft-com:office:smarttags" w:element="metricconverter">
        <w:smartTagPr>
          <w:attr w:name="ProductID" w:val="1 кг"/>
        </w:smartTagPr>
        <w:r w:rsidRPr="004005C4">
          <w:rPr>
            <w:noProof/>
            <w:sz w:val="24"/>
            <w:szCs w:val="24"/>
          </w:rPr>
          <w:t>1 кг</w:t>
        </w:r>
      </w:smartTag>
      <w:r w:rsidRPr="004005C4">
        <w:rPr>
          <w:noProof/>
          <w:sz w:val="24"/>
          <w:szCs w:val="24"/>
        </w:rPr>
        <w:t xml:space="preserve"> уран 2,6-3 млн тонна көмірді ауыстырады. Байқағанымыздай жалғыз тасымалдау шығынының өзінен көп үнемдеуге болады. Жылу стансаларына қарағанда атом электр стансасының үнемді екені әлдеқашан дәлелденген, соған қарамастан атом электр энергиясының дамуы оның қауыпсіздігін қамтамасыз етуіне байланысты болып отыр. Сондықтан отын-энергетикалық теңгерімнің қ</w:t>
      </w:r>
      <w:r w:rsidRPr="004005C4">
        <w:rPr>
          <w:noProof/>
          <w:sz w:val="24"/>
          <w:szCs w:val="24"/>
          <w:lang w:val="kk-KZ"/>
        </w:rPr>
        <w:t>ұ</w:t>
      </w:r>
      <w:r w:rsidRPr="004005C4">
        <w:rPr>
          <w:noProof/>
          <w:sz w:val="24"/>
          <w:szCs w:val="24"/>
        </w:rPr>
        <w:t>рылымын жетілдіру ел экономикасына, экономикалық аудандарға, облыстарға немесе қалаларға өте маңызды.</w:t>
      </w:r>
    </w:p>
    <w:p w:rsidR="00DF56FB" w:rsidRPr="004005C4" w:rsidRDefault="00DF56FB"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DF56FB" w:rsidRPr="004005C4" w:rsidRDefault="00DF56FB" w:rsidP="004005C4">
      <w:pPr>
        <w:jc w:val="both"/>
        <w:rPr>
          <w:sz w:val="24"/>
          <w:szCs w:val="24"/>
          <w:lang w:val="kk-KZ"/>
        </w:rPr>
      </w:pPr>
      <w:r w:rsidRPr="004005C4">
        <w:rPr>
          <w:sz w:val="24"/>
          <w:szCs w:val="24"/>
          <w:lang w:val="kk-KZ"/>
        </w:rPr>
        <w:t>1 Отынның түрлерін атаңыз ?</w:t>
      </w:r>
    </w:p>
    <w:p w:rsidR="00DF56FB" w:rsidRPr="004005C4" w:rsidRDefault="00DF56FB" w:rsidP="004005C4">
      <w:pPr>
        <w:jc w:val="both"/>
        <w:rPr>
          <w:sz w:val="24"/>
          <w:szCs w:val="24"/>
          <w:lang w:val="kk-KZ"/>
        </w:rPr>
      </w:pPr>
      <w:r w:rsidRPr="004005C4">
        <w:rPr>
          <w:sz w:val="24"/>
          <w:szCs w:val="24"/>
          <w:lang w:val="kk-KZ"/>
        </w:rPr>
        <w:t>2 Отынның сипаттамасын беріңіз?</w:t>
      </w:r>
    </w:p>
    <w:p w:rsidR="00DF56FB" w:rsidRPr="004005C4" w:rsidRDefault="00DF56FB" w:rsidP="004005C4">
      <w:pPr>
        <w:pStyle w:val="1"/>
        <w:jc w:val="both"/>
        <w:rPr>
          <w:rFonts w:ascii="Times New Roman" w:hAnsi="Times New Roman"/>
          <w:lang w:val="kk-KZ"/>
        </w:rPr>
      </w:pPr>
      <w:r w:rsidRPr="004005C4">
        <w:rPr>
          <w:rFonts w:ascii="Times New Roman" w:hAnsi="Times New Roman"/>
          <w:lang w:val="kk-KZ"/>
        </w:rPr>
        <w:t>3 Көмірді, газды және мұнай өнеркәсібі қорларын игеру мәселелері</w:t>
      </w:r>
      <w:r w:rsidR="0098368E" w:rsidRPr="004005C4">
        <w:rPr>
          <w:rFonts w:ascii="Times New Roman" w:hAnsi="Times New Roman"/>
          <w:lang w:val="kk-KZ"/>
        </w:rPr>
        <w:t>?</w:t>
      </w:r>
    </w:p>
    <w:p w:rsidR="00DF56FB" w:rsidRPr="004005C4" w:rsidRDefault="00DF56FB" w:rsidP="004005C4">
      <w:pPr>
        <w:pStyle w:val="1"/>
        <w:jc w:val="both"/>
        <w:rPr>
          <w:rFonts w:ascii="Times New Roman" w:hAnsi="Times New Roman"/>
          <w:lang w:val="kk-KZ"/>
        </w:rPr>
      </w:pPr>
      <w:r w:rsidRPr="004005C4">
        <w:rPr>
          <w:rFonts w:ascii="Times New Roman" w:hAnsi="Times New Roman"/>
          <w:lang w:val="kk-KZ"/>
        </w:rPr>
        <w:t>4 Жатып қалған ресурс орындары, игеру мәселелері?</w:t>
      </w:r>
    </w:p>
    <w:p w:rsidR="00DF56FB" w:rsidRPr="004005C4" w:rsidRDefault="00DF56FB" w:rsidP="004005C4">
      <w:pPr>
        <w:pStyle w:val="Style1"/>
        <w:widowControl/>
        <w:spacing w:line="240" w:lineRule="auto"/>
        <w:rPr>
          <w:lang w:val="kk-KZ"/>
        </w:rPr>
      </w:pPr>
    </w:p>
    <w:p w:rsidR="00C40F33" w:rsidRPr="004005C4" w:rsidRDefault="00C40F33"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 xml:space="preserve">№6 Тақырып </w:t>
      </w:r>
      <w:r w:rsidRPr="004005C4">
        <w:rPr>
          <w:rFonts w:ascii="Times New Roman" w:hAnsi="Times New Roman"/>
          <w:b/>
          <w:sz w:val="24"/>
          <w:szCs w:val="24"/>
        </w:rPr>
        <w:t>Энергети</w:t>
      </w:r>
      <w:r w:rsidRPr="004005C4">
        <w:rPr>
          <w:rFonts w:ascii="Times New Roman" w:hAnsi="Times New Roman"/>
          <w:b/>
          <w:sz w:val="24"/>
          <w:szCs w:val="24"/>
          <w:lang w:val="kk-KZ"/>
        </w:rPr>
        <w:t>калық</w:t>
      </w:r>
      <w:r w:rsidRPr="004005C4">
        <w:rPr>
          <w:rFonts w:ascii="Times New Roman" w:hAnsi="Times New Roman"/>
          <w:b/>
          <w:sz w:val="24"/>
          <w:szCs w:val="24"/>
        </w:rPr>
        <w:t xml:space="preserve"> ресурс</w:t>
      </w:r>
      <w:r w:rsidRPr="004005C4">
        <w:rPr>
          <w:rFonts w:ascii="Times New Roman" w:hAnsi="Times New Roman"/>
          <w:b/>
          <w:sz w:val="24"/>
          <w:szCs w:val="24"/>
          <w:lang w:val="kk-KZ"/>
        </w:rPr>
        <w:t>тар</w:t>
      </w:r>
      <w:r w:rsidRPr="004005C4">
        <w:rPr>
          <w:rFonts w:ascii="Times New Roman" w:hAnsi="Times New Roman"/>
          <w:b/>
          <w:sz w:val="24"/>
          <w:szCs w:val="24"/>
        </w:rPr>
        <w:t xml:space="preserve">, </w:t>
      </w:r>
      <w:r w:rsidRPr="004005C4">
        <w:rPr>
          <w:rFonts w:ascii="Times New Roman" w:hAnsi="Times New Roman"/>
          <w:b/>
          <w:sz w:val="24"/>
          <w:szCs w:val="24"/>
          <w:lang w:val="kk-KZ"/>
        </w:rPr>
        <w:t>олардың қолдану бағыттары мен экономикасы</w:t>
      </w:r>
    </w:p>
    <w:p w:rsidR="00C40F33" w:rsidRPr="004005C4" w:rsidRDefault="00C40F33" w:rsidP="004005C4">
      <w:pPr>
        <w:jc w:val="both"/>
        <w:rPr>
          <w:sz w:val="24"/>
          <w:szCs w:val="24"/>
          <w:lang w:val="kk-KZ"/>
        </w:rPr>
      </w:pPr>
      <w:r w:rsidRPr="004005C4">
        <w:rPr>
          <w:sz w:val="24"/>
          <w:szCs w:val="24"/>
          <w:lang w:val="kk-KZ"/>
        </w:rPr>
        <w:t>Дәріс 12</w:t>
      </w:r>
    </w:p>
    <w:p w:rsidR="00C40F33" w:rsidRPr="004005C4" w:rsidRDefault="00C40F33" w:rsidP="004005C4">
      <w:pPr>
        <w:pStyle w:val="1"/>
        <w:jc w:val="both"/>
        <w:rPr>
          <w:rFonts w:ascii="Times New Roman" w:hAnsi="Times New Roman"/>
          <w:lang w:val="kk-KZ"/>
        </w:rPr>
      </w:pPr>
      <w:r w:rsidRPr="004005C4">
        <w:rPr>
          <w:rFonts w:ascii="Times New Roman" w:hAnsi="Times New Roman"/>
          <w:lang w:val="kk-KZ"/>
        </w:rPr>
        <w:t xml:space="preserve">3 Энергияны қолдану құрылымын жетілдіру қажеттілігі. Қазақстанның энергетикалық стратегиясының негізгі ережелері. </w:t>
      </w:r>
    </w:p>
    <w:p w:rsidR="00580A7B" w:rsidRPr="004005C4" w:rsidRDefault="00C40F33" w:rsidP="004005C4">
      <w:pPr>
        <w:shd w:val="clear" w:color="auto" w:fill="FFFFFF"/>
        <w:tabs>
          <w:tab w:val="left" w:pos="3240"/>
        </w:tabs>
        <w:jc w:val="both"/>
        <w:rPr>
          <w:noProof/>
          <w:sz w:val="24"/>
          <w:szCs w:val="24"/>
          <w:lang w:val="kk-KZ"/>
        </w:rPr>
      </w:pPr>
      <w:r w:rsidRPr="004005C4">
        <w:rPr>
          <w:sz w:val="24"/>
          <w:szCs w:val="24"/>
          <w:lang w:val="kk-KZ"/>
        </w:rPr>
        <w:t>4 Отынды-энергетикалық баланстар.</w:t>
      </w:r>
      <w:r w:rsidR="00580A7B" w:rsidRPr="004005C4">
        <w:rPr>
          <w:noProof/>
          <w:sz w:val="24"/>
          <w:szCs w:val="24"/>
          <w:lang w:val="kk-KZ"/>
        </w:rPr>
        <w:t>Кәсіпорынның энергетикалық  ресурстарын пайдаланудыжақсарту жолдары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Отын және отын-энергетикалық теңгерімді жасаудың қажеттілігі: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қазіргі заманғы отын мен энергияны өндіру, оның тұтыну көлемін зерттеу;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отын мен энергияны қажеттілігіне қарай ресурстармен қамтамасыз ету;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lastRenderedPageBreak/>
        <w:t>-   жетілдіру үшін отын-энергетикалык теңгерімнің құрылымын талдау;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елдің отын-энергетикалық кешенін дамыту үшін қажет күрделі қаржыны анықтау;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отын-энергетикалык  ресурстардың  сыртқа   шығару немесе сырттан алу мүмкіндігі мен қажеттілігін анықтау.</w:t>
      </w:r>
    </w:p>
    <w:p w:rsidR="00580A7B" w:rsidRPr="004005C4" w:rsidRDefault="00580A7B" w:rsidP="004005C4">
      <w:pPr>
        <w:shd w:val="clear" w:color="auto" w:fill="FFFFFF"/>
        <w:ind w:firstLine="360"/>
        <w:jc w:val="both"/>
        <w:rPr>
          <w:noProof/>
          <w:sz w:val="24"/>
          <w:szCs w:val="24"/>
          <w:lang w:val="kk-KZ"/>
        </w:rPr>
      </w:pPr>
      <w:r w:rsidRPr="004005C4">
        <w:rPr>
          <w:noProof/>
          <w:sz w:val="24"/>
          <w:szCs w:val="24"/>
          <w:lang w:val="kk-KZ"/>
        </w:rPr>
        <w:t>Сонымен, отын-энергетикалық теңгерім және оны жасау мемлекеттің экономикалық саясатының маңызды элементі болып табылады.</w:t>
      </w:r>
    </w:p>
    <w:p w:rsidR="0014794D" w:rsidRPr="004005C4" w:rsidRDefault="0014794D" w:rsidP="004005C4">
      <w:pPr>
        <w:ind w:firstLine="360"/>
        <w:jc w:val="both"/>
        <w:rPr>
          <w:i/>
          <w:sz w:val="24"/>
          <w:szCs w:val="24"/>
          <w:lang w:val="kk-KZ"/>
        </w:rPr>
      </w:pPr>
      <w:r w:rsidRPr="004005C4">
        <w:rPr>
          <w:i/>
          <w:sz w:val="24"/>
          <w:szCs w:val="24"/>
          <w:lang w:val="kk-KZ"/>
        </w:rPr>
        <w:t>Кәсіпорынның энергетикалық  шаруашылығының   мақсаты:</w:t>
      </w:r>
    </w:p>
    <w:p w:rsidR="0014794D" w:rsidRPr="004005C4" w:rsidRDefault="0014794D" w:rsidP="004005C4">
      <w:pPr>
        <w:jc w:val="both"/>
        <w:rPr>
          <w:sz w:val="24"/>
          <w:szCs w:val="24"/>
          <w:lang w:val="kk-KZ"/>
        </w:rPr>
      </w:pPr>
      <w:r w:rsidRPr="004005C4">
        <w:rPr>
          <w:sz w:val="24"/>
          <w:szCs w:val="24"/>
          <w:lang w:val="kk-KZ"/>
        </w:rPr>
        <w:t xml:space="preserve">   -Өндірісті  энергетикамен  қамтамасыз  ету  құралдарының  барлық түрі;</w:t>
      </w:r>
    </w:p>
    <w:p w:rsidR="0014794D" w:rsidRPr="004005C4" w:rsidRDefault="0014794D" w:rsidP="004005C4">
      <w:pPr>
        <w:jc w:val="both"/>
        <w:rPr>
          <w:sz w:val="24"/>
          <w:szCs w:val="24"/>
          <w:lang w:val="kk-KZ"/>
        </w:rPr>
      </w:pPr>
      <w:r w:rsidRPr="004005C4">
        <w:rPr>
          <w:sz w:val="24"/>
          <w:szCs w:val="24"/>
          <w:lang w:val="kk-KZ"/>
        </w:rPr>
        <w:t xml:space="preserve">   -Энергия  құралдарының  толық  күшін  қолдану  және   оларды  жақсы  қалпында  сақтау;</w:t>
      </w:r>
    </w:p>
    <w:p w:rsidR="0014794D" w:rsidRPr="004005C4" w:rsidRDefault="0014794D" w:rsidP="004005C4">
      <w:pPr>
        <w:jc w:val="both"/>
        <w:rPr>
          <w:sz w:val="24"/>
          <w:szCs w:val="24"/>
          <w:lang w:val="kk-KZ"/>
        </w:rPr>
      </w:pPr>
      <w:r w:rsidRPr="004005C4">
        <w:rPr>
          <w:sz w:val="24"/>
          <w:szCs w:val="24"/>
          <w:lang w:val="kk-KZ"/>
        </w:rPr>
        <w:t xml:space="preserve">   -Қолданылатын  энергия  түріне  қалдықтың  түсуі.</w:t>
      </w:r>
    </w:p>
    <w:p w:rsidR="0014794D" w:rsidRDefault="0014794D" w:rsidP="004005C4">
      <w:pPr>
        <w:jc w:val="both"/>
        <w:rPr>
          <w:sz w:val="24"/>
          <w:szCs w:val="24"/>
          <w:lang w:val="kk-KZ"/>
        </w:rPr>
      </w:pPr>
      <w:r w:rsidRPr="004005C4">
        <w:rPr>
          <w:sz w:val="24"/>
          <w:szCs w:val="24"/>
          <w:lang w:val="kk-KZ"/>
        </w:rPr>
        <w:t xml:space="preserve">    Энергетикалық  қызметі құрылатын  және  қамтамасыз ету  үшін  техникалық  процестердің  ерекшелігіне  бағына  отырып,  кәсіпорынның  энергетикасын  әртүрлі  қолданады. Бұл  электроэнергия, жылу энергиясы, газ, сонымен  қатар орталықтандырылған  жылу  жүйесі, канализация. </w:t>
      </w:r>
    </w:p>
    <w:p w:rsidR="00985141" w:rsidRPr="004005C4" w:rsidRDefault="00985141" w:rsidP="00985141">
      <w:pPr>
        <w:jc w:val="both"/>
        <w:rPr>
          <w:i/>
          <w:sz w:val="24"/>
          <w:szCs w:val="24"/>
          <w:lang w:val="kk-KZ"/>
        </w:rPr>
      </w:pPr>
      <w:r w:rsidRPr="004005C4">
        <w:rPr>
          <w:i/>
          <w:sz w:val="24"/>
          <w:szCs w:val="24"/>
          <w:lang w:val="kk-KZ"/>
        </w:rPr>
        <w:t>Кәсіпорынның  энергетикалық  қызметінің   функциялары:</w:t>
      </w:r>
    </w:p>
    <w:p w:rsidR="00985141" w:rsidRPr="004005C4" w:rsidRDefault="00985141" w:rsidP="00985141">
      <w:pPr>
        <w:jc w:val="both"/>
        <w:rPr>
          <w:sz w:val="24"/>
          <w:szCs w:val="24"/>
          <w:lang w:val="kk-KZ"/>
        </w:rPr>
      </w:pPr>
      <w:r w:rsidRPr="004005C4">
        <w:rPr>
          <w:sz w:val="24"/>
          <w:szCs w:val="24"/>
          <w:lang w:val="kk-KZ"/>
        </w:rPr>
        <w:t xml:space="preserve"> - энергетикалық  қызметке  қатысушы нормативтердің  әзірленуі;</w:t>
      </w:r>
    </w:p>
    <w:p w:rsidR="00985141" w:rsidRPr="004005C4" w:rsidRDefault="00985141" w:rsidP="00985141">
      <w:pPr>
        <w:jc w:val="both"/>
        <w:rPr>
          <w:sz w:val="24"/>
          <w:szCs w:val="24"/>
          <w:lang w:val="kk-KZ"/>
        </w:rPr>
      </w:pPr>
      <w:r w:rsidRPr="004005C4">
        <w:rPr>
          <w:sz w:val="24"/>
          <w:szCs w:val="24"/>
          <w:lang w:val="kk-KZ"/>
        </w:rPr>
        <w:t xml:space="preserve"> -энергияның  барлық  түрін   қанағаттандыруды  жоспарлау, кәсіпорынның  энергетикалық  балансын  құру;</w:t>
      </w:r>
    </w:p>
    <w:p w:rsidR="00985141" w:rsidRPr="004005C4" w:rsidRDefault="00985141" w:rsidP="00985141">
      <w:pPr>
        <w:jc w:val="both"/>
        <w:rPr>
          <w:sz w:val="24"/>
          <w:szCs w:val="24"/>
          <w:lang w:val="kk-KZ"/>
        </w:rPr>
      </w:pPr>
      <w:r w:rsidRPr="004005C4">
        <w:rPr>
          <w:sz w:val="24"/>
          <w:szCs w:val="24"/>
          <w:lang w:val="kk-KZ"/>
        </w:rPr>
        <w:t xml:space="preserve"> -жоспарлы  ескертілген  жөндеуді    жоспарлауды  ұйымдастыру;</w:t>
      </w:r>
    </w:p>
    <w:p w:rsidR="00985141" w:rsidRPr="004005C4" w:rsidRDefault="00985141" w:rsidP="00985141">
      <w:pPr>
        <w:jc w:val="both"/>
        <w:rPr>
          <w:sz w:val="24"/>
          <w:szCs w:val="24"/>
          <w:lang w:val="kk-KZ"/>
        </w:rPr>
      </w:pPr>
      <w:r w:rsidRPr="004005C4">
        <w:rPr>
          <w:sz w:val="24"/>
          <w:szCs w:val="24"/>
          <w:lang w:val="kk-KZ"/>
        </w:rPr>
        <w:t xml:space="preserve"> -бөлшектерге  қажеттіліктерді  жоспарлау;</w:t>
      </w:r>
    </w:p>
    <w:p w:rsidR="00985141" w:rsidRPr="004005C4" w:rsidRDefault="00985141" w:rsidP="00985141">
      <w:pPr>
        <w:jc w:val="both"/>
        <w:rPr>
          <w:sz w:val="24"/>
          <w:szCs w:val="24"/>
          <w:lang w:val="kk-KZ"/>
        </w:rPr>
      </w:pPr>
      <w:r w:rsidRPr="004005C4">
        <w:rPr>
          <w:sz w:val="24"/>
          <w:szCs w:val="24"/>
          <w:lang w:val="kk-KZ"/>
        </w:rPr>
        <w:t xml:space="preserve"> -кәсіпорындарды  энергияның  барлық  түрімен  қамтамасыз  етуді  ұйымдастыру;</w:t>
      </w:r>
    </w:p>
    <w:p w:rsidR="00985141" w:rsidRPr="004005C4" w:rsidRDefault="00985141" w:rsidP="00985141">
      <w:pPr>
        <w:jc w:val="both"/>
        <w:rPr>
          <w:sz w:val="24"/>
          <w:szCs w:val="24"/>
          <w:lang w:val="kk-KZ"/>
        </w:rPr>
      </w:pPr>
      <w:r w:rsidRPr="004005C4">
        <w:rPr>
          <w:sz w:val="24"/>
          <w:szCs w:val="24"/>
          <w:lang w:val="kk-KZ"/>
        </w:rPr>
        <w:t xml:space="preserve"> -оперативті  жоспарлау  және  кәсіпорынды  энергияның  барлық  түрімен  қамтамасыз  етуді  диспетчерлеу;</w:t>
      </w:r>
    </w:p>
    <w:p w:rsidR="00985141" w:rsidRPr="004005C4" w:rsidRDefault="00985141" w:rsidP="00985141">
      <w:pPr>
        <w:jc w:val="both"/>
        <w:rPr>
          <w:sz w:val="24"/>
          <w:szCs w:val="24"/>
          <w:lang w:val="kk-KZ"/>
        </w:rPr>
      </w:pPr>
      <w:r w:rsidRPr="004005C4">
        <w:rPr>
          <w:sz w:val="24"/>
          <w:szCs w:val="24"/>
          <w:lang w:val="kk-KZ"/>
        </w:rPr>
        <w:t xml:space="preserve"> -жөндеу  құралдарының жұмыстарынын    ұйымдастыру;</w:t>
      </w:r>
    </w:p>
    <w:p w:rsidR="00985141" w:rsidRPr="004005C4" w:rsidRDefault="00985141" w:rsidP="00985141">
      <w:pPr>
        <w:jc w:val="both"/>
        <w:rPr>
          <w:sz w:val="24"/>
          <w:szCs w:val="24"/>
          <w:lang w:val="kk-KZ"/>
        </w:rPr>
      </w:pPr>
      <w:r w:rsidRPr="004005C4">
        <w:rPr>
          <w:sz w:val="24"/>
          <w:szCs w:val="24"/>
          <w:lang w:val="kk-KZ"/>
        </w:rPr>
        <w:t xml:space="preserve"> -энергетикалық  құралдармен  қамтамасыз  етуді    ұйымдастыру;</w:t>
      </w:r>
    </w:p>
    <w:p w:rsidR="00985141" w:rsidRPr="004005C4" w:rsidRDefault="00985141" w:rsidP="00985141">
      <w:pPr>
        <w:jc w:val="both"/>
        <w:rPr>
          <w:sz w:val="24"/>
          <w:szCs w:val="24"/>
          <w:lang w:val="kk-KZ"/>
        </w:rPr>
      </w:pPr>
      <w:r w:rsidRPr="004005C4">
        <w:rPr>
          <w:sz w:val="24"/>
          <w:szCs w:val="24"/>
          <w:lang w:val="kk-KZ"/>
        </w:rPr>
        <w:t xml:space="preserve"> -жөндеу  жұмыстарының    сапасын  бақылау;</w:t>
      </w:r>
    </w:p>
    <w:p w:rsidR="00985141" w:rsidRPr="004005C4" w:rsidRDefault="00985141" w:rsidP="00985141">
      <w:pPr>
        <w:jc w:val="both"/>
        <w:rPr>
          <w:sz w:val="24"/>
          <w:szCs w:val="24"/>
          <w:lang w:val="kk-KZ"/>
        </w:rPr>
      </w:pPr>
      <w:r w:rsidRPr="004005C4">
        <w:rPr>
          <w:sz w:val="24"/>
          <w:szCs w:val="24"/>
          <w:lang w:val="kk-KZ"/>
        </w:rPr>
        <w:t xml:space="preserve"> -құралдарды пайдалану тәртібін  бақылау;</w:t>
      </w:r>
    </w:p>
    <w:p w:rsidR="00985141" w:rsidRPr="004005C4" w:rsidRDefault="00985141" w:rsidP="00985141">
      <w:pPr>
        <w:jc w:val="both"/>
        <w:rPr>
          <w:sz w:val="24"/>
          <w:szCs w:val="24"/>
          <w:lang w:val="kk-KZ"/>
        </w:rPr>
      </w:pPr>
      <w:r w:rsidRPr="004005C4">
        <w:rPr>
          <w:sz w:val="24"/>
          <w:szCs w:val="24"/>
          <w:lang w:val="kk-KZ"/>
        </w:rPr>
        <w:t xml:space="preserve"> -энергияның  барлық  түрінің  шығындарын  бақылау.</w:t>
      </w:r>
    </w:p>
    <w:p w:rsidR="00985141" w:rsidRDefault="00985141" w:rsidP="004005C4">
      <w:pPr>
        <w:jc w:val="both"/>
        <w:rPr>
          <w:sz w:val="24"/>
          <w:szCs w:val="24"/>
          <w:lang w:val="kk-KZ"/>
        </w:rPr>
      </w:pPr>
    </w:p>
    <w:p w:rsidR="0061161A" w:rsidRPr="004005C4" w:rsidRDefault="0061161A" w:rsidP="0061161A">
      <w:pPr>
        <w:jc w:val="both"/>
        <w:rPr>
          <w:sz w:val="24"/>
          <w:szCs w:val="24"/>
          <w:lang w:val="kk-KZ"/>
        </w:rPr>
      </w:pPr>
      <w:r w:rsidRPr="004005C4">
        <w:rPr>
          <w:sz w:val="24"/>
          <w:szCs w:val="24"/>
          <w:lang w:val="kk-KZ"/>
        </w:rPr>
        <w:t>Энергетикалық  қызметтің  құрылымы  төменде  көрсетілген.</w:t>
      </w:r>
    </w:p>
    <w:p w:rsidR="00F311B1" w:rsidRPr="004005C4" w:rsidRDefault="00F311B1" w:rsidP="004005C4">
      <w:pPr>
        <w:jc w:val="both"/>
        <w:rPr>
          <w:sz w:val="24"/>
          <w:szCs w:val="24"/>
          <w:lang w:val="kk-KZ"/>
        </w:rPr>
      </w:pPr>
    </w:p>
    <w:p w:rsidR="0014794D" w:rsidRPr="004005C4" w:rsidRDefault="000F6988" w:rsidP="004005C4">
      <w:pPr>
        <w:jc w:val="both"/>
        <w:rPr>
          <w:sz w:val="24"/>
          <w:szCs w:val="24"/>
          <w:lang w:val="kk-KZ"/>
        </w:rPr>
      </w:pPr>
      <w:r>
        <w:rPr>
          <w:sz w:val="24"/>
          <w:szCs w:val="24"/>
        </w:rPr>
        <w:pict>
          <v:roundrect id="_x0000_s1261" style="position:absolute;left:0;text-align:left;margin-left:98.8pt;margin-top:.75pt;width:123pt;height:30pt;z-index:251620352;mso-wrap-style:none;v-text-anchor:middle" arcsize="10923f" fillcolor="#9cf">
            <v:fill color2="#630"/>
            <v:textbox style="mso-next-textbox:#_x0000_s1261;mso-rotate-with-shape:t" inset="0,0,0,0">
              <w:txbxContent>
                <w:p w:rsidR="00B25E2C" w:rsidRDefault="00B25E2C" w:rsidP="0014794D">
                  <w:r>
                    <w:t>Негізгі  энергия  бөлімі</w:t>
                  </w:r>
                </w:p>
              </w:txbxContent>
            </v:textbox>
          </v:roundrect>
        </w:pict>
      </w:r>
      <w:r>
        <w:rPr>
          <w:sz w:val="24"/>
          <w:szCs w:val="24"/>
        </w:rPr>
        <w:pict>
          <v:roundrect id="_x0000_s1262" style="position:absolute;left:0;text-align:left;margin-left:319.1pt;margin-top:3.15pt;width:61.3pt;height:29.25pt;z-index:251621376;mso-wrap-style:none;v-text-anchor:middle" arcsize="10923f" fillcolor="#9cf">
            <v:fill color2="#630"/>
            <v:textbox style="mso-next-textbox:#_x0000_s1262;mso-rotate-with-shape:t" inset="0,0,0,0">
              <w:txbxContent>
                <w:p w:rsidR="00B25E2C" w:rsidRDefault="00B25E2C" w:rsidP="0014794D">
                  <w:r>
                    <w:t xml:space="preserve">Байланыс  </w:t>
                  </w:r>
                </w:p>
                <w:p w:rsidR="00B25E2C" w:rsidRDefault="00B25E2C" w:rsidP="0014794D">
                  <w:r>
                    <w:t>участкілері</w:t>
                  </w:r>
                </w:p>
              </w:txbxContent>
            </v:textbox>
          </v:roundrect>
        </w:pict>
      </w:r>
    </w:p>
    <w:p w:rsidR="0014794D" w:rsidRPr="004005C4" w:rsidRDefault="0014794D" w:rsidP="004005C4">
      <w:pPr>
        <w:jc w:val="both"/>
        <w:rPr>
          <w:sz w:val="24"/>
          <w:szCs w:val="24"/>
          <w:lang w:val="kk-KZ"/>
        </w:rPr>
      </w:pPr>
    </w:p>
    <w:p w:rsidR="0014794D" w:rsidRPr="004005C4" w:rsidRDefault="000F6988" w:rsidP="004005C4">
      <w:pPr>
        <w:jc w:val="both"/>
        <w:rPr>
          <w:sz w:val="24"/>
          <w:szCs w:val="24"/>
          <w:lang w:val="kk-KZ"/>
        </w:rPr>
      </w:pPr>
      <w:r>
        <w:rPr>
          <w:sz w:val="24"/>
          <w:szCs w:val="24"/>
        </w:rPr>
        <w:pict>
          <v:line id="_x0000_s1284" style="position:absolute;left:0;text-align:left;z-index:251643904" from="373.55pt,4.8pt" to="373.55pt,18.95pt"/>
        </w:pict>
      </w:r>
      <w:r>
        <w:rPr>
          <w:sz w:val="24"/>
          <w:szCs w:val="24"/>
        </w:rPr>
        <w:pict>
          <v:line id="_x0000_s1285" style="position:absolute;left:0;text-align:left;z-index:251644928" from="182.5pt,3.15pt" to="182.5pt,18.95pt"/>
        </w:pict>
      </w:r>
    </w:p>
    <w:p w:rsidR="0014794D" w:rsidRPr="004005C4" w:rsidRDefault="000F6988" w:rsidP="004005C4">
      <w:pPr>
        <w:jc w:val="both"/>
        <w:rPr>
          <w:sz w:val="24"/>
          <w:szCs w:val="24"/>
          <w:lang w:val="kk-KZ"/>
        </w:rPr>
      </w:pPr>
      <w:r>
        <w:rPr>
          <w:sz w:val="24"/>
          <w:szCs w:val="24"/>
        </w:rPr>
        <w:pict>
          <v:roundrect id="_x0000_s1263" style="position:absolute;left:0;text-align:left;margin-left:12.75pt;margin-top:14.7pt;width:99.15pt;height:49.6pt;z-index:251622400;mso-wrap-style:none;v-text-anchor:middle" arcsize="10923f" fillcolor="#9cf">
            <v:fill color2="#630"/>
            <v:textbox style="mso-next-textbox:#_x0000_s1263;mso-rotate-with-shape:t" inset="0,0,0,0">
              <w:txbxContent>
                <w:p w:rsidR="00B25E2C" w:rsidRDefault="00B25E2C" w:rsidP="0014794D">
                  <w:r>
                    <w:t xml:space="preserve">         Жоспарлы  </w:t>
                  </w:r>
                </w:p>
                <w:p w:rsidR="00B25E2C" w:rsidRDefault="00B25E2C" w:rsidP="0014794D">
                  <w:r>
                    <w:t xml:space="preserve">       ескертілген </w:t>
                  </w:r>
                </w:p>
                <w:p w:rsidR="00B25E2C" w:rsidRDefault="00B25E2C" w:rsidP="0014794D">
                  <w:r>
                    <w:t>жөндеу  бюросы</w:t>
                  </w:r>
                </w:p>
              </w:txbxContent>
            </v:textbox>
          </v:roundrect>
        </w:pict>
      </w:r>
      <w:r>
        <w:rPr>
          <w:sz w:val="24"/>
          <w:szCs w:val="24"/>
        </w:rPr>
        <w:pict>
          <v:roundrect id="_x0000_s1269" style="position:absolute;left:0;text-align:left;margin-left:152.5pt;margin-top:5.7pt;width:97.2pt;height:45pt;z-index:251628544;mso-wrap-style:none;v-text-anchor:middle" arcsize="10923f" fillcolor="#9cf">
            <v:fill color2="#630"/>
            <v:textbox style="mso-next-textbox:#_x0000_s1269;mso-rotate-with-shape:t" inset="0,0,0,0">
              <w:txbxContent>
                <w:p w:rsidR="00B25E2C" w:rsidRDefault="00B25E2C" w:rsidP="0014794D">
                  <w:r>
                    <w:t>Энергя цехтары</w:t>
                  </w:r>
                </w:p>
                <w:p w:rsidR="00B25E2C" w:rsidRDefault="00B25E2C" w:rsidP="0014794D">
                  <w:r>
                    <w:t>және  участкілері</w:t>
                  </w:r>
                </w:p>
              </w:txbxContent>
            </v:textbox>
          </v:roundrect>
        </w:pict>
      </w:r>
      <w:r>
        <w:rPr>
          <w:sz w:val="24"/>
          <w:szCs w:val="24"/>
        </w:rPr>
        <w:pict>
          <v:line id="_x0000_s1282" style="position:absolute;left:0;text-align:left;flip:y;z-index:251641856" from="-1.45pt,5.15pt" to="-1.45pt,219.1pt"/>
        </w:pict>
      </w:r>
      <w:r>
        <w:rPr>
          <w:sz w:val="24"/>
          <w:szCs w:val="24"/>
        </w:rPr>
        <w:pict>
          <v:line id="_x0000_s1283" style="position:absolute;left:0;text-align:left;z-index:251642880" from="-1.45pt,5.15pt" to="371.95pt,5.15pt"/>
        </w:pict>
      </w:r>
      <w:r>
        <w:rPr>
          <w:sz w:val="24"/>
          <w:szCs w:val="24"/>
        </w:rPr>
        <w:pict>
          <v:line id="_x0000_s1286" style="position:absolute;left:0;text-align:left;z-index:251645952" from="136.7pt,5.15pt" to="136.7pt,260.15pt"/>
        </w:pict>
      </w:r>
      <w:r>
        <w:rPr>
          <w:sz w:val="24"/>
          <w:szCs w:val="24"/>
        </w:rPr>
        <w:pict>
          <v:line id="_x0000_s1296" style="position:absolute;left:0;text-align:left;z-index:251656192" from="289.05pt,5.15pt" to="289.05pt,230.15pt"/>
        </w:pict>
      </w:r>
    </w:p>
    <w:p w:rsidR="0014794D" w:rsidRPr="004005C4" w:rsidRDefault="000F6988" w:rsidP="004005C4">
      <w:pPr>
        <w:jc w:val="both"/>
        <w:rPr>
          <w:sz w:val="24"/>
          <w:szCs w:val="24"/>
          <w:lang w:val="kk-KZ"/>
        </w:rPr>
      </w:pPr>
      <w:r>
        <w:rPr>
          <w:sz w:val="24"/>
          <w:szCs w:val="24"/>
        </w:rPr>
        <w:pict>
          <v:roundrect id="_x0000_s1277" style="position:absolute;left:0;text-align:left;margin-left:304.85pt;margin-top:10.3pt;width:91.1pt;height:22.9pt;z-index:251636736;mso-wrap-style:none;v-text-anchor:middle" arcsize="10923f" fillcolor="#9cf">
            <v:fill color2="#630"/>
            <v:textbox style="mso-next-textbox:#_x0000_s1277;mso-rotate-with-shape:t" inset="0,0,0,0">
              <w:txbxContent>
                <w:p w:rsidR="00B25E2C" w:rsidRDefault="00B25E2C" w:rsidP="0014794D">
                  <w:r>
                    <w:t xml:space="preserve">Энергия бақылау </w:t>
                  </w:r>
                </w:p>
              </w:txbxContent>
            </v:textbox>
          </v:roundrect>
        </w:pict>
      </w:r>
    </w:p>
    <w:p w:rsidR="0014794D" w:rsidRPr="004005C4" w:rsidRDefault="000F6988" w:rsidP="004005C4">
      <w:pPr>
        <w:jc w:val="both"/>
        <w:rPr>
          <w:sz w:val="24"/>
          <w:szCs w:val="24"/>
          <w:lang w:val="kk-KZ"/>
        </w:rPr>
      </w:pPr>
      <w:r>
        <w:rPr>
          <w:sz w:val="24"/>
          <w:szCs w:val="24"/>
        </w:rPr>
        <w:pict>
          <v:line id="_x0000_s1294" style="position:absolute;left:0;text-align:left;z-index:251654144" from="136.7pt,5.15pt" to="152.5pt,5.15pt"/>
        </w:pict>
      </w:r>
      <w:r>
        <w:rPr>
          <w:sz w:val="24"/>
          <w:szCs w:val="24"/>
        </w:rPr>
        <w:pict>
          <v:line id="_x0000_s1295" style="position:absolute;left:0;text-align:left;z-index:251655168" from="141.45pt,5.15pt" to="141.45pt,197.8pt"/>
        </w:pict>
      </w:r>
      <w:r>
        <w:rPr>
          <w:sz w:val="24"/>
          <w:szCs w:val="24"/>
        </w:rPr>
        <w:pict>
          <v:line id="_x0000_s1304" style="position:absolute;left:0;text-align:left;z-index:251664384" from="289.05pt,8.35pt" to="304.85pt,8.35pt"/>
        </w:pict>
      </w:r>
    </w:p>
    <w:p w:rsidR="0014794D" w:rsidRPr="004005C4" w:rsidRDefault="000F6988" w:rsidP="004005C4">
      <w:pPr>
        <w:jc w:val="both"/>
        <w:rPr>
          <w:sz w:val="24"/>
          <w:szCs w:val="24"/>
          <w:lang w:val="kk-KZ"/>
        </w:rPr>
      </w:pPr>
      <w:r>
        <w:rPr>
          <w:sz w:val="24"/>
          <w:szCs w:val="24"/>
        </w:rPr>
        <w:pict>
          <v:roundrect id="_x0000_s1271" style="position:absolute;left:0;text-align:left;margin-left:150.15pt;margin-top:8.75pt;width:99pt;height:24.45pt;z-index:251630592;mso-wrap-style:none;v-text-anchor:middle" arcsize="10923f" fillcolor="#9cf">
            <v:fill color2="#630"/>
            <v:textbox style="mso-next-textbox:#_x0000_s1271;mso-rotate-with-shape:t" inset="0,0,0,0">
              <w:txbxContent>
                <w:p w:rsidR="00B25E2C" w:rsidRDefault="00B25E2C" w:rsidP="0014794D">
                  <w:r>
                    <w:t>Электірлік жөндеу</w:t>
                  </w:r>
                </w:p>
              </w:txbxContent>
            </v:textbox>
          </v:roundrect>
        </w:pict>
      </w:r>
      <w:r>
        <w:rPr>
          <w:sz w:val="24"/>
          <w:szCs w:val="24"/>
        </w:rPr>
        <w:pict>
          <v:roundrect id="_x0000_s1278" style="position:absolute;left:0;text-align:left;margin-left:305.65pt;margin-top:13.5pt;width:140.2pt;height:48.15pt;z-index:251637760;mso-wrap-style:none;v-text-anchor:middle" arcsize="10923f" fillcolor="#9cf">
            <v:fill color2="#630"/>
            <v:textbox style="mso-next-textbox:#_x0000_s1278;mso-rotate-with-shape:t" inset="0,0,0,0">
              <w:txbxContent>
                <w:p w:rsidR="00B25E2C" w:rsidRDefault="00B25E2C" w:rsidP="0014794D">
                  <w:r>
                    <w:t xml:space="preserve">Конструкторлық  топ </w:t>
                  </w:r>
                </w:p>
                <w:p w:rsidR="00B25E2C" w:rsidRDefault="00B25E2C" w:rsidP="0014794D">
                  <w:r>
                    <w:t>бюросы электриктер,</w:t>
                  </w:r>
                </w:p>
                <w:p w:rsidR="00B25E2C" w:rsidRDefault="00B25E2C" w:rsidP="0014794D">
                  <w:r>
                    <w:t>газовиктер,вентиляция т.б</w:t>
                  </w:r>
                </w:p>
              </w:txbxContent>
            </v:textbox>
          </v:roundrect>
        </w:pict>
      </w:r>
      <w:r>
        <w:rPr>
          <w:sz w:val="24"/>
          <w:szCs w:val="24"/>
        </w:rPr>
        <w:pict>
          <v:line id="_x0000_s1287" style="position:absolute;left:0;text-align:left;z-index:251646976" from="-1.45pt,2.4pt" to="12.75pt,2.4pt"/>
        </w:pict>
      </w:r>
    </w:p>
    <w:p w:rsidR="0014794D" w:rsidRPr="004005C4" w:rsidRDefault="000F6988" w:rsidP="004005C4">
      <w:pPr>
        <w:jc w:val="both"/>
        <w:rPr>
          <w:sz w:val="24"/>
          <w:szCs w:val="24"/>
          <w:lang w:val="kk-KZ"/>
        </w:rPr>
      </w:pPr>
      <w:r>
        <w:rPr>
          <w:sz w:val="24"/>
          <w:szCs w:val="24"/>
        </w:rPr>
        <w:pict>
          <v:roundrect id="_x0000_s1264" style="position:absolute;left:0;text-align:left;margin-left:11.2pt;margin-top:12.65pt;width:90.7pt;height:30.45pt;z-index:251623424;mso-wrap-style:none;v-text-anchor:middle" arcsize="10923f" fillcolor="#9cf">
            <v:fill color2="#630"/>
            <v:textbox style="mso-next-textbox:#_x0000_s1264;mso-rotate-with-shape:t" inset="0,0,0,0">
              <w:txbxContent>
                <w:p w:rsidR="00B25E2C" w:rsidRDefault="00B25E2C" w:rsidP="0014794D">
                  <w:r>
                    <w:t xml:space="preserve">        Жоспарлы</w:t>
                  </w:r>
                </w:p>
                <w:p w:rsidR="00B25E2C" w:rsidRDefault="00B25E2C" w:rsidP="0014794D">
                  <w:r>
                    <w:t xml:space="preserve"> өндірістік  бюро</w:t>
                  </w:r>
                </w:p>
              </w:txbxContent>
            </v:textbox>
          </v:roundrect>
        </w:pict>
      </w:r>
      <w:r>
        <w:rPr>
          <w:sz w:val="24"/>
          <w:szCs w:val="24"/>
        </w:rPr>
        <w:pict>
          <v:line id="_x0000_s1297" style="position:absolute;left:0;text-align:left;flip:y;z-index:251657216" from="141.45pt,4.4pt" to="150.15pt,5.2pt"/>
        </w:pict>
      </w:r>
    </w:p>
    <w:p w:rsidR="0014794D" w:rsidRPr="004005C4" w:rsidRDefault="000F6988" w:rsidP="004005C4">
      <w:pPr>
        <w:jc w:val="both"/>
        <w:rPr>
          <w:sz w:val="24"/>
          <w:szCs w:val="24"/>
          <w:lang w:val="kk-KZ"/>
        </w:rPr>
      </w:pPr>
      <w:r>
        <w:rPr>
          <w:sz w:val="24"/>
          <w:szCs w:val="24"/>
        </w:rPr>
        <w:pict>
          <v:roundrect id="_x0000_s1270" style="position:absolute;left:0;text-align:left;margin-left:148.5pt;margin-top:11.15pt;width:46.65pt;height:26.05pt;z-index:251629568;mso-wrap-style:none;v-text-anchor:middle" arcsize="10923f" fillcolor="#9cf">
            <v:fill color2="#630"/>
            <v:textbox style="mso-next-textbox:#_x0000_s1270;mso-rotate-with-shape:t" inset="0,0,0,0">
              <w:txbxContent>
                <w:p w:rsidR="00B25E2C" w:rsidRDefault="00B25E2C" w:rsidP="0014794D">
                  <w:r>
                    <w:t>Бақылау</w:t>
                  </w:r>
                </w:p>
              </w:txbxContent>
            </v:textbox>
          </v:roundrect>
        </w:pict>
      </w:r>
      <w:r>
        <w:rPr>
          <w:sz w:val="24"/>
          <w:szCs w:val="24"/>
        </w:rPr>
        <w:pict>
          <v:line id="_x0000_s1305" style="position:absolute;left:0;text-align:left;z-index:251665408" from="289.05pt,8pt" to="305.65pt,8pt"/>
        </w:pict>
      </w:r>
    </w:p>
    <w:p w:rsidR="0014794D" w:rsidRPr="004005C4" w:rsidRDefault="000F6988" w:rsidP="004005C4">
      <w:pPr>
        <w:jc w:val="both"/>
        <w:rPr>
          <w:sz w:val="24"/>
          <w:szCs w:val="24"/>
          <w:lang w:val="kk-KZ"/>
        </w:rPr>
      </w:pPr>
      <w:r>
        <w:rPr>
          <w:sz w:val="24"/>
          <w:szCs w:val="24"/>
        </w:rPr>
        <w:pict>
          <v:line id="_x0000_s1288" style="position:absolute;left:0;text-align:left;z-index:251648000" from="-1.45pt,1.3pt" to="11.2pt,1.3pt"/>
        </w:pict>
      </w:r>
      <w:r>
        <w:rPr>
          <w:sz w:val="24"/>
          <w:szCs w:val="24"/>
        </w:rPr>
        <w:pict>
          <v:line id="_x0000_s1298" style="position:absolute;left:0;text-align:left;z-index:251658240" from="141.45pt,7.6pt" to="148.5pt,7.6pt"/>
        </w:pict>
      </w:r>
    </w:p>
    <w:p w:rsidR="0014794D" w:rsidRPr="004005C4" w:rsidRDefault="000F6988" w:rsidP="004005C4">
      <w:pPr>
        <w:jc w:val="both"/>
        <w:rPr>
          <w:sz w:val="24"/>
          <w:szCs w:val="24"/>
          <w:lang w:val="kk-KZ"/>
        </w:rPr>
      </w:pPr>
      <w:r>
        <w:rPr>
          <w:sz w:val="24"/>
          <w:szCs w:val="24"/>
        </w:rPr>
        <w:pict>
          <v:roundrect id="_x0000_s1265" style="position:absolute;left:0;text-align:left;margin-left:11.2pt;margin-top:6.75pt;width:88.1pt;height:25.25pt;z-index:251624448;mso-wrap-style:none;v-text-anchor:middle" arcsize="10923f" fillcolor="#9cf">
            <v:fill color2="#630"/>
            <v:textbox style="mso-next-textbox:#_x0000_s1265;mso-rotate-with-shape:t" inset="0,0,0,0">
              <w:txbxContent>
                <w:p w:rsidR="00B25E2C" w:rsidRDefault="00B25E2C" w:rsidP="0014794D">
                  <w:r>
                    <w:t>Кезекші қызметі</w:t>
                  </w:r>
                </w:p>
              </w:txbxContent>
            </v:textbox>
          </v:roundrect>
        </w:pict>
      </w:r>
      <w:r>
        <w:rPr>
          <w:sz w:val="24"/>
          <w:szCs w:val="24"/>
        </w:rPr>
        <w:pict>
          <v:roundrect id="_x0000_s1272" style="position:absolute;left:0;text-align:left;margin-left:149.3pt;margin-top:13.55pt;width:79.65pt;height:30pt;z-index:251631616;mso-wrap-style:none;v-text-anchor:middle" arcsize="10923f" fillcolor="#9cf">
            <v:fill color2="#630"/>
            <v:textbox style="mso-next-textbox:#_x0000_s1272;mso-rotate-with-shape:t" inset="0,0,0,0">
              <w:txbxContent>
                <w:p w:rsidR="00B25E2C" w:rsidRDefault="00B25E2C" w:rsidP="0014794D">
                  <w:r>
                    <w:t>Компрессорлы</w:t>
                  </w:r>
                </w:p>
              </w:txbxContent>
            </v:textbox>
          </v:roundrect>
        </w:pict>
      </w:r>
    </w:p>
    <w:p w:rsidR="0014794D" w:rsidRPr="004005C4" w:rsidRDefault="000F6988" w:rsidP="004005C4">
      <w:pPr>
        <w:jc w:val="both"/>
        <w:rPr>
          <w:sz w:val="24"/>
          <w:szCs w:val="24"/>
          <w:lang w:val="kk-KZ"/>
        </w:rPr>
      </w:pPr>
      <w:r>
        <w:rPr>
          <w:sz w:val="24"/>
          <w:szCs w:val="24"/>
        </w:rPr>
        <w:pict>
          <v:roundrect id="_x0000_s1279" style="position:absolute;left:0;text-align:left;margin-left:310.4pt;margin-top:2.1pt;width:78.95pt;height:45.8pt;z-index:251638784;mso-wrap-style:none;v-text-anchor:middle" arcsize="10923f" fillcolor="#9cf">
            <v:fill color2="#630"/>
            <v:textbox style="mso-next-textbox:#_x0000_s1279;mso-rotate-with-shape:t" inset="0,0,0,0">
              <w:txbxContent>
                <w:p w:rsidR="00B25E2C" w:rsidRDefault="00B25E2C" w:rsidP="0014794D">
                  <w:r>
                    <w:t xml:space="preserve">Электрикалық </w:t>
                  </w:r>
                </w:p>
                <w:p w:rsidR="00B25E2C" w:rsidRDefault="00B25E2C" w:rsidP="0014794D">
                  <w:r>
                    <w:t xml:space="preserve"> өнеркәсіптің </w:t>
                  </w:r>
                </w:p>
                <w:p w:rsidR="00B25E2C" w:rsidRPr="003B3F1F" w:rsidRDefault="00B25E2C" w:rsidP="0014794D">
                  <w:pPr>
                    <w:rPr>
                      <w:lang w:val="kk-KZ"/>
                    </w:rPr>
                  </w:pPr>
                  <w:r>
                    <w:rPr>
                      <w:lang w:val="kk-KZ"/>
                    </w:rPr>
                    <w:t>зертханалары</w:t>
                  </w:r>
                </w:p>
                <w:p w:rsidR="00B25E2C" w:rsidRDefault="00B25E2C" w:rsidP="0014794D"/>
              </w:txbxContent>
            </v:textbox>
          </v:roundrect>
        </w:pict>
      </w:r>
      <w:r>
        <w:rPr>
          <w:sz w:val="24"/>
          <w:szCs w:val="24"/>
        </w:rPr>
        <w:pict>
          <v:line id="_x0000_s1289" style="position:absolute;left:0;text-align:left;z-index:251649024" from="-1.45pt,10pt" to="11.2pt,10pt"/>
        </w:pict>
      </w:r>
    </w:p>
    <w:p w:rsidR="0014794D" w:rsidRPr="004005C4" w:rsidRDefault="000F6988" w:rsidP="004005C4">
      <w:pPr>
        <w:jc w:val="both"/>
        <w:rPr>
          <w:sz w:val="24"/>
          <w:szCs w:val="24"/>
          <w:lang w:val="kk-KZ"/>
        </w:rPr>
      </w:pPr>
      <w:r>
        <w:rPr>
          <w:sz w:val="24"/>
          <w:szCs w:val="24"/>
        </w:rPr>
        <w:pict>
          <v:roundrect id="_x0000_s1266" style="position:absolute;left:0;text-align:left;margin-left:13.55pt;margin-top:10.3pt;width:105.5pt;height:25.25pt;z-index:251625472;mso-wrap-style:none;v-text-anchor:middle" arcsize="10923f" fillcolor="#9cf">
            <v:fill color2="#630"/>
            <v:textbox style="mso-next-textbox:#_x0000_s1266;mso-rotate-with-shape:t" inset="0,0,0,0">
              <w:txbxContent>
                <w:p w:rsidR="00B25E2C" w:rsidRDefault="00B25E2C" w:rsidP="0014794D">
                  <w:r>
                    <w:t>Бөлшектер  бюросы</w:t>
                  </w:r>
                </w:p>
              </w:txbxContent>
            </v:textbox>
          </v:roundrect>
        </w:pict>
      </w:r>
      <w:r>
        <w:rPr>
          <w:sz w:val="24"/>
          <w:szCs w:val="24"/>
        </w:rPr>
        <w:pict>
          <v:line id="_x0000_s1299" style="position:absolute;left:0;text-align:left;z-index:251659264" from="141.45pt,1.75pt" to="149.3pt,1.75pt"/>
        </w:pict>
      </w:r>
      <w:r>
        <w:rPr>
          <w:sz w:val="24"/>
          <w:szCs w:val="24"/>
        </w:rPr>
        <w:pict>
          <v:line id="_x0000_s1306" style="position:absolute;left:0;text-align:left;z-index:251666432" from="289.05pt,9.6pt" to="310.4pt,9.6pt"/>
        </w:pict>
      </w:r>
    </w:p>
    <w:p w:rsidR="0014794D" w:rsidRPr="004005C4" w:rsidRDefault="000F6988" w:rsidP="004005C4">
      <w:pPr>
        <w:jc w:val="both"/>
        <w:rPr>
          <w:sz w:val="24"/>
          <w:szCs w:val="24"/>
          <w:lang w:val="kk-KZ"/>
        </w:rPr>
      </w:pPr>
      <w:r>
        <w:rPr>
          <w:sz w:val="24"/>
          <w:szCs w:val="24"/>
        </w:rPr>
        <w:pict>
          <v:roundrect id="_x0000_s1273" style="position:absolute;left:0;text-align:left;margin-left:147.75pt;margin-top:6.15pt;width:84.25pt;height:33.95pt;z-index:251632640;mso-wrap-style:none;v-text-anchor:middle" arcsize="10923f" fillcolor="#9cf">
            <v:fill color2="#630"/>
            <v:textbox style="mso-next-textbox:#_x0000_s1273;mso-rotate-with-shape:t" inset="0,0,0,0">
              <w:txbxContent>
                <w:p w:rsidR="00B25E2C" w:rsidRDefault="00B25E2C" w:rsidP="0014794D">
                  <w:r>
                    <w:t>Сантехникалық</w:t>
                  </w:r>
                </w:p>
              </w:txbxContent>
            </v:textbox>
          </v:roundrect>
        </w:pict>
      </w:r>
      <w:r>
        <w:rPr>
          <w:sz w:val="24"/>
          <w:szCs w:val="24"/>
        </w:rPr>
        <w:pict>
          <v:line id="_x0000_s1290" style="position:absolute;left:0;text-align:left;z-index:251650048" from="-1.45pt,10.8pt" to="13.55pt,10.8pt"/>
        </w:pict>
      </w:r>
    </w:p>
    <w:p w:rsidR="0014794D" w:rsidRPr="004005C4" w:rsidRDefault="000F6988" w:rsidP="004005C4">
      <w:pPr>
        <w:jc w:val="both"/>
        <w:rPr>
          <w:sz w:val="24"/>
          <w:szCs w:val="24"/>
          <w:lang w:val="kk-KZ"/>
        </w:rPr>
      </w:pPr>
      <w:r>
        <w:rPr>
          <w:sz w:val="24"/>
          <w:szCs w:val="24"/>
        </w:rPr>
        <w:pict>
          <v:line id="_x0000_s1300" style="position:absolute;left:0;text-align:left;z-index:251660288" from="141.45pt,8.85pt" to="147.75pt,8.85pt"/>
        </w:pict>
      </w:r>
    </w:p>
    <w:p w:rsidR="0014794D" w:rsidRPr="004005C4" w:rsidRDefault="000F6988" w:rsidP="004005C4">
      <w:pPr>
        <w:jc w:val="both"/>
        <w:rPr>
          <w:sz w:val="24"/>
          <w:szCs w:val="24"/>
          <w:lang w:val="kk-KZ"/>
        </w:rPr>
      </w:pPr>
      <w:r>
        <w:rPr>
          <w:sz w:val="24"/>
          <w:szCs w:val="24"/>
        </w:rPr>
        <w:pict>
          <v:roundrect id="_x0000_s1267" style="position:absolute;left:0;text-align:left;margin-left:12.75pt;margin-top:1.6pt;width:109.6pt;height:25.25pt;z-index:251626496;mso-wrap-style:none;v-text-anchor:middle" arcsize="10923f" fillcolor="#9cf">
            <v:fill color2="#630"/>
            <v:textbox style="mso-next-textbox:#_x0000_s1267;mso-rotate-with-shape:t" inset="0,0,0,0">
              <w:txbxContent>
                <w:p w:rsidR="00B25E2C" w:rsidRDefault="00B25E2C" w:rsidP="0014794D">
                  <w:r>
                    <w:t>Бөлшектер  қоймасы</w:t>
                  </w:r>
                </w:p>
              </w:txbxContent>
            </v:textbox>
          </v:roundrect>
        </w:pict>
      </w:r>
      <w:r>
        <w:rPr>
          <w:sz w:val="24"/>
          <w:szCs w:val="24"/>
        </w:rPr>
        <w:pict>
          <v:roundrect id="_x0000_s1280" style="position:absolute;left:0;text-align:left;margin-left:314.35pt;margin-top:1.4pt;width:121.65pt;height:27.6pt;z-index:251639808;mso-wrap-style:none;v-text-anchor:middle" arcsize="10923f" fillcolor="#9cf">
            <v:fill color2="#630"/>
            <v:textbox style="mso-next-textbox:#_x0000_s1280;mso-rotate-with-shape:t" inset="0,0,0,0">
              <w:txbxContent>
                <w:p w:rsidR="00B25E2C" w:rsidRPr="003B3F1F" w:rsidRDefault="00B25E2C" w:rsidP="0014794D">
                  <w:pPr>
                    <w:rPr>
                      <w:lang w:val="kk-KZ"/>
                    </w:rPr>
                  </w:pPr>
                  <w:r>
                    <w:t xml:space="preserve">Энергия  </w:t>
                  </w:r>
                  <w:r>
                    <w:rPr>
                      <w:lang w:val="kk-KZ"/>
                    </w:rPr>
                    <w:t>зертханалары</w:t>
                  </w:r>
                </w:p>
                <w:p w:rsidR="00B25E2C" w:rsidRDefault="00B25E2C" w:rsidP="0014794D"/>
              </w:txbxContent>
            </v:textbox>
          </v:roundrect>
        </w:pict>
      </w:r>
    </w:p>
    <w:p w:rsidR="0014794D" w:rsidRPr="004005C4" w:rsidRDefault="000F6988" w:rsidP="004005C4">
      <w:pPr>
        <w:jc w:val="both"/>
        <w:rPr>
          <w:sz w:val="24"/>
          <w:szCs w:val="24"/>
          <w:lang w:val="kk-KZ"/>
        </w:rPr>
      </w:pPr>
      <w:r>
        <w:rPr>
          <w:sz w:val="24"/>
          <w:szCs w:val="24"/>
        </w:rPr>
        <w:pict>
          <v:roundrect id="_x0000_s1274" style="position:absolute;left:0;text-align:left;margin-left:146.9pt;margin-top:3.4pt;width:83.9pt;height:20.55pt;z-index:251633664;mso-wrap-style:none;v-text-anchor:middle" arcsize="10923f" fillcolor="#9cf">
            <v:fill color2="#630"/>
            <v:textbox style="mso-next-textbox:#_x0000_s1274;mso-rotate-with-shape:t" inset="0,0,0,0">
              <w:txbxContent>
                <w:p w:rsidR="00B25E2C" w:rsidRDefault="00B25E2C" w:rsidP="0014794D">
                  <w:r>
                    <w:t>Вентиляциялық</w:t>
                  </w:r>
                </w:p>
              </w:txbxContent>
            </v:textbox>
          </v:roundrect>
        </w:pict>
      </w:r>
      <w:r>
        <w:rPr>
          <w:sz w:val="24"/>
          <w:szCs w:val="24"/>
        </w:rPr>
        <w:pict>
          <v:line id="_x0000_s1291" style="position:absolute;left:0;text-align:left;z-index:251651072" from="-1.45pt,2.6pt" to="12.75pt,2.6pt"/>
        </w:pict>
      </w:r>
      <w:r>
        <w:rPr>
          <w:sz w:val="24"/>
          <w:szCs w:val="24"/>
        </w:rPr>
        <w:pict>
          <v:line id="_x0000_s1301" style="position:absolute;left:0;text-align:left;flip:y;z-index:251661312" from="141.45pt,12.05pt" to="146.9pt,12.85pt"/>
        </w:pict>
      </w:r>
      <w:r>
        <w:rPr>
          <w:sz w:val="24"/>
          <w:szCs w:val="24"/>
        </w:rPr>
        <w:pict>
          <v:line id="_x0000_s1307" style="position:absolute;left:0;text-align:left;z-index:251667456" from="289.05pt,1pt" to="314.35pt,1pt"/>
        </w:pict>
      </w:r>
    </w:p>
    <w:p w:rsidR="0014794D" w:rsidRPr="004005C4" w:rsidRDefault="000F6988" w:rsidP="004005C4">
      <w:pPr>
        <w:jc w:val="both"/>
        <w:rPr>
          <w:sz w:val="24"/>
          <w:szCs w:val="24"/>
          <w:lang w:val="kk-KZ"/>
        </w:rPr>
      </w:pPr>
      <w:r>
        <w:rPr>
          <w:sz w:val="24"/>
          <w:szCs w:val="24"/>
        </w:rPr>
        <w:pict>
          <v:roundrect id="_x0000_s1268" style="position:absolute;left:0;text-align:left;margin-left:8.85pt;margin-top:7.5pt;width:92.35pt;height:30.25pt;z-index:251627520;mso-wrap-style:none;v-text-anchor:middle" arcsize="10923f" fillcolor="#9cf">
            <v:fill color2="#630"/>
            <v:textbox style="mso-next-textbox:#_x0000_s1268;mso-rotate-with-shape:t" inset="0,0,0,0">
              <w:txbxContent>
                <w:p w:rsidR="00B25E2C" w:rsidRDefault="00B25E2C" w:rsidP="0014794D">
                  <w:r>
                    <w:t>Су  учаскілерінің</w:t>
                  </w:r>
                </w:p>
                <w:p w:rsidR="00B25E2C" w:rsidRDefault="00B25E2C" w:rsidP="0014794D">
                  <w:r>
                    <w:t xml:space="preserve"> запастары</w:t>
                  </w:r>
                </w:p>
              </w:txbxContent>
            </v:textbox>
          </v:roundrect>
        </w:pict>
      </w:r>
      <w:r>
        <w:rPr>
          <w:sz w:val="24"/>
          <w:szCs w:val="24"/>
        </w:rPr>
        <w:pict>
          <v:roundrect id="_x0000_s1281" style="position:absolute;left:0;text-align:left;margin-left:315.15pt;margin-top:9.3pt;width:90.3pt;height:42.65pt;z-index:251640832;mso-wrap-style:none;v-text-anchor:middle" arcsize="10923f" fillcolor="#9cf">
            <v:fill color2="#630"/>
            <v:textbox style="mso-next-textbox:#_x0000_s1281;mso-rotate-with-shape:t" inset="0,0,0,0">
              <w:txbxContent>
                <w:p w:rsidR="00B25E2C" w:rsidRDefault="00B25E2C" w:rsidP="0014794D">
                  <w:r>
                    <w:t xml:space="preserve">Санитарлық </w:t>
                  </w:r>
                </w:p>
                <w:p w:rsidR="00B25E2C" w:rsidRDefault="00B25E2C" w:rsidP="0014794D">
                  <w:r>
                    <w:t xml:space="preserve"> өнеркәсіптердің </w:t>
                  </w:r>
                </w:p>
                <w:p w:rsidR="00B25E2C" w:rsidRPr="003B3F1F" w:rsidRDefault="00B25E2C" w:rsidP="0014794D">
                  <w:pPr>
                    <w:rPr>
                      <w:lang w:val="kk-KZ"/>
                    </w:rPr>
                  </w:pPr>
                  <w:r>
                    <w:rPr>
                      <w:lang w:val="kk-KZ"/>
                    </w:rPr>
                    <w:t>зертханалары</w:t>
                  </w:r>
                </w:p>
                <w:p w:rsidR="00B25E2C" w:rsidRDefault="00B25E2C" w:rsidP="0014794D"/>
              </w:txbxContent>
            </v:textbox>
          </v:roundrect>
        </w:pict>
      </w:r>
    </w:p>
    <w:p w:rsidR="0014794D" w:rsidRPr="004005C4" w:rsidRDefault="000F6988" w:rsidP="004005C4">
      <w:pPr>
        <w:jc w:val="both"/>
        <w:rPr>
          <w:sz w:val="24"/>
          <w:szCs w:val="24"/>
          <w:lang w:val="kk-KZ"/>
        </w:rPr>
      </w:pPr>
      <w:r>
        <w:rPr>
          <w:sz w:val="24"/>
          <w:szCs w:val="24"/>
        </w:rPr>
        <w:pict>
          <v:roundrect id="_x0000_s1275" style="position:absolute;left:0;text-align:left;margin-left:146.15pt;margin-top:1.85pt;width:51.05pt;height:25.25pt;z-index:251634688;mso-wrap-style:none;v-text-anchor:middle" arcsize="10923f" fillcolor="#9cf">
            <v:fill color2="#630"/>
            <v:textbox style="mso-next-textbox:#_x0000_s1275;mso-rotate-with-shape:t" inset="0,0,0,0">
              <w:txbxContent>
                <w:p w:rsidR="00B25E2C" w:rsidRPr="003B3F1F" w:rsidRDefault="00B25E2C" w:rsidP="0014794D">
                  <w:pPr>
                    <w:rPr>
                      <w:lang w:val="kk-KZ"/>
                    </w:rPr>
                  </w:pPr>
                  <w:r>
                    <w:rPr>
                      <w:lang w:val="kk-KZ"/>
                    </w:rPr>
                    <w:t>Оттегілік</w:t>
                  </w:r>
                </w:p>
              </w:txbxContent>
            </v:textbox>
          </v:roundrect>
        </w:pict>
      </w:r>
      <w:r>
        <w:rPr>
          <w:sz w:val="24"/>
          <w:szCs w:val="24"/>
        </w:rPr>
        <w:pict>
          <v:line id="_x0000_s1292" style="position:absolute;left:0;text-align:left;flip:y;z-index:251652096" from="-1.45pt,11.3pt" to="8.85pt,12.1pt"/>
        </w:pict>
      </w:r>
    </w:p>
    <w:p w:rsidR="0014794D" w:rsidRPr="004005C4" w:rsidRDefault="000F6988" w:rsidP="004005C4">
      <w:pPr>
        <w:jc w:val="both"/>
        <w:rPr>
          <w:sz w:val="24"/>
          <w:szCs w:val="24"/>
          <w:lang w:val="kk-KZ"/>
        </w:rPr>
      </w:pPr>
      <w:r>
        <w:rPr>
          <w:sz w:val="24"/>
          <w:szCs w:val="24"/>
        </w:rPr>
        <w:pict>
          <v:line id="_x0000_s1302" style="position:absolute;left:0;text-align:left;z-index:251662336" from="141.45pt,4.6pt" to="150.15pt,4.6pt"/>
        </w:pict>
      </w:r>
      <w:r>
        <w:rPr>
          <w:sz w:val="24"/>
          <w:szCs w:val="24"/>
        </w:rPr>
        <w:pict>
          <v:line id="_x0000_s1303" style="position:absolute;left:0;text-align:left;z-index:251663360" from="289.05pt,9.35pt" to="315.15pt,9.35pt"/>
        </w:pict>
      </w:r>
    </w:p>
    <w:p w:rsidR="0014794D" w:rsidRPr="004005C4" w:rsidRDefault="000F6988" w:rsidP="004005C4">
      <w:pPr>
        <w:jc w:val="both"/>
        <w:rPr>
          <w:sz w:val="24"/>
          <w:szCs w:val="24"/>
          <w:lang w:val="kk-KZ"/>
        </w:rPr>
      </w:pPr>
      <w:r>
        <w:rPr>
          <w:sz w:val="24"/>
          <w:szCs w:val="24"/>
        </w:rPr>
        <w:pict>
          <v:roundrect id="_x0000_s1276" style="position:absolute;left:0;text-align:left;margin-left:146.95pt;margin-top:5.05pt;width:92.25pt;height:51pt;z-index:251635712;mso-wrap-style:none;v-text-anchor:middle" arcsize="10923f" fillcolor="#9cf">
            <v:fill color2="#630"/>
            <v:textbox style="mso-next-textbox:#_x0000_s1276;mso-rotate-with-shape:t" inset="0,0,0,0">
              <w:txbxContent>
                <w:p w:rsidR="00B25E2C" w:rsidRDefault="00B25E2C" w:rsidP="0014794D">
                  <w:r>
                    <w:t xml:space="preserve">          Цехтардық  </w:t>
                  </w:r>
                </w:p>
                <w:p w:rsidR="00B25E2C" w:rsidRDefault="00B25E2C" w:rsidP="0014794D">
                  <w:r>
                    <w:t xml:space="preserve">  энергетикалық </w:t>
                  </w:r>
                </w:p>
                <w:p w:rsidR="00B25E2C" w:rsidRDefault="00B25E2C" w:rsidP="0014794D">
                  <w:r>
                    <w:t xml:space="preserve">     қызметі</w:t>
                  </w:r>
                </w:p>
              </w:txbxContent>
            </v:textbox>
          </v:roundrect>
        </w:pict>
      </w:r>
    </w:p>
    <w:p w:rsidR="0014794D" w:rsidRPr="004005C4" w:rsidRDefault="000F6988" w:rsidP="004005C4">
      <w:pPr>
        <w:jc w:val="both"/>
        <w:rPr>
          <w:sz w:val="24"/>
          <w:szCs w:val="24"/>
          <w:lang w:val="kk-KZ"/>
        </w:rPr>
      </w:pPr>
      <w:r>
        <w:rPr>
          <w:sz w:val="24"/>
          <w:szCs w:val="24"/>
        </w:rPr>
        <w:pict>
          <v:line id="_x0000_s1293" style="position:absolute;left:0;text-align:left;z-index:251653120" from="136.7pt,11.75pt" to="146.95pt,11.75pt"/>
        </w:pict>
      </w:r>
    </w:p>
    <w:p w:rsidR="0014794D" w:rsidRPr="004005C4" w:rsidRDefault="0014794D" w:rsidP="004005C4">
      <w:pPr>
        <w:jc w:val="both"/>
        <w:rPr>
          <w:sz w:val="24"/>
          <w:szCs w:val="24"/>
          <w:lang w:val="kk-KZ"/>
        </w:rPr>
      </w:pPr>
    </w:p>
    <w:p w:rsidR="0061161A" w:rsidRPr="004005C4" w:rsidRDefault="0061161A" w:rsidP="0061161A">
      <w:pPr>
        <w:ind w:firstLine="708"/>
        <w:jc w:val="both"/>
        <w:rPr>
          <w:sz w:val="24"/>
          <w:szCs w:val="24"/>
          <w:lang w:val="kk-KZ"/>
        </w:rPr>
      </w:pPr>
      <w:r w:rsidRPr="004005C4">
        <w:rPr>
          <w:sz w:val="24"/>
          <w:szCs w:val="24"/>
          <w:lang w:val="kk-KZ"/>
        </w:rPr>
        <w:t>Энергияға  қажеттілік   есебі  және  кәсіпорынның  энергетикалық балансы. Энергия  ресурстарында  қажеттілік  нормаларының  негізінде олардың  шығындары  және  жылдық  бағдарламада  өндірісті    өндірістік мақсаттан  басқа, оның  жарық  шығындары  есептеледі, жылу кетеді.</w:t>
      </w:r>
    </w:p>
    <w:p w:rsidR="0061161A" w:rsidRPr="004005C4" w:rsidRDefault="0061161A" w:rsidP="0061161A">
      <w:pPr>
        <w:ind w:firstLine="708"/>
        <w:jc w:val="both"/>
        <w:rPr>
          <w:sz w:val="24"/>
          <w:szCs w:val="24"/>
          <w:lang w:val="kk-KZ"/>
        </w:rPr>
      </w:pPr>
      <w:r w:rsidRPr="004005C4">
        <w:rPr>
          <w:sz w:val="24"/>
          <w:szCs w:val="24"/>
          <w:lang w:val="kk-KZ"/>
        </w:rPr>
        <w:t>Техникалық  энергияға  қажеттілік  шығын  нормалары  операциялары  бойынша  немесе  құралдары  түрі  арқылы  бөлек  есептеледі.</w:t>
      </w:r>
    </w:p>
    <w:p w:rsidR="004005C4" w:rsidRDefault="004005C4" w:rsidP="004005C4">
      <w:pPr>
        <w:jc w:val="both"/>
        <w:rPr>
          <w:i/>
          <w:sz w:val="24"/>
          <w:szCs w:val="24"/>
          <w:lang w:val="kk-KZ"/>
        </w:rPr>
      </w:pPr>
    </w:p>
    <w:p w:rsidR="0098368E" w:rsidRPr="004005C4" w:rsidRDefault="0098368E"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98368E" w:rsidRPr="004005C4" w:rsidRDefault="0098368E" w:rsidP="004005C4">
      <w:pPr>
        <w:jc w:val="both"/>
        <w:rPr>
          <w:sz w:val="24"/>
          <w:szCs w:val="24"/>
          <w:lang w:val="kk-KZ"/>
        </w:rPr>
      </w:pPr>
      <w:r w:rsidRPr="004005C4">
        <w:rPr>
          <w:sz w:val="24"/>
          <w:szCs w:val="24"/>
          <w:lang w:val="kk-KZ"/>
        </w:rPr>
        <w:t xml:space="preserve">1 </w:t>
      </w:r>
      <w:r w:rsidR="00CB6D52" w:rsidRPr="004005C4">
        <w:rPr>
          <w:sz w:val="24"/>
          <w:szCs w:val="24"/>
          <w:lang w:val="kk-KZ"/>
        </w:rPr>
        <w:t>Кәсіпорынның  энергетикалық  шаруашылығының  міндеті  және  құрамы</w:t>
      </w:r>
      <w:r w:rsidRPr="004005C4">
        <w:rPr>
          <w:sz w:val="24"/>
          <w:szCs w:val="24"/>
          <w:lang w:val="kk-KZ"/>
        </w:rPr>
        <w:t>?</w:t>
      </w:r>
    </w:p>
    <w:p w:rsidR="0098368E" w:rsidRPr="004005C4" w:rsidRDefault="0098368E" w:rsidP="004005C4">
      <w:pPr>
        <w:jc w:val="both"/>
        <w:rPr>
          <w:sz w:val="24"/>
          <w:szCs w:val="24"/>
          <w:lang w:val="kk-KZ"/>
        </w:rPr>
      </w:pPr>
      <w:r w:rsidRPr="004005C4">
        <w:rPr>
          <w:sz w:val="24"/>
          <w:szCs w:val="24"/>
          <w:lang w:val="kk-KZ"/>
        </w:rPr>
        <w:t xml:space="preserve">2 </w:t>
      </w:r>
      <w:r w:rsidR="00CB6D52" w:rsidRPr="004005C4">
        <w:rPr>
          <w:sz w:val="24"/>
          <w:szCs w:val="24"/>
          <w:lang w:val="kk-KZ"/>
        </w:rPr>
        <w:t>Кәсіпорынның  энергетикалық  қызметінің  функциялары</w:t>
      </w:r>
      <w:r w:rsidRPr="004005C4">
        <w:rPr>
          <w:sz w:val="24"/>
          <w:szCs w:val="24"/>
          <w:lang w:val="kk-KZ"/>
        </w:rPr>
        <w:t>?</w:t>
      </w:r>
    </w:p>
    <w:p w:rsidR="0098368E" w:rsidRPr="004005C4" w:rsidRDefault="0098368E" w:rsidP="004005C4">
      <w:pPr>
        <w:shd w:val="clear" w:color="auto" w:fill="FFFFFF"/>
        <w:tabs>
          <w:tab w:val="left" w:pos="3240"/>
        </w:tabs>
        <w:jc w:val="both"/>
        <w:rPr>
          <w:sz w:val="24"/>
          <w:szCs w:val="24"/>
          <w:lang w:val="kk-KZ"/>
        </w:rPr>
      </w:pPr>
      <w:r w:rsidRPr="004005C4">
        <w:rPr>
          <w:sz w:val="24"/>
          <w:szCs w:val="24"/>
          <w:lang w:val="kk-KZ"/>
        </w:rPr>
        <w:t xml:space="preserve">3 </w:t>
      </w:r>
      <w:r w:rsidR="00CB6D52" w:rsidRPr="004005C4">
        <w:rPr>
          <w:noProof/>
          <w:sz w:val="24"/>
          <w:szCs w:val="24"/>
          <w:lang w:val="kk-KZ"/>
        </w:rPr>
        <w:t xml:space="preserve">Кәсіпорынның энергетикалық  ресурстарын пайдалануды жақсарту </w:t>
      </w:r>
      <w:r w:rsidRPr="004005C4">
        <w:rPr>
          <w:sz w:val="24"/>
          <w:szCs w:val="24"/>
          <w:lang w:val="kk-KZ"/>
        </w:rPr>
        <w:t>мәселелері?</w:t>
      </w:r>
    </w:p>
    <w:p w:rsidR="0098368E" w:rsidRPr="004005C4" w:rsidRDefault="0098368E" w:rsidP="004005C4">
      <w:pPr>
        <w:pStyle w:val="1"/>
        <w:jc w:val="both"/>
        <w:rPr>
          <w:rFonts w:ascii="Times New Roman" w:hAnsi="Times New Roman"/>
          <w:lang w:val="kk-KZ"/>
        </w:rPr>
      </w:pPr>
      <w:r w:rsidRPr="004005C4">
        <w:rPr>
          <w:rFonts w:ascii="Times New Roman" w:hAnsi="Times New Roman"/>
          <w:lang w:val="kk-KZ"/>
        </w:rPr>
        <w:t xml:space="preserve">4 </w:t>
      </w:r>
      <w:r w:rsidR="00CB6D52" w:rsidRPr="004005C4">
        <w:rPr>
          <w:rFonts w:ascii="Times New Roman" w:hAnsi="Times New Roman"/>
          <w:lang w:val="kk-KZ"/>
        </w:rPr>
        <w:t>Қазақстанның энергетикалық стратегиясының негізгі ережелері</w:t>
      </w:r>
      <w:r w:rsidRPr="004005C4">
        <w:rPr>
          <w:rFonts w:ascii="Times New Roman" w:hAnsi="Times New Roman"/>
          <w:lang w:val="kk-KZ"/>
        </w:rPr>
        <w:t>?</w:t>
      </w:r>
    </w:p>
    <w:p w:rsidR="0098368E" w:rsidRDefault="0098368E" w:rsidP="004005C4">
      <w:pPr>
        <w:pStyle w:val="Style1"/>
        <w:widowControl/>
        <w:spacing w:line="240" w:lineRule="auto"/>
        <w:rPr>
          <w:lang w:val="kk-KZ"/>
        </w:rPr>
      </w:pPr>
    </w:p>
    <w:p w:rsidR="00985141" w:rsidRPr="004005C4" w:rsidRDefault="00985141" w:rsidP="004005C4">
      <w:pPr>
        <w:pStyle w:val="Style1"/>
        <w:widowControl/>
        <w:spacing w:line="240" w:lineRule="auto"/>
        <w:rPr>
          <w:lang w:val="kk-KZ"/>
        </w:rPr>
      </w:pPr>
    </w:p>
    <w:p w:rsidR="00153775" w:rsidRPr="004005C4" w:rsidRDefault="00153775" w:rsidP="004005C4">
      <w:pPr>
        <w:jc w:val="both"/>
        <w:rPr>
          <w:b/>
          <w:sz w:val="24"/>
          <w:szCs w:val="24"/>
          <w:lang w:val="kk-KZ"/>
        </w:rPr>
      </w:pPr>
      <w:r w:rsidRPr="004005C4">
        <w:rPr>
          <w:b/>
          <w:sz w:val="24"/>
          <w:szCs w:val="24"/>
          <w:lang w:val="kk-KZ"/>
        </w:rPr>
        <w:t>№7 Тақырып  Капитал айналымы және шеңбер айналымы. Инвестициялық ресурстар.</w:t>
      </w:r>
    </w:p>
    <w:p w:rsidR="00153775" w:rsidRPr="004005C4" w:rsidRDefault="00153775" w:rsidP="004005C4">
      <w:pPr>
        <w:jc w:val="both"/>
        <w:rPr>
          <w:b/>
          <w:sz w:val="24"/>
          <w:szCs w:val="24"/>
          <w:lang w:val="kk-KZ"/>
        </w:rPr>
      </w:pPr>
      <w:r w:rsidRPr="004005C4">
        <w:rPr>
          <w:b/>
          <w:sz w:val="24"/>
          <w:szCs w:val="24"/>
          <w:lang w:val="kk-KZ"/>
        </w:rPr>
        <w:t>Дәріс 13</w:t>
      </w:r>
    </w:p>
    <w:p w:rsidR="00153775" w:rsidRPr="004005C4" w:rsidRDefault="00153775" w:rsidP="004005C4">
      <w:pPr>
        <w:jc w:val="both"/>
        <w:rPr>
          <w:sz w:val="24"/>
          <w:szCs w:val="24"/>
          <w:lang w:val="kk-KZ"/>
        </w:rPr>
      </w:pPr>
      <w:r w:rsidRPr="004005C4">
        <w:rPr>
          <w:sz w:val="24"/>
          <w:szCs w:val="24"/>
          <w:lang w:val="kk-KZ"/>
        </w:rPr>
        <w:t xml:space="preserve">1 Капитал түсінігі. Капитал айналымы және шеңбер айналымы. </w:t>
      </w:r>
    </w:p>
    <w:p w:rsidR="00153775" w:rsidRPr="004005C4" w:rsidRDefault="00153775" w:rsidP="004005C4">
      <w:pPr>
        <w:jc w:val="both"/>
        <w:rPr>
          <w:sz w:val="24"/>
          <w:szCs w:val="24"/>
          <w:lang w:val="kk-KZ"/>
        </w:rPr>
      </w:pPr>
      <w:r w:rsidRPr="004005C4">
        <w:rPr>
          <w:sz w:val="24"/>
          <w:szCs w:val="24"/>
          <w:lang w:val="kk-KZ"/>
        </w:rPr>
        <w:t>2 Негізгі және айналым капитал. Кәсіпорын қорларының құрылымы. Қорлардың айналымы және айналысы. Айналымның кезеңдері</w:t>
      </w:r>
    </w:p>
    <w:p w:rsidR="00153775" w:rsidRPr="004005C4" w:rsidRDefault="00153775" w:rsidP="004005C4">
      <w:pPr>
        <w:jc w:val="both"/>
        <w:rPr>
          <w:sz w:val="24"/>
          <w:szCs w:val="24"/>
          <w:lang w:val="kk-KZ"/>
        </w:rPr>
      </w:pPr>
    </w:p>
    <w:p w:rsidR="00153775" w:rsidRPr="004005C4" w:rsidRDefault="00153775" w:rsidP="004005C4">
      <w:pPr>
        <w:pStyle w:val="a8"/>
        <w:spacing w:after="0"/>
        <w:ind w:left="0"/>
        <w:jc w:val="both"/>
        <w:rPr>
          <w:i/>
          <w:lang w:val="kk-KZ"/>
        </w:rPr>
      </w:pPr>
      <w:r w:rsidRPr="004005C4">
        <w:rPr>
          <w:i/>
          <w:lang w:val="kk-KZ"/>
        </w:rPr>
        <w:t>Кәсіпорынның негізгі капиталының үдайы өндірісі</w:t>
      </w:r>
    </w:p>
    <w:p w:rsidR="00153775" w:rsidRPr="004005C4" w:rsidRDefault="00153775" w:rsidP="004005C4">
      <w:pPr>
        <w:pStyle w:val="a8"/>
        <w:spacing w:after="0"/>
        <w:ind w:left="0" w:firstLine="708"/>
        <w:jc w:val="both"/>
        <w:rPr>
          <w:lang w:val="kk-KZ"/>
        </w:rPr>
      </w:pPr>
      <w:r w:rsidRPr="004005C4">
        <w:rPr>
          <w:lang w:val="kk-KZ"/>
        </w:rPr>
        <w:t xml:space="preserve">Негізгі капиталдың ұдайы өндірісі ресурстарды жаңарту туралы жалпы стратегияның бір бөлігі болып табылады.Бұл стратегияның негізінде операциялық өндірістік ресурстарды бір қалыпты жағдайда ұстап тұру қағидасы жатыр. Бұл қағида жөндеу, жаңғырту және қайта құру арқылы негізгі капиталды қалпына келтіруді қарастырады. </w:t>
      </w:r>
    </w:p>
    <w:p w:rsidR="00153775" w:rsidRPr="004005C4" w:rsidRDefault="00153775" w:rsidP="004005C4">
      <w:pPr>
        <w:pStyle w:val="a8"/>
        <w:spacing w:after="0"/>
        <w:ind w:left="0" w:firstLine="283"/>
        <w:jc w:val="both"/>
        <w:rPr>
          <w:lang w:val="kk-KZ"/>
        </w:rPr>
      </w:pPr>
      <w:r w:rsidRPr="004005C4">
        <w:rPr>
          <w:lang w:val="kk-KZ"/>
        </w:rPr>
        <w:t xml:space="preserve">Жаңа құрылыс – бұл жаңа аудандағы өндірістің кеңею үдерісі. Кәсіпорынды ұлғайту – жұмыс атқарып жатқан кәсіпорында қосымша өндірісті құру, не жаңа цехты салу немесе бар цехты кеңейту. Қайта құру – техниканы жаңарту негізгі каптиалдың енжарлық бөлігін қайта қалыптастыруды қамтамасыз ететін үдеріс. Қайта құру үдерісі кезінде кәсіпорынның өндірістік ресурстарына айтарлықтай өзгеріс енгізілуі мүмкін. Техникалық қайта жабдықтау – жаңа техника негізінде өндірісті әбден жетілдіру үдерісі. Осы арқылы өндірістің техникалық деңгейі айтарлықтай жоғарылайды және өндірістік іс-әрекет экономикалық нәтижесі түпкілікті өрлейді. </w:t>
      </w:r>
    </w:p>
    <w:p w:rsidR="00153775" w:rsidRPr="004005C4" w:rsidRDefault="00153775" w:rsidP="004005C4">
      <w:pPr>
        <w:pStyle w:val="a8"/>
        <w:spacing w:after="0"/>
        <w:ind w:firstLine="257"/>
        <w:jc w:val="both"/>
        <w:rPr>
          <w:bCs/>
          <w:i/>
          <w:lang w:val="kk-KZ"/>
        </w:rPr>
      </w:pPr>
      <w:r w:rsidRPr="004005C4">
        <w:rPr>
          <w:bCs/>
          <w:i/>
          <w:lang w:val="kk-KZ"/>
        </w:rPr>
        <w:t xml:space="preserve">Кәсіпорынның негізгі  капиталының тозу түрлері </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Негізгі капитал өндіріс үдерісіне қатысуымен, пайдалану жылы ұлғайған сайын, табиғат күшінің әсер етуімен ол пайдалану үдерісінде біртіндеп тозады, яғни өзінің бастапқы сапасын жоғалтады. Олар белгілі әр бір уақыт өткеннен кейін пайдалануға жарамай қалады да, бұл құралдардың орнына жаңа негізгі капитал сатып алуға тура келеді.</w:t>
      </w:r>
    </w:p>
    <w:p w:rsidR="00153775" w:rsidRPr="004005C4" w:rsidRDefault="00153775" w:rsidP="004005C4">
      <w:pPr>
        <w:shd w:val="clear" w:color="auto" w:fill="FFFFFF"/>
        <w:ind w:firstLine="540"/>
        <w:jc w:val="both"/>
        <w:rPr>
          <w:sz w:val="24"/>
          <w:szCs w:val="24"/>
          <w:lang w:val="kk-KZ"/>
        </w:rPr>
      </w:pPr>
      <w:r w:rsidRPr="004005C4">
        <w:rPr>
          <w:b/>
          <w:sz w:val="24"/>
          <w:szCs w:val="24"/>
          <w:lang w:val="kk-KZ"/>
        </w:rPr>
        <w:t xml:space="preserve"> Тозудың екі түрі болады: табиғи және сапалық</w:t>
      </w:r>
      <w:r w:rsidRPr="004005C4">
        <w:rPr>
          <w:sz w:val="24"/>
          <w:szCs w:val="24"/>
          <w:lang w:val="kk-KZ"/>
        </w:rPr>
        <w:t xml:space="preserve"> (моральдық., заман талабына сай келмеуі). </w:t>
      </w:r>
      <w:r w:rsidRPr="004005C4">
        <w:rPr>
          <w:b/>
          <w:sz w:val="24"/>
          <w:szCs w:val="24"/>
          <w:lang w:val="kk-KZ"/>
        </w:rPr>
        <w:t>Негізгі қорлардың табиғи тозуы</w:t>
      </w:r>
      <w:r w:rsidRPr="004005C4">
        <w:rPr>
          <w:sz w:val="24"/>
          <w:szCs w:val="24"/>
          <w:lang w:val="kk-KZ"/>
        </w:rPr>
        <w:t xml:space="preserve"> олардың өндіріс үдерісіне қатысу нәтижесінен және негізгі капиталдың пайдалануға тікелей қатыспай-ақ түрлі сыртқы факторлардың әсерінен: ылғалдан, атмосфералық құбылыстар нәтижесінен, металдардың тот басуынан, ескіруінен (тозудың табиғи нысаны) пайда болады.</w:t>
      </w:r>
    </w:p>
    <w:p w:rsidR="00153775" w:rsidRPr="004005C4" w:rsidRDefault="00153775" w:rsidP="004005C4">
      <w:pPr>
        <w:shd w:val="clear" w:color="auto" w:fill="FFFFFF"/>
        <w:ind w:firstLine="540"/>
        <w:jc w:val="both"/>
        <w:rPr>
          <w:sz w:val="24"/>
          <w:szCs w:val="24"/>
          <w:lang w:val="kk-KZ"/>
        </w:rPr>
      </w:pPr>
      <w:r w:rsidRPr="004005C4">
        <w:rPr>
          <w:b/>
          <w:sz w:val="24"/>
          <w:szCs w:val="24"/>
          <w:lang w:val="kk-KZ"/>
        </w:rPr>
        <w:t>Негізгі капиталдың сапалық  тозуы</w:t>
      </w:r>
      <w:r w:rsidRPr="004005C4">
        <w:rPr>
          <w:sz w:val="24"/>
          <w:szCs w:val="24"/>
          <w:lang w:val="kk-KZ"/>
        </w:rPr>
        <w:t xml:space="preserve"> олардың толық табиғи тозуы жетпей-ақ құнсызданып, өндірістің даму үдерісінен кейін қалуы, яғни негізгі капиталдың ғылым мен техниканың дамуының бүгінгі күнгі талаптарына сәйкес келмейтін жағдайда болуынан туындайды. </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 xml:space="preserve">Негізгі капиталдың сапалық тозуының бірінші себебі- өндіріс салаларында ғылыми-техникалық серпілістікке байланысты еңбек өнімділігінің өсуі болып табылады. Еңбек өнімділігі өскен сайын белгілі бір дайын өнімді, құрал-жабдықты, тағы да басқаларды өндіруге кететін қажетті уақыт азаяды да, оның құны соғұрлым төмендейді. Осыған сәйкес еңбек өнімділігінің өсуіне байланысты жаңа құрал-жабдықтардың, машиналардың, яғни негізгі капиталдың бағасы бұрын сатып алынған осындай негізгі капиталдың бағасына қарағанда арзан </w:t>
      </w:r>
      <w:r w:rsidRPr="004005C4">
        <w:rPr>
          <w:sz w:val="24"/>
          <w:szCs w:val="24"/>
          <w:lang w:val="kk-KZ"/>
        </w:rPr>
        <w:lastRenderedPageBreak/>
        <w:t>болады. Мұндай жағдай ұйымдарға қымбат және тозыңқыраған (пайдаланған) машиналар мен көліктерінің, құрал-саймандарының тағы да басқа негізгі капиталдың орнына жаңа әрі сапасы жоғары негізгі капиталды сатып алу тиімді болады.</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 xml:space="preserve">Негізгі капиталдың сапалық тозуының екінші себебі ғылыми-техникалық өркендеуіне байланысты жаңадан толық жетілген, өнімділігі жоғары, әрі тиімді негізгі капиталдың пайда болуына байланысты. </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 xml:space="preserve">Сапалық тозу әсерінің нәтижесінде табиғи тозу мерзімі келгенге дейін негізгі құрал-жабдықтар нысандары жаңасына, әрі неғұрлым пайдалы (үнемді) түріне ауыстырылады. Сапалық тозуды болдырмау мақсатында негізгі құрал-жабдықтар нысандарын қайта құрып, жаңарту жұмыстарын жүргізеді. </w:t>
      </w:r>
    </w:p>
    <w:p w:rsidR="00153775" w:rsidRPr="004005C4" w:rsidRDefault="00153775" w:rsidP="004005C4">
      <w:pPr>
        <w:pStyle w:val="a8"/>
        <w:spacing w:after="0"/>
        <w:jc w:val="both"/>
        <w:rPr>
          <w:i/>
          <w:lang w:val="kk-KZ"/>
        </w:rPr>
      </w:pPr>
      <w:r w:rsidRPr="004005C4">
        <w:rPr>
          <w:bCs/>
          <w:i/>
          <w:lang w:val="kk-KZ"/>
        </w:rPr>
        <w:t>Негізгі қорларды бағалау түрлері</w:t>
      </w:r>
    </w:p>
    <w:p w:rsidR="00153775" w:rsidRPr="004005C4" w:rsidRDefault="00153775" w:rsidP="004005C4">
      <w:pPr>
        <w:pStyle w:val="a8"/>
        <w:spacing w:after="0"/>
        <w:ind w:left="0"/>
        <w:jc w:val="both"/>
        <w:rPr>
          <w:lang w:val="kk-KZ"/>
        </w:rPr>
      </w:pPr>
      <w:r w:rsidRPr="004005C4">
        <w:rPr>
          <w:lang w:val="kk-KZ"/>
        </w:rPr>
        <w:t>Негізгі қорларды жаңарту олардың табиғи көрсеткіші мен ақшалай түрдегі құрылымына, сонымен қатар саралануына сәйкес жоспарланады.</w:t>
      </w:r>
    </w:p>
    <w:p w:rsidR="00153775" w:rsidRPr="004005C4" w:rsidRDefault="00153775" w:rsidP="004005C4">
      <w:pPr>
        <w:pStyle w:val="a8"/>
        <w:spacing w:after="0"/>
        <w:ind w:left="0"/>
        <w:jc w:val="both"/>
        <w:rPr>
          <w:lang w:val="kk-KZ"/>
        </w:rPr>
      </w:pPr>
      <w:r w:rsidRPr="004005C4">
        <w:rPr>
          <w:lang w:val="kk-KZ"/>
        </w:rPr>
        <w:t>Негізгі қорларды пайдалану және оларды есепке алу үдерісін басқарудағы қажетті шарт – оларды бағалау қағидасының тұтастығын қамтамасыз ету болып табылады.</w:t>
      </w:r>
    </w:p>
    <w:p w:rsidR="00153775" w:rsidRPr="004005C4" w:rsidRDefault="00153775" w:rsidP="004005C4">
      <w:pPr>
        <w:pStyle w:val="a8"/>
        <w:spacing w:after="0"/>
        <w:ind w:left="0"/>
        <w:jc w:val="both"/>
        <w:rPr>
          <w:lang w:val="kk-KZ"/>
        </w:rPr>
      </w:pPr>
      <w:r w:rsidRPr="004005C4">
        <w:rPr>
          <w:lang w:val="kk-KZ"/>
        </w:rPr>
        <w:t xml:space="preserve">Негізгі қорлардың қызмет ету мерзімінің ұзақтығына, оның біртіндеп тозуына және ұдайы өндірістің өзгеріп тұруына байланысты </w:t>
      </w:r>
      <w:r w:rsidRPr="004005C4">
        <w:rPr>
          <w:lang w:val="sr-Cyrl-CS"/>
        </w:rPr>
        <w:t>н</w:t>
      </w:r>
      <w:r w:rsidRPr="004005C4">
        <w:rPr>
          <w:lang w:val="kk-KZ"/>
        </w:rPr>
        <w:t>егізгі қорлардың құнын бағалаудың келесі әдістері қолданылады:</w:t>
      </w:r>
    </w:p>
    <w:p w:rsidR="00153775" w:rsidRPr="004005C4" w:rsidRDefault="00153775" w:rsidP="004005C4">
      <w:pPr>
        <w:pStyle w:val="a8"/>
        <w:numPr>
          <w:ilvl w:val="0"/>
          <w:numId w:val="31"/>
        </w:numPr>
        <w:spacing w:after="0"/>
        <w:jc w:val="both"/>
      </w:pPr>
      <w:r w:rsidRPr="004005C4">
        <w:t>бастапқы құны бойынша</w:t>
      </w:r>
      <w:r w:rsidRPr="004005C4">
        <w:rPr>
          <w:lang w:val="kk-KZ"/>
        </w:rPr>
        <w:t>;</w:t>
      </w:r>
    </w:p>
    <w:p w:rsidR="00153775" w:rsidRPr="004005C4" w:rsidRDefault="00153775" w:rsidP="004005C4">
      <w:pPr>
        <w:pStyle w:val="a8"/>
        <w:numPr>
          <w:ilvl w:val="0"/>
          <w:numId w:val="31"/>
        </w:numPr>
        <w:spacing w:after="0"/>
        <w:jc w:val="both"/>
      </w:pPr>
      <w:r w:rsidRPr="004005C4">
        <w:t>ағымдық құны бойынша</w:t>
      </w:r>
      <w:r w:rsidRPr="004005C4">
        <w:rPr>
          <w:lang w:val="kk-KZ"/>
        </w:rPr>
        <w:t>;</w:t>
      </w:r>
    </w:p>
    <w:p w:rsidR="00153775" w:rsidRPr="004005C4" w:rsidRDefault="00153775" w:rsidP="004005C4">
      <w:pPr>
        <w:pStyle w:val="a8"/>
        <w:numPr>
          <w:ilvl w:val="0"/>
          <w:numId w:val="31"/>
        </w:numPr>
        <w:spacing w:after="0"/>
        <w:jc w:val="both"/>
      </w:pPr>
      <w:r w:rsidRPr="004005C4">
        <w:rPr>
          <w:lang w:val="kk-KZ"/>
        </w:rPr>
        <w:t>теңдестік</w:t>
      </w:r>
      <w:r w:rsidRPr="004005C4">
        <w:t>құны бойынша</w:t>
      </w:r>
      <w:r w:rsidRPr="004005C4">
        <w:rPr>
          <w:lang w:val="kk-KZ"/>
        </w:rPr>
        <w:t>;</w:t>
      </w:r>
    </w:p>
    <w:p w:rsidR="00153775" w:rsidRPr="004005C4" w:rsidRDefault="00153775" w:rsidP="004005C4">
      <w:pPr>
        <w:pStyle w:val="a8"/>
        <w:numPr>
          <w:ilvl w:val="0"/>
          <w:numId w:val="31"/>
        </w:numPr>
        <w:spacing w:after="0"/>
        <w:jc w:val="both"/>
      </w:pPr>
      <w:r w:rsidRPr="004005C4">
        <w:t>сатылу(</w:t>
      </w:r>
      <w:r w:rsidRPr="004005C4">
        <w:rPr>
          <w:lang w:val="kk-KZ"/>
        </w:rPr>
        <w:t>келісілген</w:t>
      </w:r>
      <w:r w:rsidRPr="004005C4">
        <w:t xml:space="preserve">) </w:t>
      </w:r>
      <w:r w:rsidRPr="004005C4">
        <w:rPr>
          <w:lang w:val="kk-KZ"/>
        </w:rPr>
        <w:t>құны</w:t>
      </w:r>
      <w:r w:rsidRPr="004005C4">
        <w:t xml:space="preserve"> бойынша</w:t>
      </w:r>
      <w:r w:rsidRPr="004005C4">
        <w:rPr>
          <w:lang w:val="kk-KZ"/>
        </w:rPr>
        <w:t>;</w:t>
      </w:r>
    </w:p>
    <w:p w:rsidR="00153775" w:rsidRPr="004005C4" w:rsidRDefault="00153775" w:rsidP="004005C4">
      <w:pPr>
        <w:pStyle w:val="a8"/>
        <w:numPr>
          <w:ilvl w:val="0"/>
          <w:numId w:val="31"/>
        </w:numPr>
        <w:spacing w:after="0"/>
        <w:jc w:val="both"/>
      </w:pPr>
      <w:r w:rsidRPr="004005C4">
        <w:rPr>
          <w:lang w:val="kk-KZ"/>
        </w:rPr>
        <w:t>қалдық құны</w:t>
      </w:r>
      <w:r w:rsidRPr="004005C4">
        <w:t xml:space="preserve"> бойынша</w:t>
      </w:r>
      <w:r w:rsidRPr="004005C4">
        <w:rPr>
          <w:lang w:val="kk-KZ"/>
        </w:rPr>
        <w:t>.</w:t>
      </w:r>
    </w:p>
    <w:p w:rsidR="00153775" w:rsidRPr="004005C4" w:rsidRDefault="00153775" w:rsidP="004005C4">
      <w:pPr>
        <w:pStyle w:val="a8"/>
        <w:spacing w:after="0"/>
        <w:ind w:left="0"/>
        <w:jc w:val="both"/>
        <w:rPr>
          <w:lang w:val="kk-KZ"/>
        </w:rPr>
      </w:pPr>
      <w:r w:rsidRPr="004005C4">
        <w:rPr>
          <w:b/>
          <w:iCs/>
          <w:lang w:val="kk-KZ"/>
        </w:rPr>
        <w:t>Негізгі қорлардың б</w:t>
      </w:r>
      <w:r w:rsidRPr="004005C4">
        <w:rPr>
          <w:b/>
          <w:iCs/>
        </w:rPr>
        <w:t>астапқы құны дегеніміз</w:t>
      </w:r>
      <w:r w:rsidRPr="004005C4">
        <w:t xml:space="preserve"> – бұл негізгі капиталды </w:t>
      </w:r>
      <w:r w:rsidRPr="004005C4">
        <w:rPr>
          <w:lang w:val="kk-KZ"/>
        </w:rPr>
        <w:t xml:space="preserve">салуға, сатып алуға, әкеліп жеткізуге, орнатуға кеткен шығындардан, сондай-ақ сатып алу барысында төленген салық сомаларынан, құрылысты салу кезінде алынған несие үшін төленетін пайыз сомалары мен бұл құралды белгілі мақсатқа пайдалану үшін жұмысын қалпына келтіру жағдайына  тікелей байланысты кез келген шығындардың жиынтығы. </w:t>
      </w:r>
    </w:p>
    <w:p w:rsidR="00153775" w:rsidRPr="004005C4" w:rsidRDefault="00153775" w:rsidP="004005C4">
      <w:pPr>
        <w:pStyle w:val="a8"/>
        <w:spacing w:after="0"/>
        <w:ind w:left="0"/>
        <w:jc w:val="both"/>
        <w:rPr>
          <w:lang w:val="kk-KZ"/>
        </w:rPr>
      </w:pPr>
      <w:r w:rsidRPr="004005C4">
        <w:rPr>
          <w:b/>
          <w:bCs/>
          <w:iCs/>
          <w:lang w:val="kk-KZ"/>
        </w:rPr>
        <w:t>Негізгі капиталдың ағымдағы құны</w:t>
      </w:r>
      <w:r w:rsidRPr="004005C4">
        <w:rPr>
          <w:lang w:val="kk-KZ"/>
        </w:rPr>
        <w:t xml:space="preserve"> – бұл негізгі қорлардың белгілі бір мерзімдегі нарықтық бағасы бойынша бағаланған құны.</w:t>
      </w:r>
    </w:p>
    <w:p w:rsidR="00153775" w:rsidRPr="004005C4" w:rsidRDefault="00153775" w:rsidP="004005C4">
      <w:pPr>
        <w:pStyle w:val="a8"/>
        <w:spacing w:after="0"/>
        <w:ind w:left="0"/>
        <w:jc w:val="both"/>
        <w:rPr>
          <w:lang w:val="kk-KZ"/>
        </w:rPr>
      </w:pPr>
      <w:r w:rsidRPr="004005C4">
        <w:rPr>
          <w:b/>
          <w:bCs/>
          <w:iCs/>
          <w:lang w:val="kk-KZ"/>
        </w:rPr>
        <w:t>Негізгі капиталдың қалпына келтіру құны</w:t>
      </w:r>
      <w:r w:rsidRPr="004005C4">
        <w:rPr>
          <w:lang w:val="kk-KZ"/>
        </w:rPr>
        <w:t xml:space="preserve"> ұдайы өндіріс жағдайында қызмет жасап жатқан ұқсас негізгі капиталдың нысанның құнымен анықталады, яғни сәйкес негізгі капитал түрлері үшін осы күні анықталған нарықтық баға бойынша қайта бағалау жолымен табылады.</w:t>
      </w:r>
    </w:p>
    <w:p w:rsidR="00153775" w:rsidRPr="004005C4" w:rsidRDefault="00153775" w:rsidP="004005C4">
      <w:pPr>
        <w:pStyle w:val="a8"/>
        <w:spacing w:after="0"/>
        <w:ind w:left="0"/>
        <w:jc w:val="both"/>
        <w:rPr>
          <w:lang w:val="kk-KZ"/>
        </w:rPr>
      </w:pPr>
      <w:r w:rsidRPr="004005C4">
        <w:rPr>
          <w:b/>
          <w:lang w:val="kk-KZ"/>
        </w:rPr>
        <w:t xml:space="preserve">Негізгі қорларды </w:t>
      </w:r>
      <w:r w:rsidRPr="004005C4">
        <w:rPr>
          <w:b/>
          <w:iCs/>
          <w:lang w:val="kk-KZ"/>
        </w:rPr>
        <w:t>қайта бағалау (индексациялау)</w:t>
      </w:r>
      <w:r w:rsidRPr="004005C4">
        <w:rPr>
          <w:lang w:val="kk-KZ"/>
        </w:rPr>
        <w:t>кезінде оның осы кездегі, яғни бүгінгі күні жасауға кететін құнына байланысты  анықталады. Бұл негізгі капиталдың қалпына келтіру құны деп аталады. Кәсіпорындар мен ұйымдарда негізгі капиталды тиісті түрде қайта бағаланғаннан бастап оларды теңдестікте қалпына келтіру құнымен есептейді.</w:t>
      </w:r>
    </w:p>
    <w:p w:rsidR="00153775" w:rsidRPr="004005C4" w:rsidRDefault="00153775" w:rsidP="004005C4">
      <w:pPr>
        <w:pStyle w:val="a8"/>
        <w:spacing w:after="0"/>
        <w:ind w:left="0"/>
        <w:jc w:val="both"/>
        <w:rPr>
          <w:lang w:val="kk-KZ"/>
        </w:rPr>
      </w:pPr>
      <w:r w:rsidRPr="004005C4">
        <w:rPr>
          <w:b/>
          <w:bCs/>
          <w:iCs/>
          <w:lang w:val="kk-KZ"/>
        </w:rPr>
        <w:t>Негізгі капиталдың теңдестік  құны</w:t>
      </w:r>
      <w:r w:rsidRPr="004005C4">
        <w:rPr>
          <w:lang w:val="kk-KZ"/>
        </w:rPr>
        <w:t xml:space="preserve"> –негізгі капиталдың бастапқы немесе ағымдағы құнынан жинақталған амортизация мөлшерін алып тастағандағы қалған құн. </w:t>
      </w:r>
    </w:p>
    <w:p w:rsidR="00153775" w:rsidRPr="004005C4" w:rsidRDefault="00153775" w:rsidP="004005C4">
      <w:pPr>
        <w:pStyle w:val="a8"/>
        <w:spacing w:after="0"/>
        <w:ind w:left="0"/>
        <w:jc w:val="both"/>
        <w:rPr>
          <w:lang w:val="kk-KZ"/>
        </w:rPr>
      </w:pPr>
      <w:r w:rsidRPr="004005C4">
        <w:rPr>
          <w:b/>
          <w:bCs/>
          <w:iCs/>
          <w:lang w:val="kk-KZ"/>
        </w:rPr>
        <w:t>Негізгі капиталдың келісілген құны</w:t>
      </w:r>
      <w:r w:rsidRPr="004005C4">
        <w:rPr>
          <w:lang w:val="kk-KZ"/>
        </w:rPr>
        <w:t xml:space="preserve"> – бұл кез келген екі жақтың, яғни негізгі капиталды сатушы мен алушының арасындағы келісілген құн болып табылады. </w:t>
      </w:r>
    </w:p>
    <w:p w:rsidR="00153775" w:rsidRPr="004005C4" w:rsidRDefault="00153775" w:rsidP="004005C4">
      <w:pPr>
        <w:pStyle w:val="a8"/>
        <w:spacing w:after="0"/>
        <w:ind w:left="0"/>
        <w:jc w:val="both"/>
        <w:rPr>
          <w:lang w:val="kk-KZ"/>
        </w:rPr>
      </w:pPr>
      <w:r w:rsidRPr="004005C4">
        <w:rPr>
          <w:b/>
          <w:bCs/>
          <w:iCs/>
          <w:lang w:val="kk-KZ"/>
        </w:rPr>
        <w:t>Негізгі капиталдың қалдық құны</w:t>
      </w:r>
      <w:r w:rsidRPr="004005C4">
        <w:rPr>
          <w:lang w:val="kk-KZ"/>
        </w:rPr>
        <w:t xml:space="preserve"> –негізгі капиталдың пайдалы қызмет мерзімі аяқталғаннан кейін оны бұзу, жоюдан алынған іске жарамды бөлшектерінің (материал, металл сынығы, отын және т.б. пайдалануға болатындарының) құнынан нысанды есептен шығаруға байланысты жұмсалатын келешектегі (ал дағы уақыттағы) шығындарды алып тастау арқылы анықталады. </w:t>
      </w:r>
    </w:p>
    <w:p w:rsidR="00153775" w:rsidRPr="004005C4" w:rsidRDefault="00153775" w:rsidP="004005C4">
      <w:pPr>
        <w:pStyle w:val="a8"/>
        <w:spacing w:after="0"/>
        <w:ind w:left="0"/>
        <w:jc w:val="both"/>
        <w:rPr>
          <w:lang w:val="kk-KZ"/>
        </w:rPr>
      </w:pPr>
      <w:r w:rsidRPr="004005C4">
        <w:rPr>
          <w:b/>
          <w:bCs/>
          <w:iCs/>
          <w:lang w:val="kk-KZ"/>
        </w:rPr>
        <w:t>Негізгі капиталдың амортизациялық құны</w:t>
      </w:r>
      <w:r w:rsidRPr="004005C4">
        <w:rPr>
          <w:lang w:val="kk-KZ"/>
        </w:rPr>
        <w:t xml:space="preserve"> – негізгі капиталдың бастапқы және болжанған жою құндарының арасындағы айырмашылығы, ал ол жүйелі түрде амортизациялық жолмен нормативтік қызметіне немесе барлық пайдалы кезеңіне субъектінің шығысы ретінде  бөлінеді,</w:t>
      </w:r>
    </w:p>
    <w:p w:rsidR="00153775" w:rsidRPr="004005C4" w:rsidRDefault="00153775" w:rsidP="004005C4">
      <w:pPr>
        <w:pStyle w:val="a8"/>
        <w:spacing w:after="0"/>
        <w:ind w:left="0" w:firstLine="283"/>
        <w:jc w:val="both"/>
        <w:rPr>
          <w:b/>
          <w:bCs/>
          <w:lang w:val="kk-KZ"/>
        </w:rPr>
      </w:pPr>
      <w:r w:rsidRPr="004005C4">
        <w:rPr>
          <w:lang w:val="kk-KZ"/>
        </w:rPr>
        <w:t xml:space="preserve">Негізгі капитал өндіріс үдерісінде пайдалынған кезде өздерінің бірте-бірте тозуына байланысты құндарын өздерінің көмегімен өндіріліп шығарылатын, жаңадан жасалған өнімдерге біртіндеп ауыстырып отырады. Бұл үдеріс амортизация деп аталады. </w:t>
      </w:r>
      <w:r w:rsidRPr="004005C4">
        <w:rPr>
          <w:b/>
          <w:lang w:val="kk-KZ"/>
        </w:rPr>
        <w:t>Амортизация</w:t>
      </w:r>
      <w:r w:rsidRPr="004005C4">
        <w:rPr>
          <w:lang w:val="kk-KZ"/>
        </w:rPr>
        <w:t xml:space="preserve"> (латынның "өтеу" деген сөзінен) - тозудың құндық көрінісін білдіреді</w:t>
      </w:r>
      <w:r w:rsidRPr="004005C4">
        <w:rPr>
          <w:iCs/>
          <w:lang w:val="kk-KZ"/>
        </w:rPr>
        <w:t>.</w:t>
      </w:r>
      <w:r w:rsidRPr="004005C4">
        <w:rPr>
          <w:lang w:val="kk-KZ"/>
        </w:rPr>
        <w:t xml:space="preserve"> Амортизация белгіленген бір мөлшерде өнімнің өзіндік құнына қосылып отырады. Ал мұны амортизациялық аударым </w:t>
      </w:r>
      <w:r w:rsidRPr="004005C4">
        <w:rPr>
          <w:lang w:val="kk-KZ"/>
        </w:rPr>
        <w:lastRenderedPageBreak/>
        <w:t xml:space="preserve">деп атайды. Амортизациялық аударым әрбір өнімнің өзіндік құнына кіріп, ал өнім сатылған кезде қайтарылып отырады, яғни негізгі капиталдың тозуына байланысты құнның кемуі </w:t>
      </w:r>
      <w:r w:rsidRPr="004005C4">
        <w:rPr>
          <w:b/>
          <w:lang w:val="kk-KZ"/>
        </w:rPr>
        <w:t>амортизациялық аударым</w:t>
      </w:r>
      <w:r w:rsidRPr="004005C4">
        <w:rPr>
          <w:lang w:val="kk-KZ"/>
        </w:rPr>
        <w:t xml:space="preserve"> жасау арқылы қайтарылады. Амортизациялық аударым мөлшері дегеніміз негізгі капиталдың бастапқы құнынан белгіленген пайызбен есептеліп шығарылған бір жылдық өнімнің өзіндік құнына қосылатын сомасы.</w:t>
      </w:r>
    </w:p>
    <w:p w:rsidR="00153775" w:rsidRPr="004005C4" w:rsidRDefault="00153775" w:rsidP="004005C4">
      <w:pPr>
        <w:pStyle w:val="a8"/>
        <w:spacing w:after="0"/>
        <w:jc w:val="both"/>
        <w:rPr>
          <w:i/>
          <w:lang w:val="kk-KZ"/>
        </w:rPr>
      </w:pPr>
      <w:r w:rsidRPr="004005C4">
        <w:rPr>
          <w:i/>
          <w:lang w:val="sr-Cyrl-CS"/>
        </w:rPr>
        <w:t xml:space="preserve"> Негізгі ө</w:t>
      </w:r>
      <w:r w:rsidRPr="004005C4">
        <w:rPr>
          <w:i/>
          <w:lang w:val="kk-KZ"/>
        </w:rPr>
        <w:t>ндірістік қорларды пайдалану көрсеткіштері</w:t>
      </w:r>
    </w:p>
    <w:p w:rsidR="00153775" w:rsidRPr="004005C4" w:rsidRDefault="00153775" w:rsidP="004005C4">
      <w:pPr>
        <w:pStyle w:val="a8"/>
        <w:spacing w:after="0"/>
        <w:ind w:left="0"/>
        <w:jc w:val="both"/>
        <w:rPr>
          <w:lang w:val="kk-KZ"/>
        </w:rPr>
      </w:pPr>
      <w:r w:rsidRPr="004005C4">
        <w:rPr>
          <w:lang w:val="kk-KZ"/>
        </w:rPr>
        <w:t>Негізгі капиталды тиімді түрде пайдаға асыру  - кәсіпорынға түсетін пайданы арттырудың маңызды шарты болып табылады.</w:t>
      </w:r>
    </w:p>
    <w:p w:rsidR="00153775" w:rsidRPr="004005C4" w:rsidRDefault="00153775" w:rsidP="004005C4">
      <w:pPr>
        <w:pStyle w:val="a8"/>
        <w:spacing w:after="0"/>
        <w:ind w:left="0"/>
        <w:jc w:val="both"/>
        <w:rPr>
          <w:lang w:val="kk-KZ"/>
        </w:rPr>
      </w:pPr>
      <w:r w:rsidRPr="004005C4">
        <w:rPr>
          <w:lang w:val="kk-KZ"/>
        </w:rPr>
        <w:t>Негізгі қорларды  өндірісте пайдалану тиімділігі бірқатар фак</w:t>
      </w:r>
      <w:r w:rsidR="005E16E0" w:rsidRPr="004005C4">
        <w:rPr>
          <w:lang w:val="kk-KZ"/>
        </w:rPr>
        <w:t>тор</w:t>
      </w:r>
      <w:r w:rsidRPr="004005C4">
        <w:rPr>
          <w:lang w:val="kk-KZ"/>
        </w:rPr>
        <w:t>лерге тәуелді:</w:t>
      </w:r>
    </w:p>
    <w:p w:rsidR="00153775" w:rsidRPr="004005C4" w:rsidRDefault="00153775" w:rsidP="004005C4">
      <w:pPr>
        <w:pStyle w:val="a8"/>
        <w:numPr>
          <w:ilvl w:val="0"/>
          <w:numId w:val="31"/>
        </w:numPr>
        <w:spacing w:after="0"/>
        <w:jc w:val="both"/>
        <w:rPr>
          <w:lang w:val="kk-KZ"/>
        </w:rPr>
      </w:pPr>
      <w:r w:rsidRPr="004005C4">
        <w:rPr>
          <w:lang w:val="kk-KZ"/>
        </w:rPr>
        <w:t>біріншіден, кәсіпорынның негізгі қорларының жалпы құнындағы белсенді бөлі</w:t>
      </w:r>
      <w:r w:rsidRPr="004005C4">
        <w:rPr>
          <w:lang w:val="sr-Cyrl-CS"/>
        </w:rPr>
        <w:t>гін</w:t>
      </w:r>
      <w:r w:rsidRPr="004005C4">
        <w:rPr>
          <w:lang w:val="kk-KZ"/>
        </w:rPr>
        <w:t>ің меншікті үлес салмағына, яғни олардың құрылымына, себебі өнім өндіруді тікелей осы белсенді бөлік қамтамасыз етеді;</w:t>
      </w:r>
    </w:p>
    <w:p w:rsidR="00153775" w:rsidRPr="004005C4" w:rsidRDefault="00153775" w:rsidP="004005C4">
      <w:pPr>
        <w:pStyle w:val="a8"/>
        <w:numPr>
          <w:ilvl w:val="0"/>
          <w:numId w:val="31"/>
        </w:numPr>
        <w:spacing w:after="0"/>
        <w:jc w:val="both"/>
        <w:rPr>
          <w:lang w:val="kk-KZ"/>
        </w:rPr>
      </w:pPr>
      <w:r w:rsidRPr="004005C4">
        <w:rPr>
          <w:lang w:val="kk-KZ"/>
        </w:rPr>
        <w:t>екіншіден, қайсыбір машина, құрал-жабдық түрін қолдану дұрыстығын анықтайтын бастапқы сапалық сипаттамаларына (сенімділігі, ұзақмерзімділігі, автоматтандыру мен жөндеуге ыңғайлығы, түзілісінің жетілу дәрежелері, бірлік қуаты);</w:t>
      </w:r>
    </w:p>
    <w:p w:rsidR="00153775" w:rsidRPr="004005C4" w:rsidRDefault="00153775" w:rsidP="004005C4">
      <w:pPr>
        <w:pStyle w:val="a8"/>
        <w:numPr>
          <w:ilvl w:val="0"/>
          <w:numId w:val="31"/>
        </w:numPr>
        <w:spacing w:after="0"/>
        <w:jc w:val="both"/>
        <w:rPr>
          <w:lang w:val="kk-KZ"/>
        </w:rPr>
      </w:pPr>
      <w:r w:rsidRPr="004005C4">
        <w:rPr>
          <w:lang w:val="kk-KZ"/>
        </w:rPr>
        <w:t>үшіншіден, осы кездегі кәсіпорындағы негізгі қорлардың күйіне (құрал-жабдықтың жасы, тозу дәрежесі, жаңартылу ауқымы, істен шығу ауқымы, өсім мөлшері);</w:t>
      </w:r>
    </w:p>
    <w:p w:rsidR="00153775" w:rsidRPr="004005C4" w:rsidRDefault="00153775" w:rsidP="004005C4">
      <w:pPr>
        <w:pStyle w:val="a8"/>
        <w:numPr>
          <w:ilvl w:val="0"/>
          <w:numId w:val="31"/>
        </w:numPr>
        <w:spacing w:after="0"/>
        <w:jc w:val="both"/>
        <w:rPr>
          <w:lang w:val="kk-KZ"/>
        </w:rPr>
      </w:pPr>
      <w:r w:rsidRPr="004005C4">
        <w:rPr>
          <w:lang w:val="kk-KZ"/>
        </w:rPr>
        <w:t>төртіншіден, негізгі қорларды кәсіпорында пайдалану деңгейіне (құрал-жабдықтар құрамы қаншалықты толығымен пайдаланады, оның қуаты, жыл ішіндегі жұмыс уақыты).</w:t>
      </w:r>
    </w:p>
    <w:p w:rsidR="00153775" w:rsidRPr="004005C4" w:rsidRDefault="00153775" w:rsidP="004005C4">
      <w:pPr>
        <w:pStyle w:val="a8"/>
        <w:spacing w:after="0"/>
        <w:jc w:val="both"/>
        <w:rPr>
          <w:lang w:val="kk-KZ"/>
        </w:rPr>
      </w:pPr>
      <w:r w:rsidRPr="004005C4">
        <w:rPr>
          <w:lang w:val="kk-KZ"/>
        </w:rPr>
        <w:t xml:space="preserve">Негізгі қорларды пайдаланудың ақиқатты көрінісін </w:t>
      </w:r>
      <w:r w:rsidRPr="004005C4">
        <w:rPr>
          <w:lang w:val="sr-Cyrl-CS"/>
        </w:rPr>
        <w:t xml:space="preserve">сипаттайтын </w:t>
      </w:r>
      <w:r w:rsidRPr="004005C4">
        <w:rPr>
          <w:lang w:val="kk-KZ"/>
        </w:rPr>
        <w:t>негізд</w:t>
      </w:r>
      <w:r w:rsidRPr="004005C4">
        <w:rPr>
          <w:lang w:val="sr-Cyrl-CS"/>
        </w:rPr>
        <w:t>е</w:t>
      </w:r>
      <w:r w:rsidRPr="004005C4">
        <w:rPr>
          <w:lang w:val="kk-KZ"/>
        </w:rPr>
        <w:t xml:space="preserve">лген жеке және жалпы көрсеткіштер жүйесі арқылы </w:t>
      </w:r>
      <w:r w:rsidRPr="004005C4">
        <w:rPr>
          <w:lang w:val="sr-Cyrl-CS"/>
        </w:rPr>
        <w:t>анықта</w:t>
      </w:r>
      <w:r w:rsidRPr="004005C4">
        <w:rPr>
          <w:lang w:val="kk-KZ"/>
        </w:rPr>
        <w:t>уға болады.</w:t>
      </w:r>
    </w:p>
    <w:p w:rsidR="00153775" w:rsidRPr="004005C4" w:rsidRDefault="00153775" w:rsidP="004005C4">
      <w:pPr>
        <w:pStyle w:val="a8"/>
        <w:spacing w:after="0"/>
        <w:jc w:val="both"/>
        <w:rPr>
          <w:bCs/>
          <w:iCs/>
          <w:lang w:val="kk-KZ"/>
        </w:rPr>
      </w:pPr>
      <w:r w:rsidRPr="004005C4">
        <w:rPr>
          <w:bCs/>
          <w:iCs/>
          <w:lang w:val="kk-KZ"/>
        </w:rPr>
        <w:t>Құрал-жабдықты</w:t>
      </w:r>
      <w:r w:rsidRPr="004005C4">
        <w:rPr>
          <w:bCs/>
          <w:iCs/>
          <w:lang w:val="sr-Cyrl-CS"/>
        </w:rPr>
        <w:t xml:space="preserve"> пайдаланудың</w:t>
      </w:r>
      <w:r w:rsidRPr="004005C4">
        <w:rPr>
          <w:bCs/>
          <w:iCs/>
          <w:lang w:val="kk-KZ"/>
        </w:rPr>
        <w:t xml:space="preserve"> экстенсивтік жұмыс көрсеткіштері</w:t>
      </w:r>
    </w:p>
    <w:p w:rsidR="00153775" w:rsidRPr="004005C4" w:rsidRDefault="00153775" w:rsidP="004005C4">
      <w:pPr>
        <w:pStyle w:val="a8"/>
        <w:spacing w:after="0"/>
        <w:jc w:val="both"/>
        <w:rPr>
          <w:lang w:val="kk-KZ"/>
        </w:rPr>
      </w:pPr>
      <w:r w:rsidRPr="004005C4">
        <w:rPr>
          <w:lang w:val="kk-KZ"/>
        </w:rPr>
        <w:t>Негізгі өндірістік қорларды пайдаланудың барлық көрсеткіштерін үш топқа біріктіруге болады:</w:t>
      </w:r>
    </w:p>
    <w:p w:rsidR="00153775" w:rsidRPr="004005C4" w:rsidRDefault="00153775" w:rsidP="004005C4">
      <w:pPr>
        <w:pStyle w:val="a8"/>
        <w:numPr>
          <w:ilvl w:val="0"/>
          <w:numId w:val="31"/>
        </w:numPr>
        <w:spacing w:after="0"/>
        <w:jc w:val="both"/>
        <w:rPr>
          <w:lang w:val="kk-KZ"/>
        </w:rPr>
      </w:pPr>
      <w:r w:rsidRPr="004005C4">
        <w:rPr>
          <w:lang w:val="kk-KZ"/>
        </w:rPr>
        <w:t>негізгі өндірістік қорларды уақыт бойынша пайдалану деңгейін бейнелейтін экстенсивтік пайдалану көрсеткіштері;</w:t>
      </w:r>
    </w:p>
    <w:p w:rsidR="00153775" w:rsidRPr="004005C4" w:rsidRDefault="00153775" w:rsidP="004005C4">
      <w:pPr>
        <w:pStyle w:val="a8"/>
        <w:numPr>
          <w:ilvl w:val="0"/>
          <w:numId w:val="31"/>
        </w:numPr>
        <w:spacing w:after="0"/>
        <w:jc w:val="both"/>
        <w:rPr>
          <w:lang w:val="kk-KZ"/>
        </w:rPr>
      </w:pPr>
      <w:r w:rsidRPr="004005C4">
        <w:rPr>
          <w:lang w:val="kk-KZ"/>
        </w:rPr>
        <w:t xml:space="preserve">негізгі өндірістік қорларды </w:t>
      </w:r>
      <w:r w:rsidRPr="004005C4">
        <w:rPr>
          <w:lang w:val="sr-Cyrl-CS"/>
        </w:rPr>
        <w:t>өнімділік</w:t>
      </w:r>
      <w:r w:rsidRPr="004005C4">
        <w:rPr>
          <w:lang w:val="kk-KZ"/>
        </w:rPr>
        <w:t xml:space="preserve"> бойынша пайдалану деңгейін бейнелейтін қарқынды пайдалану көрсеткіштері;</w:t>
      </w:r>
    </w:p>
    <w:p w:rsidR="00153775" w:rsidRPr="004005C4" w:rsidRDefault="00153775" w:rsidP="004005C4">
      <w:pPr>
        <w:pStyle w:val="a8"/>
        <w:numPr>
          <w:ilvl w:val="0"/>
          <w:numId w:val="31"/>
        </w:numPr>
        <w:spacing w:after="0"/>
        <w:jc w:val="both"/>
        <w:rPr>
          <w:lang w:val="kk-KZ"/>
        </w:rPr>
      </w:pPr>
      <w:r w:rsidRPr="004005C4">
        <w:rPr>
          <w:lang w:val="kk-KZ"/>
        </w:rPr>
        <w:t>барлық</w:t>
      </w:r>
      <w:r w:rsidRPr="004005C4">
        <w:rPr>
          <w:lang w:val="sr-Cyrl-CS"/>
        </w:rPr>
        <w:t xml:space="preserve"> қарқынды</w:t>
      </w:r>
      <w:r w:rsidRPr="004005C4">
        <w:rPr>
          <w:lang w:val="kk-KZ"/>
        </w:rPr>
        <w:t xml:space="preserve"> және экстенсивтік факторлардың жиынтық нәтиже</w:t>
      </w:r>
      <w:r w:rsidRPr="004005C4">
        <w:rPr>
          <w:lang w:val="sr-Cyrl-CS"/>
        </w:rPr>
        <w:t>с</w:t>
      </w:r>
      <w:r w:rsidRPr="004005C4">
        <w:rPr>
          <w:lang w:val="kk-KZ"/>
        </w:rPr>
        <w:t>ін ескеретін негізгі қорларды интегралдық пайдалану көрсеткіштері.</w:t>
      </w:r>
    </w:p>
    <w:p w:rsidR="00CB6D52" w:rsidRPr="004005C4" w:rsidRDefault="00CB6D52" w:rsidP="004005C4">
      <w:pPr>
        <w:tabs>
          <w:tab w:val="left" w:pos="284"/>
        </w:tabs>
        <w:jc w:val="both"/>
        <w:rPr>
          <w:b/>
          <w:sz w:val="24"/>
          <w:szCs w:val="24"/>
          <w:lang w:val="kk-KZ"/>
        </w:rPr>
      </w:pPr>
      <w:r w:rsidRPr="004005C4">
        <w:rPr>
          <w:b/>
          <w:sz w:val="24"/>
          <w:szCs w:val="24"/>
          <w:lang w:val="kk-KZ"/>
        </w:rPr>
        <w:t>Бақылау сұрақтары:</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 xml:space="preserve">Капитал түсінігі. </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Капитал айналымы және шеңбер айналымы.</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Негізгі және айналым капитал.</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 xml:space="preserve"> Кәсіпорын қорларының құрылымы</w:t>
      </w:r>
    </w:p>
    <w:p w:rsidR="00CB6D52" w:rsidRPr="004005C4" w:rsidRDefault="00CB6D52" w:rsidP="004005C4">
      <w:pPr>
        <w:pStyle w:val="aa"/>
        <w:ind w:left="927"/>
        <w:jc w:val="both"/>
        <w:rPr>
          <w:lang w:val="kk-KZ"/>
        </w:rPr>
      </w:pPr>
    </w:p>
    <w:p w:rsidR="00153775" w:rsidRPr="004005C4" w:rsidRDefault="00153775" w:rsidP="004005C4">
      <w:pPr>
        <w:jc w:val="both"/>
        <w:rPr>
          <w:b/>
          <w:sz w:val="24"/>
          <w:szCs w:val="24"/>
          <w:lang w:val="kk-KZ"/>
        </w:rPr>
      </w:pPr>
      <w:r w:rsidRPr="004005C4">
        <w:rPr>
          <w:b/>
          <w:sz w:val="24"/>
          <w:szCs w:val="24"/>
          <w:lang w:val="kk-KZ"/>
        </w:rPr>
        <w:t>№7 Тақырып  Капитал айналымы және шеңбер айналымы. Инвестициялық ресурстар.</w:t>
      </w:r>
    </w:p>
    <w:p w:rsidR="00153775" w:rsidRPr="004005C4" w:rsidRDefault="00153775" w:rsidP="004005C4">
      <w:pPr>
        <w:jc w:val="both"/>
        <w:rPr>
          <w:sz w:val="24"/>
          <w:szCs w:val="24"/>
          <w:lang w:val="kk-KZ"/>
        </w:rPr>
      </w:pPr>
      <w:r w:rsidRPr="004005C4">
        <w:rPr>
          <w:b/>
          <w:sz w:val="24"/>
          <w:szCs w:val="24"/>
          <w:lang w:val="kk-KZ"/>
        </w:rPr>
        <w:t>Дәріс 14</w:t>
      </w:r>
    </w:p>
    <w:p w:rsidR="00153775" w:rsidRPr="004005C4" w:rsidRDefault="00153775" w:rsidP="004005C4">
      <w:pPr>
        <w:jc w:val="both"/>
        <w:rPr>
          <w:sz w:val="24"/>
          <w:szCs w:val="24"/>
          <w:lang w:val="kk-KZ"/>
        </w:rPr>
      </w:pPr>
      <w:r w:rsidRPr="004005C4">
        <w:rPr>
          <w:sz w:val="24"/>
          <w:szCs w:val="24"/>
          <w:lang w:val="kk-KZ"/>
        </w:rPr>
        <w:t>3. Инвестиция өндіріс қорларының қаржыландыру көзі ретінде.</w:t>
      </w:r>
    </w:p>
    <w:p w:rsidR="00153775" w:rsidRPr="004005C4" w:rsidRDefault="00153775" w:rsidP="004005C4">
      <w:pPr>
        <w:jc w:val="both"/>
        <w:rPr>
          <w:sz w:val="24"/>
          <w:szCs w:val="24"/>
          <w:lang w:val="kk-KZ"/>
        </w:rPr>
      </w:pPr>
      <w:r w:rsidRPr="004005C4">
        <w:rPr>
          <w:sz w:val="24"/>
          <w:szCs w:val="24"/>
          <w:lang w:val="kk-KZ"/>
        </w:rPr>
        <w:t>4 Кәсіпкерлік капиталдың қолдану тиімділігінің көрсеткіштер жүйесі.</w:t>
      </w:r>
    </w:p>
    <w:p w:rsidR="005E16E0" w:rsidRPr="004005C4" w:rsidRDefault="005E16E0" w:rsidP="004005C4">
      <w:pPr>
        <w:pStyle w:val="7"/>
        <w:spacing w:before="0" w:after="0"/>
        <w:jc w:val="both"/>
        <w:rPr>
          <w:lang w:val="kk-KZ"/>
        </w:rPr>
      </w:pPr>
    </w:p>
    <w:p w:rsidR="00AC758D" w:rsidRPr="004005C4" w:rsidRDefault="005E16E0" w:rsidP="004005C4">
      <w:pPr>
        <w:pStyle w:val="a8"/>
        <w:tabs>
          <w:tab w:val="left" w:pos="142"/>
        </w:tabs>
        <w:spacing w:after="0"/>
        <w:ind w:left="0"/>
        <w:jc w:val="both"/>
        <w:rPr>
          <w:lang w:val="kk-KZ"/>
        </w:rPr>
      </w:pPr>
      <w:r w:rsidRPr="004005C4">
        <w:rPr>
          <w:iCs/>
          <w:lang w:val="kk-KZ"/>
        </w:rPr>
        <w:tab/>
      </w:r>
      <w:r w:rsidR="00AC758D" w:rsidRPr="004005C4">
        <w:rPr>
          <w:iCs/>
          <w:lang w:val="kk-KZ"/>
        </w:rPr>
        <w:t xml:space="preserve">Инвестиция </w:t>
      </w:r>
      <w:r w:rsidR="00AC758D" w:rsidRPr="004005C4">
        <w:rPr>
          <w:lang w:val="kk-KZ"/>
        </w:rPr>
        <w:t>– салыстырмалы түрде алғанда біздің экономикамыз  үшін жаңа термин. Отандық экономикалық әдебиеттерде инвестиция ұғымы күрделі қаржыларды жұмсау синонимі  ретінде қолданылып келді. Бұл ұғым арқылы негізгі қорлардың   жай және дамыған ұдайы өндірісіне  бағытталған барлық  материалдық, еңбек, қаржылық шығынның  ресурстарымен түсінілді.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Орталықтанған жоспарлы жүйе шеңберінде жалпыға ортақ келесі ұғым қолданылды: «Күрделі қаржы жұмсау – жұмыс жасап тұрған мекемелерді (өндірістік күрделі қаржы жұмсау) қайта жаңғырту, кеңейту, техникалық жарақтандыру және жаңасын тұрғызуға немесе тұрғын үй, мәдени – тұрмыстық құрылысқа (өндірістік емес күрделі қаржы жұмсау) жұмсалған қаржы құралдары». </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Ұлттық заңға сәйкес инвестициялар – бұл ақша қаражаттары, арнаулы банктік ақша қаржылары, жарна, акция және басқа да құнды қағаздар; технологиялар, машиналар, құрал-</w:t>
      </w:r>
      <w:r w:rsidR="00AC758D" w:rsidRPr="004005C4">
        <w:rPr>
          <w:lang w:val="kk-KZ"/>
        </w:rPr>
        <w:lastRenderedPageBreak/>
        <w:t>жабдықтар; лицензиялар – соның ішінде, тауарлық белгіге беретін; несиелер; кез келген мүлік немесе мүліктік құқық,  кәсіпкерлік немесе өзге де іс-әрекет түрлерінен табыс табу және әлеуметтік оң нәтижеге қол жеткізу мақсатына жұмсалатын зияткерлік құндылық.. Нарықтық экономикада ең кең тараған  және жалпылама ұғым бойынша инвестиция – бұл табыс табу немесе басқадай бір нәтиже алу мақсатында кез-келген түрдегі қаржы жұмсау үдерісі.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Экономикалық пікір сайыстарында «таза инвестиция жасау» немесе    «капитал түзу» деп аталатын, нақты капиталдың таза өсімін                                                                                                                                                                                              білдіретін (ғимараттар, жабдық, материалдық - өндірістік қорлар және т.б.) ұғым біздің күнделікті өмірде қолданатын «инвестиция» сөзінің мағынасымен сәйкес келе бермейді. Күнделікті тұрмыста «инвестиция жасау» деп жер бөлігін сатып алғанда, айналымдағы құнды қағаздарды немесе кез-келген өзге меншік атағын сатып алған кездерде жиі айтылады.</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Келтірілген түсініктер жоспарлы және нарықтық жүйедегі инвестиция мәнін анықтаудың ерекшеліктерін көрсетіп отыр. Күрделі қаржы жұмсауға  (инвестицияға) жоспарлы экономика берген анықтама инвестиция  аумағын тарылтып отыр, оны тек қорларды көбейтуге және жетілдіруге қаржы жұмсау деген ұғымымен шектейді. Ресурстарды әкімшілік үлестіру жағдайында инвестицияның қаржылық және басқа да түрлерінің болуын отандық экономика ғылымы қарастырмады.  Қазіргі уақытта, біздің еліміздің экономикасында екі термин де қолданылады. «Күрделі қаржы жұмсау» термині негізінен негізгі қорлардың ұдайы өндірісіне бағытталған инвестициялар түрін білдіреді.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Нарықтық экономикада инвестиция ұғымында инвестициялық іс-әрекеттің екі жағы ұштасады: ресурстар шығыны және нәтиже. Инвестициялар нәтиже алу мақсатымен  жүзеге асырылады, егер ол мұндай нәтиже бермейтін болса, онда ол керексіз болып табылады.</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Сонымен қатар, инвестициялардың келесі ортақ, өзіне тән сипаттарын айтып өтуге болады: олар, әдетте, ұзақмерзімді сипатқа ие (бұл – нақты инвестицияларға қатысты; қысқамерзімді инвестициялар қаржы шеңберінде өте тиімді құнды қағаздар арқылы жүзеге асырылады); инвестициялық іс-әрекет және қабылданған инвестиция жасау шешімдері кәсіпкерлік қызметтің барлық тараптарына және аймақтағы әлеуметтік – экономикалық ахуалға кешенді түрде ықпал етеді.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Сол себепті қабылданатын инвестициялық шешімдер техникалық, ақпараттық және ұйымдастыру жағынан негізделген болуы қажет. «Инвестиция ұғымын түсіну» деген сөздің мәні осында. </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Инвестициялық үдеріс тетігі нарықтық қатынастардың жүйесінің негізі болып, ол белгілі бір құрылым түріне айналды. Көптүрлі экономикалық қатынастар ішінен іс - әрекеті жеке өзара байланысқан бірыңғай секкестелерге (нарықтарға) бөліп көрсетуге болады. Осы нарықтарда әр түрлі субъектілер экономикалық қатынасқа түсіп, іс-әрекеті бірдей топтарды құрайды. </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Әдетте, белгілі бір түрде бір – бірімен қарым-қатынаста болатын және нарықтық экономика жүйесін құрайтын төрт нарықтық және төрт экономикалық субъектілер тобын ажыратып көрсетуге болады: </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 xml:space="preserve">тауар нарығы, мұнда халық шаруашылығында өндірілген барлық тауарлар мен қызметтер айналымға түседі; </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еңбек нарығы – еңбектің өндірістік факторын қамтиды;</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ақша нарығына ақша қаржыларына ұсыныс пен сұраныс мәселелері кіреді;</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 xml:space="preserve">қаржы нарығы, мұнда құнды қағаздар нарықта айналыста болады. </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Бірқатар мәселелерді зерттеу және тереңінен оқып білу нарық шаруашылығының құрылымын неғұрлым толық түрде талқылауды талап етеді. Ол үшін бұл құрылымдарды одан әрі бөлшектеу керек, соның әсерінен талқыланып отырған элементтер саны көбейе түседі. Мысалы, мемекеттік құнды қағаздар және акциялар нарығы тұтыну және инвестициялық тауарлар нарығынан бөлек қаралады. </w:t>
      </w:r>
    </w:p>
    <w:p w:rsidR="00AC758D" w:rsidRPr="004005C4" w:rsidRDefault="00AC758D" w:rsidP="004005C4">
      <w:pPr>
        <w:pStyle w:val="a8"/>
        <w:tabs>
          <w:tab w:val="left" w:pos="142"/>
        </w:tabs>
        <w:spacing w:after="0"/>
        <w:jc w:val="both"/>
        <w:rPr>
          <w:lang w:val="kk-KZ"/>
        </w:rPr>
      </w:pPr>
      <w:r w:rsidRPr="004005C4">
        <w:rPr>
          <w:lang w:val="kk-KZ"/>
        </w:rPr>
        <w:t xml:space="preserve">Нарықта ұсынысы мен сұранысы бар әр түрлі нарықта әр түрлі субъектілердің өзара әрекеттесуі экономиканың төрт түрін анықтайды: </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үй шаруашылығы;</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кәсіпкерлік;</w:t>
      </w:r>
    </w:p>
    <w:p w:rsidR="00AC758D" w:rsidRPr="004005C4" w:rsidRDefault="00AC758D" w:rsidP="004005C4">
      <w:pPr>
        <w:pStyle w:val="a8"/>
        <w:numPr>
          <w:ilvl w:val="0"/>
          <w:numId w:val="32"/>
        </w:numPr>
        <w:tabs>
          <w:tab w:val="left" w:pos="142"/>
        </w:tabs>
        <w:spacing w:after="0"/>
        <w:jc w:val="both"/>
      </w:pPr>
      <w:r w:rsidRPr="004005C4">
        <w:t>мемлекет;</w:t>
      </w:r>
    </w:p>
    <w:p w:rsidR="00AC758D" w:rsidRPr="004005C4" w:rsidRDefault="00AC758D" w:rsidP="004005C4">
      <w:pPr>
        <w:pStyle w:val="a8"/>
        <w:numPr>
          <w:ilvl w:val="0"/>
          <w:numId w:val="32"/>
        </w:numPr>
        <w:tabs>
          <w:tab w:val="left" w:pos="142"/>
        </w:tabs>
        <w:spacing w:after="0"/>
        <w:jc w:val="both"/>
      </w:pPr>
      <w:r w:rsidRPr="004005C4">
        <w:lastRenderedPageBreak/>
        <w:t>шет ел;</w:t>
      </w:r>
    </w:p>
    <w:p w:rsidR="00AC758D" w:rsidRPr="004005C4" w:rsidRDefault="00AC758D" w:rsidP="004005C4">
      <w:pPr>
        <w:pStyle w:val="a8"/>
        <w:spacing w:after="0"/>
        <w:ind w:left="0"/>
        <w:jc w:val="both"/>
        <w:rPr>
          <w:lang w:val="kk-KZ"/>
        </w:rPr>
      </w:pPr>
      <w:r w:rsidRPr="004005C4">
        <w:t>Қазіргі</w:t>
      </w:r>
      <w:r w:rsidRPr="004005C4">
        <w:rPr>
          <w:lang w:val="kk-KZ"/>
        </w:rPr>
        <w:t xml:space="preserve"> заманғы</w:t>
      </w:r>
      <w:r w:rsidRPr="004005C4">
        <w:t xml:space="preserve"> экономикалық </w:t>
      </w:r>
      <w:r w:rsidRPr="004005C4">
        <w:rPr>
          <w:lang w:val="kk-KZ"/>
        </w:rPr>
        <w:t>пікірдің</w:t>
      </w:r>
      <w:r w:rsidRPr="004005C4">
        <w:t xml:space="preserve"> даму тарихында инвестициял</w:t>
      </w:r>
      <w:r w:rsidRPr="004005C4">
        <w:rPr>
          <w:lang w:val="kk-KZ"/>
        </w:rPr>
        <w:t>ар</w:t>
      </w:r>
      <w:r w:rsidRPr="004005C4">
        <w:t xml:space="preserve"> теориясы әр түрлі өзгерістерге ұшырады. </w:t>
      </w:r>
      <w:r w:rsidRPr="004005C4">
        <w:rPr>
          <w:lang w:val="kk-KZ"/>
        </w:rPr>
        <w:t>Инвестордың іс әрекеті жайлы б</w:t>
      </w:r>
      <w:r w:rsidRPr="004005C4">
        <w:t xml:space="preserve">ір </w:t>
      </w:r>
      <w:r w:rsidRPr="004005C4">
        <w:rPr>
          <w:lang w:val="kk-KZ"/>
        </w:rPr>
        <w:t xml:space="preserve">ғылыми </w:t>
      </w:r>
      <w:r w:rsidRPr="004005C4">
        <w:t>болжамдар екіншісімен алмасып отырды.</w:t>
      </w:r>
      <w:r w:rsidRPr="004005C4">
        <w:rPr>
          <w:lang w:val="kk-KZ"/>
        </w:rPr>
        <w:t xml:space="preserve"> Инвестициялар теориясының қайсы бірі болмасын мәнін дәлелдеу немесе бекерге шығару мақсатымен түрлі көптеген эмпирикалық зерттеулер жүргізілді.    </w:t>
      </w:r>
    </w:p>
    <w:p w:rsidR="00AC758D" w:rsidRPr="004005C4" w:rsidRDefault="00AC758D" w:rsidP="004005C4">
      <w:pPr>
        <w:pStyle w:val="a8"/>
        <w:spacing w:after="0"/>
        <w:ind w:left="0"/>
        <w:jc w:val="both"/>
        <w:rPr>
          <w:lang w:val="kk-KZ"/>
        </w:rPr>
      </w:pPr>
      <w:r w:rsidRPr="004005C4">
        <w:rPr>
          <w:lang w:val="kk-KZ"/>
        </w:rPr>
        <w:t>Шындығында, бұл ғылыми болжамдардың барлығы келесі сұрақтарға жауап беруге ұмтылды: “қандай көлемдегі және қандай жағдайда инвестициялар экономикалық дамуға жағдай тудырады және инвестицияның конъюнктуралық тұрақсыздануы қандай факторлармен анықталады? “</w:t>
      </w:r>
    </w:p>
    <w:p w:rsidR="00AC758D" w:rsidRPr="004005C4" w:rsidRDefault="00AC758D" w:rsidP="004005C4">
      <w:pPr>
        <w:pStyle w:val="a8"/>
        <w:spacing w:after="0"/>
        <w:ind w:left="0"/>
        <w:jc w:val="both"/>
        <w:rPr>
          <w:lang w:val="kk-KZ"/>
        </w:rPr>
      </w:pPr>
      <w:r w:rsidRPr="004005C4">
        <w:rPr>
          <w:lang w:val="kk-KZ"/>
        </w:rPr>
        <w:t xml:space="preserve">Инвестициялық функцияның көптеген түрлерінің ішінен инвестордың іс әрекетіне қатысты әр түрлі ғылыми болжамдарға негізделген бірнеше топты бөліп көрсетуге болады. Олардың негізгілері: инвестициялардың акселерациялық теориясы; пайда табу уәжіне негізделген теориялар; инвестициялық шешім қабылдауда өтімділіктің жетекші рөлі туралы ғылыми болжам; инвестиция көлемі мен пайыздық мөлшері арасындағы байланысты қарастыратын теория (пайыз – қарыз алушының несие берушіге ақша немесе материалдық құндылықтарды пайдаланғаны үшін беретін төлемі); инвестицияның неоклассикалық териясы. </w:t>
      </w:r>
    </w:p>
    <w:p w:rsidR="00CB6D52" w:rsidRPr="004005C4" w:rsidRDefault="00CB6D52" w:rsidP="004005C4">
      <w:pPr>
        <w:tabs>
          <w:tab w:val="left" w:pos="284"/>
        </w:tabs>
        <w:jc w:val="both"/>
        <w:rPr>
          <w:b/>
          <w:sz w:val="24"/>
          <w:szCs w:val="24"/>
          <w:lang w:val="kk-KZ"/>
        </w:rPr>
      </w:pPr>
      <w:r w:rsidRPr="004005C4">
        <w:rPr>
          <w:b/>
          <w:sz w:val="24"/>
          <w:szCs w:val="24"/>
          <w:lang w:val="kk-KZ"/>
        </w:rPr>
        <w:t>Бақылау сұрақтары:</w:t>
      </w:r>
    </w:p>
    <w:p w:rsidR="00CB6D52" w:rsidRPr="004005C4" w:rsidRDefault="00CB6D52" w:rsidP="004005C4">
      <w:pPr>
        <w:pStyle w:val="aa"/>
        <w:numPr>
          <w:ilvl w:val="0"/>
          <w:numId w:val="65"/>
        </w:numPr>
        <w:tabs>
          <w:tab w:val="left" w:pos="284"/>
        </w:tabs>
        <w:jc w:val="both"/>
        <w:rPr>
          <w:lang w:val="kk-KZ"/>
        </w:rPr>
      </w:pPr>
      <w:r w:rsidRPr="004005C4">
        <w:rPr>
          <w:lang w:val="kk-KZ"/>
        </w:rPr>
        <w:t>Инвестиция көзі</w:t>
      </w:r>
    </w:p>
    <w:p w:rsidR="00CB6D52" w:rsidRPr="004005C4" w:rsidRDefault="00CB6D52" w:rsidP="004005C4">
      <w:pPr>
        <w:jc w:val="both"/>
        <w:rPr>
          <w:sz w:val="24"/>
          <w:szCs w:val="24"/>
          <w:lang w:val="kk-KZ"/>
        </w:rPr>
      </w:pPr>
      <w:r w:rsidRPr="004005C4">
        <w:rPr>
          <w:sz w:val="24"/>
          <w:szCs w:val="24"/>
          <w:lang w:val="kk-KZ"/>
        </w:rPr>
        <w:t xml:space="preserve">      2     Кәсіпкерлік капиталдың қолдану тиімділігінің көрсеткіштер</w:t>
      </w:r>
      <w:r w:rsidR="00E01B92" w:rsidRPr="004005C4">
        <w:rPr>
          <w:sz w:val="24"/>
          <w:szCs w:val="24"/>
          <w:lang w:val="kk-KZ"/>
        </w:rPr>
        <w:t>і</w:t>
      </w:r>
    </w:p>
    <w:p w:rsidR="00E01B92" w:rsidRPr="004005C4" w:rsidRDefault="00E01B92" w:rsidP="004005C4">
      <w:pPr>
        <w:ind w:left="284"/>
        <w:jc w:val="both"/>
        <w:rPr>
          <w:sz w:val="24"/>
          <w:szCs w:val="24"/>
          <w:lang w:val="kk-KZ"/>
        </w:rPr>
      </w:pPr>
      <w:r w:rsidRPr="004005C4">
        <w:rPr>
          <w:sz w:val="24"/>
          <w:szCs w:val="24"/>
          <w:lang w:val="kk-KZ"/>
        </w:rPr>
        <w:t xml:space="preserve"> 3 Инвестициялық ресурстар</w:t>
      </w:r>
    </w:p>
    <w:p w:rsidR="00CB6D52" w:rsidRPr="004005C4" w:rsidRDefault="00CB6D52" w:rsidP="004005C4">
      <w:pPr>
        <w:jc w:val="both"/>
        <w:rPr>
          <w:b/>
          <w:sz w:val="24"/>
          <w:szCs w:val="24"/>
          <w:lang w:val="kk-KZ"/>
        </w:rPr>
      </w:pPr>
    </w:p>
    <w:p w:rsidR="0014794D" w:rsidRPr="004005C4" w:rsidRDefault="0014794D" w:rsidP="004005C4">
      <w:pPr>
        <w:pStyle w:val="1"/>
        <w:jc w:val="both"/>
        <w:rPr>
          <w:rFonts w:ascii="Times New Roman" w:hAnsi="Times New Roman"/>
          <w:b/>
          <w:lang w:val="kk-KZ"/>
        </w:rPr>
      </w:pPr>
      <w:r w:rsidRPr="004005C4">
        <w:rPr>
          <w:rFonts w:ascii="Times New Roman" w:hAnsi="Times New Roman"/>
          <w:b/>
          <w:lang w:val="kk-KZ"/>
        </w:rPr>
        <w:t>№8 Тақырып  Өндірістік инфрақұрылымның мазмұны мен міндеттері</w:t>
      </w:r>
    </w:p>
    <w:p w:rsidR="0014794D" w:rsidRPr="004005C4" w:rsidRDefault="0014794D" w:rsidP="004005C4">
      <w:pPr>
        <w:jc w:val="both"/>
        <w:rPr>
          <w:b/>
          <w:sz w:val="24"/>
          <w:szCs w:val="24"/>
          <w:lang w:val="kk-KZ"/>
        </w:rPr>
      </w:pPr>
      <w:r w:rsidRPr="004005C4">
        <w:rPr>
          <w:b/>
          <w:sz w:val="24"/>
          <w:szCs w:val="24"/>
          <w:lang w:val="kk-KZ"/>
        </w:rPr>
        <w:t>Дәріс 15</w:t>
      </w:r>
    </w:p>
    <w:p w:rsidR="0014794D" w:rsidRPr="004005C4" w:rsidRDefault="0014794D" w:rsidP="004005C4">
      <w:pPr>
        <w:jc w:val="both"/>
        <w:rPr>
          <w:noProof/>
          <w:sz w:val="24"/>
          <w:szCs w:val="24"/>
          <w:lang w:val="kk-KZ"/>
        </w:rPr>
      </w:pPr>
      <w:r w:rsidRPr="004005C4">
        <w:rPr>
          <w:noProof/>
          <w:sz w:val="24"/>
          <w:szCs w:val="24"/>
          <w:lang w:val="kk-KZ"/>
        </w:rPr>
        <w:t>1 Өндіріске техникалық қызмет көрсетудің мазмұны мен мәні.</w:t>
      </w:r>
    </w:p>
    <w:p w:rsidR="0014794D" w:rsidRPr="004005C4" w:rsidRDefault="0014794D" w:rsidP="004005C4">
      <w:pPr>
        <w:jc w:val="both"/>
        <w:rPr>
          <w:noProof/>
          <w:sz w:val="24"/>
          <w:szCs w:val="24"/>
          <w:lang w:val="kk-KZ"/>
        </w:rPr>
      </w:pPr>
      <w:r w:rsidRPr="004005C4">
        <w:rPr>
          <w:noProof/>
          <w:sz w:val="24"/>
          <w:szCs w:val="24"/>
          <w:lang w:val="kk-KZ"/>
        </w:rPr>
        <w:t xml:space="preserve">2 Техникалық қызмет көрсетуді ұйымдастыру қағидалары, талаптары.    </w:t>
      </w:r>
    </w:p>
    <w:p w:rsidR="0014794D" w:rsidRPr="004005C4" w:rsidRDefault="0014794D" w:rsidP="004005C4">
      <w:pPr>
        <w:jc w:val="both"/>
        <w:rPr>
          <w:noProof/>
          <w:sz w:val="24"/>
          <w:szCs w:val="24"/>
          <w:lang w:val="kk-KZ"/>
        </w:rPr>
      </w:pPr>
    </w:p>
    <w:p w:rsidR="0014794D" w:rsidRPr="004005C4" w:rsidRDefault="0014794D" w:rsidP="004005C4">
      <w:pPr>
        <w:jc w:val="both"/>
        <w:rPr>
          <w:sz w:val="24"/>
          <w:szCs w:val="24"/>
          <w:lang w:val="kk-KZ"/>
        </w:rPr>
      </w:pPr>
      <w:r w:rsidRPr="004005C4">
        <w:rPr>
          <w:i/>
          <w:iCs/>
          <w:sz w:val="24"/>
          <w:szCs w:val="24"/>
          <w:lang w:val="kk-KZ"/>
        </w:rPr>
        <w:t>Кәсіпорын  қызметінің  жөндеу  талабы</w:t>
      </w:r>
      <w:r w:rsidRPr="004005C4">
        <w:rPr>
          <w:sz w:val="24"/>
          <w:szCs w:val="24"/>
          <w:lang w:val="kk-KZ"/>
        </w:rPr>
        <w:t xml:space="preserve">- Құралдардың жарамдылығын </w:t>
      </w:r>
    </w:p>
    <w:p w:rsidR="0014794D" w:rsidRPr="004005C4" w:rsidRDefault="0014794D" w:rsidP="004005C4">
      <w:pPr>
        <w:jc w:val="both"/>
        <w:rPr>
          <w:sz w:val="24"/>
          <w:szCs w:val="24"/>
          <w:lang w:val="kk-KZ"/>
        </w:rPr>
      </w:pPr>
      <w:r w:rsidRPr="004005C4">
        <w:rPr>
          <w:sz w:val="24"/>
          <w:szCs w:val="24"/>
          <w:lang w:val="kk-KZ"/>
        </w:rPr>
        <w:t>әрқашан  қамтамасыз  ету  және   осы  қолданыстағы  құралдардың қызмет ету мерзімін  жоғарлату.  Жөндеу  жұмыстарының  сапасын  көтеру  және құралдарды  жасауға  кеткен  шығындарды  азайту.</w:t>
      </w:r>
    </w:p>
    <w:p w:rsidR="0014794D" w:rsidRPr="004005C4" w:rsidRDefault="0014794D" w:rsidP="004005C4">
      <w:pPr>
        <w:jc w:val="both"/>
        <w:rPr>
          <w:sz w:val="24"/>
          <w:szCs w:val="24"/>
          <w:lang w:val="kk-KZ"/>
        </w:rPr>
      </w:pPr>
      <w:r w:rsidRPr="004005C4">
        <w:rPr>
          <w:sz w:val="24"/>
          <w:szCs w:val="24"/>
          <w:lang w:val="kk-KZ"/>
        </w:rPr>
        <w:t xml:space="preserve">     Кәсіпорынның  жөндеу  қызметтеріне  басты  орынды  механика  бөлімі  алады.</w:t>
      </w:r>
    </w:p>
    <w:p w:rsidR="0014794D" w:rsidRPr="004005C4" w:rsidRDefault="0014794D" w:rsidP="004005C4">
      <w:pPr>
        <w:jc w:val="both"/>
        <w:rPr>
          <w:sz w:val="24"/>
          <w:szCs w:val="24"/>
          <w:lang w:val="kk-KZ"/>
        </w:rPr>
      </w:pPr>
      <w:r w:rsidRPr="004005C4">
        <w:rPr>
          <w:i/>
          <w:iCs/>
          <w:sz w:val="24"/>
          <w:szCs w:val="24"/>
          <w:lang w:val="kk-KZ"/>
        </w:rPr>
        <w:t>Кәсіпорынның  қызметтерінің  функциялары</w:t>
      </w:r>
      <w:r w:rsidRPr="004005C4">
        <w:rPr>
          <w:sz w:val="24"/>
          <w:szCs w:val="24"/>
          <w:lang w:val="kk-KZ"/>
        </w:rPr>
        <w:t>:</w:t>
      </w:r>
    </w:p>
    <w:p w:rsidR="0014794D" w:rsidRPr="004005C4" w:rsidRDefault="0014794D" w:rsidP="004005C4">
      <w:pPr>
        <w:jc w:val="both"/>
        <w:rPr>
          <w:sz w:val="24"/>
          <w:szCs w:val="24"/>
          <w:lang w:val="kk-KZ"/>
        </w:rPr>
      </w:pPr>
      <w:r w:rsidRPr="004005C4">
        <w:rPr>
          <w:sz w:val="24"/>
          <w:szCs w:val="24"/>
          <w:lang w:val="kk-KZ"/>
        </w:rPr>
        <w:t xml:space="preserve">      -Қызмет  көрсету және  жөндеу   құралдарының   әдістері.</w:t>
      </w:r>
    </w:p>
    <w:p w:rsidR="0014794D" w:rsidRPr="004005C4" w:rsidRDefault="0014794D" w:rsidP="004005C4">
      <w:pPr>
        <w:jc w:val="both"/>
        <w:rPr>
          <w:sz w:val="24"/>
          <w:szCs w:val="24"/>
          <w:lang w:val="kk-KZ"/>
        </w:rPr>
      </w:pPr>
      <w:r w:rsidRPr="004005C4">
        <w:rPr>
          <w:sz w:val="24"/>
          <w:szCs w:val="24"/>
          <w:lang w:val="kk-KZ"/>
        </w:rPr>
        <w:t xml:space="preserve">      -Алдын-ала жоспарлы  ескертілген  жөндеулерді  жоспарлау.</w:t>
      </w:r>
    </w:p>
    <w:p w:rsidR="0014794D" w:rsidRPr="004005C4" w:rsidRDefault="0014794D" w:rsidP="004005C4">
      <w:pPr>
        <w:jc w:val="both"/>
        <w:rPr>
          <w:sz w:val="24"/>
          <w:szCs w:val="24"/>
          <w:lang w:val="kk-KZ"/>
        </w:rPr>
      </w:pPr>
      <w:r w:rsidRPr="004005C4">
        <w:rPr>
          <w:sz w:val="24"/>
          <w:szCs w:val="24"/>
          <w:lang w:val="kk-KZ"/>
        </w:rPr>
        <w:t xml:space="preserve">      -Қосымша бөлімдердің  қажеттілігін  жоспарлау.</w:t>
      </w:r>
    </w:p>
    <w:p w:rsidR="0014794D" w:rsidRPr="004005C4" w:rsidRDefault="0014794D" w:rsidP="004005C4">
      <w:pPr>
        <w:jc w:val="both"/>
        <w:rPr>
          <w:sz w:val="24"/>
          <w:szCs w:val="24"/>
          <w:lang w:val="kk-KZ"/>
        </w:rPr>
      </w:pPr>
      <w:r w:rsidRPr="004005C4">
        <w:rPr>
          <w:sz w:val="24"/>
          <w:szCs w:val="24"/>
          <w:lang w:val="kk-KZ"/>
        </w:rPr>
        <w:t xml:space="preserve">      -Алдын-ала  жоспарланған  жөндеулерді  және  жоспарлы    ескертілген</w:t>
      </w:r>
    </w:p>
    <w:p w:rsidR="0014794D" w:rsidRPr="004005C4" w:rsidRDefault="0014794D" w:rsidP="004005C4">
      <w:pPr>
        <w:jc w:val="both"/>
        <w:rPr>
          <w:sz w:val="24"/>
          <w:szCs w:val="24"/>
          <w:lang w:val="kk-KZ"/>
        </w:rPr>
      </w:pPr>
      <w:r w:rsidRPr="004005C4">
        <w:rPr>
          <w:sz w:val="24"/>
          <w:szCs w:val="24"/>
          <w:lang w:val="kk-KZ"/>
        </w:rPr>
        <w:t xml:space="preserve">       қызметтерді  ұйымдастыру. </w:t>
      </w:r>
    </w:p>
    <w:p w:rsidR="0014794D" w:rsidRPr="004005C4" w:rsidRDefault="0014794D" w:rsidP="004005C4">
      <w:pPr>
        <w:jc w:val="both"/>
        <w:rPr>
          <w:sz w:val="24"/>
          <w:szCs w:val="24"/>
          <w:lang w:val="kk-KZ"/>
        </w:rPr>
      </w:pPr>
      <w:r w:rsidRPr="004005C4">
        <w:rPr>
          <w:sz w:val="24"/>
          <w:szCs w:val="24"/>
          <w:lang w:val="kk-KZ"/>
        </w:rPr>
        <w:t xml:space="preserve">      -Оперативті  жоспарлау   және қиын  жөндеу  жұмыстарын  диспетчерлеу.</w:t>
      </w:r>
    </w:p>
    <w:p w:rsidR="0014794D" w:rsidRPr="004005C4" w:rsidRDefault="0014794D" w:rsidP="004005C4">
      <w:pPr>
        <w:jc w:val="both"/>
        <w:rPr>
          <w:sz w:val="24"/>
          <w:szCs w:val="24"/>
          <w:lang w:val="kk-KZ"/>
        </w:rPr>
      </w:pPr>
      <w:r w:rsidRPr="004005C4">
        <w:rPr>
          <w:sz w:val="24"/>
          <w:szCs w:val="24"/>
          <w:lang w:val="kk-KZ"/>
        </w:rPr>
        <w:t xml:space="preserve">      -Құрастыру, бөлшектеу және жойылу  құрылғыларын  ұйымдастыру</w:t>
      </w:r>
    </w:p>
    <w:p w:rsidR="0014794D" w:rsidRPr="004005C4" w:rsidRDefault="0014794D" w:rsidP="004005C4">
      <w:pPr>
        <w:jc w:val="both"/>
        <w:rPr>
          <w:sz w:val="24"/>
          <w:szCs w:val="24"/>
          <w:lang w:val="kk-KZ"/>
        </w:rPr>
      </w:pPr>
      <w:r w:rsidRPr="004005C4">
        <w:rPr>
          <w:sz w:val="24"/>
          <w:szCs w:val="24"/>
          <w:lang w:val="kk-KZ"/>
        </w:rPr>
        <w:t xml:space="preserve">       жұмыстары. </w:t>
      </w:r>
    </w:p>
    <w:p w:rsidR="0014794D" w:rsidRPr="004005C4" w:rsidRDefault="0014794D" w:rsidP="004005C4">
      <w:pPr>
        <w:jc w:val="both"/>
        <w:rPr>
          <w:sz w:val="24"/>
          <w:szCs w:val="24"/>
          <w:lang w:val="kk-KZ"/>
        </w:rPr>
      </w:pPr>
      <w:r w:rsidRPr="004005C4">
        <w:rPr>
          <w:sz w:val="24"/>
          <w:szCs w:val="24"/>
          <w:lang w:val="kk-KZ"/>
        </w:rPr>
        <w:t xml:space="preserve">      -Дайындау  жұмыстарын   ұйымдастыру.</w:t>
      </w:r>
    </w:p>
    <w:p w:rsidR="0014794D" w:rsidRPr="004005C4" w:rsidRDefault="0014794D" w:rsidP="004005C4">
      <w:pPr>
        <w:jc w:val="both"/>
        <w:rPr>
          <w:sz w:val="24"/>
          <w:szCs w:val="24"/>
          <w:lang w:val="kk-KZ"/>
        </w:rPr>
      </w:pPr>
      <w:r w:rsidRPr="004005C4">
        <w:rPr>
          <w:sz w:val="24"/>
          <w:szCs w:val="24"/>
          <w:lang w:val="kk-KZ"/>
        </w:rPr>
        <w:t xml:space="preserve">      -Жөндеу  жұмысының  сапасын  бақылау.</w:t>
      </w:r>
    </w:p>
    <w:p w:rsidR="0014794D" w:rsidRPr="004005C4" w:rsidRDefault="0014794D" w:rsidP="004005C4">
      <w:pPr>
        <w:jc w:val="both"/>
        <w:rPr>
          <w:sz w:val="24"/>
          <w:szCs w:val="24"/>
          <w:lang w:val="kk-KZ"/>
        </w:rPr>
      </w:pPr>
      <w:r w:rsidRPr="004005C4">
        <w:rPr>
          <w:sz w:val="24"/>
          <w:szCs w:val="24"/>
          <w:lang w:val="kk-KZ"/>
        </w:rPr>
        <w:t xml:space="preserve">      -Құрылғыларды  енгізудің   заңдарын  бақылау.</w:t>
      </w:r>
    </w:p>
    <w:p w:rsidR="0014794D" w:rsidRPr="004005C4" w:rsidRDefault="0014794D" w:rsidP="004005C4">
      <w:pPr>
        <w:jc w:val="both"/>
        <w:rPr>
          <w:sz w:val="24"/>
          <w:szCs w:val="24"/>
          <w:lang w:val="kk-KZ"/>
        </w:rPr>
      </w:pPr>
      <w:r w:rsidRPr="004005C4">
        <w:rPr>
          <w:sz w:val="24"/>
          <w:szCs w:val="24"/>
          <w:lang w:val="kk-KZ"/>
        </w:rPr>
        <w:t xml:space="preserve">      -Құралдардың  жаңартылуы  және  жөңдеу   жұмыстарының  өткізілу</w:t>
      </w:r>
    </w:p>
    <w:p w:rsidR="0014794D" w:rsidRPr="004005C4" w:rsidRDefault="0014794D" w:rsidP="004005C4">
      <w:pPr>
        <w:jc w:val="both"/>
        <w:rPr>
          <w:sz w:val="24"/>
          <w:szCs w:val="24"/>
          <w:lang w:val="kk-KZ"/>
        </w:rPr>
      </w:pPr>
      <w:r w:rsidRPr="004005C4">
        <w:rPr>
          <w:sz w:val="24"/>
          <w:szCs w:val="24"/>
          <w:lang w:val="kk-KZ"/>
        </w:rPr>
        <w:t xml:space="preserve">       құжаттарының  әдісі.</w:t>
      </w:r>
    </w:p>
    <w:p w:rsidR="0014794D" w:rsidRPr="004005C4" w:rsidRDefault="0014794D" w:rsidP="004005C4">
      <w:pPr>
        <w:jc w:val="both"/>
        <w:rPr>
          <w:sz w:val="24"/>
          <w:szCs w:val="24"/>
          <w:lang w:val="kk-KZ"/>
        </w:rPr>
      </w:pPr>
      <w:r w:rsidRPr="004005C4">
        <w:rPr>
          <w:sz w:val="24"/>
          <w:szCs w:val="24"/>
          <w:lang w:val="kk-KZ"/>
        </w:rPr>
        <w:t xml:space="preserve">      -Құрылғыларды  пайдалану  заңдылығын  бақылау.</w:t>
      </w:r>
    </w:p>
    <w:p w:rsidR="0014794D" w:rsidRPr="004005C4" w:rsidRDefault="0014794D" w:rsidP="004005C4">
      <w:pPr>
        <w:jc w:val="both"/>
        <w:rPr>
          <w:sz w:val="24"/>
          <w:szCs w:val="24"/>
          <w:lang w:val="kk-KZ"/>
        </w:rPr>
      </w:pPr>
      <w:r w:rsidRPr="004005C4">
        <w:rPr>
          <w:sz w:val="24"/>
          <w:szCs w:val="24"/>
          <w:lang w:val="kk-KZ"/>
        </w:rPr>
        <w:t>2.</w:t>
      </w:r>
      <w:r w:rsidRPr="004005C4">
        <w:rPr>
          <w:i/>
          <w:iCs/>
          <w:sz w:val="24"/>
          <w:szCs w:val="24"/>
          <w:lang w:val="kk-KZ"/>
        </w:rPr>
        <w:t>Жөндеу  жоспарының  құрылымы</w:t>
      </w:r>
      <w:r w:rsidRPr="004005C4">
        <w:rPr>
          <w:sz w:val="24"/>
          <w:szCs w:val="24"/>
          <w:lang w:val="kk-KZ"/>
        </w:rPr>
        <w:t>- бұл ұйымдастырылған – техникалық шаралардың  шығындар  қызмет  көрсеткіші  мен   жөндеу кешені. Бұл  шара ескертпелі  сипатқа  сай  келеді. Әрбір құралдың белгілі  бір  уақыттан  кейін профилактикалық  және  жоспарлы жөндеу  жүзеге  асырылады. Олар кіші, орта, капиталдық  болып бөлінеді.</w:t>
      </w:r>
    </w:p>
    <w:p w:rsidR="0014794D" w:rsidRPr="004005C4" w:rsidRDefault="0014794D" w:rsidP="004005C4">
      <w:pPr>
        <w:jc w:val="both"/>
        <w:rPr>
          <w:sz w:val="24"/>
          <w:szCs w:val="24"/>
          <w:lang w:val="kk-KZ"/>
        </w:rPr>
      </w:pPr>
      <w:r w:rsidRPr="004005C4">
        <w:rPr>
          <w:sz w:val="24"/>
          <w:szCs w:val="24"/>
          <w:lang w:val="kk-KZ"/>
        </w:rPr>
        <w:t xml:space="preserve">     Кезекті  және  кезеңді  жөндеу  құралдары  белгілеу  және құрастырмалы, жөндемелі  ерекшелігімен  анықталады.  Сонымен  қатар   пайдалану  жағдаймен  жүргізіледі. Жоспарлы  ескертілген  жөндеу   құралдары  келесі  қызметтерді  орындауды  қарастырады:</w:t>
      </w:r>
    </w:p>
    <w:p w:rsidR="0014794D" w:rsidRPr="004005C4" w:rsidRDefault="0014794D" w:rsidP="004005C4">
      <w:pPr>
        <w:numPr>
          <w:ilvl w:val="3"/>
          <w:numId w:val="22"/>
        </w:numPr>
        <w:suppressAutoHyphens/>
        <w:autoSpaceDE/>
        <w:autoSpaceDN/>
        <w:adjustRightInd/>
        <w:jc w:val="both"/>
        <w:rPr>
          <w:sz w:val="24"/>
          <w:szCs w:val="24"/>
          <w:lang w:val="kk-KZ"/>
        </w:rPr>
      </w:pPr>
      <w:r w:rsidRPr="004005C4">
        <w:rPr>
          <w:sz w:val="24"/>
          <w:szCs w:val="24"/>
          <w:lang w:val="kk-KZ"/>
        </w:rPr>
        <w:lastRenderedPageBreak/>
        <w:t>Аралық  жөндеу  қызметі.</w:t>
      </w:r>
    </w:p>
    <w:p w:rsidR="0014794D" w:rsidRPr="004005C4" w:rsidRDefault="0014794D" w:rsidP="004005C4">
      <w:pPr>
        <w:numPr>
          <w:ilvl w:val="3"/>
          <w:numId w:val="22"/>
        </w:numPr>
        <w:suppressAutoHyphens/>
        <w:autoSpaceDE/>
        <w:autoSpaceDN/>
        <w:adjustRightInd/>
        <w:jc w:val="both"/>
        <w:rPr>
          <w:sz w:val="24"/>
          <w:szCs w:val="24"/>
          <w:lang w:val="kk-KZ"/>
        </w:rPr>
      </w:pPr>
      <w:r w:rsidRPr="004005C4">
        <w:rPr>
          <w:sz w:val="24"/>
          <w:szCs w:val="24"/>
          <w:lang w:val="kk-KZ"/>
        </w:rPr>
        <w:t>Кезендік  тексерулер.</w:t>
      </w:r>
    </w:p>
    <w:p w:rsidR="0014794D" w:rsidRPr="004005C4" w:rsidRDefault="0014794D" w:rsidP="004005C4">
      <w:pPr>
        <w:numPr>
          <w:ilvl w:val="3"/>
          <w:numId w:val="22"/>
        </w:numPr>
        <w:suppressAutoHyphens/>
        <w:autoSpaceDE/>
        <w:autoSpaceDN/>
        <w:adjustRightInd/>
        <w:jc w:val="both"/>
        <w:rPr>
          <w:sz w:val="24"/>
          <w:szCs w:val="24"/>
          <w:lang w:val="kk-KZ"/>
        </w:rPr>
      </w:pPr>
      <w:r w:rsidRPr="004005C4">
        <w:rPr>
          <w:sz w:val="24"/>
          <w:szCs w:val="24"/>
          <w:lang w:val="kk-KZ"/>
        </w:rPr>
        <w:t xml:space="preserve">Кезеңді  жоспарланған  жөндеу. Кіші, орта, капиталдық. </w:t>
      </w:r>
    </w:p>
    <w:p w:rsidR="0014794D" w:rsidRPr="004005C4" w:rsidRDefault="0014794D" w:rsidP="004005C4">
      <w:pPr>
        <w:jc w:val="both"/>
        <w:rPr>
          <w:sz w:val="24"/>
          <w:szCs w:val="24"/>
          <w:lang w:val="kk-KZ"/>
        </w:rPr>
      </w:pPr>
      <w:r w:rsidRPr="004005C4">
        <w:rPr>
          <w:i/>
          <w:iCs/>
          <w:sz w:val="24"/>
          <w:szCs w:val="24"/>
          <w:lang w:val="kk-KZ"/>
        </w:rPr>
        <w:t>Аралық  жөндеу  қызметі</w:t>
      </w:r>
      <w:r w:rsidRPr="004005C4">
        <w:rPr>
          <w:sz w:val="24"/>
          <w:szCs w:val="24"/>
          <w:lang w:val="kk-KZ"/>
        </w:rPr>
        <w:t xml:space="preserve">-бұл  құралдарды  күнделікті  күту мен  бақылау, пайдалануды  өндірістің  алдындағы  процесін  бұзбай  тексеру  және  жөндеу  жұмыстарын  жүргізу.  </w:t>
      </w:r>
    </w:p>
    <w:p w:rsidR="0014794D" w:rsidRPr="004005C4" w:rsidRDefault="0014794D" w:rsidP="004005C4">
      <w:pPr>
        <w:jc w:val="both"/>
        <w:rPr>
          <w:sz w:val="24"/>
          <w:szCs w:val="24"/>
          <w:lang w:val="kk-KZ"/>
        </w:rPr>
      </w:pPr>
    </w:p>
    <w:p w:rsidR="0014794D" w:rsidRPr="004005C4" w:rsidRDefault="0014794D" w:rsidP="004005C4">
      <w:pPr>
        <w:suppressAutoHyphens/>
        <w:jc w:val="both"/>
        <w:rPr>
          <w:sz w:val="24"/>
          <w:szCs w:val="24"/>
          <w:lang w:val="kk-KZ"/>
        </w:rPr>
      </w:pPr>
      <w:r w:rsidRPr="004005C4">
        <w:rPr>
          <w:sz w:val="24"/>
          <w:szCs w:val="24"/>
          <w:lang w:val="kk-KZ"/>
        </w:rPr>
        <w:t>Қоймалық  шаруашылықтың  негізгі  міндеттері .</w:t>
      </w:r>
    </w:p>
    <w:p w:rsidR="0014794D" w:rsidRPr="004005C4" w:rsidRDefault="0014794D" w:rsidP="004005C4">
      <w:pPr>
        <w:jc w:val="both"/>
        <w:rPr>
          <w:sz w:val="24"/>
          <w:szCs w:val="24"/>
          <w:lang w:val="kk-KZ"/>
        </w:rPr>
      </w:pPr>
      <w:r w:rsidRPr="004005C4">
        <w:rPr>
          <w:sz w:val="24"/>
          <w:szCs w:val="24"/>
          <w:lang w:val="kk-KZ"/>
        </w:rPr>
        <w:t xml:space="preserve">     -Материалдық  байлықты  сатуға  арналған  ұйым.</w:t>
      </w:r>
    </w:p>
    <w:p w:rsidR="0014794D" w:rsidRPr="004005C4" w:rsidRDefault="0014794D" w:rsidP="004005C4">
      <w:pPr>
        <w:jc w:val="both"/>
        <w:rPr>
          <w:sz w:val="24"/>
          <w:szCs w:val="24"/>
          <w:lang w:val="kk-KZ"/>
        </w:rPr>
      </w:pPr>
      <w:r w:rsidRPr="004005C4">
        <w:rPr>
          <w:sz w:val="24"/>
          <w:szCs w:val="24"/>
          <w:lang w:val="kk-KZ"/>
        </w:rPr>
        <w:t xml:space="preserve">     -Өндірістік  процестердің  үздіксіз қызмет  көрсетуі.</w:t>
      </w:r>
    </w:p>
    <w:p w:rsidR="0014794D" w:rsidRPr="004005C4" w:rsidRDefault="0014794D" w:rsidP="004005C4">
      <w:pPr>
        <w:jc w:val="both"/>
        <w:rPr>
          <w:sz w:val="24"/>
          <w:szCs w:val="24"/>
          <w:lang w:val="kk-KZ"/>
        </w:rPr>
      </w:pPr>
      <w:r w:rsidRPr="004005C4">
        <w:rPr>
          <w:sz w:val="24"/>
          <w:szCs w:val="24"/>
          <w:lang w:val="kk-KZ"/>
        </w:rPr>
        <w:t xml:space="preserve">     -Дайын  өнімді  жүктеу.</w:t>
      </w:r>
    </w:p>
    <w:p w:rsidR="0014794D" w:rsidRPr="004005C4" w:rsidRDefault="0014794D" w:rsidP="004005C4">
      <w:pPr>
        <w:jc w:val="both"/>
        <w:rPr>
          <w:sz w:val="24"/>
          <w:szCs w:val="24"/>
          <w:lang w:val="kk-KZ"/>
        </w:rPr>
      </w:pPr>
      <w:r w:rsidRPr="004005C4">
        <w:rPr>
          <w:i/>
          <w:iCs/>
          <w:sz w:val="24"/>
          <w:szCs w:val="24"/>
          <w:lang w:val="kk-KZ"/>
        </w:rPr>
        <w:t xml:space="preserve">Қоймалық  шаруашылықтың  құрылымы </w:t>
      </w:r>
      <w:r w:rsidRPr="004005C4">
        <w:rPr>
          <w:sz w:val="24"/>
          <w:szCs w:val="24"/>
          <w:lang w:val="kk-KZ"/>
        </w:rPr>
        <w:t>өндірістік  процестің  спецификациясына  бағынышты, өндіріс  түрлері  және  шығарылған  өнім  көлемі.</w:t>
      </w:r>
    </w:p>
    <w:p w:rsidR="0014794D" w:rsidRPr="004005C4" w:rsidRDefault="0014794D" w:rsidP="004005C4">
      <w:pPr>
        <w:jc w:val="both"/>
        <w:rPr>
          <w:sz w:val="24"/>
          <w:szCs w:val="24"/>
          <w:lang w:val="kk-KZ"/>
        </w:rPr>
      </w:pPr>
      <w:r w:rsidRPr="004005C4">
        <w:rPr>
          <w:sz w:val="24"/>
          <w:szCs w:val="24"/>
          <w:lang w:val="kk-KZ"/>
        </w:rPr>
        <w:t xml:space="preserve">   Қоймалық  шаруашылықтың  бөлімдер  функциясы:</w:t>
      </w:r>
    </w:p>
    <w:p w:rsidR="0014794D" w:rsidRPr="004005C4" w:rsidRDefault="0014794D" w:rsidP="004005C4">
      <w:pPr>
        <w:jc w:val="both"/>
        <w:rPr>
          <w:sz w:val="24"/>
          <w:szCs w:val="24"/>
          <w:lang w:val="kk-KZ"/>
        </w:rPr>
      </w:pPr>
      <w:r w:rsidRPr="004005C4">
        <w:rPr>
          <w:sz w:val="24"/>
          <w:szCs w:val="24"/>
          <w:lang w:val="kk-KZ"/>
        </w:rPr>
        <w:t xml:space="preserve">   -жұмыс  жоспары.</w:t>
      </w:r>
    </w:p>
    <w:p w:rsidR="0014794D" w:rsidRPr="004005C4" w:rsidRDefault="0014794D" w:rsidP="004005C4">
      <w:pPr>
        <w:jc w:val="both"/>
        <w:rPr>
          <w:sz w:val="24"/>
          <w:szCs w:val="24"/>
          <w:lang w:val="kk-KZ"/>
        </w:rPr>
      </w:pPr>
      <w:r w:rsidRPr="004005C4">
        <w:rPr>
          <w:sz w:val="24"/>
          <w:szCs w:val="24"/>
          <w:lang w:val="kk-KZ"/>
        </w:rPr>
        <w:t xml:space="preserve">   -қабылдау, жүктерді  өндеу.</w:t>
      </w:r>
    </w:p>
    <w:p w:rsidR="0014794D" w:rsidRPr="004005C4" w:rsidRDefault="0014794D" w:rsidP="004005C4">
      <w:pPr>
        <w:jc w:val="both"/>
        <w:rPr>
          <w:sz w:val="24"/>
          <w:szCs w:val="24"/>
          <w:lang w:val="kk-KZ"/>
        </w:rPr>
      </w:pPr>
      <w:r w:rsidRPr="004005C4">
        <w:rPr>
          <w:sz w:val="24"/>
          <w:szCs w:val="24"/>
          <w:lang w:val="kk-KZ"/>
        </w:rPr>
        <w:t xml:space="preserve">   -сақтауға  арналған  ұйым.</w:t>
      </w:r>
    </w:p>
    <w:p w:rsidR="0014794D" w:rsidRPr="004005C4" w:rsidRDefault="0014794D" w:rsidP="004005C4">
      <w:pPr>
        <w:jc w:val="both"/>
        <w:rPr>
          <w:sz w:val="24"/>
          <w:szCs w:val="24"/>
          <w:lang w:val="kk-KZ"/>
        </w:rPr>
      </w:pPr>
      <w:r w:rsidRPr="004005C4">
        <w:rPr>
          <w:sz w:val="24"/>
          <w:szCs w:val="24"/>
          <w:lang w:val="kk-KZ"/>
        </w:rPr>
        <w:t xml:space="preserve">   -бірыңғай  бақылау  және   материалдық  құндылықтардың   қозғалысын  </w:t>
      </w:r>
    </w:p>
    <w:p w:rsidR="0014794D" w:rsidRPr="004005C4" w:rsidRDefault="0014794D" w:rsidP="004005C4">
      <w:pPr>
        <w:jc w:val="both"/>
        <w:rPr>
          <w:sz w:val="24"/>
          <w:szCs w:val="24"/>
          <w:lang w:val="kk-KZ"/>
        </w:rPr>
      </w:pPr>
      <w:r w:rsidRPr="004005C4">
        <w:rPr>
          <w:sz w:val="24"/>
          <w:szCs w:val="24"/>
          <w:lang w:val="kk-KZ"/>
        </w:rPr>
        <w:t xml:space="preserve">   есептеу.</w:t>
      </w:r>
    </w:p>
    <w:p w:rsidR="0014794D" w:rsidRPr="004005C4" w:rsidRDefault="0014794D" w:rsidP="004005C4">
      <w:pPr>
        <w:jc w:val="both"/>
        <w:rPr>
          <w:sz w:val="24"/>
          <w:szCs w:val="24"/>
          <w:lang w:val="kk-KZ"/>
        </w:rPr>
      </w:pPr>
      <w:r w:rsidRPr="004005C4">
        <w:rPr>
          <w:sz w:val="24"/>
          <w:szCs w:val="24"/>
          <w:lang w:val="kk-KZ"/>
        </w:rPr>
        <w:t xml:space="preserve">   -өндірістік  процесті  материалдармен  уақытында  қамтамасыз  ету    </w:t>
      </w:r>
    </w:p>
    <w:p w:rsidR="0014794D" w:rsidRPr="004005C4" w:rsidRDefault="0014794D" w:rsidP="004005C4">
      <w:pPr>
        <w:jc w:val="both"/>
        <w:rPr>
          <w:sz w:val="24"/>
          <w:szCs w:val="24"/>
          <w:lang w:val="kk-KZ"/>
        </w:rPr>
      </w:pPr>
      <w:r w:rsidRPr="004005C4">
        <w:rPr>
          <w:sz w:val="24"/>
          <w:szCs w:val="24"/>
          <w:lang w:val="kk-KZ"/>
        </w:rPr>
        <w:t xml:space="preserve">   жағдайын  жасау, материалдық  құндылықтардың   жоғалуын  тоқтату.</w:t>
      </w:r>
    </w:p>
    <w:p w:rsidR="0014794D" w:rsidRPr="004005C4" w:rsidRDefault="0014794D" w:rsidP="004005C4">
      <w:pPr>
        <w:jc w:val="both"/>
        <w:rPr>
          <w:sz w:val="24"/>
          <w:szCs w:val="24"/>
          <w:lang w:val="kk-KZ"/>
        </w:rPr>
      </w:pPr>
      <w:r w:rsidRPr="004005C4">
        <w:rPr>
          <w:sz w:val="24"/>
          <w:szCs w:val="24"/>
          <w:lang w:val="kk-KZ"/>
        </w:rPr>
        <w:t xml:space="preserve">   -өрттен  қатаң түрде  сақтау.</w:t>
      </w:r>
    </w:p>
    <w:p w:rsidR="0014794D" w:rsidRPr="004005C4" w:rsidRDefault="0014794D" w:rsidP="004005C4">
      <w:pPr>
        <w:jc w:val="both"/>
        <w:rPr>
          <w:sz w:val="24"/>
          <w:szCs w:val="24"/>
          <w:lang w:val="kk-KZ"/>
        </w:rPr>
      </w:pPr>
      <w:r w:rsidRPr="004005C4">
        <w:rPr>
          <w:sz w:val="24"/>
          <w:szCs w:val="24"/>
          <w:lang w:val="kk-KZ"/>
        </w:rPr>
        <w:t xml:space="preserve">   -дайын  өнімді  кешенді   және  оны  консервілеу, өңдеу  құжаттарын     </w:t>
      </w:r>
    </w:p>
    <w:p w:rsidR="0014794D" w:rsidRPr="004005C4" w:rsidRDefault="0014794D" w:rsidP="004005C4">
      <w:pPr>
        <w:jc w:val="both"/>
        <w:rPr>
          <w:sz w:val="24"/>
          <w:szCs w:val="24"/>
          <w:lang w:val="kk-KZ"/>
        </w:rPr>
      </w:pPr>
      <w:r w:rsidRPr="004005C4">
        <w:rPr>
          <w:sz w:val="24"/>
          <w:szCs w:val="24"/>
          <w:lang w:val="kk-KZ"/>
        </w:rPr>
        <w:t xml:space="preserve">    дайындау және  өңдеу.</w:t>
      </w:r>
    </w:p>
    <w:p w:rsidR="00E01B92" w:rsidRPr="004005C4" w:rsidRDefault="00E01B92" w:rsidP="004005C4">
      <w:pPr>
        <w:tabs>
          <w:tab w:val="left" w:pos="284"/>
        </w:tabs>
        <w:jc w:val="both"/>
        <w:rPr>
          <w:b/>
          <w:sz w:val="24"/>
          <w:szCs w:val="24"/>
          <w:lang w:val="kk-KZ"/>
        </w:rPr>
      </w:pPr>
      <w:r w:rsidRPr="004005C4">
        <w:rPr>
          <w:b/>
          <w:sz w:val="24"/>
          <w:szCs w:val="24"/>
          <w:lang w:val="kk-KZ"/>
        </w:rPr>
        <w:t>Бақылау сұрақтары:</w:t>
      </w:r>
    </w:p>
    <w:p w:rsidR="00E01B92" w:rsidRPr="004005C4" w:rsidRDefault="00E01B92" w:rsidP="004005C4">
      <w:pPr>
        <w:pStyle w:val="aa"/>
        <w:numPr>
          <w:ilvl w:val="0"/>
          <w:numId w:val="66"/>
        </w:numPr>
        <w:tabs>
          <w:tab w:val="left" w:pos="284"/>
        </w:tabs>
        <w:jc w:val="both"/>
        <w:rPr>
          <w:lang w:val="kk-KZ"/>
        </w:rPr>
      </w:pPr>
      <w:r w:rsidRPr="004005C4">
        <w:rPr>
          <w:lang w:val="kk-KZ"/>
        </w:rPr>
        <w:t>Инвестиция көзі</w:t>
      </w:r>
    </w:p>
    <w:p w:rsidR="00E01B92" w:rsidRPr="004005C4" w:rsidRDefault="00E01B92" w:rsidP="004005C4">
      <w:pPr>
        <w:jc w:val="both"/>
        <w:rPr>
          <w:sz w:val="24"/>
          <w:szCs w:val="24"/>
          <w:lang w:val="kk-KZ"/>
        </w:rPr>
      </w:pPr>
      <w:r w:rsidRPr="004005C4">
        <w:rPr>
          <w:sz w:val="24"/>
          <w:szCs w:val="24"/>
          <w:lang w:val="kk-KZ"/>
        </w:rPr>
        <w:t xml:space="preserve">      2     Кәсіпкерлік капиталдың қолдану тиімділігінің көрсеткіштері</w:t>
      </w:r>
    </w:p>
    <w:p w:rsidR="00E01B92" w:rsidRPr="004005C4" w:rsidRDefault="00E01B92" w:rsidP="004005C4">
      <w:pPr>
        <w:ind w:left="284"/>
        <w:jc w:val="both"/>
        <w:rPr>
          <w:sz w:val="24"/>
          <w:szCs w:val="24"/>
          <w:lang w:val="kk-KZ"/>
        </w:rPr>
      </w:pPr>
      <w:r w:rsidRPr="004005C4">
        <w:rPr>
          <w:sz w:val="24"/>
          <w:szCs w:val="24"/>
          <w:lang w:val="kk-KZ"/>
        </w:rPr>
        <w:t xml:space="preserve"> 3 Инвестициялық ресурстар</w:t>
      </w:r>
    </w:p>
    <w:p w:rsidR="00E01B92" w:rsidRPr="004005C4" w:rsidRDefault="00E01B92" w:rsidP="004005C4">
      <w:pPr>
        <w:jc w:val="both"/>
        <w:rPr>
          <w:b/>
          <w:sz w:val="24"/>
          <w:szCs w:val="24"/>
          <w:lang w:val="kk-KZ"/>
        </w:rPr>
      </w:pPr>
    </w:p>
    <w:p w:rsidR="00E01B92" w:rsidRPr="004005C4" w:rsidRDefault="00E01B92" w:rsidP="004005C4">
      <w:pPr>
        <w:pStyle w:val="1"/>
        <w:jc w:val="both"/>
        <w:rPr>
          <w:rFonts w:ascii="Times New Roman" w:hAnsi="Times New Roman"/>
          <w:b/>
          <w:lang w:val="kk-KZ"/>
        </w:rPr>
      </w:pPr>
      <w:r w:rsidRPr="004005C4">
        <w:rPr>
          <w:rFonts w:ascii="Times New Roman" w:hAnsi="Times New Roman"/>
          <w:b/>
          <w:lang w:val="kk-KZ"/>
        </w:rPr>
        <w:t>№8 Тақырып  Өндірістік инфрақұрылымның мазмұны мен міндеттері</w:t>
      </w:r>
    </w:p>
    <w:p w:rsidR="00E01B92" w:rsidRPr="004005C4" w:rsidRDefault="00E01B92" w:rsidP="004005C4">
      <w:pPr>
        <w:jc w:val="both"/>
        <w:rPr>
          <w:b/>
          <w:sz w:val="24"/>
          <w:szCs w:val="24"/>
          <w:lang w:val="kk-KZ"/>
        </w:rPr>
      </w:pPr>
      <w:r w:rsidRPr="004005C4">
        <w:rPr>
          <w:b/>
          <w:sz w:val="24"/>
          <w:szCs w:val="24"/>
          <w:lang w:val="kk-KZ"/>
        </w:rPr>
        <w:t>Дәріс 15</w:t>
      </w:r>
    </w:p>
    <w:p w:rsidR="00E01B92" w:rsidRPr="004005C4" w:rsidRDefault="00E01B92" w:rsidP="004005C4">
      <w:pPr>
        <w:jc w:val="both"/>
        <w:rPr>
          <w:noProof/>
          <w:sz w:val="24"/>
          <w:szCs w:val="24"/>
          <w:lang w:val="kk-KZ"/>
        </w:rPr>
      </w:pPr>
      <w:r w:rsidRPr="004005C4">
        <w:rPr>
          <w:noProof/>
          <w:sz w:val="24"/>
          <w:szCs w:val="24"/>
          <w:lang w:val="kk-KZ"/>
        </w:rPr>
        <w:t>1 Өндіріске техникалық қызмет көрсетудің мазмұны мен мәні.</w:t>
      </w:r>
    </w:p>
    <w:p w:rsidR="00E01B92" w:rsidRPr="004005C4" w:rsidRDefault="00E01B92" w:rsidP="004005C4">
      <w:pPr>
        <w:jc w:val="both"/>
        <w:rPr>
          <w:noProof/>
          <w:sz w:val="24"/>
          <w:szCs w:val="24"/>
          <w:lang w:val="kk-KZ"/>
        </w:rPr>
      </w:pPr>
      <w:r w:rsidRPr="004005C4">
        <w:rPr>
          <w:noProof/>
          <w:sz w:val="24"/>
          <w:szCs w:val="24"/>
          <w:lang w:val="kk-KZ"/>
        </w:rPr>
        <w:t xml:space="preserve">2 Техникалық қызмет көрсетуді ұйымдастыру қағидалары, талаптары.    </w: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r w:rsidRPr="004005C4">
        <w:rPr>
          <w:i/>
          <w:iCs/>
          <w:sz w:val="24"/>
          <w:szCs w:val="24"/>
          <w:lang w:val="kk-KZ"/>
        </w:rPr>
        <w:t>Кәсіпорын  қызметінің  жөндеу  талабы</w:t>
      </w:r>
      <w:r w:rsidRPr="004005C4">
        <w:rPr>
          <w:sz w:val="24"/>
          <w:szCs w:val="24"/>
          <w:lang w:val="kk-KZ"/>
        </w:rPr>
        <w:t xml:space="preserve">- Құралдардың жарамдылығын </w:t>
      </w:r>
    </w:p>
    <w:p w:rsidR="00E01B92" w:rsidRPr="004005C4" w:rsidRDefault="00E01B92" w:rsidP="004005C4">
      <w:pPr>
        <w:jc w:val="both"/>
        <w:rPr>
          <w:sz w:val="24"/>
          <w:szCs w:val="24"/>
          <w:lang w:val="kk-KZ"/>
        </w:rPr>
      </w:pPr>
      <w:r w:rsidRPr="004005C4">
        <w:rPr>
          <w:sz w:val="24"/>
          <w:szCs w:val="24"/>
          <w:lang w:val="kk-KZ"/>
        </w:rPr>
        <w:t>әрқашан  қамтамасыз  ету  және   осы  қолданыстағы  құралдардың қызмет ету мерзімін  жоғарлату.  Жөндеу  жұмыстарының  сапасын  көтеру  және құралдарды  жасауға  кеткен  шығындарды  азайту.     Кәсіпорынның  жөндеу  қызметтеріне  басты  орынды  механика  бөлімі  алады.</w:t>
      </w:r>
    </w:p>
    <w:p w:rsidR="00E01B92" w:rsidRPr="004005C4" w:rsidRDefault="00E01B92" w:rsidP="004005C4">
      <w:pPr>
        <w:jc w:val="both"/>
        <w:rPr>
          <w:sz w:val="24"/>
          <w:szCs w:val="24"/>
          <w:lang w:val="kk-KZ"/>
        </w:rPr>
      </w:pPr>
      <w:r w:rsidRPr="004005C4">
        <w:rPr>
          <w:i/>
          <w:iCs/>
          <w:sz w:val="24"/>
          <w:szCs w:val="24"/>
          <w:lang w:val="kk-KZ"/>
        </w:rPr>
        <w:t>Кәсіпорынның  қызметтерінің  функциялары</w:t>
      </w:r>
      <w:r w:rsidRPr="004005C4">
        <w:rPr>
          <w:sz w:val="24"/>
          <w:szCs w:val="24"/>
          <w:lang w:val="kk-KZ"/>
        </w:rPr>
        <w:t>:</w:t>
      </w:r>
    </w:p>
    <w:p w:rsidR="00E01B92" w:rsidRPr="004005C4" w:rsidRDefault="00E01B92" w:rsidP="004005C4">
      <w:pPr>
        <w:jc w:val="both"/>
        <w:rPr>
          <w:sz w:val="24"/>
          <w:szCs w:val="24"/>
          <w:lang w:val="kk-KZ"/>
        </w:rPr>
      </w:pPr>
      <w:r w:rsidRPr="004005C4">
        <w:rPr>
          <w:sz w:val="24"/>
          <w:szCs w:val="24"/>
          <w:lang w:val="kk-KZ"/>
        </w:rPr>
        <w:t xml:space="preserve">      -Қызмет  көрсету және  жөндеу   құралдарының   әдістері.</w:t>
      </w:r>
    </w:p>
    <w:p w:rsidR="00E01B92" w:rsidRPr="004005C4" w:rsidRDefault="00E01B92" w:rsidP="004005C4">
      <w:pPr>
        <w:jc w:val="both"/>
        <w:rPr>
          <w:sz w:val="24"/>
          <w:szCs w:val="24"/>
          <w:lang w:val="kk-KZ"/>
        </w:rPr>
      </w:pPr>
      <w:r w:rsidRPr="004005C4">
        <w:rPr>
          <w:sz w:val="24"/>
          <w:szCs w:val="24"/>
          <w:lang w:val="kk-KZ"/>
        </w:rPr>
        <w:t xml:space="preserve">      -Алдын-ала жоспарлы  ескертілген  жөндеулерді  жоспарлау.</w:t>
      </w:r>
    </w:p>
    <w:p w:rsidR="00E01B92" w:rsidRPr="004005C4" w:rsidRDefault="00E01B92" w:rsidP="004005C4">
      <w:pPr>
        <w:jc w:val="both"/>
        <w:rPr>
          <w:sz w:val="24"/>
          <w:szCs w:val="24"/>
          <w:lang w:val="kk-KZ"/>
        </w:rPr>
      </w:pPr>
      <w:r w:rsidRPr="004005C4">
        <w:rPr>
          <w:sz w:val="24"/>
          <w:szCs w:val="24"/>
          <w:lang w:val="kk-KZ"/>
        </w:rPr>
        <w:t xml:space="preserve">      -Қосымша бөлімдердің  қажеттілігін  жоспарлау.</w:t>
      </w:r>
    </w:p>
    <w:p w:rsidR="00E01B92" w:rsidRPr="004005C4" w:rsidRDefault="00E01B92" w:rsidP="004005C4">
      <w:pPr>
        <w:jc w:val="both"/>
        <w:rPr>
          <w:sz w:val="24"/>
          <w:szCs w:val="24"/>
          <w:lang w:val="kk-KZ"/>
        </w:rPr>
      </w:pPr>
      <w:r w:rsidRPr="004005C4">
        <w:rPr>
          <w:sz w:val="24"/>
          <w:szCs w:val="24"/>
          <w:lang w:val="kk-KZ"/>
        </w:rPr>
        <w:t xml:space="preserve">      -Алдын-ала  жоспарланған  жөндеулерді  және  жоспарлы    ескертілген</w:t>
      </w:r>
    </w:p>
    <w:p w:rsidR="00E01B92" w:rsidRPr="004005C4" w:rsidRDefault="00E01B92" w:rsidP="004005C4">
      <w:pPr>
        <w:jc w:val="both"/>
        <w:rPr>
          <w:sz w:val="24"/>
          <w:szCs w:val="24"/>
          <w:lang w:val="kk-KZ"/>
        </w:rPr>
      </w:pPr>
      <w:r w:rsidRPr="004005C4">
        <w:rPr>
          <w:sz w:val="24"/>
          <w:szCs w:val="24"/>
          <w:lang w:val="kk-KZ"/>
        </w:rPr>
        <w:t xml:space="preserve">       қызметтерді  ұйымдастыру. </w:t>
      </w:r>
    </w:p>
    <w:p w:rsidR="00E01B92" w:rsidRPr="004005C4" w:rsidRDefault="00E01B92" w:rsidP="004005C4">
      <w:pPr>
        <w:jc w:val="both"/>
        <w:rPr>
          <w:sz w:val="24"/>
          <w:szCs w:val="24"/>
          <w:lang w:val="kk-KZ"/>
        </w:rPr>
      </w:pPr>
      <w:r w:rsidRPr="004005C4">
        <w:rPr>
          <w:sz w:val="24"/>
          <w:szCs w:val="24"/>
          <w:lang w:val="kk-KZ"/>
        </w:rPr>
        <w:t xml:space="preserve">      -Оперативті  жоспарлау   және қиын  жөндеу  жұмыстарын  диспетчерлеу.</w:t>
      </w:r>
    </w:p>
    <w:p w:rsidR="00E01B92" w:rsidRPr="004005C4" w:rsidRDefault="00E01B92" w:rsidP="004005C4">
      <w:pPr>
        <w:jc w:val="both"/>
        <w:rPr>
          <w:sz w:val="24"/>
          <w:szCs w:val="24"/>
          <w:lang w:val="kk-KZ"/>
        </w:rPr>
      </w:pPr>
      <w:r w:rsidRPr="004005C4">
        <w:rPr>
          <w:sz w:val="24"/>
          <w:szCs w:val="24"/>
          <w:lang w:val="kk-KZ"/>
        </w:rPr>
        <w:t xml:space="preserve">      -Құрастыру, бөлшектеу және жойылу  құрылғыларын  ұйымдастыру</w:t>
      </w:r>
    </w:p>
    <w:p w:rsidR="00E01B92" w:rsidRPr="004005C4" w:rsidRDefault="00E01B92" w:rsidP="004005C4">
      <w:pPr>
        <w:jc w:val="both"/>
        <w:rPr>
          <w:sz w:val="24"/>
          <w:szCs w:val="24"/>
          <w:lang w:val="kk-KZ"/>
        </w:rPr>
      </w:pPr>
      <w:r w:rsidRPr="004005C4">
        <w:rPr>
          <w:sz w:val="24"/>
          <w:szCs w:val="24"/>
          <w:lang w:val="kk-KZ"/>
        </w:rPr>
        <w:t xml:space="preserve">       жұмыстары. </w:t>
      </w:r>
    </w:p>
    <w:p w:rsidR="00E01B92" w:rsidRPr="004005C4" w:rsidRDefault="00E01B92" w:rsidP="004005C4">
      <w:pPr>
        <w:jc w:val="both"/>
        <w:rPr>
          <w:sz w:val="24"/>
          <w:szCs w:val="24"/>
          <w:lang w:val="kk-KZ"/>
        </w:rPr>
      </w:pPr>
      <w:r w:rsidRPr="004005C4">
        <w:rPr>
          <w:sz w:val="24"/>
          <w:szCs w:val="24"/>
          <w:lang w:val="kk-KZ"/>
        </w:rPr>
        <w:t xml:space="preserve">      -Дайындау  жұмыстарын   ұйымдастыру.</w:t>
      </w:r>
    </w:p>
    <w:p w:rsidR="00E01B92" w:rsidRPr="004005C4" w:rsidRDefault="00E01B92" w:rsidP="004005C4">
      <w:pPr>
        <w:jc w:val="both"/>
        <w:rPr>
          <w:sz w:val="24"/>
          <w:szCs w:val="24"/>
          <w:lang w:val="kk-KZ"/>
        </w:rPr>
      </w:pPr>
      <w:r w:rsidRPr="004005C4">
        <w:rPr>
          <w:sz w:val="24"/>
          <w:szCs w:val="24"/>
          <w:lang w:val="kk-KZ"/>
        </w:rPr>
        <w:t xml:space="preserve">      -Жөндеу  жұмысының  сапасын  бақылау.</w:t>
      </w:r>
    </w:p>
    <w:p w:rsidR="00E01B92" w:rsidRPr="004005C4" w:rsidRDefault="00E01B92" w:rsidP="004005C4">
      <w:pPr>
        <w:jc w:val="both"/>
        <w:rPr>
          <w:sz w:val="24"/>
          <w:szCs w:val="24"/>
          <w:lang w:val="kk-KZ"/>
        </w:rPr>
      </w:pPr>
      <w:r w:rsidRPr="004005C4">
        <w:rPr>
          <w:sz w:val="24"/>
          <w:szCs w:val="24"/>
          <w:lang w:val="kk-KZ"/>
        </w:rPr>
        <w:t xml:space="preserve">      -Құрылғыларды  енгізудің   заңдарын  бақылау.</w:t>
      </w:r>
    </w:p>
    <w:p w:rsidR="00E01B92" w:rsidRPr="004005C4" w:rsidRDefault="00E01B92" w:rsidP="004005C4">
      <w:pPr>
        <w:jc w:val="both"/>
        <w:rPr>
          <w:sz w:val="24"/>
          <w:szCs w:val="24"/>
          <w:lang w:val="kk-KZ"/>
        </w:rPr>
      </w:pPr>
      <w:r w:rsidRPr="004005C4">
        <w:rPr>
          <w:sz w:val="24"/>
          <w:szCs w:val="24"/>
          <w:lang w:val="kk-KZ"/>
        </w:rPr>
        <w:t xml:space="preserve">      -Құралдардың  жаңартылуы  және  жөңдеу   жұмыстарының  өткізілу</w:t>
      </w:r>
    </w:p>
    <w:p w:rsidR="00E01B92" w:rsidRPr="004005C4" w:rsidRDefault="00E01B92" w:rsidP="004005C4">
      <w:pPr>
        <w:jc w:val="both"/>
        <w:rPr>
          <w:sz w:val="24"/>
          <w:szCs w:val="24"/>
          <w:lang w:val="kk-KZ"/>
        </w:rPr>
      </w:pPr>
      <w:r w:rsidRPr="004005C4">
        <w:rPr>
          <w:sz w:val="24"/>
          <w:szCs w:val="24"/>
          <w:lang w:val="kk-KZ"/>
        </w:rPr>
        <w:t xml:space="preserve">       құжаттарының  әдісі.</w:t>
      </w:r>
    </w:p>
    <w:p w:rsidR="00E01B92" w:rsidRPr="004005C4" w:rsidRDefault="00E01B92" w:rsidP="004005C4">
      <w:pPr>
        <w:jc w:val="both"/>
        <w:rPr>
          <w:sz w:val="24"/>
          <w:szCs w:val="24"/>
          <w:lang w:val="kk-KZ"/>
        </w:rPr>
      </w:pPr>
      <w:r w:rsidRPr="004005C4">
        <w:rPr>
          <w:sz w:val="24"/>
          <w:szCs w:val="24"/>
          <w:lang w:val="kk-KZ"/>
        </w:rPr>
        <w:t xml:space="preserve">      -Құрылғыларды  пайдалану  заңдылығын  бақылау.</w:t>
      </w:r>
    </w:p>
    <w:p w:rsidR="00E01B92" w:rsidRPr="004005C4" w:rsidRDefault="00E01B92" w:rsidP="004005C4">
      <w:pPr>
        <w:jc w:val="both"/>
        <w:rPr>
          <w:sz w:val="24"/>
          <w:szCs w:val="24"/>
          <w:lang w:val="kk-KZ"/>
        </w:rPr>
      </w:pPr>
      <w:r w:rsidRPr="004005C4">
        <w:rPr>
          <w:sz w:val="24"/>
          <w:szCs w:val="24"/>
          <w:lang w:val="kk-KZ"/>
        </w:rPr>
        <w:lastRenderedPageBreak/>
        <w:t>2.</w:t>
      </w:r>
      <w:r w:rsidRPr="004005C4">
        <w:rPr>
          <w:i/>
          <w:iCs/>
          <w:sz w:val="24"/>
          <w:szCs w:val="24"/>
          <w:lang w:val="kk-KZ"/>
        </w:rPr>
        <w:t>Жөндеу  жоспарының  құрылымы</w:t>
      </w:r>
      <w:r w:rsidRPr="004005C4">
        <w:rPr>
          <w:sz w:val="24"/>
          <w:szCs w:val="24"/>
          <w:lang w:val="kk-KZ"/>
        </w:rPr>
        <w:t>- бұл ұйымдастырылған – техникалық шаралардың  шығындар  қызмет  көрсеткіші  мен   жөндеу кешені. Бұл  шара ескертпелі  сипатқа  сай  келеді. Әрбір құралдың белгілі  бір  уақыттан  кейін профилактикалық  және  жоспарлы жөндеу  жүзеге  асырылады. Олар кіші, орта, капиталдық  болып бөлінеді.</w:t>
      </w:r>
    </w:p>
    <w:p w:rsidR="00E01B92" w:rsidRPr="004005C4" w:rsidRDefault="00E01B92" w:rsidP="004005C4">
      <w:pPr>
        <w:jc w:val="both"/>
        <w:rPr>
          <w:sz w:val="24"/>
          <w:szCs w:val="24"/>
          <w:lang w:val="kk-KZ"/>
        </w:rPr>
      </w:pPr>
      <w:r w:rsidRPr="004005C4">
        <w:rPr>
          <w:sz w:val="24"/>
          <w:szCs w:val="24"/>
          <w:lang w:val="kk-KZ"/>
        </w:rPr>
        <w:t xml:space="preserve">     Кезекті  және  кезеңді  жөндеу  құралдары  белгілеу  және құрастырмалы, жөндемелі  ерекшелігімен  анықталады.  Сонымен  қатар   пайдалану  жағдаймен  жүргізіледі. Жоспарлы  ескертілген  жөндеу   құралдары  келесі  қызметтерді  орындауды  қарастырады:</w:t>
      </w:r>
    </w:p>
    <w:p w:rsidR="00E01B92" w:rsidRPr="004005C4" w:rsidRDefault="00E01B92" w:rsidP="004005C4">
      <w:pPr>
        <w:numPr>
          <w:ilvl w:val="3"/>
          <w:numId w:val="22"/>
        </w:numPr>
        <w:suppressAutoHyphens/>
        <w:autoSpaceDE/>
        <w:autoSpaceDN/>
        <w:adjustRightInd/>
        <w:jc w:val="both"/>
        <w:rPr>
          <w:sz w:val="24"/>
          <w:szCs w:val="24"/>
          <w:lang w:val="kk-KZ"/>
        </w:rPr>
      </w:pPr>
      <w:r w:rsidRPr="004005C4">
        <w:rPr>
          <w:sz w:val="24"/>
          <w:szCs w:val="24"/>
          <w:lang w:val="kk-KZ"/>
        </w:rPr>
        <w:t>Аралық  жөндеу  қызметі.</w:t>
      </w:r>
    </w:p>
    <w:p w:rsidR="00E01B92" w:rsidRPr="004005C4" w:rsidRDefault="00E01B92" w:rsidP="004005C4">
      <w:pPr>
        <w:numPr>
          <w:ilvl w:val="3"/>
          <w:numId w:val="22"/>
        </w:numPr>
        <w:suppressAutoHyphens/>
        <w:autoSpaceDE/>
        <w:autoSpaceDN/>
        <w:adjustRightInd/>
        <w:jc w:val="both"/>
        <w:rPr>
          <w:sz w:val="24"/>
          <w:szCs w:val="24"/>
          <w:lang w:val="kk-KZ"/>
        </w:rPr>
      </w:pPr>
      <w:r w:rsidRPr="004005C4">
        <w:rPr>
          <w:sz w:val="24"/>
          <w:szCs w:val="24"/>
          <w:lang w:val="kk-KZ"/>
        </w:rPr>
        <w:t>Кезендік  тексерулер.</w:t>
      </w:r>
    </w:p>
    <w:p w:rsidR="00E01B92" w:rsidRPr="004005C4" w:rsidRDefault="00E01B92" w:rsidP="004005C4">
      <w:pPr>
        <w:numPr>
          <w:ilvl w:val="3"/>
          <w:numId w:val="22"/>
        </w:numPr>
        <w:suppressAutoHyphens/>
        <w:autoSpaceDE/>
        <w:autoSpaceDN/>
        <w:adjustRightInd/>
        <w:jc w:val="both"/>
        <w:rPr>
          <w:sz w:val="24"/>
          <w:szCs w:val="24"/>
          <w:lang w:val="kk-KZ"/>
        </w:rPr>
      </w:pPr>
      <w:r w:rsidRPr="004005C4">
        <w:rPr>
          <w:sz w:val="24"/>
          <w:szCs w:val="24"/>
          <w:lang w:val="kk-KZ"/>
        </w:rPr>
        <w:t xml:space="preserve">Кезеңді  жоспарланған  жөндеу. Кіші, орта, капиталдық. </w:t>
      </w:r>
    </w:p>
    <w:p w:rsidR="00E01B92" w:rsidRPr="004005C4" w:rsidRDefault="00E01B92" w:rsidP="004005C4">
      <w:pPr>
        <w:jc w:val="both"/>
        <w:rPr>
          <w:sz w:val="24"/>
          <w:szCs w:val="24"/>
          <w:lang w:val="kk-KZ"/>
        </w:rPr>
      </w:pPr>
      <w:r w:rsidRPr="004005C4">
        <w:rPr>
          <w:i/>
          <w:iCs/>
          <w:sz w:val="24"/>
          <w:szCs w:val="24"/>
          <w:lang w:val="kk-KZ"/>
        </w:rPr>
        <w:t>Аралық  жөндеу  қызметі</w:t>
      </w:r>
      <w:r w:rsidRPr="004005C4">
        <w:rPr>
          <w:sz w:val="24"/>
          <w:szCs w:val="24"/>
          <w:lang w:val="kk-KZ"/>
        </w:rPr>
        <w:t xml:space="preserve">-бұл  құралдарды  күнделікті  күту мен  бақылау, пайдалануды  өндірістің  алдындағы  процесін  бұзбай  тексеру  және  жөндеу  жұмыстарын  жүргізу.  </w:t>
      </w:r>
    </w:p>
    <w:p w:rsidR="00F311B1" w:rsidRPr="004005C4" w:rsidRDefault="00F311B1" w:rsidP="004005C4">
      <w:pPr>
        <w:jc w:val="both"/>
        <w:rPr>
          <w:sz w:val="24"/>
          <w:szCs w:val="24"/>
          <w:lang w:val="kk-KZ"/>
        </w:rPr>
      </w:pPr>
      <w:r w:rsidRPr="004005C4">
        <w:rPr>
          <w:i/>
          <w:iCs/>
          <w:sz w:val="24"/>
          <w:szCs w:val="24"/>
          <w:lang w:val="kk-KZ"/>
        </w:rPr>
        <w:t>Кезеңдік  тексерулер</w:t>
      </w:r>
      <w:r w:rsidRPr="004005C4">
        <w:rPr>
          <w:sz w:val="24"/>
          <w:szCs w:val="24"/>
          <w:lang w:val="kk-KZ"/>
        </w:rPr>
        <w:t>- бұл  жоспар  бойынша орындалған, құралдардың анық мөлшерін  және  шаралардың дәлдігін  тексеру, профилактикалық  операцияларды  қарастыру.</w:t>
      </w:r>
    </w:p>
    <w:p w:rsidR="00F311B1" w:rsidRPr="004005C4" w:rsidRDefault="00F311B1" w:rsidP="004005C4">
      <w:pPr>
        <w:jc w:val="both"/>
        <w:rPr>
          <w:sz w:val="24"/>
          <w:szCs w:val="24"/>
          <w:lang w:val="kk-KZ"/>
        </w:rPr>
      </w:pPr>
      <w:r w:rsidRPr="004005C4">
        <w:rPr>
          <w:i/>
          <w:iCs/>
          <w:sz w:val="24"/>
          <w:szCs w:val="24"/>
          <w:lang w:val="kk-KZ"/>
        </w:rPr>
        <w:t>Кезеңдік  жоспарланған  жөндеу</w:t>
      </w:r>
      <w:r w:rsidRPr="004005C4">
        <w:rPr>
          <w:sz w:val="24"/>
          <w:szCs w:val="24"/>
          <w:lang w:val="kk-KZ"/>
        </w:rPr>
        <w:t xml:space="preserve">  үшке  бөлінеді. Олар  кіші, орта  және капиталдық жөндеу.</w:t>
      </w:r>
    </w:p>
    <w:p w:rsidR="00F311B1" w:rsidRPr="004005C4" w:rsidRDefault="00F311B1" w:rsidP="004005C4">
      <w:pPr>
        <w:jc w:val="both"/>
        <w:rPr>
          <w:sz w:val="24"/>
          <w:szCs w:val="24"/>
          <w:lang w:val="kk-KZ"/>
        </w:rPr>
      </w:pPr>
      <w:r w:rsidRPr="004005C4">
        <w:rPr>
          <w:i/>
          <w:iCs/>
          <w:sz w:val="24"/>
          <w:szCs w:val="24"/>
          <w:lang w:val="kk-KZ"/>
        </w:rPr>
        <w:t xml:space="preserve">Кіші  жөндеу- </w:t>
      </w:r>
      <w:r w:rsidRPr="004005C4">
        <w:rPr>
          <w:sz w:val="24"/>
          <w:szCs w:val="24"/>
          <w:lang w:val="kk-KZ"/>
        </w:rPr>
        <w:t>бөлшекті  тексеру, тозған  бөлшектерді  ауыстыру, бөлшектеуге дейінгі  және жөндеуден  кейінгі  дәлдікке  тексеру.</w:t>
      </w:r>
    </w:p>
    <w:p w:rsidR="00F311B1" w:rsidRPr="004005C4" w:rsidRDefault="00F311B1" w:rsidP="004005C4">
      <w:pPr>
        <w:jc w:val="both"/>
        <w:rPr>
          <w:sz w:val="24"/>
          <w:szCs w:val="24"/>
          <w:lang w:val="kk-KZ"/>
        </w:rPr>
      </w:pPr>
      <w:r w:rsidRPr="004005C4">
        <w:rPr>
          <w:i/>
          <w:iCs/>
          <w:sz w:val="24"/>
          <w:szCs w:val="24"/>
          <w:lang w:val="kk-KZ"/>
        </w:rPr>
        <w:t>Орта жөндеу</w:t>
      </w:r>
      <w:r w:rsidRPr="004005C4">
        <w:rPr>
          <w:sz w:val="24"/>
          <w:szCs w:val="24"/>
          <w:lang w:val="kk-KZ"/>
        </w:rPr>
        <w:t>-толық   тексеру, тозған  бөлшектерді  ауыстыру, алдындағы  және жөндеуден  кейінгі   тексерісті  талдау.</w:t>
      </w:r>
    </w:p>
    <w:p w:rsidR="00F311B1" w:rsidRPr="004005C4" w:rsidRDefault="00F311B1" w:rsidP="004005C4">
      <w:pPr>
        <w:jc w:val="both"/>
        <w:rPr>
          <w:sz w:val="24"/>
          <w:szCs w:val="24"/>
          <w:lang w:val="kk-KZ"/>
        </w:rPr>
      </w:pPr>
      <w:r w:rsidRPr="004005C4">
        <w:rPr>
          <w:i/>
          <w:iCs/>
          <w:sz w:val="24"/>
          <w:szCs w:val="24"/>
          <w:lang w:val="kk-KZ"/>
        </w:rPr>
        <w:t xml:space="preserve"> Капиталдық  жөндеу</w:t>
      </w:r>
      <w:r w:rsidRPr="004005C4">
        <w:rPr>
          <w:sz w:val="24"/>
          <w:szCs w:val="24"/>
          <w:lang w:val="kk-KZ"/>
        </w:rPr>
        <w:t>- құралды  толық  талдау, бөлшекті  тексеру, бөлшектерді  құрастыру  және  ауыстыру, техналогиялық  дәлдікті  өндеуді  тексеру, мықтылықты  қалыптастыру  болып  табылады.</w:t>
      </w:r>
    </w:p>
    <w:p w:rsidR="00F311B1" w:rsidRPr="004005C4" w:rsidRDefault="00F311B1" w:rsidP="004005C4">
      <w:pPr>
        <w:jc w:val="both"/>
        <w:rPr>
          <w:sz w:val="24"/>
          <w:szCs w:val="24"/>
          <w:lang w:val="kk-KZ"/>
        </w:rPr>
      </w:pPr>
      <w:r w:rsidRPr="004005C4">
        <w:rPr>
          <w:i/>
          <w:iCs/>
          <w:sz w:val="24"/>
          <w:szCs w:val="24"/>
          <w:lang w:val="kk-KZ"/>
        </w:rPr>
        <w:t>Жөндеу  циклы-</w:t>
      </w:r>
      <w:r w:rsidRPr="004005C4">
        <w:rPr>
          <w:sz w:val="24"/>
          <w:szCs w:val="24"/>
          <w:lang w:val="kk-KZ"/>
        </w:rPr>
        <w:t xml:space="preserve"> құралдың  кезеңдік   жұмысының  алғашқы  қортындысынан  бірінші  капиталдық  жөндеуіне  дейінгі  пайдалану  немесе    екі  капиталдық  жөндеу  арасындағы  кезеңдік  жөндеу.</w:t>
      </w:r>
    </w:p>
    <w:p w:rsidR="00E01B92" w:rsidRPr="004005C4" w:rsidRDefault="00E01B92" w:rsidP="004005C4">
      <w:pPr>
        <w:suppressAutoHyphens/>
        <w:ind w:left="708"/>
        <w:jc w:val="both"/>
        <w:rPr>
          <w:sz w:val="24"/>
          <w:szCs w:val="24"/>
          <w:lang w:val="kk-KZ"/>
        </w:rPr>
      </w:pPr>
      <w:r w:rsidRPr="004005C4">
        <w:rPr>
          <w:sz w:val="24"/>
          <w:szCs w:val="24"/>
          <w:lang w:val="kk-KZ"/>
        </w:rPr>
        <w:t>Жөндеу  жұмыстарының   құрылымы   келесі  суреттте  көрсетілген.</w:t>
      </w:r>
    </w:p>
    <w:p w:rsidR="00E01B92" w:rsidRPr="004005C4" w:rsidRDefault="000F6988" w:rsidP="004005C4">
      <w:pPr>
        <w:jc w:val="both"/>
        <w:rPr>
          <w:sz w:val="24"/>
          <w:szCs w:val="24"/>
          <w:lang w:val="kk-KZ"/>
        </w:rPr>
      </w:pPr>
      <w:r>
        <w:rPr>
          <w:sz w:val="24"/>
          <w:szCs w:val="24"/>
        </w:rPr>
        <w:pict>
          <v:roundrect id="_x0000_s1397" style="position:absolute;left:0;text-align:left;margin-left:109.45pt;margin-top:3.8pt;width:170.3pt;height:26.85pt;z-index:251705344;mso-wrap-style:none;v-text-anchor:middle" arcsize="10923f" fillcolor="#9cf">
            <v:fill color2="#630"/>
            <v:textbox style="mso-next-textbox:#_x0000_s1397;mso-rotate-with-shape:t" inset="0,0,0,0">
              <w:txbxContent>
                <w:p w:rsidR="00B25E2C" w:rsidRDefault="00B25E2C" w:rsidP="00E01B92">
                  <w:r>
                    <w:t xml:space="preserve">          Басты  механикалық бөлім</w:t>
                  </w:r>
                </w:p>
              </w:txbxContent>
            </v:textbox>
          </v:roundrect>
        </w:pict>
      </w:r>
    </w:p>
    <w:p w:rsidR="00E01B92" w:rsidRPr="004005C4" w:rsidRDefault="000F6988" w:rsidP="004005C4">
      <w:pPr>
        <w:jc w:val="both"/>
        <w:rPr>
          <w:sz w:val="24"/>
          <w:szCs w:val="24"/>
          <w:lang w:val="kk-KZ"/>
        </w:rPr>
      </w:pPr>
      <w:r>
        <w:rPr>
          <w:sz w:val="24"/>
          <w:szCs w:val="24"/>
        </w:rPr>
        <w:pict>
          <v:line id="_x0000_s1396" style="position:absolute;left:0;text-align:left;z-index:251704320" from="337.3pt,172.05pt" to="353.8pt,172.05pt" strokeweight=".26mm"/>
        </w:pict>
      </w:r>
      <w:r>
        <w:rPr>
          <w:sz w:val="24"/>
          <w:szCs w:val="24"/>
        </w:rPr>
        <w:pict>
          <v:line id="_x0000_s1395" style="position:absolute;left:0;text-align:left;z-index:251703296" from="335.8pt,121.05pt" to="353.05pt,121.05pt" strokeweight=".26mm"/>
        </w:pict>
      </w:r>
      <w:r>
        <w:rPr>
          <w:sz w:val="24"/>
          <w:szCs w:val="24"/>
        </w:rPr>
        <w:pict>
          <v:line id="_x0000_s1394" style="position:absolute;left:0;text-align:left;z-index:251702272" from="335.8pt,51.3pt" to="353.05pt,51.3pt" strokeweight=".26mm"/>
        </w:pict>
      </w:r>
      <w:r>
        <w:rPr>
          <w:sz w:val="24"/>
          <w:szCs w:val="24"/>
        </w:rPr>
        <w:pict>
          <v:line id="_x0000_s1393" style="position:absolute;left:0;text-align:left;z-index:251701248" from="185.8pt,228.3pt" to="193.3pt,228.3pt" strokeweight=".26mm"/>
        </w:pict>
      </w:r>
      <w:r>
        <w:rPr>
          <w:sz w:val="24"/>
          <w:szCs w:val="24"/>
        </w:rPr>
        <w:pict>
          <v:line id="_x0000_s1391" style="position:absolute;left:0;text-align:left;z-index:251699200" from="185.8pt,46.8pt" to="190.3pt,47.55pt" strokeweight=".26mm"/>
        </w:pict>
      </w:r>
      <w:r>
        <w:rPr>
          <w:sz w:val="24"/>
          <w:szCs w:val="24"/>
        </w:rPr>
        <w:pict>
          <v:line id="_x0000_s1390" style="position:absolute;left:0;text-align:left;z-index:251698176" from="11.8pt,280.05pt" to="31.3pt,280.05pt" strokeweight=".26mm"/>
        </w:pict>
      </w:r>
      <w:r>
        <w:rPr>
          <w:sz w:val="24"/>
          <w:szCs w:val="24"/>
        </w:rPr>
        <w:pict>
          <v:line id="_x0000_s1389" style="position:absolute;left:0;text-align:left;z-index:251697152" from="13.3pt,205.05pt" to="32.8pt,205.05pt" strokeweight=".26mm"/>
        </w:pict>
      </w:r>
      <w:r>
        <w:rPr>
          <w:sz w:val="24"/>
          <w:szCs w:val="24"/>
        </w:rPr>
        <w:pict>
          <v:line id="_x0000_s1388" style="position:absolute;left:0;text-align:left;z-index:251696128" from="11.8pt,129.3pt" to="33.55pt,129.3pt" strokeweight=".26mm"/>
        </w:pict>
      </w:r>
      <w:r>
        <w:rPr>
          <w:sz w:val="24"/>
          <w:szCs w:val="24"/>
        </w:rPr>
        <w:pict>
          <v:line id="_x0000_s1387" style="position:absolute;left:0;text-align:left;z-index:251695104" from="13.3pt,49.8pt" to="33.55pt,49.8pt" strokeweight=".26mm"/>
        </w:pict>
      </w:r>
      <w:r>
        <w:rPr>
          <w:sz w:val="24"/>
          <w:szCs w:val="24"/>
        </w:rPr>
        <w:pict>
          <v:line id="_x0000_s1386" style="position:absolute;left:0;text-align:left;z-index:251694080" from="337.3pt,265.05pt" to="354.55pt,265.05pt" strokeweight=".26mm"/>
        </w:pict>
      </w:r>
      <w:r>
        <w:rPr>
          <w:sz w:val="24"/>
          <w:szCs w:val="24"/>
        </w:rPr>
        <w:pict>
          <v:line id="_x0000_s1385" style="position:absolute;left:0;text-align:left;flip:x;z-index:251693056" from="218.8pt,13.15pt" to="221.05pt,13.15pt" strokeweight=".26mm"/>
        </w:pict>
      </w:r>
      <w:r>
        <w:rPr>
          <w:sz w:val="24"/>
          <w:szCs w:val="24"/>
        </w:rPr>
        <w:pict>
          <v:line id="_x0000_s1384" style="position:absolute;left:0;text-align:left;z-index:251692032" from="335.8pt,12.3pt" to="337.3pt,265.05pt" strokeweight=".26mm"/>
        </w:pict>
      </w:r>
      <w:r>
        <w:rPr>
          <w:sz w:val="24"/>
          <w:szCs w:val="24"/>
        </w:rPr>
        <w:pict>
          <v:line id="_x0000_s1383" style="position:absolute;left:0;text-align:left;z-index:251691008" from="185.8pt,327.3pt" to="195.55pt,327.3pt" strokeweight=".26mm"/>
        </w:pict>
      </w:r>
      <w:r>
        <w:rPr>
          <w:sz w:val="24"/>
          <w:szCs w:val="24"/>
        </w:rPr>
        <w:pict>
          <v:line id="_x0000_s1382" style="position:absolute;left:0;text-align:left;flip:x;z-index:251689984" from="218.8pt,13.15pt" to="221.05pt,13.15pt" strokeweight=".26mm"/>
        </w:pict>
      </w:r>
      <w:r>
        <w:rPr>
          <w:sz w:val="24"/>
          <w:szCs w:val="24"/>
        </w:rPr>
        <w:pict>
          <v:line id="_x0000_s1381" style="position:absolute;left:0;text-align:left;z-index:251688960" from="185.8pt,12.3pt" to="185.8pt,327.3pt" strokeweight=".26mm"/>
        </w:pict>
      </w:r>
      <w:r>
        <w:rPr>
          <w:sz w:val="24"/>
          <w:szCs w:val="24"/>
        </w:rPr>
        <w:pict>
          <v:line id="_x0000_s1380" style="position:absolute;left:0;text-align:left;z-index:251687936" from="11.8pt,346.05pt" to="30.55pt,346.05pt" strokeweight=".26mm"/>
        </w:pict>
      </w:r>
      <w:r>
        <w:rPr>
          <w:sz w:val="24"/>
          <w:szCs w:val="24"/>
        </w:rPr>
        <w:pict>
          <v:line id="_x0000_s1379" style="position:absolute;left:0;text-align:left;flip:x;z-index:251686912" from="11.8pt,12.3pt" to="13.3pt,346.05pt" strokeweight=".26mm"/>
        </w:pict>
      </w:r>
      <w:r>
        <w:rPr>
          <w:sz w:val="24"/>
          <w:szCs w:val="24"/>
        </w:rPr>
        <w:pict>
          <v:line id="_x0000_s1378" style="position:absolute;left:0;text-align:left;flip:x;z-index:251685888" from="13.3pt,12.3pt" to="335.8pt,12.3pt" strokeweight=".26mm"/>
        </w:pict>
      </w:r>
      <w:r>
        <w:rPr>
          <w:sz w:val="24"/>
          <w:szCs w:val="24"/>
        </w:rPr>
        <w:pict>
          <v:shapetype id="_x0000_t202" coordsize="21600,21600" o:spt="202" path="m,l,21600r21600,l21600,xe">
            <v:stroke joinstyle="miter"/>
            <v:path gradientshapeok="t" o:connecttype="rect"/>
          </v:shapetype>
          <v:shape id="_x0000_s1374" type="#_x0000_t202" style="position:absolute;left:0;text-align:left;margin-left:31.3pt;margin-top:255.3pt;width:128.1pt;height:42pt;z-index:251681792;mso-wrap-style:none;v-text-anchor:middle" fillcolor="#9cf" strokeweight=".26mm">
            <v:fill color2="#630"/>
            <v:stroke joinstyle="round"/>
            <v:textbox style="mso-next-textbox:#_x0000_s1374;mso-rotate-with-shape:t" inset="4.41mm,2.29mm,4.41mm,2.29mm">
              <w:txbxContent>
                <w:p w:rsidR="00B25E2C" w:rsidRDefault="00B25E2C" w:rsidP="00E01B92">
                  <w:pPr>
                    <w:rPr>
                      <w:rFonts w:cs="Tahoma"/>
                    </w:rPr>
                  </w:pPr>
                  <w:r>
                    <w:rPr>
                      <w:rFonts w:cs="Tahoma"/>
                    </w:rPr>
                    <w:t>Бөлшектер  бюросы</w:t>
                  </w:r>
                </w:p>
              </w:txbxContent>
            </v:textbox>
          </v:shape>
        </w:pict>
      </w:r>
      <w:r>
        <w:rPr>
          <w:sz w:val="24"/>
          <w:szCs w:val="24"/>
        </w:rPr>
        <w:pict>
          <v:shape id="_x0000_s1373" type="#_x0000_t202" style="position:absolute;left:0;text-align:left;margin-left:32.8pt;margin-top:178.05pt;width:113.65pt;height:52.5pt;z-index:251680768;mso-wrap-style:none;v-text-anchor:middle" fillcolor="#9cf" strokeweight=".26mm">
            <v:fill color2="#630"/>
            <v:stroke joinstyle="round"/>
            <v:textbox style="mso-next-textbox:#_x0000_s1373;mso-rotate-with-shape:t" inset="4.41mm,2.29mm,4.41mm,2.29mm">
              <w:txbxContent>
                <w:p w:rsidR="00B25E2C" w:rsidRDefault="00B25E2C" w:rsidP="00E01B92">
                  <w:pPr>
                    <w:rPr>
                      <w:rFonts w:cs="Tahoma"/>
                    </w:rPr>
                  </w:pPr>
                  <w:r>
                    <w:rPr>
                      <w:rFonts w:cs="Tahoma"/>
                    </w:rPr>
                    <w:t>Диспечерлік  топ</w:t>
                  </w:r>
                </w:p>
              </w:txbxContent>
            </v:textbox>
          </v:shape>
        </w:pict>
      </w:r>
      <w:r>
        <w:rPr>
          <w:sz w:val="24"/>
          <w:szCs w:val="24"/>
        </w:rPr>
        <w:pict>
          <v:shape id="_x0000_s1371" type="#_x0000_t202" style="position:absolute;left:0;text-align:left;margin-left:353.8pt;margin-top:145.15pt;width:155.05pt;height:54.75pt;z-index:251678720;mso-wrap-style:none;v-text-anchor:middle" fillcolor="#9cf" strokeweight=".26mm">
            <v:fill color2="#630"/>
            <v:stroke joinstyle="round"/>
            <v:textbox style="mso-next-textbox:#_x0000_s1371;mso-rotate-with-shape:t" inset="4.41mm,2.29mm,4.41mm,2.29mm">
              <w:txbxContent>
                <w:p w:rsidR="00B25E2C" w:rsidRDefault="00B25E2C" w:rsidP="00E01B92">
                  <w:pPr>
                    <w:rPr>
                      <w:rFonts w:cs="Tahoma"/>
                    </w:rPr>
                  </w:pPr>
                  <w:r>
                    <w:rPr>
                      <w:rFonts w:cs="Tahoma"/>
                    </w:rPr>
                    <w:t xml:space="preserve">Техникалық  құралдарды  </w:t>
                  </w:r>
                </w:p>
                <w:p w:rsidR="00B25E2C" w:rsidRDefault="00B25E2C" w:rsidP="00E01B92">
                  <w:pPr>
                    <w:rPr>
                      <w:rFonts w:cs="Tahoma"/>
                    </w:rPr>
                  </w:pPr>
                  <w:r>
                    <w:rPr>
                      <w:rFonts w:cs="Tahoma"/>
                    </w:rPr>
                    <w:t>бақылау  бюросы</w:t>
                  </w:r>
                </w:p>
              </w:txbxContent>
            </v:textbox>
          </v:shape>
        </w:pict>
      </w:r>
      <w:r>
        <w:rPr>
          <w:sz w:val="24"/>
          <w:szCs w:val="24"/>
        </w:rPr>
        <w:pict>
          <v:shape id="_x0000_s1370" type="#_x0000_t202" style="position:absolute;left:0;text-align:left;margin-left:353.05pt;margin-top:101.65pt;width:109.15pt;height:32.25pt;z-index:251677696;mso-wrap-style:none;v-text-anchor:middle" fillcolor="#9cf" strokeweight=".26mm">
            <v:fill color2="#630"/>
            <v:stroke joinstyle="round"/>
            <v:textbox style="mso-next-textbox:#_x0000_s1370;mso-rotate-with-shape:t" inset="4.41mm,2.29mm,4.41mm,2.29mm">
              <w:txbxContent>
                <w:p w:rsidR="00B25E2C" w:rsidRDefault="00B25E2C" w:rsidP="00E01B92">
                  <w:pPr>
                    <w:rPr>
                      <w:rFonts w:cs="Tahoma"/>
                    </w:rPr>
                  </w:pPr>
                  <w:r>
                    <w:rPr>
                      <w:rFonts w:cs="Tahoma"/>
                    </w:rPr>
                    <w:t>Лабораториялар</w:t>
                  </w:r>
                </w:p>
              </w:txbxContent>
            </v:textbox>
          </v:shape>
        </w:pict>
      </w:r>
      <w:r>
        <w:rPr>
          <w:sz w:val="24"/>
          <w:szCs w:val="24"/>
        </w:rPr>
        <w:pict>
          <v:line id="_x0000_s1364" style="position:absolute;left:0;text-align:left;z-index:251671552" from="213.55pt,1.15pt" to="213.55pt,13.9pt" strokeweight=".26mm"/>
        </w:pict>
      </w:r>
      <w:r>
        <w:rPr>
          <w:sz w:val="24"/>
          <w:szCs w:val="24"/>
        </w:rPr>
        <w:pict>
          <v:shape id="_x0000_s1363" style="position:absolute;left:0;text-align:left;margin-left:213.55pt;margin-top:5.65pt;width:0;height:0;z-index:251670528;mso-wrap-style:none;mso-position-horizontal:absolute;mso-position-horizontal-relative:text;mso-position-vertical:absolute;mso-position-vertical-relative:text;v-text-anchor:middle" coordsize="1,1" path="m,l,e" filled="f" strokeweight=".26mm"/>
        </w:pict>
      </w:r>
      <w:r>
        <w:rPr>
          <w:sz w:val="24"/>
          <w:szCs w:val="24"/>
        </w:rPr>
        <w:pict>
          <v:shape id="_x0000_s1362" style="position:absolute;left:0;text-align:left;margin-left:208.3pt;margin-top:1.15pt;width:0;height:0;z-index:251669504;mso-wrap-style:none;mso-position-horizontal:absolute;mso-position-horizontal-relative:text;mso-position-vertical:absolute;mso-position-vertical-relative:text;v-text-anchor:middle" coordsize="1,1" path="m,l,e" filled="f" strokeweight=".26mm"/>
        </w:pict>
      </w:r>
    </w:p>
    <w:p w:rsidR="00E01B92" w:rsidRPr="004005C4" w:rsidRDefault="000F6988" w:rsidP="004005C4">
      <w:pPr>
        <w:jc w:val="both"/>
        <w:rPr>
          <w:sz w:val="24"/>
          <w:szCs w:val="24"/>
          <w:lang w:val="kk-KZ"/>
        </w:rPr>
      </w:pPr>
      <w:r>
        <w:rPr>
          <w:sz w:val="24"/>
          <w:szCs w:val="24"/>
        </w:rPr>
        <w:pict>
          <v:shape id="_x0000_s1365" type="#_x0000_t202" style="position:absolute;left:0;text-align:left;margin-left:30.05pt;margin-top:3.8pt;width:144.7pt;height:55.5pt;z-index:251672576;mso-wrap-style:none;v-text-anchor:middle" fillcolor="#9cf" strokeweight=".26mm">
            <v:fill color2="#630"/>
            <v:stroke joinstyle="round"/>
            <v:textbox style="mso-next-textbox:#_x0000_s1365;mso-rotate-with-shape:t" inset="4.41mm,2.29mm,4.41mm,2.29mm">
              <w:txbxContent>
                <w:p w:rsidR="00B25E2C" w:rsidRDefault="00B25E2C" w:rsidP="00E01B92">
                  <w:pPr>
                    <w:rPr>
                      <w:rFonts w:cs="Tahoma"/>
                    </w:rPr>
                  </w:pPr>
                  <w:r>
                    <w:rPr>
                      <w:rFonts w:cs="Tahoma"/>
                    </w:rPr>
                    <w:t xml:space="preserve">Жоспарлы  ескертілген  </w:t>
                  </w:r>
                </w:p>
                <w:p w:rsidR="00B25E2C" w:rsidRDefault="00B25E2C" w:rsidP="00E01B92">
                  <w:pPr>
                    <w:rPr>
                      <w:rFonts w:cs="Tahoma"/>
                    </w:rPr>
                  </w:pPr>
                  <w:r>
                    <w:rPr>
                      <w:rFonts w:cs="Tahoma"/>
                    </w:rPr>
                    <w:t xml:space="preserve">Жөндеу  бюросы </w:t>
                  </w:r>
                </w:p>
              </w:txbxContent>
            </v:textbox>
          </v:shape>
        </w:pict>
      </w:r>
      <w:r>
        <w:rPr>
          <w:sz w:val="24"/>
          <w:szCs w:val="24"/>
        </w:rPr>
        <w:pict>
          <v:shape id="_x0000_s1367" type="#_x0000_t202" style="position:absolute;left:0;text-align:left;margin-left:189.25pt;margin-top:11pt;width:141.1pt;height:49.5pt;z-index:251674624;mso-wrap-style:none;v-text-anchor:middle" fillcolor="#9cf" strokeweight=".26mm">
            <v:fill color2="#630"/>
            <v:stroke joinstyle="round"/>
            <v:textbox style="mso-next-textbox:#_x0000_s1367;mso-rotate-with-shape:t" inset="4.41mm,2.29mm,4.41mm,2.29mm">
              <w:txbxContent>
                <w:p w:rsidR="00B25E2C" w:rsidRDefault="00B25E2C" w:rsidP="00E01B92">
                  <w:pPr>
                    <w:rPr>
                      <w:rFonts w:cs="Tahoma"/>
                    </w:rPr>
                  </w:pPr>
                  <w:r>
                    <w:rPr>
                      <w:rFonts w:cs="Tahoma"/>
                    </w:rPr>
                    <w:t xml:space="preserve">Механикалық  жөндеу </w:t>
                  </w:r>
                </w:p>
                <w:p w:rsidR="00B25E2C" w:rsidRDefault="00B25E2C" w:rsidP="00E01B92">
                  <w:pPr>
                    <w:rPr>
                      <w:rFonts w:cs="Tahoma"/>
                    </w:rPr>
                  </w:pPr>
                  <w:r>
                    <w:rPr>
                      <w:rFonts w:cs="Tahoma"/>
                    </w:rPr>
                    <w:t xml:space="preserve">          цехы</w:t>
                  </w:r>
                </w:p>
              </w:txbxContent>
            </v:textbox>
          </v:shape>
        </w:pict>
      </w:r>
      <w:r>
        <w:rPr>
          <w:sz w:val="24"/>
          <w:szCs w:val="24"/>
        </w:rPr>
        <w:pict>
          <v:rect id="_x0000_s1368" style="position:absolute;left:0;text-align:left;margin-left:353.05pt;margin-top:5.3pt;width:138.9pt;height:51pt;z-index:251675648;mso-wrap-style:none;v-text-anchor:middle" fillcolor="#9cf" strokeweight=".26mm">
            <v:fill color2="#630"/>
            <v:stroke joinstyle="round"/>
            <v:textbox style="mso-next-textbox:#_x0000_s1368;mso-rotate-with-shape:t" inset="4.41mm,2.29mm,4.41mm,2.29mm">
              <w:txbxContent>
                <w:p w:rsidR="00B25E2C" w:rsidRPr="00983BCA" w:rsidRDefault="00B25E2C" w:rsidP="00E01B92">
                  <w:pPr>
                    <w:rPr>
                      <w:lang w:val="kk-KZ"/>
                    </w:rPr>
                  </w:pPr>
                  <w:r>
                    <w:t xml:space="preserve">      Конструкторлы</w:t>
                  </w:r>
                  <w:r>
                    <w:rPr>
                      <w:lang w:val="kk-KZ"/>
                    </w:rPr>
                    <w:t>қ</w:t>
                  </w:r>
                </w:p>
                <w:p w:rsidR="00B25E2C" w:rsidRDefault="00B25E2C" w:rsidP="00E01B92">
                  <w:r>
                    <w:t xml:space="preserve"> техналогиялық  бюро</w:t>
                  </w:r>
                </w:p>
              </w:txbxContent>
            </v:textbox>
          </v:rect>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0F6988" w:rsidP="004005C4">
      <w:pPr>
        <w:jc w:val="both"/>
        <w:rPr>
          <w:sz w:val="24"/>
          <w:szCs w:val="24"/>
          <w:lang w:val="kk-KZ"/>
        </w:rPr>
      </w:pPr>
      <w:r>
        <w:rPr>
          <w:sz w:val="24"/>
          <w:szCs w:val="24"/>
        </w:rPr>
        <w:pict>
          <v:shape id="_x0000_s1366" type="#_x0000_t202" style="position:absolute;left:0;text-align:left;margin-left:33.25pt;margin-top:6pt;width:140.05pt;height:57.55pt;z-index:251673600;mso-wrap-style:none;v-text-anchor:middle" fillcolor="#9cf" strokeweight=".26mm">
            <v:fill color2="#630"/>
            <v:stroke joinstyle="round"/>
            <v:textbox style="mso-next-textbox:#_x0000_s1366;mso-rotate-with-shape:t" inset="4.41mm,2.29mm,4.41mm,2.29mm">
              <w:txbxContent>
                <w:p w:rsidR="00B25E2C" w:rsidRDefault="00B25E2C" w:rsidP="00E01B92">
                  <w:pPr>
                    <w:rPr>
                      <w:rFonts w:cs="Tahoma"/>
                    </w:rPr>
                  </w:pPr>
                  <w:r>
                    <w:rPr>
                      <w:rFonts w:cs="Tahoma"/>
                    </w:rPr>
                    <w:t xml:space="preserve">Өндірістік  жоспарлау  </w:t>
                  </w:r>
                </w:p>
                <w:p w:rsidR="00B25E2C" w:rsidRDefault="00B25E2C" w:rsidP="00E01B92">
                  <w:pPr>
                    <w:rPr>
                      <w:rFonts w:cs="Tahoma"/>
                    </w:rPr>
                  </w:pPr>
                  <w:r>
                    <w:rPr>
                      <w:rFonts w:cs="Tahoma"/>
                    </w:rPr>
                    <w:t xml:space="preserve">               бюросы</w:t>
                  </w:r>
                </w:p>
                <w:p w:rsidR="00B25E2C" w:rsidRDefault="00B25E2C" w:rsidP="00E01B92"/>
              </w:txbxContent>
            </v:textbox>
          </v:shape>
        </w:pict>
      </w:r>
      <w:r>
        <w:rPr>
          <w:sz w:val="24"/>
          <w:szCs w:val="24"/>
        </w:rPr>
        <w:pict>
          <v:rect id="_x0000_s1369" style="position:absolute;left:0;text-align:left;margin-left:191.8pt;margin-top:7.5pt;width:94.5pt;height:48.95pt;z-index:251676672;mso-wrap-style:none;v-text-anchor:middle" fillcolor="#9cf" strokeweight=".26mm">
            <v:fill color2="#630"/>
            <v:stroke joinstyle="round"/>
            <v:textbox style="mso-next-textbox:#_x0000_s1369;mso-rotate-with-shape:t" inset="4.41mm,2.29mm,4.41mm,2.29mm">
              <w:txbxContent>
                <w:p w:rsidR="00B25E2C" w:rsidRDefault="00B25E2C" w:rsidP="00E01B92">
                  <w:r>
                    <w:rPr>
                      <w:lang w:val="kk-KZ"/>
                    </w:rPr>
                    <w:t>Ж</w:t>
                  </w:r>
                  <w:r>
                    <w:t>ұмыс</w:t>
                  </w:r>
                </w:p>
                <w:p w:rsidR="00B25E2C" w:rsidRDefault="00B25E2C" w:rsidP="00E01B92">
                  <w:r>
                    <w:t xml:space="preserve">   участкелері</w:t>
                  </w:r>
                </w:p>
              </w:txbxContent>
            </v:textbox>
          </v:rect>
        </w:pict>
      </w:r>
    </w:p>
    <w:p w:rsidR="00E01B92" w:rsidRPr="004005C4" w:rsidRDefault="00E01B92" w:rsidP="004005C4">
      <w:pPr>
        <w:jc w:val="both"/>
        <w:rPr>
          <w:sz w:val="24"/>
          <w:szCs w:val="24"/>
          <w:lang w:val="kk-KZ"/>
        </w:rPr>
      </w:pPr>
    </w:p>
    <w:p w:rsidR="00E01B92" w:rsidRPr="004005C4" w:rsidRDefault="000F6988" w:rsidP="004005C4">
      <w:pPr>
        <w:jc w:val="both"/>
        <w:rPr>
          <w:sz w:val="24"/>
          <w:szCs w:val="24"/>
          <w:lang w:val="kk-KZ"/>
        </w:rPr>
      </w:pPr>
      <w:r>
        <w:rPr>
          <w:sz w:val="24"/>
          <w:szCs w:val="24"/>
        </w:rPr>
        <w:pict>
          <v:line id="_x0000_s1392" style="position:absolute;left:0;text-align:left;z-index:251700224" from="185.8pt,2pt" to="191.8pt,2pt" strokeweight=".26mm"/>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0F6988" w:rsidP="004005C4">
      <w:pPr>
        <w:jc w:val="both"/>
        <w:rPr>
          <w:sz w:val="24"/>
          <w:szCs w:val="24"/>
          <w:lang w:val="kk-KZ"/>
        </w:rPr>
      </w:pPr>
      <w:r>
        <w:rPr>
          <w:sz w:val="24"/>
          <w:szCs w:val="24"/>
        </w:rPr>
        <w:pict>
          <v:rect id="_x0000_s1376" style="position:absolute;left:0;text-align:left;margin-left:193.3pt;margin-top:11.9pt;width:109.5pt;height:61.55pt;z-index:251683840;mso-wrap-style:none;v-text-anchor:middle" fillcolor="#9cf" strokeweight=".26mm">
            <v:fill color2="#630"/>
            <v:stroke joinstyle="round"/>
            <v:textbox style="mso-next-textbox:#_x0000_s1376;mso-rotate-with-shape:t" inset="4.41mm,2.29mm,4.41mm,2.29mm">
              <w:txbxContent>
                <w:p w:rsidR="00B25E2C" w:rsidRDefault="00B25E2C" w:rsidP="00E01B92">
                  <w:r>
                    <w:rPr>
                      <w:lang w:val="kk-KZ"/>
                    </w:rPr>
                    <w:t>Д</w:t>
                  </w:r>
                  <w:r>
                    <w:t xml:space="preserve">айындау </w:t>
                  </w:r>
                </w:p>
                <w:p w:rsidR="00B25E2C" w:rsidRDefault="00B25E2C" w:rsidP="00E01B92">
                  <w:r>
                    <w:t xml:space="preserve">        участкелері</w:t>
                  </w:r>
                </w:p>
              </w:txbxContent>
            </v:textbox>
          </v:rect>
        </w:pict>
      </w:r>
    </w:p>
    <w:p w:rsidR="00E01B92" w:rsidRPr="004005C4" w:rsidRDefault="00E01B92" w:rsidP="004005C4">
      <w:pPr>
        <w:jc w:val="both"/>
        <w:rPr>
          <w:sz w:val="24"/>
          <w:szCs w:val="24"/>
          <w:lang w:val="kk-KZ"/>
        </w:rPr>
      </w:pPr>
    </w:p>
    <w:p w:rsidR="00E01B92" w:rsidRPr="004005C4" w:rsidRDefault="000F6988" w:rsidP="004005C4">
      <w:pPr>
        <w:jc w:val="both"/>
        <w:rPr>
          <w:sz w:val="24"/>
          <w:szCs w:val="24"/>
          <w:lang w:val="kk-KZ"/>
        </w:rPr>
      </w:pPr>
      <w:r>
        <w:rPr>
          <w:sz w:val="24"/>
          <w:szCs w:val="24"/>
        </w:rPr>
        <w:pict>
          <v:shape id="_x0000_s1372" type="#_x0000_t202" style="position:absolute;left:0;text-align:left;margin-left:353.8pt;margin-top:15.9pt;width:119.7pt;height:85.5pt;z-index:251679744;mso-wrap-style:none;v-text-anchor:middle" fillcolor="#9cf" strokeweight=".26mm">
            <v:fill color2="#630"/>
            <v:stroke joinstyle="round"/>
            <v:textbox style="mso-next-textbox:#_x0000_s1372;mso-rotate-with-shape:t" inset="4.41mm,2.29mm,4.41mm,2.29mm">
              <w:txbxContent>
                <w:p w:rsidR="00B25E2C" w:rsidRDefault="00B25E2C" w:rsidP="00E01B92">
                  <w:pPr>
                    <w:rPr>
                      <w:rFonts w:cs="Tahoma"/>
                    </w:rPr>
                  </w:pPr>
                  <w:r>
                    <w:rPr>
                      <w:rFonts w:cs="Tahoma"/>
                    </w:rPr>
                    <w:t xml:space="preserve">Жүк  көтеру </w:t>
                  </w:r>
                </w:p>
                <w:p w:rsidR="00B25E2C" w:rsidRDefault="00B25E2C" w:rsidP="00E01B92">
                  <w:pPr>
                    <w:rPr>
                      <w:rFonts w:cs="Tahoma"/>
                    </w:rPr>
                  </w:pPr>
                  <w:r>
                    <w:rPr>
                      <w:rFonts w:cs="Tahoma"/>
                    </w:rPr>
                    <w:t xml:space="preserve">механизмдерін </w:t>
                  </w:r>
                </w:p>
                <w:p w:rsidR="00B25E2C" w:rsidRDefault="00B25E2C" w:rsidP="00E01B92">
                  <w:pPr>
                    <w:rPr>
                      <w:rFonts w:cs="Tahoma"/>
                    </w:rPr>
                  </w:pPr>
                  <w:r>
                    <w:rPr>
                      <w:rFonts w:cs="Tahoma"/>
                      <w:lang w:val="kk-KZ"/>
                    </w:rPr>
                    <w:t>п</w:t>
                  </w:r>
                  <w:r>
                    <w:rPr>
                      <w:rFonts w:cs="Tahoma"/>
                    </w:rPr>
                    <w:t>айдалануды</w:t>
                  </w:r>
                </w:p>
                <w:p w:rsidR="00B25E2C" w:rsidRDefault="00B25E2C" w:rsidP="00E01B92">
                  <w:pPr>
                    <w:rPr>
                      <w:rFonts w:cs="Tahoma"/>
                    </w:rPr>
                  </w:pPr>
                  <w:r>
                    <w:rPr>
                      <w:rFonts w:cs="Tahoma"/>
                    </w:rPr>
                    <w:t>бақылау  топтары.</w:t>
                  </w:r>
                </w:p>
              </w:txbxContent>
            </v:textbox>
          </v:shape>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0F6988" w:rsidP="004005C4">
      <w:pPr>
        <w:jc w:val="both"/>
        <w:rPr>
          <w:sz w:val="24"/>
          <w:szCs w:val="24"/>
          <w:lang w:val="kk-KZ"/>
        </w:rPr>
      </w:pPr>
      <w:r>
        <w:rPr>
          <w:sz w:val="24"/>
          <w:szCs w:val="24"/>
        </w:rPr>
        <w:pict>
          <v:shape id="_x0000_s1377" type="#_x0000_t202" style="position:absolute;left:0;text-align:left;margin-left:197.15pt;margin-top:12.45pt;width:126.6pt;height:49.5pt;z-index:251684864;mso-wrap-style:none;v-text-anchor:middle" fillcolor="#9cf" strokeweight=".26mm">
            <v:fill color2="#630"/>
            <v:stroke joinstyle="round"/>
            <v:textbox style="mso-next-textbox:#_x0000_s1377;mso-rotate-with-shape:t" inset="4.41mm,2.29mm,4.41mm,2.29mm">
              <w:txbxContent>
                <w:p w:rsidR="00B25E2C" w:rsidRDefault="00B25E2C" w:rsidP="00E01B92">
                  <w:pPr>
                    <w:rPr>
                      <w:rFonts w:cs="Tahoma"/>
                    </w:rPr>
                  </w:pPr>
                  <w:r>
                    <w:rPr>
                      <w:rFonts w:cs="Tahoma"/>
                    </w:rPr>
                    <w:t>Цехтардың</w:t>
                  </w:r>
                </w:p>
                <w:p w:rsidR="00B25E2C" w:rsidRDefault="00B25E2C" w:rsidP="00E01B92">
                  <w:pPr>
                    <w:rPr>
                      <w:rFonts w:cs="Tahoma"/>
                    </w:rPr>
                  </w:pPr>
                  <w:r>
                    <w:rPr>
                      <w:rFonts w:cs="Tahoma"/>
                    </w:rPr>
                    <w:t>жөндеу  қызметтері</w:t>
                  </w:r>
                </w:p>
              </w:txbxContent>
            </v:textbox>
          </v:shape>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0F6988" w:rsidP="004005C4">
      <w:pPr>
        <w:jc w:val="both"/>
        <w:rPr>
          <w:sz w:val="24"/>
          <w:szCs w:val="24"/>
          <w:lang w:val="kk-KZ"/>
        </w:rPr>
      </w:pPr>
      <w:r>
        <w:rPr>
          <w:sz w:val="24"/>
          <w:szCs w:val="24"/>
        </w:rPr>
        <w:pict>
          <v:shape id="_x0000_s1375" type="#_x0000_t202" style="position:absolute;left:0;text-align:left;margin-left:27.9pt;margin-top:-.05pt;width:114.45pt;height:40.6pt;z-index:251682816;mso-wrap-style:none;v-text-anchor:middle" fillcolor="#9cf" strokeweight=".26mm">
            <v:fill color2="#630"/>
            <v:stroke joinstyle="round"/>
            <v:textbox style="mso-next-textbox:#_x0000_s1375;mso-rotate-with-shape:t" inset="4.41mm,2.29mm,4.41mm,2.29mm">
              <w:txbxContent>
                <w:p w:rsidR="00B25E2C" w:rsidRDefault="00B25E2C" w:rsidP="00E01B92">
                  <w:pPr>
                    <w:rPr>
                      <w:rFonts w:cs="Tahoma"/>
                    </w:rPr>
                  </w:pPr>
                  <w:r>
                    <w:rPr>
                      <w:rFonts w:cs="Tahoma"/>
                    </w:rPr>
                    <w:t>Бөлшектер  қоймасы</w:t>
                  </w:r>
                </w:p>
              </w:txbxContent>
            </v:textbox>
          </v:shape>
        </w:pict>
      </w:r>
    </w:p>
    <w:p w:rsidR="00F311B1" w:rsidRPr="004005C4" w:rsidRDefault="00F311B1" w:rsidP="004005C4">
      <w:pPr>
        <w:jc w:val="both"/>
        <w:rPr>
          <w:sz w:val="24"/>
          <w:szCs w:val="24"/>
          <w:lang w:val="kk-KZ"/>
        </w:rPr>
      </w:pPr>
    </w:p>
    <w:p w:rsidR="00F311B1" w:rsidRPr="004005C4" w:rsidRDefault="00F311B1" w:rsidP="004005C4">
      <w:pPr>
        <w:jc w:val="both"/>
        <w:rPr>
          <w:sz w:val="24"/>
          <w:szCs w:val="24"/>
          <w:lang w:val="kk-KZ"/>
        </w:rPr>
      </w:pPr>
    </w:p>
    <w:p w:rsidR="00E01B92" w:rsidRPr="004005C4" w:rsidRDefault="00E01B92" w:rsidP="004005C4">
      <w:pPr>
        <w:jc w:val="both"/>
        <w:rPr>
          <w:sz w:val="24"/>
          <w:szCs w:val="24"/>
          <w:lang w:val="kk-KZ"/>
        </w:rPr>
      </w:pPr>
      <w:r w:rsidRPr="004005C4">
        <w:rPr>
          <w:sz w:val="24"/>
          <w:szCs w:val="24"/>
          <w:lang w:val="kk-KZ"/>
        </w:rPr>
        <w:t>Өндірісті  жөндеу  жұмыстарының  құрылымы</w:t>
      </w:r>
    </w:p>
    <w:p w:rsidR="00851D86" w:rsidRPr="004005C4" w:rsidRDefault="00851D86" w:rsidP="00851D86">
      <w:pPr>
        <w:jc w:val="both"/>
        <w:rPr>
          <w:sz w:val="24"/>
          <w:szCs w:val="24"/>
          <w:lang w:val="kk-KZ"/>
        </w:rPr>
      </w:pPr>
      <w:r w:rsidRPr="004005C4">
        <w:rPr>
          <w:i/>
          <w:iCs/>
          <w:sz w:val="24"/>
          <w:szCs w:val="24"/>
          <w:lang w:val="kk-KZ"/>
        </w:rPr>
        <w:lastRenderedPageBreak/>
        <w:t>Жөндеу  қиыншылықтарының  категориясы</w:t>
      </w:r>
      <w:r w:rsidRPr="004005C4">
        <w:rPr>
          <w:sz w:val="24"/>
          <w:szCs w:val="24"/>
          <w:lang w:val="kk-KZ"/>
        </w:rPr>
        <w:t>- әрбір  құралдың  бірлігіне  қосылады.</w:t>
      </w:r>
    </w:p>
    <w:p w:rsidR="00851D86" w:rsidRPr="004005C4" w:rsidRDefault="00851D86" w:rsidP="00851D86">
      <w:pPr>
        <w:jc w:val="both"/>
        <w:rPr>
          <w:sz w:val="24"/>
          <w:szCs w:val="24"/>
          <w:lang w:val="kk-KZ"/>
        </w:rPr>
      </w:pPr>
      <w:r w:rsidRPr="004005C4">
        <w:rPr>
          <w:sz w:val="24"/>
          <w:szCs w:val="24"/>
          <w:lang w:val="kk-KZ"/>
        </w:rPr>
        <w:t xml:space="preserve">    Жөндеу  қиыншылықтарының  бірліктері үшін есептелген  сағат нормативтері,  жөндеу  жұмыстарының  түрлері.   </w:t>
      </w:r>
    </w:p>
    <w:p w:rsidR="00851D86" w:rsidRPr="004005C4" w:rsidRDefault="00851D86" w:rsidP="00851D86">
      <w:pPr>
        <w:jc w:val="both"/>
        <w:rPr>
          <w:sz w:val="24"/>
          <w:szCs w:val="24"/>
          <w:lang w:val="kk-KZ"/>
        </w:rPr>
      </w:pPr>
      <w:r w:rsidRPr="004005C4">
        <w:rPr>
          <w:sz w:val="24"/>
          <w:szCs w:val="24"/>
          <w:lang w:val="kk-KZ"/>
        </w:rPr>
        <w:t xml:space="preserve">    -ұсталық;</w:t>
      </w:r>
    </w:p>
    <w:p w:rsidR="00851D86" w:rsidRPr="004005C4" w:rsidRDefault="00851D86" w:rsidP="00851D86">
      <w:pPr>
        <w:jc w:val="both"/>
        <w:rPr>
          <w:sz w:val="24"/>
          <w:szCs w:val="24"/>
          <w:lang w:val="kk-KZ"/>
        </w:rPr>
      </w:pPr>
      <w:r w:rsidRPr="004005C4">
        <w:rPr>
          <w:sz w:val="24"/>
          <w:szCs w:val="24"/>
          <w:lang w:val="kk-KZ"/>
        </w:rPr>
        <w:t xml:space="preserve">    -станоктық;</w:t>
      </w:r>
    </w:p>
    <w:p w:rsidR="00851D86" w:rsidRPr="004005C4" w:rsidRDefault="00851D86" w:rsidP="00851D86">
      <w:pPr>
        <w:jc w:val="both"/>
        <w:rPr>
          <w:sz w:val="24"/>
          <w:szCs w:val="24"/>
          <w:lang w:val="kk-KZ"/>
        </w:rPr>
      </w:pPr>
      <w:r w:rsidRPr="004005C4">
        <w:rPr>
          <w:sz w:val="24"/>
          <w:szCs w:val="24"/>
          <w:lang w:val="kk-KZ"/>
        </w:rPr>
        <w:t xml:space="preserve">    -әрлеушілік.</w:t>
      </w:r>
    </w:p>
    <w:p w:rsidR="00851D86" w:rsidRPr="004005C4" w:rsidRDefault="00851D86" w:rsidP="00851D86">
      <w:pPr>
        <w:jc w:val="both"/>
        <w:rPr>
          <w:sz w:val="24"/>
          <w:szCs w:val="24"/>
          <w:lang w:val="kk-KZ"/>
        </w:rPr>
      </w:pPr>
      <w:r w:rsidRPr="004005C4">
        <w:rPr>
          <w:sz w:val="24"/>
          <w:szCs w:val="24"/>
          <w:lang w:val="kk-KZ"/>
        </w:rPr>
        <w:t xml:space="preserve">   Жөндеу  жұмысының  категориялары үшін механикалық  және электрлік бөлшек құралдары  бөлек  есептеледі.</w:t>
      </w:r>
    </w:p>
    <w:p w:rsidR="00E01B92" w:rsidRPr="004005C4" w:rsidRDefault="00E01B92" w:rsidP="004005C4">
      <w:pPr>
        <w:jc w:val="both"/>
        <w:rPr>
          <w:i/>
          <w:iCs/>
          <w:sz w:val="24"/>
          <w:szCs w:val="24"/>
          <w:lang w:val="kk-KZ"/>
        </w:rPr>
      </w:pPr>
    </w:p>
    <w:p w:rsidR="00E01B92" w:rsidRPr="004005C4" w:rsidRDefault="00E01B92" w:rsidP="004005C4">
      <w:pPr>
        <w:jc w:val="both"/>
        <w:rPr>
          <w:b/>
          <w:sz w:val="24"/>
          <w:szCs w:val="24"/>
          <w:lang w:val="kk-KZ"/>
        </w:rPr>
      </w:pPr>
      <w:r w:rsidRPr="004005C4">
        <w:rPr>
          <w:b/>
          <w:sz w:val="24"/>
          <w:szCs w:val="24"/>
          <w:lang w:val="kk-KZ"/>
        </w:rPr>
        <w:t>Бақылау сұрақтары:</w:t>
      </w:r>
    </w:p>
    <w:p w:rsidR="00E01B92" w:rsidRPr="004005C4" w:rsidRDefault="00E01B92" w:rsidP="004005C4">
      <w:pPr>
        <w:jc w:val="both"/>
        <w:rPr>
          <w:iCs/>
          <w:sz w:val="24"/>
          <w:szCs w:val="24"/>
          <w:lang w:val="kk-KZ"/>
        </w:rPr>
      </w:pPr>
      <w:r w:rsidRPr="004005C4">
        <w:rPr>
          <w:iCs/>
          <w:sz w:val="24"/>
          <w:szCs w:val="24"/>
          <w:lang w:val="kk-KZ"/>
        </w:rPr>
        <w:t>1. Жөндеу  жоспарының  құрылымы</w:t>
      </w:r>
    </w:p>
    <w:p w:rsidR="00E01B92" w:rsidRPr="004005C4" w:rsidRDefault="00E01B92" w:rsidP="004005C4">
      <w:pPr>
        <w:jc w:val="both"/>
        <w:rPr>
          <w:sz w:val="24"/>
          <w:szCs w:val="24"/>
          <w:lang w:val="kk-KZ"/>
        </w:rPr>
      </w:pPr>
      <w:r w:rsidRPr="004005C4">
        <w:rPr>
          <w:sz w:val="24"/>
          <w:szCs w:val="24"/>
          <w:lang w:val="kk-KZ"/>
        </w:rPr>
        <w:t>2. Жөндеулер және олардың түрлері</w:t>
      </w:r>
    </w:p>
    <w:p w:rsidR="00E01B92" w:rsidRPr="004005C4" w:rsidRDefault="00E01B92" w:rsidP="004005C4">
      <w:pPr>
        <w:jc w:val="both"/>
        <w:rPr>
          <w:sz w:val="24"/>
          <w:szCs w:val="24"/>
          <w:lang w:val="kk-KZ"/>
        </w:rPr>
      </w:pPr>
      <w:r w:rsidRPr="004005C4">
        <w:rPr>
          <w:sz w:val="24"/>
          <w:szCs w:val="24"/>
          <w:lang w:val="kk-KZ"/>
        </w:rPr>
        <w:t>3. Тексерулер және олардың түрлері</w:t>
      </w:r>
    </w:p>
    <w:p w:rsidR="0014794D" w:rsidRPr="004005C4" w:rsidRDefault="0014794D" w:rsidP="004005C4">
      <w:pPr>
        <w:jc w:val="both"/>
        <w:rPr>
          <w:sz w:val="24"/>
          <w:szCs w:val="24"/>
          <w:lang w:val="kk-KZ"/>
        </w:rPr>
      </w:pPr>
    </w:p>
    <w:p w:rsidR="0014794D" w:rsidRPr="004005C4" w:rsidRDefault="0014794D" w:rsidP="004005C4">
      <w:pPr>
        <w:pStyle w:val="1"/>
        <w:jc w:val="both"/>
        <w:rPr>
          <w:rFonts w:ascii="Times New Roman" w:hAnsi="Times New Roman"/>
          <w:b/>
          <w:lang w:val="kk-KZ"/>
        </w:rPr>
      </w:pPr>
      <w:r w:rsidRPr="004005C4">
        <w:rPr>
          <w:rFonts w:ascii="Times New Roman" w:hAnsi="Times New Roman"/>
          <w:b/>
          <w:lang w:val="kk-KZ"/>
        </w:rPr>
        <w:t>№8 Тақырып  Өндірістік инфрақұрылымның мазмұны мен міндеттері</w:t>
      </w:r>
    </w:p>
    <w:p w:rsidR="0014794D" w:rsidRPr="004005C4" w:rsidRDefault="0014794D" w:rsidP="004005C4">
      <w:pPr>
        <w:jc w:val="both"/>
        <w:rPr>
          <w:sz w:val="24"/>
          <w:szCs w:val="24"/>
          <w:lang w:val="kk-KZ"/>
        </w:rPr>
      </w:pPr>
      <w:r w:rsidRPr="004005C4">
        <w:rPr>
          <w:b/>
          <w:sz w:val="24"/>
          <w:szCs w:val="24"/>
          <w:lang w:val="kk-KZ"/>
        </w:rPr>
        <w:t>Дәріс 16</w:t>
      </w:r>
    </w:p>
    <w:p w:rsidR="0014794D" w:rsidRPr="004005C4" w:rsidRDefault="0014794D" w:rsidP="004005C4">
      <w:pPr>
        <w:jc w:val="both"/>
        <w:rPr>
          <w:sz w:val="24"/>
          <w:szCs w:val="24"/>
          <w:lang w:val="kk-KZ"/>
        </w:rPr>
      </w:pPr>
      <w:r w:rsidRPr="004005C4">
        <w:rPr>
          <w:noProof/>
          <w:sz w:val="24"/>
          <w:szCs w:val="24"/>
          <w:lang w:val="kk-KZ"/>
        </w:rPr>
        <w:t>3 Техникалық қызмет көрсетуді жетілдіру жолдары</w:t>
      </w:r>
    </w:p>
    <w:p w:rsidR="009D52EC" w:rsidRPr="004005C4" w:rsidRDefault="0014794D" w:rsidP="004005C4">
      <w:pPr>
        <w:contextualSpacing/>
        <w:jc w:val="both"/>
        <w:rPr>
          <w:b/>
          <w:sz w:val="24"/>
          <w:szCs w:val="24"/>
          <w:lang w:val="kk-KZ"/>
        </w:rPr>
      </w:pPr>
      <w:r w:rsidRPr="004005C4">
        <w:rPr>
          <w:sz w:val="24"/>
          <w:szCs w:val="24"/>
          <w:lang w:val="kk-KZ"/>
        </w:rPr>
        <w:t>4 Ресурстағы пайдалануды жақсарту: еңбек өнімділігін, қор қайтымдылығын арттыру,  туынды ресурстарға толық пайдалану, инвестициялар тиімділігін арттыру және т.б;</w:t>
      </w:r>
    </w:p>
    <w:p w:rsidR="009D52EC" w:rsidRPr="004005C4" w:rsidRDefault="009D52EC" w:rsidP="004005C4">
      <w:pPr>
        <w:ind w:firstLine="709"/>
        <w:contextualSpacing/>
        <w:jc w:val="both"/>
        <w:rPr>
          <w:b/>
          <w:sz w:val="24"/>
          <w:szCs w:val="24"/>
          <w:lang w:val="kk-KZ"/>
        </w:rPr>
      </w:pPr>
    </w:p>
    <w:p w:rsidR="0014794D" w:rsidRPr="004005C4" w:rsidRDefault="0014794D" w:rsidP="004005C4">
      <w:pPr>
        <w:ind w:firstLine="360"/>
        <w:jc w:val="both"/>
        <w:rPr>
          <w:sz w:val="24"/>
          <w:szCs w:val="24"/>
          <w:lang w:val="kk-KZ"/>
        </w:rPr>
      </w:pPr>
      <w:r w:rsidRPr="004005C4">
        <w:rPr>
          <w:sz w:val="24"/>
          <w:szCs w:val="24"/>
          <w:lang w:val="kk-KZ"/>
        </w:rPr>
        <w:t>Кәсіпорынның  инфрақұрылымы -  бұл  цехтардың  жиынтығы, участкілер, шаруашылық  және  кәсіпорын  қызметі, кәсіпорынның   қызметін  толығымен    қажетті   жағдайлармен  қамтамасыз  ету. Кәсіпорынның  өндірістік  инфрақұрылымы -  бөлімшелердің  жиынтығы, негізгі  белгілері  өнімнің  негізгі  процесін  техникамен  қамтамасыз  ету. Әлеуметтік  инфрақұрылым - бұл  кәсіпорынның  бөлімшелерінің   жиынтығы, әлеуметтік-тұрмыстық және  кәсіпорынның   мәдени  қажеттілігін,  олардың  отбасыларының   қажеттілігін  қанағаттандыру.</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Қоғамдық  тамақтану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Денсаулық  сақтау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Бала  бақшалар;</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Оқу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Тұрмыстық -коммуналды  құралдар  шаруашылығы;.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Тұрмыстық  құралдармен  қызмет  көрсету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Демалу  орындары  және  мәдени  орталықтар.</w:t>
      </w:r>
    </w:p>
    <w:p w:rsidR="0014794D" w:rsidRPr="004005C4" w:rsidRDefault="0014794D" w:rsidP="004005C4">
      <w:pPr>
        <w:ind w:firstLine="360"/>
        <w:jc w:val="both"/>
        <w:rPr>
          <w:sz w:val="24"/>
          <w:szCs w:val="24"/>
          <w:lang w:val="kk-KZ"/>
        </w:rPr>
      </w:pPr>
      <w:r w:rsidRPr="004005C4">
        <w:rPr>
          <w:sz w:val="24"/>
          <w:szCs w:val="24"/>
          <w:lang w:val="kk-KZ"/>
        </w:rPr>
        <w:t>Материалды-техникалық  құралдардың  қызметін  материалды - техникалық   құралдар  органдары  басқарады.</w:t>
      </w:r>
    </w:p>
    <w:p w:rsidR="0014794D" w:rsidRPr="004005C4" w:rsidRDefault="0014794D" w:rsidP="004005C4">
      <w:pPr>
        <w:jc w:val="both"/>
        <w:rPr>
          <w:sz w:val="24"/>
          <w:szCs w:val="24"/>
          <w:lang w:val="kk-KZ"/>
        </w:rPr>
      </w:pPr>
      <w:r w:rsidRPr="004005C4">
        <w:rPr>
          <w:sz w:val="24"/>
          <w:szCs w:val="24"/>
          <w:lang w:val="kk-KZ"/>
        </w:rPr>
        <w:t xml:space="preserve">   Материалды  техникалық құралдарды ұйымдастырудың  мақсаты-өнімді  шығару  жоспарына  байланысты  өндірісті  үздіксіз   қамтамасыз  ету.</w:t>
      </w:r>
    </w:p>
    <w:p w:rsidR="0014794D" w:rsidRPr="004005C4" w:rsidRDefault="0014794D" w:rsidP="004005C4">
      <w:pPr>
        <w:jc w:val="both"/>
        <w:rPr>
          <w:i/>
          <w:sz w:val="24"/>
          <w:szCs w:val="24"/>
          <w:lang w:val="kk-KZ"/>
        </w:rPr>
      </w:pPr>
      <w:r w:rsidRPr="004005C4">
        <w:rPr>
          <w:i/>
          <w:sz w:val="24"/>
          <w:szCs w:val="24"/>
          <w:lang w:val="kk-KZ"/>
        </w:rPr>
        <w:t xml:space="preserve">       Материалдық-техникалық құралдар бөлімінің  негізгі  функциялары:</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Матералды ресурстардың  нормативтерінің  бөлшектерін  дайындау;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Материалды  ресурстардың  қажеттілігін  жоспарлау  және  оны  өнімнің жоспарымен  және  бөлшектер  мотивтерімен  байланыстыру;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Жеткізушілерді  іздеу, жеткізу  нұсқаларының  бағасы  және жеткізушілерді  категориялары  бойынша   таңдау, жеткізушілерге сенімділік,  төлеу  және   жеткізу  шарты  т.б.;</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Жеткізу  келісім  шартының  қорытындысы;</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Материалдық ресурстарды  жеткізу  жұмысын  ұйымдастыру, бақылау және  жеткізу  шарттарының  орындалуын  оперативті  қадағалау.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Қабылдау  органдары ,өндеу және  материалдық  ресурстарды  сақтау.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Оперативті жоспарлау  және  материалдық   ресурстарды  қамтамасыз етуді  қадағалау.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Есеп, бақылау  және  материалдық  ресурстардың    шығындарын  талдау.</w:t>
      </w:r>
    </w:p>
    <w:p w:rsidR="0014794D" w:rsidRPr="004005C4" w:rsidRDefault="0014794D" w:rsidP="004005C4">
      <w:pPr>
        <w:numPr>
          <w:ilvl w:val="0"/>
          <w:numId w:val="21"/>
        </w:numPr>
        <w:suppressAutoHyphens/>
        <w:autoSpaceDE/>
        <w:autoSpaceDN/>
        <w:adjustRightInd/>
        <w:ind w:left="0" w:firstLine="360"/>
        <w:jc w:val="both"/>
        <w:rPr>
          <w:sz w:val="24"/>
          <w:szCs w:val="24"/>
          <w:lang w:val="kk-KZ"/>
        </w:rPr>
      </w:pPr>
      <w:r w:rsidRPr="004005C4">
        <w:rPr>
          <w:sz w:val="24"/>
          <w:szCs w:val="24"/>
          <w:lang w:val="kk-KZ"/>
        </w:rPr>
        <w:t>Кәсіпорынды  материалды  рационалды  қолдануды  бақылау. Материалдық-техникалық  құралдардың  жоспары  есеппен  жүргізіледі.</w:t>
      </w:r>
    </w:p>
    <w:p w:rsidR="0014794D" w:rsidRPr="004005C4" w:rsidRDefault="0014794D" w:rsidP="004005C4">
      <w:pPr>
        <w:jc w:val="both"/>
        <w:rPr>
          <w:sz w:val="24"/>
          <w:szCs w:val="24"/>
          <w:lang w:val="kk-KZ"/>
        </w:rPr>
      </w:pPr>
      <w:r w:rsidRPr="004005C4">
        <w:rPr>
          <w:sz w:val="24"/>
          <w:szCs w:val="24"/>
          <w:lang w:val="kk-KZ"/>
        </w:rPr>
        <w:lastRenderedPageBreak/>
        <w:t xml:space="preserve">    -Өндірістік  бағдарламалар;</w:t>
      </w:r>
    </w:p>
    <w:p w:rsidR="0014794D" w:rsidRPr="004005C4" w:rsidRDefault="0014794D" w:rsidP="004005C4">
      <w:pPr>
        <w:jc w:val="both"/>
        <w:rPr>
          <w:sz w:val="24"/>
          <w:szCs w:val="24"/>
          <w:lang w:val="kk-KZ"/>
        </w:rPr>
      </w:pPr>
      <w:r w:rsidRPr="004005C4">
        <w:rPr>
          <w:sz w:val="24"/>
          <w:szCs w:val="24"/>
          <w:lang w:val="kk-KZ"/>
        </w:rPr>
        <w:t xml:space="preserve">    -Материалды  ресурстардың   бөлшектерінің  нормативтері;</w:t>
      </w:r>
    </w:p>
    <w:p w:rsidR="0014794D" w:rsidRPr="004005C4" w:rsidRDefault="0014794D" w:rsidP="004005C4">
      <w:pPr>
        <w:jc w:val="both"/>
        <w:rPr>
          <w:sz w:val="24"/>
          <w:szCs w:val="24"/>
          <w:lang w:val="kk-KZ"/>
        </w:rPr>
      </w:pPr>
      <w:r w:rsidRPr="004005C4">
        <w:rPr>
          <w:sz w:val="24"/>
          <w:szCs w:val="24"/>
          <w:lang w:val="kk-KZ"/>
        </w:rPr>
        <w:t xml:space="preserve">    -Шикізат  шығындары, материалдар  жартылай фабрикаттар мөлшері;</w:t>
      </w:r>
    </w:p>
    <w:p w:rsidR="0014794D" w:rsidRPr="004005C4" w:rsidRDefault="0014794D" w:rsidP="004005C4">
      <w:pPr>
        <w:jc w:val="both"/>
        <w:rPr>
          <w:sz w:val="24"/>
          <w:szCs w:val="24"/>
          <w:lang w:val="kk-KZ"/>
        </w:rPr>
      </w:pPr>
      <w:r w:rsidRPr="004005C4">
        <w:rPr>
          <w:sz w:val="24"/>
          <w:szCs w:val="24"/>
          <w:lang w:val="kk-KZ"/>
        </w:rPr>
        <w:t xml:space="preserve">    -Капиталдық  құрылыстың  жоспары, өндіріске  жаңа  бұйымдарды  дайындау, мақсаттар, тұрмыстық  обьектілер т.б.;</w:t>
      </w:r>
    </w:p>
    <w:p w:rsidR="0014794D" w:rsidRPr="004005C4" w:rsidRDefault="0014794D" w:rsidP="004005C4">
      <w:pPr>
        <w:jc w:val="both"/>
        <w:rPr>
          <w:sz w:val="24"/>
          <w:szCs w:val="24"/>
          <w:lang w:val="kk-KZ"/>
        </w:rPr>
      </w:pPr>
      <w:r w:rsidRPr="004005C4">
        <w:rPr>
          <w:sz w:val="24"/>
          <w:szCs w:val="24"/>
          <w:lang w:val="kk-KZ"/>
        </w:rPr>
        <w:t xml:space="preserve">    - Жоспарланған  мерзімнің  басына  және  соңына  материалдық  ресурстардың   қалдықтары;</w:t>
      </w:r>
    </w:p>
    <w:p w:rsidR="0014794D" w:rsidRPr="004005C4" w:rsidRDefault="0014794D" w:rsidP="004005C4">
      <w:pPr>
        <w:jc w:val="both"/>
        <w:rPr>
          <w:sz w:val="24"/>
          <w:szCs w:val="24"/>
          <w:lang w:val="kk-KZ"/>
        </w:rPr>
      </w:pPr>
      <w:r w:rsidRPr="004005C4">
        <w:rPr>
          <w:sz w:val="24"/>
          <w:szCs w:val="24"/>
          <w:lang w:val="kk-KZ"/>
        </w:rPr>
        <w:t xml:space="preserve">    -Материалды-техникалық  ресурстардың  барлық  түрлерінің  бағасы;</w:t>
      </w:r>
    </w:p>
    <w:p w:rsidR="0014794D" w:rsidRPr="004005C4" w:rsidRDefault="0014794D" w:rsidP="004005C4">
      <w:pPr>
        <w:jc w:val="both"/>
        <w:rPr>
          <w:b/>
          <w:sz w:val="24"/>
          <w:szCs w:val="24"/>
          <w:lang w:val="kk-KZ"/>
        </w:rPr>
      </w:pPr>
      <w:r w:rsidRPr="004005C4">
        <w:rPr>
          <w:b/>
          <w:sz w:val="24"/>
          <w:szCs w:val="24"/>
          <w:lang w:val="kk-KZ"/>
        </w:rPr>
        <w:t>Бақылау сұрақтары:</w:t>
      </w:r>
    </w:p>
    <w:p w:rsidR="0014794D" w:rsidRPr="004005C4" w:rsidRDefault="0014794D" w:rsidP="004005C4">
      <w:pPr>
        <w:suppressAutoHyphens/>
        <w:jc w:val="both"/>
        <w:rPr>
          <w:sz w:val="24"/>
          <w:szCs w:val="24"/>
          <w:lang w:val="kk-KZ"/>
        </w:rPr>
      </w:pPr>
      <w:r w:rsidRPr="004005C4">
        <w:rPr>
          <w:sz w:val="24"/>
          <w:szCs w:val="24"/>
          <w:lang w:val="kk-KZ"/>
        </w:rPr>
        <w:t>1. Кәсіпорынның  өндірістік   инфрақұрылымының   мақсаты  және   құрамына сипаттама.</w:t>
      </w:r>
    </w:p>
    <w:p w:rsidR="0014794D" w:rsidRPr="004005C4" w:rsidRDefault="0014794D" w:rsidP="004005C4">
      <w:pPr>
        <w:suppressAutoHyphens/>
        <w:jc w:val="both"/>
        <w:rPr>
          <w:sz w:val="24"/>
          <w:szCs w:val="24"/>
          <w:lang w:val="kk-KZ"/>
        </w:rPr>
      </w:pPr>
      <w:r w:rsidRPr="004005C4">
        <w:rPr>
          <w:sz w:val="24"/>
          <w:szCs w:val="24"/>
          <w:lang w:val="kk-KZ"/>
        </w:rPr>
        <w:t>2. Материалды-техникалық  құралдарды   үйлестіру.</w:t>
      </w:r>
    </w:p>
    <w:p w:rsidR="0014794D" w:rsidRPr="004005C4" w:rsidRDefault="0014794D" w:rsidP="004005C4">
      <w:pPr>
        <w:suppressAutoHyphens/>
        <w:jc w:val="both"/>
        <w:rPr>
          <w:sz w:val="24"/>
          <w:szCs w:val="24"/>
          <w:lang w:val="kk-KZ"/>
        </w:rPr>
      </w:pPr>
      <w:r w:rsidRPr="004005C4">
        <w:rPr>
          <w:sz w:val="24"/>
          <w:szCs w:val="24"/>
          <w:lang w:val="kk-KZ"/>
        </w:rPr>
        <w:t>3. Материалды  - техникалық  құралдардың түрлері және функциялары.</w:t>
      </w:r>
    </w:p>
    <w:p w:rsidR="00AC758D" w:rsidRPr="004005C4" w:rsidRDefault="00AC758D" w:rsidP="004005C4">
      <w:pPr>
        <w:jc w:val="both"/>
        <w:rPr>
          <w:b/>
          <w:sz w:val="24"/>
          <w:szCs w:val="24"/>
          <w:lang w:val="kk-KZ"/>
        </w:rPr>
      </w:pPr>
      <w:r w:rsidRPr="004005C4">
        <w:rPr>
          <w:b/>
          <w:sz w:val="24"/>
          <w:szCs w:val="24"/>
          <w:lang w:val="kk-KZ"/>
        </w:rPr>
        <w:t>№9 Тақырып</w:t>
      </w:r>
      <w:r w:rsidRPr="004005C4">
        <w:rPr>
          <w:b/>
          <w:noProof/>
          <w:sz w:val="24"/>
          <w:szCs w:val="24"/>
          <w:lang w:val="kk-KZ"/>
        </w:rPr>
        <w:t xml:space="preserve">. </w:t>
      </w:r>
      <w:r w:rsidRPr="004005C4">
        <w:rPr>
          <w:b/>
          <w:sz w:val="24"/>
          <w:szCs w:val="24"/>
          <w:lang w:val="kk-KZ"/>
        </w:rPr>
        <w:t>Халық пен еңбек ресурстарының және сапалық көрсеткіштері.</w:t>
      </w:r>
    </w:p>
    <w:p w:rsidR="00AC758D" w:rsidRPr="004005C4" w:rsidRDefault="00AC758D" w:rsidP="004005C4">
      <w:pPr>
        <w:jc w:val="both"/>
        <w:rPr>
          <w:b/>
          <w:sz w:val="24"/>
          <w:szCs w:val="24"/>
          <w:lang w:val="kk-KZ"/>
        </w:rPr>
      </w:pPr>
      <w:r w:rsidRPr="004005C4">
        <w:rPr>
          <w:b/>
          <w:sz w:val="24"/>
          <w:szCs w:val="24"/>
          <w:lang w:val="kk-KZ"/>
        </w:rPr>
        <w:t>Дәріс 17</w:t>
      </w:r>
    </w:p>
    <w:p w:rsidR="00AC758D" w:rsidRPr="004005C4" w:rsidRDefault="00AC758D" w:rsidP="004005C4">
      <w:pPr>
        <w:jc w:val="both"/>
        <w:rPr>
          <w:sz w:val="24"/>
          <w:szCs w:val="24"/>
          <w:lang w:val="kk-KZ"/>
        </w:rPr>
      </w:pPr>
      <w:r w:rsidRPr="004005C4">
        <w:rPr>
          <w:sz w:val="24"/>
          <w:szCs w:val="24"/>
          <w:lang w:val="kk-KZ"/>
        </w:rPr>
        <w:t>1 Еңбек ресурстарының саны мен құрылымының көрсеткіштері.</w:t>
      </w:r>
    </w:p>
    <w:p w:rsidR="00AC758D" w:rsidRPr="004005C4" w:rsidRDefault="00AC758D" w:rsidP="004005C4">
      <w:pPr>
        <w:jc w:val="both"/>
        <w:rPr>
          <w:sz w:val="24"/>
          <w:szCs w:val="24"/>
          <w:lang w:val="kk-KZ"/>
        </w:rPr>
      </w:pPr>
      <w:r w:rsidRPr="004005C4">
        <w:rPr>
          <w:sz w:val="24"/>
          <w:szCs w:val="24"/>
          <w:lang w:val="kk-KZ"/>
        </w:rPr>
        <w:t xml:space="preserve">2  Демографиялық процестерді басқару. </w:t>
      </w:r>
    </w:p>
    <w:p w:rsidR="006F6B89" w:rsidRPr="004005C4" w:rsidRDefault="006F6B89" w:rsidP="004005C4">
      <w:pPr>
        <w:jc w:val="both"/>
        <w:rPr>
          <w:sz w:val="24"/>
          <w:szCs w:val="24"/>
          <w:lang w:val="kk-KZ"/>
        </w:rPr>
      </w:pPr>
    </w:p>
    <w:p w:rsidR="006F6B89" w:rsidRPr="004005C4" w:rsidRDefault="006F6B89" w:rsidP="004005C4">
      <w:pPr>
        <w:ind w:firstLine="720"/>
        <w:jc w:val="both"/>
        <w:rPr>
          <w:sz w:val="24"/>
          <w:szCs w:val="24"/>
          <w:lang w:val="kk-KZ"/>
        </w:rPr>
      </w:pPr>
      <w:r w:rsidRPr="004005C4">
        <w:rPr>
          <w:sz w:val="24"/>
          <w:szCs w:val="24"/>
          <w:lang w:val="kk-KZ"/>
        </w:rPr>
        <w:t xml:space="preserve">Еңбек нарығы тек экономикалық емес, сонымен бірге әлеуметтік, құқықтық және психологиялық қатынастарды да қамтиды. Әртүрлі елдерде бұл қатынастардың қалыптасуы тарихи тұрығыда бірдей жүрмеді. Нәтижесінде жеке елдерде белгілі бір айырмашылықтар қалыптасады. </w:t>
      </w:r>
    </w:p>
    <w:p w:rsidR="006F6B89" w:rsidRPr="004005C4" w:rsidRDefault="006F6B89" w:rsidP="004005C4">
      <w:pPr>
        <w:ind w:firstLine="720"/>
        <w:jc w:val="both"/>
        <w:rPr>
          <w:sz w:val="24"/>
          <w:szCs w:val="24"/>
          <w:lang w:val="kk-KZ"/>
        </w:rPr>
      </w:pPr>
      <w:r w:rsidRPr="004005C4">
        <w:rPr>
          <w:sz w:val="24"/>
          <w:szCs w:val="24"/>
          <w:lang w:val="kk-KZ"/>
        </w:rPr>
        <w:t xml:space="preserve">Еңбек нарығының қалыптасуы елдің айырмашылықтарына, кәсіпорын, кәсіпорынды жұмыскер күшімен қамту, персоналды даярлау, кәсіподақтар құру және тарихи дәстүрлерімен байланысты. Егер еңбек нарығын осы тұрғыдан қарастырсақ, онда екі негізгі түрін бөліп көрсетуге болады: сыртқы (жалпы халықтық) және ішкі (кәсіпорынішілік) нарық. </w:t>
      </w:r>
    </w:p>
    <w:p w:rsidR="006F6B89" w:rsidRPr="004005C4" w:rsidRDefault="006F6B89" w:rsidP="004005C4">
      <w:pPr>
        <w:ind w:firstLine="720"/>
        <w:jc w:val="both"/>
        <w:rPr>
          <w:sz w:val="24"/>
          <w:szCs w:val="24"/>
          <w:lang w:val="kk-KZ"/>
        </w:rPr>
      </w:pPr>
      <w:r w:rsidRPr="004005C4">
        <w:rPr>
          <w:sz w:val="24"/>
          <w:szCs w:val="24"/>
          <w:lang w:val="kk-KZ"/>
        </w:rPr>
        <w:t xml:space="preserve">Сыртқы (жалпы халықтық) еңбек нарығы жалдамалы еңбек тұлғаларының барлығына ашықтығымен, бәсекеге қабілеттігімен, қол жетімділігімен ерекшеленеді. Жұмыс орындарын толтыру кәсіпорыннан тыс даярланған жұмыскер күшінің негізгі көлемімен іске асады. Ол соңғысы кәсіпорыннан тыс оқу мекемелерінің диплом, сертификаттарын  алады дегенді білдіреді. Жұмыскерлерді қабылдау жеке жүргізіледі. Алайда бұл үдеріске мемлекет заңнама арқылы араласып отырады. Жұмыс беруші «Халықты жұмыспен қамту туралы», «Ең аз мөлшерлі еңбекақы туралы», «Еңбекті қорғау туралы» және басқа да әлеуметтік – еңбектік қатынастарды реттейтін заңдарды есепке алуы тиіс. Еңбекақының шамасы келіс-сөз, сауда, екіжақты қызығушылықтарды есепке алу арқылы анықталады. </w:t>
      </w:r>
    </w:p>
    <w:p w:rsidR="006F6B89" w:rsidRPr="004005C4" w:rsidRDefault="006F6B89" w:rsidP="004005C4">
      <w:pPr>
        <w:ind w:firstLine="720"/>
        <w:jc w:val="both"/>
        <w:rPr>
          <w:sz w:val="24"/>
          <w:szCs w:val="24"/>
          <w:lang w:val="kk-KZ"/>
        </w:rPr>
      </w:pPr>
      <w:r w:rsidRPr="004005C4">
        <w:rPr>
          <w:sz w:val="24"/>
          <w:szCs w:val="24"/>
          <w:lang w:val="kk-KZ"/>
        </w:rPr>
        <w:t>Ішкікәсіпорындық еңбек нарығы жабықтығымен, бәсекеге әлсіз қабілеттігімен ерекшеленеді. Жұмыскер күшінің қозғалысы кәсіпорын ішімен шектеледі, яғни жұмыскер күшінің бір жұмыс орнынан екіншісіне ауысуы, бірнеше ұқсас мамандықтарды игеру. Жұмыскерлердің негізгі бөлігін жұмысқа алу алдыңғы келісімнің мерзімі өткен соң ұжымдық келіс-сөздер арқылы жүзеге асады. Тұғырлары (позицияларды) бойынша келісу, даулы сұрақтарды шешу нәтижесінде келесі ұжымдық келісім жасалады. Ол да заңнамада көрсетілген мөлшерлерді ескеретін болады. Персоналды даярлау негізінен кәсіпорын ішінде жүргізіліп, кәсіпорынның нақты мақсаттаррын көздейді. Кәсіпорынішілік нарықтар бір бірінен алшақ. Оларға өндіріс жағдайы мен ішкі жұмыс тәртібі өз ізін қалдырады. Сондықтан кәсіпорын кадрлары сыртқы нарықта әлсіз бәсекесетікке ие болады.  Аталған нарықтың түрі екі мәселені шешеді:</w:t>
      </w:r>
    </w:p>
    <w:p w:rsidR="006F6B89" w:rsidRPr="004005C4" w:rsidRDefault="006F6B89" w:rsidP="004005C4">
      <w:pPr>
        <w:widowControl/>
        <w:numPr>
          <w:ilvl w:val="0"/>
          <w:numId w:val="48"/>
        </w:numPr>
        <w:tabs>
          <w:tab w:val="clear" w:pos="1860"/>
          <w:tab w:val="num" w:pos="0"/>
        </w:tabs>
        <w:autoSpaceDE/>
        <w:autoSpaceDN/>
        <w:adjustRightInd/>
        <w:ind w:left="0" w:firstLine="720"/>
        <w:jc w:val="both"/>
        <w:rPr>
          <w:sz w:val="24"/>
          <w:szCs w:val="24"/>
          <w:lang w:val="kk-KZ"/>
        </w:rPr>
      </w:pPr>
      <w:r w:rsidRPr="004005C4">
        <w:rPr>
          <w:sz w:val="24"/>
          <w:szCs w:val="24"/>
          <w:lang w:val="kk-KZ"/>
        </w:rPr>
        <w:t>қарт жұмыскерлердің жас жұмыскерлерге кәсіби білімдер мен кәсіпорынішілік тәжірибелерді беру үдерісін қамтамасыз ету;</w:t>
      </w:r>
    </w:p>
    <w:p w:rsidR="006F6B89" w:rsidRPr="004005C4" w:rsidRDefault="006F6B89" w:rsidP="004005C4">
      <w:pPr>
        <w:widowControl/>
        <w:numPr>
          <w:ilvl w:val="0"/>
          <w:numId w:val="48"/>
        </w:numPr>
        <w:tabs>
          <w:tab w:val="clear" w:pos="1860"/>
          <w:tab w:val="num" w:pos="0"/>
        </w:tabs>
        <w:autoSpaceDE/>
        <w:autoSpaceDN/>
        <w:adjustRightInd/>
        <w:ind w:left="0" w:firstLine="720"/>
        <w:jc w:val="both"/>
        <w:rPr>
          <w:sz w:val="24"/>
          <w:szCs w:val="24"/>
          <w:lang w:val="kk-KZ"/>
        </w:rPr>
      </w:pPr>
      <w:r w:rsidRPr="004005C4">
        <w:rPr>
          <w:sz w:val="24"/>
          <w:szCs w:val="24"/>
          <w:lang w:val="kk-KZ"/>
        </w:rPr>
        <w:t>жинақталған білім мен тәжірибенің кәсіпорыннан тыс шығуына тосқауыл қою.</w:t>
      </w:r>
    </w:p>
    <w:p w:rsidR="006F6B89" w:rsidRPr="004005C4" w:rsidRDefault="006F6B89" w:rsidP="004005C4">
      <w:pPr>
        <w:ind w:firstLine="720"/>
        <w:jc w:val="both"/>
        <w:rPr>
          <w:sz w:val="24"/>
          <w:szCs w:val="24"/>
          <w:lang w:val="kk-KZ"/>
        </w:rPr>
      </w:pPr>
      <w:r w:rsidRPr="004005C4">
        <w:rPr>
          <w:sz w:val="24"/>
          <w:szCs w:val="24"/>
          <w:lang w:val="kk-KZ"/>
        </w:rPr>
        <w:t>Сыртқы нарық ағылшын тілді елге, әсіресе АҚШ-қа тән. Сондықтан нарықта көп жағдайда еңбек нарығының АҚШ үлгісі деп атайды.</w:t>
      </w:r>
    </w:p>
    <w:p w:rsidR="006F6B89" w:rsidRPr="004005C4" w:rsidRDefault="006F6B89" w:rsidP="004005C4">
      <w:pPr>
        <w:ind w:firstLine="720"/>
        <w:jc w:val="both"/>
        <w:rPr>
          <w:sz w:val="24"/>
          <w:szCs w:val="24"/>
          <w:lang w:val="kk-KZ"/>
        </w:rPr>
      </w:pPr>
      <w:r w:rsidRPr="004005C4">
        <w:rPr>
          <w:b/>
          <w:bCs/>
          <w:sz w:val="24"/>
          <w:szCs w:val="24"/>
          <w:lang w:val="kk-KZ"/>
        </w:rPr>
        <w:t>АҚШ еңбек нарығының үлгісі</w:t>
      </w:r>
      <w:r w:rsidRPr="004005C4">
        <w:rPr>
          <w:sz w:val="24"/>
          <w:szCs w:val="24"/>
          <w:lang w:val="kk-KZ"/>
        </w:rPr>
        <w:t xml:space="preserve">. Аталған нарық еңбек нарығы субъектілерінің жоғары белсенділігімен, экономиканың бәсекелестік жағдайын үнемі қолдап отыратын мемлекеттік саясатымен, жоғары еңбекақы көлемімен сипатталады. Қатардағы әрбір американдық пайдамен ақша табу үшін ақшаны алуға, оны банкке салуға, акциялар сатып алуға ұмтылады. </w:t>
      </w:r>
    </w:p>
    <w:p w:rsidR="006F6B89" w:rsidRPr="004005C4" w:rsidRDefault="006F6B89" w:rsidP="004005C4">
      <w:pPr>
        <w:ind w:firstLine="720"/>
        <w:jc w:val="both"/>
        <w:rPr>
          <w:sz w:val="24"/>
          <w:szCs w:val="24"/>
          <w:lang w:val="kk-KZ"/>
        </w:rPr>
      </w:pPr>
      <w:r w:rsidRPr="004005C4">
        <w:rPr>
          <w:sz w:val="24"/>
          <w:szCs w:val="24"/>
          <w:lang w:val="kk-KZ"/>
        </w:rPr>
        <w:lastRenderedPageBreak/>
        <w:t xml:space="preserve">Кәсіпорындардағы жұмыспен қамту саясаты кәсіпорындар арасында аумақтық жоғары деңгейде  жұмылдыруға, оқу мекемелерінде даярланған кадрларды жұмысқа алуға, өндірістік оқытуға кәсіпорын шығындарын ең аз мөлшерге жеткізуге бағдарланған. Еңбекақы жеке және ұжымдық келіс-сөздерді жүргізу, келісім-шарт немесе ұжымдық келісім жасау  нәтижесінде анықталады. Ұжымдық келіс-сөздерде кәсіподақтардың рөлі үлкен. Соңында еңбекақы жұмыс күшіне сұраныс пен ұсыныс, жұмыстың күрделігіне, еңбек өнімділігіне, кәсіпорынның мүмкіндіктеріне тәуелді болады. </w:t>
      </w:r>
    </w:p>
    <w:p w:rsidR="006F6B89" w:rsidRPr="004005C4" w:rsidRDefault="006F6B89" w:rsidP="004005C4">
      <w:pPr>
        <w:ind w:firstLine="720"/>
        <w:jc w:val="both"/>
        <w:rPr>
          <w:sz w:val="24"/>
          <w:szCs w:val="24"/>
          <w:lang w:val="kk-KZ"/>
        </w:rPr>
      </w:pPr>
      <w:r w:rsidRPr="004005C4">
        <w:rPr>
          <w:sz w:val="24"/>
          <w:szCs w:val="24"/>
          <w:lang w:val="kk-KZ"/>
        </w:rPr>
        <w:t xml:space="preserve">Жұмыссыздықты сақтандыру федералдық және штат заңдарымен реттеледі. Федералды заң жұмыссыздық бойынша сақтандырудың жалпы қағидаларын белгілесе, кейін әрбір штат заңдарында оны кеңірек нақтылайды. Сақтандыру жарналарын кәсіпкерлер мен жалдамалы жұмыскерлер төлейді, дегенмен оның көп бөлігі кәсіпкерлерге түседі. Жиналған ақшалар жеке федералдық қор мен штаттар қорларына түседі. </w:t>
      </w:r>
    </w:p>
    <w:p w:rsidR="006F6B89" w:rsidRPr="004005C4" w:rsidRDefault="006F6B89" w:rsidP="004005C4">
      <w:pPr>
        <w:ind w:firstLine="720"/>
        <w:jc w:val="both"/>
        <w:rPr>
          <w:sz w:val="24"/>
          <w:szCs w:val="24"/>
          <w:lang w:val="kk-KZ"/>
        </w:rPr>
      </w:pPr>
      <w:r w:rsidRPr="004005C4">
        <w:rPr>
          <w:sz w:val="24"/>
          <w:szCs w:val="24"/>
          <w:lang w:val="kk-KZ"/>
        </w:rPr>
        <w:t>АҚШ- та сыртқы еңбек нарығымен қатар ішкі еңбек нарығы да  бар. Мысалы, өмір бойы жұмыспен қамту кепілдігін ірі ИБМ компаниясы ұстанады. Осы қағиданы іске асыра отырып, компания әлеуметтік даму қорларын үздіксіз даму саясатын іске асырады, жұмыскерлерге көптеген жеңілдіктер мен сыйлықтар береді. Алайда сыртқы нарық басым. Оған Жапония, Швециямен салыстырғанда АҚШ-тағы жұмыссыздықтың жоғары болуы дәлел.</w:t>
      </w:r>
    </w:p>
    <w:p w:rsidR="006F6B89" w:rsidRPr="004005C4" w:rsidRDefault="006F6B89" w:rsidP="004005C4">
      <w:pPr>
        <w:ind w:firstLine="720"/>
        <w:jc w:val="both"/>
        <w:rPr>
          <w:sz w:val="24"/>
          <w:szCs w:val="24"/>
          <w:lang w:val="kk-KZ"/>
        </w:rPr>
      </w:pPr>
      <w:r w:rsidRPr="004005C4">
        <w:rPr>
          <w:sz w:val="24"/>
          <w:szCs w:val="24"/>
          <w:lang w:val="kk-KZ"/>
        </w:rPr>
        <w:t xml:space="preserve">Ішкі нарық бәрінен бұрын Жапонияға тән. Сондықтан бұл үлгі көп жағдайда жапондық деп аталады. Еңбек нарығының жапондық үлгісінде тән ерекше белгісі жұмыскерлердің бүкіл еңбек мерзімін қамтуға кепілдік беретін «өмір бойы жалдау жүйесі» мен компания ішінде жеке кәсіподақтық ұйымдарды құру. </w:t>
      </w:r>
    </w:p>
    <w:p w:rsidR="006F6B89" w:rsidRPr="004005C4" w:rsidRDefault="006F6B89" w:rsidP="004005C4">
      <w:pPr>
        <w:ind w:firstLine="720"/>
        <w:jc w:val="both"/>
        <w:rPr>
          <w:sz w:val="24"/>
          <w:szCs w:val="24"/>
          <w:lang w:val="kk-KZ"/>
        </w:rPr>
      </w:pPr>
      <w:r w:rsidRPr="004005C4">
        <w:rPr>
          <w:sz w:val="24"/>
          <w:szCs w:val="24"/>
          <w:lang w:val="kk-KZ"/>
        </w:rPr>
        <w:t xml:space="preserve">Жұмыспен қамтудың мұндай саясаты білікті мамандар кәсіпорыннан кетіп қалады деп және оны даярлауға кеткен шығындар бекер кетті деуден қорықпай, компания кәсіби даярлау мен мамандықты жоғарылатуды жүзеге асырады. Дайындық ғылыми-техникалық серпілістікпен, жұмыс орнының құрылымымен, шығарылып жатқан өнімнің көп түрлігіне сай жүзеге асырылады, кәсіпорын ішінде кәсіби жұмылдыру алын ала қарастырылады (кәсіпорын басшылығына кәсіпорын ішінде өз қалауы бойынша жұмыскерлерді бір орыннан екіншісіне ауыстыруға мүмкіндік берілген) және жұмыскерлерде еңбекке деген шығармашылық көзқарастың болуын тәрбиелейді. </w:t>
      </w:r>
    </w:p>
    <w:p w:rsidR="006F6B89" w:rsidRPr="004005C4" w:rsidRDefault="006F6B89" w:rsidP="004005C4">
      <w:pPr>
        <w:ind w:firstLine="720"/>
        <w:jc w:val="both"/>
        <w:rPr>
          <w:sz w:val="24"/>
          <w:szCs w:val="24"/>
          <w:lang w:val="kk-KZ"/>
        </w:rPr>
      </w:pPr>
      <w:r w:rsidRPr="004005C4">
        <w:rPr>
          <w:sz w:val="24"/>
          <w:szCs w:val="24"/>
          <w:lang w:val="kk-KZ"/>
        </w:rPr>
        <w:t xml:space="preserve">Еңбекақыны құрау кезінде жұмыскердің өтіліміне үлкен мән беріледі, ол жұмыскерлерді басқа кәсіпорындарға кетіп қалудан шектеп отырады. Сонымен бірге жұмыскердің жасы ескеріледі. Бірақ соңғы жылдары мамандығы мен еңбек тиімділігін есепке алу үлкен мәнге ие болып келе жатыр. «Өмірлік жұмыспен қамту жүйесі» жұмыссыздықты азайту проблемасын шешуде артықшылығы мол. Ол өндіріс пен жұмыс уақытын еркін қысқартуға немесе жұмыскерлерді еншілес кәсіпорындарға ауыстыруға мүмкіндік береді. Мұндай шаралар жұмыссыздықтың өсуіне тосқауыл болады. </w:t>
      </w:r>
    </w:p>
    <w:p w:rsidR="006F6B89" w:rsidRPr="004005C4" w:rsidRDefault="006F6B89" w:rsidP="004005C4">
      <w:pPr>
        <w:ind w:firstLine="720"/>
        <w:jc w:val="both"/>
        <w:rPr>
          <w:sz w:val="24"/>
          <w:szCs w:val="24"/>
          <w:lang w:val="kk-KZ"/>
        </w:rPr>
      </w:pPr>
      <w:r w:rsidRPr="004005C4">
        <w:rPr>
          <w:sz w:val="24"/>
          <w:szCs w:val="24"/>
          <w:lang w:val="kk-KZ"/>
        </w:rPr>
        <w:t xml:space="preserve">Жапонияда 1974-1975 жылдардағы дағдарыстан кейін өмірлік жалдау жүйесінде біршама өзгерістер орын алды, жалдамалы жұмыскерлерді қорғау әлсіреді, тұрақты жұмыс істеушілердің үлесі азайды, шағын кәсіпорындар негізінде сыртқы нарық пайда болды. </w:t>
      </w:r>
    </w:p>
    <w:p w:rsidR="006F6B89" w:rsidRPr="004005C4" w:rsidRDefault="006F6B89" w:rsidP="004005C4">
      <w:pPr>
        <w:ind w:firstLine="720"/>
        <w:jc w:val="both"/>
        <w:rPr>
          <w:sz w:val="24"/>
          <w:szCs w:val="24"/>
          <w:lang w:val="kk-KZ"/>
        </w:rPr>
      </w:pPr>
      <w:r w:rsidRPr="004005C4">
        <w:rPr>
          <w:sz w:val="24"/>
          <w:szCs w:val="24"/>
          <w:lang w:val="kk-KZ"/>
        </w:rPr>
        <w:t xml:space="preserve">Шведциядағы еңбек нарығының үлгісі ерекше белгілерге ие. Шведциялық модель мемлекет жүргізетін белсенді жұмыспен қамту саясатымен ерекшеленді. Еңбек нарығының бұл үлгісі реттеудің мемлекеттік элементтері нарықтық элементермен тығыз байланысқан мемлекеттік нарықтық тетігіне ие. Мемлекеттің белсенділігі ауқымды қаржы ресурстарын жұмыспен қамтуды қолдау бағдарламаларына, жұмыскер күшін қайта даярлауға, оның бәсекеге қабілеттілігін арттыруға аударуында байқалады. Бұл мақсаттарға жұмыспен қамту қорының 70 % дейін көлемі шығындалады, немесе ЖІӨ 3,5 % (1993-1995 жж). Жұмыссыздық бойынша жәрдем ақыға ЖІӨ 2,7% дейінгі көлемі жұмсалады. Шведцияда жұмыспен қамту қорына сақтандыру жарналары басқа Европалық елдердің деңгейінде сақталады. </w:t>
      </w:r>
    </w:p>
    <w:p w:rsidR="006F6B89" w:rsidRPr="004005C4" w:rsidRDefault="006F6B89" w:rsidP="004005C4">
      <w:pPr>
        <w:ind w:firstLine="720"/>
        <w:jc w:val="both"/>
        <w:rPr>
          <w:sz w:val="24"/>
          <w:szCs w:val="24"/>
          <w:lang w:val="kk-KZ"/>
        </w:rPr>
      </w:pPr>
      <w:r w:rsidRPr="004005C4">
        <w:rPr>
          <w:sz w:val="24"/>
          <w:szCs w:val="24"/>
          <w:lang w:val="kk-KZ"/>
        </w:rPr>
        <w:t xml:space="preserve">Жұмыспен қамту қорының қаражаттары мемлекеттік, әрі жеке секторда жұмыскерлердің кәсіби дайындығы  мен қайта дайындығына жұмсалады. </w:t>
      </w:r>
    </w:p>
    <w:p w:rsidR="006F6B89" w:rsidRPr="004005C4" w:rsidRDefault="006F6B89" w:rsidP="004005C4">
      <w:pPr>
        <w:ind w:firstLine="720"/>
        <w:jc w:val="both"/>
        <w:rPr>
          <w:sz w:val="24"/>
          <w:szCs w:val="24"/>
          <w:lang w:val="kk-KZ"/>
        </w:rPr>
      </w:pPr>
      <w:r w:rsidRPr="004005C4">
        <w:rPr>
          <w:sz w:val="24"/>
          <w:szCs w:val="24"/>
          <w:lang w:val="kk-KZ"/>
        </w:rPr>
        <w:t>Мемлекеттің негізгі міндеті өсім қарқыны төмен аймақтарда әлеуметтік қажетті қызметтерді қамтамасыз ететін салаларда жұмысбастылықты ұстап тұру.</w:t>
      </w:r>
    </w:p>
    <w:p w:rsidR="006F6B89" w:rsidRPr="004005C4" w:rsidRDefault="006F6B89" w:rsidP="004005C4">
      <w:pPr>
        <w:ind w:firstLine="720"/>
        <w:jc w:val="both"/>
        <w:rPr>
          <w:sz w:val="24"/>
          <w:szCs w:val="24"/>
          <w:lang w:val="kk-KZ"/>
        </w:rPr>
      </w:pPr>
      <w:r w:rsidRPr="004005C4">
        <w:rPr>
          <w:sz w:val="24"/>
          <w:szCs w:val="24"/>
          <w:lang w:val="kk-KZ"/>
        </w:rPr>
        <w:t xml:space="preserve">Жұмыспен қамту саясаты басқа салықтық, салалық және аймақтық саясаттармен үйлесіп </w:t>
      </w:r>
      <w:r w:rsidRPr="004005C4">
        <w:rPr>
          <w:sz w:val="24"/>
          <w:szCs w:val="24"/>
          <w:lang w:val="kk-KZ"/>
        </w:rPr>
        <w:lastRenderedPageBreak/>
        <w:t xml:space="preserve">жатады. Ол елде жұмыскер күшіне жоғары сұраныс пен жорғары жұмыспен қамтуды қамтамсыз етеді. </w:t>
      </w:r>
    </w:p>
    <w:p w:rsidR="006F6B89" w:rsidRPr="004005C4" w:rsidRDefault="006F6B89" w:rsidP="004005C4">
      <w:pPr>
        <w:ind w:firstLine="720"/>
        <w:jc w:val="both"/>
        <w:rPr>
          <w:sz w:val="24"/>
          <w:szCs w:val="24"/>
          <w:lang w:val="kk-KZ"/>
        </w:rPr>
      </w:pPr>
      <w:r w:rsidRPr="004005C4">
        <w:rPr>
          <w:b/>
          <w:bCs/>
          <w:sz w:val="24"/>
          <w:szCs w:val="24"/>
          <w:lang w:val="kk-KZ"/>
        </w:rPr>
        <w:t>Еңбек нарығының ресейлік үлгісі</w:t>
      </w:r>
      <w:r w:rsidRPr="004005C4">
        <w:rPr>
          <w:sz w:val="24"/>
          <w:szCs w:val="24"/>
          <w:lang w:val="kk-KZ"/>
        </w:rPr>
        <w:t xml:space="preserve">. Ресейде өркениетті еңбек нарығы қалыптасу сатысында. Кеңестік кезеңде оның дамуы бір жағынан экономиканың жоғары монополизациясымен, еңбек нәтижесіне байланысты оның аз бөлшектегендігімен шектеліп келді. </w:t>
      </w:r>
    </w:p>
    <w:p w:rsidR="006F6B89" w:rsidRPr="004005C4" w:rsidRDefault="006F6B89" w:rsidP="004005C4">
      <w:pPr>
        <w:ind w:firstLine="720"/>
        <w:jc w:val="both"/>
        <w:rPr>
          <w:sz w:val="24"/>
          <w:szCs w:val="24"/>
          <w:lang w:val="kk-KZ"/>
        </w:rPr>
      </w:pPr>
      <w:r w:rsidRPr="004005C4">
        <w:rPr>
          <w:sz w:val="24"/>
          <w:szCs w:val="24"/>
          <w:lang w:val="kk-KZ"/>
        </w:rPr>
        <w:t xml:space="preserve">Ресейдегі 90-жылдардағы радикалды реформалар нәтижесінде кадрлар қозғалысының жоспарлы жүйесі бұзылды, мемлекет шекті өмір сүруіне қажетті ең аз мөлшерлі тұтыну бюджетіне еш қатысы жоқ, халықтық деңгейде еңбекақының ең аз  көлемін белгілеу арқылы еңбекақыны реттеуден алыстап кетті. Шектен тыс элементке мүшелеп бөлінген еңбекақылар, еңбекақыны төлеу бойынша ұзақ кешіктірулер пайда болды. </w:t>
      </w:r>
    </w:p>
    <w:p w:rsidR="006F6B89" w:rsidRPr="004005C4" w:rsidRDefault="006F6B89" w:rsidP="004005C4">
      <w:pPr>
        <w:ind w:firstLine="720"/>
        <w:jc w:val="both"/>
        <w:rPr>
          <w:sz w:val="24"/>
          <w:szCs w:val="24"/>
          <w:lang w:val="kk-KZ"/>
        </w:rPr>
      </w:pPr>
      <w:r w:rsidRPr="004005C4">
        <w:rPr>
          <w:sz w:val="24"/>
          <w:szCs w:val="24"/>
          <w:lang w:val="kk-KZ"/>
        </w:rPr>
        <w:t>Жалпыресейлік еңбек нарығын құрауды шектейтін, басқа да тұрақсыздырғыш факторлар әлі де сақталып келеді. Оларға жататындар:</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жалпы дағдарыстан</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 xml:space="preserve"> туындаған өндірістің күйзелуі мен оның ұзақ болуы;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заңнамалық базаның жетілмегендігі;</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жасырын жұмыссыздықтың өсуі;</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қорғаныс өндірісінің аз нәтижелі конверсиясы;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әскери реформалардың ұзақтығы жағдайында әскери контенгенттің қысқаруы;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ТМД елдері арасында халықтың басқарусыз миграциясы;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Жұмыспен қамтудың әкімшілік пен нарықтық әдістерінің өзара байланысының аздығы;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Тұрғылықты мекеннен тыс жерлерде бос жұмыс орындары туралы ақпараттардың болмауы.</w:t>
      </w:r>
    </w:p>
    <w:p w:rsidR="006F6B89" w:rsidRPr="004005C4" w:rsidRDefault="006F6B89" w:rsidP="004005C4">
      <w:pPr>
        <w:ind w:firstLine="720"/>
        <w:jc w:val="both"/>
        <w:rPr>
          <w:i/>
          <w:sz w:val="24"/>
          <w:szCs w:val="24"/>
          <w:lang w:val="kk-KZ"/>
        </w:rPr>
      </w:pPr>
      <w:r w:rsidRPr="004005C4">
        <w:rPr>
          <w:i/>
          <w:sz w:val="24"/>
          <w:szCs w:val="24"/>
          <w:lang w:val="kk-KZ"/>
        </w:rPr>
        <w:t>Кәсіпорын персоналы және оның сипаттамалары</w:t>
      </w:r>
    </w:p>
    <w:p w:rsidR="006F6B89" w:rsidRPr="004005C4" w:rsidRDefault="006F6B89" w:rsidP="004005C4">
      <w:pPr>
        <w:ind w:firstLine="720"/>
        <w:jc w:val="both"/>
        <w:rPr>
          <w:sz w:val="24"/>
          <w:szCs w:val="24"/>
          <w:lang w:val="kk-KZ"/>
        </w:rPr>
      </w:pPr>
      <w:r w:rsidRPr="004005C4">
        <w:rPr>
          <w:b/>
          <w:bCs/>
          <w:sz w:val="24"/>
          <w:szCs w:val="24"/>
          <w:lang w:val="kk-KZ"/>
        </w:rPr>
        <w:t>Кәсіпорын персоналы</w:t>
      </w:r>
      <w:r w:rsidRPr="004005C4">
        <w:rPr>
          <w:sz w:val="24"/>
          <w:szCs w:val="24"/>
          <w:lang w:val="kk-KZ"/>
        </w:rPr>
        <w:t xml:space="preserve"> – материалдық игіліктер, қызмет көрсетулер және басқа да қажеттіліктерді қамтамасыз ету үдерісінде әртүрлі функция атқаратын жеке тұлғалардың жиынтығы. Жеке тұлғалар заңды тұлғада болатын кәсіпорынмен жалдану келісімен реттелетін қатынаста болады. Мұндай қатынастарда тек жалдамалы жұмыскерлер ғана емес, сонымен бірге кәсіпорынның нақты жұмыстарына араласатын, өзінің табысс бөлігінен қоса еңбекақы алатын жеке тұлғалар -  кәсіпорын иелері мен үлесшілері де болады. </w:t>
      </w:r>
    </w:p>
    <w:p w:rsidR="006F6B89" w:rsidRPr="004005C4" w:rsidRDefault="006F6B89" w:rsidP="004005C4">
      <w:pPr>
        <w:ind w:firstLine="720"/>
        <w:jc w:val="both"/>
        <w:rPr>
          <w:sz w:val="24"/>
          <w:szCs w:val="24"/>
          <w:lang w:val="kk-KZ"/>
        </w:rPr>
      </w:pPr>
      <w:r w:rsidRPr="004005C4">
        <w:rPr>
          <w:b/>
          <w:sz w:val="24"/>
          <w:szCs w:val="24"/>
          <w:lang w:val="kk-KZ"/>
        </w:rPr>
        <w:t xml:space="preserve">Кәсіпорын персоналының құрылымы. </w:t>
      </w:r>
      <w:r w:rsidRPr="004005C4">
        <w:rPr>
          <w:sz w:val="24"/>
          <w:szCs w:val="24"/>
          <w:lang w:val="kk-KZ"/>
        </w:rPr>
        <w:t xml:space="preserve">Барлық кәсіпорынлар үшін персоналды негізгі және көмекші, басшылар, мамандар мен жұмыскерлер деп бөлу қарастырылған. Одан кейінгі сұралау жас, білім деңгейі, еңбек тәжірибесі және басқа да белгілері бойынша жүргізіуі мүмкін. Еңбектік әлеует – еңбекке қабілетті әртүрлі топтағы адамдар санының, сапа мен өлшемінің интегралдық сипаттамалары. Оның сандық сипаттамасы – нақты бір күнге немесе белгілі кезеңде персоналдың нақты саны. Еңбек етуші персоналының сапалық сипаттамалары – персоналдың жұмыс жасауға кәсіби және мамандығылық  даярлығы. </w:t>
      </w:r>
    </w:p>
    <w:p w:rsidR="006F6B89" w:rsidRPr="004005C4" w:rsidRDefault="006F6B89" w:rsidP="004005C4">
      <w:pPr>
        <w:ind w:firstLine="720"/>
        <w:jc w:val="both"/>
        <w:rPr>
          <w:sz w:val="24"/>
          <w:szCs w:val="24"/>
          <w:lang w:val="kk-KZ"/>
        </w:rPr>
      </w:pPr>
      <w:r w:rsidRPr="004005C4">
        <w:rPr>
          <w:sz w:val="24"/>
          <w:szCs w:val="24"/>
          <w:lang w:val="kk-KZ"/>
        </w:rPr>
        <w:t xml:space="preserve">Еңбектік әлеуетті бағалау кәсіп және мамандығы бойынша  жүргізіледі. Кәсіп белгілі бір жұмысты атқаруға қажет, жұмыскердің теориялық білімі, қабілеті мен біліктілігінің жинағы болып саналады. Мамандық – арнайы дайындық нәтижесінде алынған, белгілі бір кәсіпке қажет білімдердің жинағы. Мамандық - әртүрлі қиындықтағы жұмыстарды орындауға қажетті, жұмыскер білімінің жиынтығы. Мамандықтың міндетті құрамдасы болып жалпы білім мен жалпы техникалық  даярлық болып табылады. </w:t>
      </w:r>
    </w:p>
    <w:p w:rsidR="006F6B89" w:rsidRPr="004005C4" w:rsidRDefault="006F6B89" w:rsidP="004005C4">
      <w:pPr>
        <w:ind w:firstLine="720"/>
        <w:jc w:val="both"/>
        <w:rPr>
          <w:sz w:val="24"/>
          <w:szCs w:val="24"/>
          <w:lang w:val="kk-KZ"/>
        </w:rPr>
      </w:pPr>
      <w:r w:rsidRPr="004005C4">
        <w:rPr>
          <w:sz w:val="24"/>
          <w:szCs w:val="24"/>
          <w:lang w:val="kk-KZ"/>
        </w:rPr>
        <w:t>Еңбектік әлеует ретінде кадрлық әлеуетті санайды, яғни негізгі маман жұмыскерлердің негізгі құрамының белгілі бір материалдық  және рухани игілік жасау мүмкіндігі. Басшылар – бұл негізгі міндеттеріне әр түрлі қызмет облысында күнделікті қадағалау мен шешім қабылдау кіретін мамандар. Басшылар басқару деңгейіне тәуелді әртүрлі қызметтер атқарады. Жоғарғы, орта және төменгі басшы буындарын бөліп көрсетеді. Жоғарға буын басшыларының қызметіне әкімшілік қызметтер, кәсіпорынның стратегияларын жасау, стратегиялық жоспарлау және т.б кіреді. Орта буын басшылары кәсіпорынның атқарымдық бөлімшелерін басқарады. Төменгі буын басшылары нақты бөлімшелердің қызметін басқарады.</w:t>
      </w:r>
    </w:p>
    <w:p w:rsidR="006F6B89" w:rsidRPr="004005C4" w:rsidRDefault="006F6B89" w:rsidP="004005C4">
      <w:pPr>
        <w:ind w:firstLine="720"/>
        <w:jc w:val="both"/>
        <w:rPr>
          <w:sz w:val="24"/>
          <w:szCs w:val="24"/>
          <w:lang w:val="kk-KZ"/>
        </w:rPr>
      </w:pPr>
      <w:r w:rsidRPr="004005C4">
        <w:rPr>
          <w:sz w:val="24"/>
          <w:szCs w:val="24"/>
          <w:lang w:val="kk-KZ"/>
        </w:rPr>
        <w:t xml:space="preserve">Персоналдың саны мен құрылымы кәсіпорынның ерекшілігіне, оның салалық </w:t>
      </w:r>
      <w:r w:rsidRPr="004005C4">
        <w:rPr>
          <w:sz w:val="24"/>
          <w:szCs w:val="24"/>
          <w:lang w:val="kk-KZ"/>
        </w:rPr>
        <w:lastRenderedPageBreak/>
        <w:t>өзгешелігіне тәуелді болады. Персонал құрылымы абсолютты өлшемдер мен пайыздармен сипатталады. Мысал ретінде зертеу жұмыстарымен айналысатын кәсіпорынның персонал құрылымын келтірейік</w:t>
      </w:r>
    </w:p>
    <w:p w:rsidR="006F6B89" w:rsidRPr="004005C4" w:rsidRDefault="006F6B89" w:rsidP="004005C4">
      <w:pPr>
        <w:pStyle w:val="a3"/>
        <w:spacing w:after="0"/>
        <w:ind w:firstLine="567"/>
        <w:jc w:val="both"/>
        <w:rPr>
          <w:sz w:val="24"/>
          <w:szCs w:val="24"/>
          <w:lang w:val="kk-KZ"/>
        </w:rPr>
      </w:pPr>
      <w:r w:rsidRPr="004005C4">
        <w:rPr>
          <w:bCs/>
          <w:sz w:val="24"/>
          <w:szCs w:val="24"/>
          <w:lang w:val="kk-KZ"/>
        </w:rPr>
        <w:t xml:space="preserve">Кадрлар қызметінің негізгі мәселелері. </w:t>
      </w:r>
      <w:r w:rsidRPr="004005C4">
        <w:rPr>
          <w:sz w:val="24"/>
          <w:szCs w:val="24"/>
          <w:lang w:val="kk-KZ"/>
        </w:rPr>
        <w:t>Нарықтың қалыптасуы бүгінде бұрынғы ескі ойлар, әдістер мен тәсілдер негізінде кадрлар қызметін шешуге мүмкін болмайтын жаңа мәселелердің қатарына қойып отыр. Бұл жайтта бүгінгі күнгі күрделі мәселелердің  бірі болып кадрлар жұмысын қайта құру екені өткір түрінде белгілі болып тұр.</w:t>
      </w:r>
    </w:p>
    <w:p w:rsidR="006F6B89" w:rsidRPr="004005C4" w:rsidRDefault="006F6B89" w:rsidP="004005C4">
      <w:pPr>
        <w:pStyle w:val="a3"/>
        <w:spacing w:after="0"/>
        <w:ind w:firstLine="567"/>
        <w:jc w:val="both"/>
        <w:rPr>
          <w:sz w:val="24"/>
          <w:szCs w:val="24"/>
          <w:lang w:val="kk-KZ"/>
        </w:rPr>
      </w:pPr>
      <w:r w:rsidRPr="004005C4">
        <w:rPr>
          <w:sz w:val="24"/>
          <w:szCs w:val="24"/>
          <w:lang w:val="kk-KZ"/>
        </w:rPr>
        <w:t>Экономиканың барлық басқа салаларындағыдай сияқты өнеркәсіпте де:</w:t>
      </w:r>
    </w:p>
    <w:p w:rsidR="006F6B89" w:rsidRPr="004005C4" w:rsidRDefault="006F6B89" w:rsidP="004005C4">
      <w:pPr>
        <w:pStyle w:val="a3"/>
        <w:tabs>
          <w:tab w:val="left" w:pos="5985"/>
        </w:tabs>
        <w:spacing w:after="0"/>
        <w:ind w:firstLine="567"/>
        <w:jc w:val="both"/>
        <w:rPr>
          <w:sz w:val="24"/>
          <w:szCs w:val="24"/>
          <w:lang w:val="kk-KZ"/>
        </w:rPr>
      </w:pPr>
      <w:r w:rsidRPr="004005C4">
        <w:rPr>
          <w:sz w:val="24"/>
          <w:szCs w:val="24"/>
          <w:lang w:val="kk-KZ"/>
        </w:rPr>
        <w:t>- өндірісті үдету мәселелері;</w:t>
      </w:r>
      <w:r w:rsidRPr="004005C4">
        <w:rPr>
          <w:sz w:val="24"/>
          <w:szCs w:val="24"/>
          <w:lang w:val="kk-KZ"/>
        </w:rPr>
        <w:tab/>
      </w:r>
    </w:p>
    <w:p w:rsidR="006F6B89" w:rsidRPr="004005C4" w:rsidRDefault="006F6B89" w:rsidP="004005C4">
      <w:pPr>
        <w:pStyle w:val="a3"/>
        <w:numPr>
          <w:ilvl w:val="0"/>
          <w:numId w:val="49"/>
        </w:numPr>
        <w:tabs>
          <w:tab w:val="clear" w:pos="927"/>
          <w:tab w:val="num" w:pos="0"/>
        </w:tabs>
        <w:spacing w:after="0"/>
        <w:ind w:left="0" w:firstLine="567"/>
        <w:jc w:val="both"/>
        <w:rPr>
          <w:sz w:val="24"/>
          <w:szCs w:val="24"/>
          <w:lang w:val="kk-KZ"/>
        </w:rPr>
      </w:pPr>
      <w:r w:rsidRPr="004005C4">
        <w:rPr>
          <w:sz w:val="24"/>
          <w:szCs w:val="24"/>
          <w:lang w:val="kk-KZ"/>
        </w:rPr>
        <w:t>оның тиімділігін жоғарылату;</w:t>
      </w:r>
    </w:p>
    <w:p w:rsidR="006F6B89" w:rsidRPr="004005C4" w:rsidRDefault="006F6B89" w:rsidP="004005C4">
      <w:pPr>
        <w:pStyle w:val="a3"/>
        <w:numPr>
          <w:ilvl w:val="0"/>
          <w:numId w:val="49"/>
        </w:numPr>
        <w:tabs>
          <w:tab w:val="clear" w:pos="927"/>
          <w:tab w:val="num" w:pos="0"/>
        </w:tabs>
        <w:spacing w:after="0"/>
        <w:ind w:left="0" w:firstLine="567"/>
        <w:jc w:val="both"/>
        <w:rPr>
          <w:sz w:val="24"/>
          <w:szCs w:val="24"/>
          <w:lang w:val="kk-KZ"/>
        </w:rPr>
      </w:pPr>
      <w:r w:rsidRPr="004005C4">
        <w:rPr>
          <w:sz w:val="24"/>
          <w:szCs w:val="24"/>
          <w:lang w:val="kk-KZ"/>
        </w:rPr>
        <w:t>ардақты және тапшы кадрлық ресурстарды дұрыс пайдалану кәсіпорындардың олар үшін жаңа экономикалық жағдайларға үйрену және өмір сүруі үшін алдыңғы қатарға шықты,  ең маңызды мәнге ие бола бастады.</w:t>
      </w:r>
    </w:p>
    <w:p w:rsidR="006F6B89" w:rsidRPr="004005C4" w:rsidRDefault="006F6B89" w:rsidP="004005C4">
      <w:pPr>
        <w:pStyle w:val="a3"/>
        <w:spacing w:after="0"/>
        <w:ind w:firstLine="567"/>
        <w:jc w:val="both"/>
        <w:rPr>
          <w:sz w:val="24"/>
          <w:szCs w:val="24"/>
          <w:lang w:val="kk-KZ"/>
        </w:rPr>
      </w:pPr>
      <w:r w:rsidRPr="004005C4">
        <w:rPr>
          <w:sz w:val="24"/>
          <w:szCs w:val="24"/>
          <w:lang w:val="kk-KZ"/>
        </w:rPr>
        <w:t>Нарық жағдайында кәсіпорынды жұмысқа дайындауды жақсарту үшін бізге қысқа мерзім ішінде кадрларға байланысты жұмыс жүйесін – кадрлады бағалау және аттестациялау; іріктеу; даярлау және аттестациялау; іріктеу; даярлау және біліктілігін жоғарылату; жетекші қызметкерге резервтер дайындау жұмысын толығымен қайта құру керек. Сонымен қатар кадрлар қызметіндегі жұмыскерлердің де өздерінің кәсіби деңгейлерін жоғарылатулары керек, сонымен қатар барлық деңгейдегі жетекшілер өздерінің қол астындағы  жұмыскерлердің әлеуетін тиімді пайдалануда, дамытуда және айқындауда іс жүзінде жау- апкершілігін күшейтуі керек.</w:t>
      </w:r>
    </w:p>
    <w:p w:rsidR="006F6B89" w:rsidRPr="004005C4" w:rsidRDefault="006F6B89" w:rsidP="004005C4">
      <w:pPr>
        <w:pStyle w:val="a3"/>
        <w:spacing w:after="0"/>
        <w:ind w:firstLine="567"/>
        <w:jc w:val="both"/>
        <w:rPr>
          <w:sz w:val="24"/>
          <w:szCs w:val="24"/>
          <w:lang w:val="kk-KZ"/>
        </w:rPr>
      </w:pPr>
      <w:r w:rsidRPr="004005C4">
        <w:rPr>
          <w:bCs/>
          <w:sz w:val="24"/>
          <w:szCs w:val="24"/>
          <w:lang w:val="kk-KZ"/>
        </w:rPr>
        <w:t xml:space="preserve">Персонал қызметін ұйымдастыруға және оны ресурспен қамтамасыздандыруға қойылатын негізгі талаптар. </w:t>
      </w:r>
      <w:r w:rsidRPr="004005C4">
        <w:rPr>
          <w:sz w:val="24"/>
          <w:szCs w:val="24"/>
          <w:lang w:val="kk-KZ"/>
        </w:rPr>
        <w:t>Кәсіпорынның кадрлық қызметі – кәсіпорынды басқару өрісінде таңдалған саясат бойынша басқаруға бел буған қызметтегі тұлғалармен қоса арнайы құрылымдық бөлімшелердің жиынтығы.</w:t>
      </w:r>
    </w:p>
    <w:p w:rsidR="006F6B89" w:rsidRPr="004005C4" w:rsidRDefault="006F6B89" w:rsidP="004005C4">
      <w:pPr>
        <w:pStyle w:val="a3"/>
        <w:spacing w:after="0"/>
        <w:ind w:firstLine="567"/>
        <w:jc w:val="both"/>
        <w:rPr>
          <w:sz w:val="24"/>
          <w:szCs w:val="24"/>
          <w:lang w:val="kk-KZ"/>
        </w:rPr>
      </w:pPr>
      <w:r w:rsidRPr="004005C4">
        <w:rPr>
          <w:sz w:val="24"/>
          <w:szCs w:val="24"/>
          <w:lang w:val="kk-KZ"/>
        </w:rPr>
        <w:t>Кадрлық қызметтің функциялары, құрылымы және мәселелері экономиканың даму сипатымен, өндіріс алдында тұрған мақсаттар мен мәселелерді орындауда персоналдың атқаратын рөлін кәсіпорын басшылығының түсінумен тығыз байланысты.</w:t>
      </w:r>
    </w:p>
    <w:p w:rsidR="006F6B89" w:rsidRPr="004005C4" w:rsidRDefault="006F6B89" w:rsidP="004005C4">
      <w:pPr>
        <w:pStyle w:val="a3"/>
        <w:spacing w:after="0"/>
        <w:ind w:firstLine="567"/>
        <w:jc w:val="both"/>
        <w:rPr>
          <w:sz w:val="24"/>
          <w:szCs w:val="24"/>
          <w:lang w:val="kk-KZ"/>
        </w:rPr>
      </w:pPr>
      <w:r w:rsidRPr="004005C4">
        <w:rPr>
          <w:sz w:val="24"/>
          <w:szCs w:val="24"/>
          <w:lang w:val="kk-KZ"/>
        </w:rPr>
        <w:t>Персоналды басқару тұжырымдамасы – персоналды басқарудың мәнін, мазмұнын, мақсатын, мәселелерін, өлшемдерін, қағидалары мен тәсілдерін түсіну және анықтаудың теориялық-әдістемелік көзқарастарының жүйесі, сонымен қатар, ұйымның нақты жағдайларда әрекет ету тетігін қалыптастыруда ұйымдастырушылық  -тәжірибелік тәсілдері. Оған жататындар:</w:t>
      </w:r>
    </w:p>
    <w:p w:rsidR="006F6B89" w:rsidRPr="004005C4" w:rsidRDefault="006F6B89" w:rsidP="004005C4">
      <w:pPr>
        <w:pStyle w:val="a3"/>
        <w:numPr>
          <w:ilvl w:val="0"/>
          <w:numId w:val="49"/>
        </w:numPr>
        <w:spacing w:after="0"/>
        <w:jc w:val="both"/>
        <w:rPr>
          <w:sz w:val="24"/>
          <w:szCs w:val="24"/>
          <w:lang w:val="kk-KZ"/>
        </w:rPr>
      </w:pPr>
      <w:r w:rsidRPr="004005C4">
        <w:rPr>
          <w:sz w:val="24"/>
          <w:szCs w:val="24"/>
          <w:lang w:val="kk-KZ"/>
        </w:rPr>
        <w:t>персоналды басқарудың әдістемесін жасау (басқару объектісі ретінде ұйымның персоналының мәнін қарастыру, ұйымның мақсатына, персоналдарды басқару тәсілдері мен қағидаларына сәйкес жеке тұлғалардың мінез-құлқын қалыптастыру үдерісін қарастыру);</w:t>
      </w:r>
    </w:p>
    <w:p w:rsidR="006F6B89" w:rsidRPr="004005C4" w:rsidRDefault="006F6B89" w:rsidP="004005C4">
      <w:pPr>
        <w:pStyle w:val="a3"/>
        <w:numPr>
          <w:ilvl w:val="0"/>
          <w:numId w:val="49"/>
        </w:numPr>
        <w:spacing w:after="0"/>
        <w:jc w:val="both"/>
        <w:rPr>
          <w:sz w:val="24"/>
          <w:szCs w:val="24"/>
          <w:lang w:val="kk-KZ"/>
        </w:rPr>
      </w:pPr>
      <w:r w:rsidRPr="004005C4">
        <w:rPr>
          <w:sz w:val="24"/>
          <w:szCs w:val="24"/>
          <w:lang w:val="kk-KZ"/>
        </w:rPr>
        <w:t>персоналды басқару жүйесін қалыптастыру (персоналды басқарудың мақсаттарын, функцияларын, ұйымдастырушылық  құрылымын қалыптастыру, басқарушылық шешімдерді жасау, қабылдау және орындау үдерістерінде жетекшілер мен мамандардың тігінен және көлденең байланыстарын қалыптастыру);</w:t>
      </w:r>
    </w:p>
    <w:p w:rsidR="006F6B89" w:rsidRPr="004005C4" w:rsidRDefault="006F6B89" w:rsidP="004005C4">
      <w:pPr>
        <w:pStyle w:val="a3"/>
        <w:numPr>
          <w:ilvl w:val="0"/>
          <w:numId w:val="49"/>
        </w:numPr>
        <w:spacing w:after="0"/>
        <w:jc w:val="both"/>
        <w:rPr>
          <w:sz w:val="24"/>
          <w:szCs w:val="24"/>
          <w:lang w:val="kk-KZ"/>
        </w:rPr>
      </w:pPr>
      <w:r w:rsidRPr="004005C4">
        <w:rPr>
          <w:sz w:val="24"/>
          <w:szCs w:val="24"/>
          <w:lang w:val="kk-KZ"/>
        </w:rPr>
        <w:t>персоналды басқару технологиясын жасау (персоналды жалдау, іріктеу, қабылдау, оның іскерлік бағасын, кәсіби бағыт беру және дағдылану, оқыту, оның іскерлік бағытын, кәсіби-қызметтік жоғарылауын басқару, еңбектің мотивациясының ұйымдастырылуы, келіспеушіліктер мен түсініспеушіліктерді басқару, ұйымның әлеуметтік дамуын қамтамасыздандыру, персоналдарды жұмыстан босату, кәсіподақтар мен  жұмыспен қамту қызметінің өзара әрекет етуі).</w:t>
      </w:r>
    </w:p>
    <w:p w:rsidR="006F6B89" w:rsidRPr="004005C4" w:rsidRDefault="006F6B89" w:rsidP="004005C4">
      <w:pPr>
        <w:pStyle w:val="a3"/>
        <w:spacing w:after="0"/>
        <w:ind w:firstLine="567"/>
        <w:jc w:val="both"/>
        <w:rPr>
          <w:sz w:val="24"/>
          <w:szCs w:val="24"/>
          <w:lang w:val="kk-KZ"/>
        </w:rPr>
      </w:pPr>
      <w:r w:rsidRPr="004005C4">
        <w:rPr>
          <w:sz w:val="24"/>
          <w:szCs w:val="24"/>
          <w:lang w:val="kk-KZ"/>
        </w:rPr>
        <w:t xml:space="preserve">Нарыққа өту кезінде иерархиялық (сатылық) басқарудан бірте-бірте нарықтық өзара қарым-қатынастарға, экономикалық тәсілдерге негізделген меншіктік қатынастарға өту өте баяу жүре бастайды. Сондықтан, құндылықтың артықшылығын көрсететін бір беткейлі жаңа тәсілдер жасау қажет. Ең бастысы ұйым ішінде -  жұмыскерлер, ал сыртында - өнімді тұтынушылар барын түсіну қажет. Жұмыс істеушінің санасын бастыққа емес тұтынушыға; ысырапшылыққа емес таза табысқа; ойланбай орындау емес, жаңалықты жақсы көретін қызмет- </w:t>
      </w:r>
      <w:r w:rsidRPr="004005C4">
        <w:rPr>
          <w:sz w:val="24"/>
          <w:szCs w:val="24"/>
          <w:lang w:val="kk-KZ"/>
        </w:rPr>
        <w:lastRenderedPageBreak/>
        <w:t>керге бұру қажет; салауатты экономикалық ойға негізделген әлеуметтік мөлшерларға өту қажет. Билік мәдениет пен нарыққа орын бере отырып, екінші орынға көшуге тиісті.</w:t>
      </w:r>
    </w:p>
    <w:p w:rsidR="006F6B89" w:rsidRPr="004005C4" w:rsidRDefault="006F6B89" w:rsidP="004005C4">
      <w:pPr>
        <w:pStyle w:val="a3"/>
        <w:spacing w:after="0"/>
        <w:jc w:val="both"/>
        <w:rPr>
          <w:sz w:val="24"/>
          <w:szCs w:val="24"/>
          <w:lang w:val="kk-KZ"/>
        </w:rPr>
      </w:pPr>
      <w:r w:rsidRPr="004005C4">
        <w:rPr>
          <w:sz w:val="24"/>
          <w:szCs w:val="24"/>
          <w:lang w:val="kk-KZ"/>
        </w:rPr>
        <w:t>6.3. Еңбек өнімділігін өлшеу әдістері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өлшеу, көбінесе, тауарлар өндірісі нәтижесінің еңбек бірлігіне (өнімділік) қатынасы арқылы немесе кері шама - еңбек шығынының (еңбек сыйымдылығы) тауарлар өндірісі нәтижесіне қатынасымен жүзеге асырылады.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өлшеудің тәсілі өте зор маңызға ие. </w:t>
      </w:r>
    </w:p>
    <w:p w:rsidR="006F6B89" w:rsidRPr="004005C4" w:rsidRDefault="006F6B89" w:rsidP="004005C4">
      <w:pPr>
        <w:pStyle w:val="a3"/>
        <w:spacing w:after="0"/>
        <w:jc w:val="both"/>
        <w:rPr>
          <w:sz w:val="24"/>
          <w:szCs w:val="24"/>
          <w:lang w:val="kk-KZ"/>
        </w:rPr>
      </w:pPr>
      <w:r w:rsidRPr="004005C4">
        <w:rPr>
          <w:sz w:val="24"/>
          <w:szCs w:val="24"/>
          <w:lang w:val="kk-KZ"/>
        </w:rPr>
        <w:t xml:space="preserve">      Экономиканың кез-келген саласында, әрбір шаруашылық жүйеде, өнімділікті өлшеуде, өндірістің іс- әрекетінің нәтижесін, яғни өндірілген тауарлар көлемін мүмкіндігінше дәл өрнектеуді қамтамасыз ету маңызды. Әсіресе сала, кәсіпорын, жекелеген шаруашылық субъект деңгейінде өнім, қызмет, жұмыс көлемін неғұрлым дәл өрнектейтін табиғи көрсеткіштер болып табылады. Өнім түрлері ұқсас өндірістерде, еңбек өнімділігін бағалауда, өнімді өлшеудің шартты - табиғи бірлігі қолданылады. Бұл үшін тауарлардың ұқсас түрлері, техникалық көрсеткіштері және тұтынушылық қасиеттердің айырмашылығын көрсететін коэффициенттердің негізінде, алдын-ала анықталынған тауарлар өкілі деп аталатын бірлікте өрнектеледі (мысалы, 15 күшті тракторлар, 4-білікті вагондар, жақсартылған шойын, шартты портландцемент және т.б.)</w:t>
      </w:r>
    </w:p>
    <w:p w:rsidR="006F6B89" w:rsidRPr="004005C4" w:rsidRDefault="006F6B89" w:rsidP="004005C4">
      <w:pPr>
        <w:pStyle w:val="a3"/>
        <w:spacing w:after="0"/>
        <w:jc w:val="both"/>
        <w:rPr>
          <w:sz w:val="24"/>
          <w:szCs w:val="24"/>
          <w:lang w:val="kk-KZ"/>
        </w:rPr>
      </w:pPr>
      <w:r w:rsidRPr="004005C4">
        <w:rPr>
          <w:sz w:val="24"/>
          <w:szCs w:val="24"/>
          <w:lang w:val="kk-KZ"/>
        </w:rPr>
        <w:t xml:space="preserve">       Өнім, жұмыс және қызмет көлемінің </w:t>
      </w:r>
      <w:r w:rsidRPr="004005C4">
        <w:rPr>
          <w:bCs/>
          <w:iCs/>
          <w:sz w:val="24"/>
          <w:szCs w:val="24"/>
          <w:lang w:val="kk-KZ"/>
        </w:rPr>
        <w:t xml:space="preserve">өнімділігін табиғи немесе шартты-табиғи </w:t>
      </w:r>
      <w:r w:rsidRPr="004005C4">
        <w:rPr>
          <w:sz w:val="24"/>
          <w:szCs w:val="24"/>
          <w:lang w:val="kk-KZ"/>
        </w:rPr>
        <w:t>бірлікпен өлшегенде, келесідей формула қолданылады:</w:t>
      </w:r>
    </w:p>
    <w:p w:rsidR="006F6B89" w:rsidRPr="004005C4" w:rsidRDefault="006F6B89" w:rsidP="004005C4">
      <w:pPr>
        <w:pStyle w:val="a3"/>
        <w:spacing w:after="0"/>
        <w:jc w:val="both"/>
        <w:rPr>
          <w:bCs/>
          <w:sz w:val="24"/>
          <w:szCs w:val="24"/>
          <w:lang w:val="kk-KZ"/>
        </w:rPr>
      </w:pPr>
      <w:r w:rsidRPr="004005C4">
        <w:rPr>
          <w:bCs/>
          <w:sz w:val="24"/>
          <w:szCs w:val="24"/>
          <w:lang w:val="kk-KZ"/>
        </w:rPr>
        <w:t>Ө=T/ ЕШ</w:t>
      </w:r>
    </w:p>
    <w:p w:rsidR="006F6B89" w:rsidRPr="004005C4" w:rsidRDefault="006F6B89" w:rsidP="004005C4">
      <w:pPr>
        <w:pStyle w:val="a3"/>
        <w:spacing w:after="0"/>
        <w:jc w:val="both"/>
        <w:rPr>
          <w:sz w:val="24"/>
          <w:szCs w:val="24"/>
          <w:lang w:val="kk-KZ"/>
        </w:rPr>
      </w:pPr>
    </w:p>
    <w:p w:rsidR="006F6B89" w:rsidRPr="004005C4" w:rsidRDefault="006F6B89" w:rsidP="004005C4">
      <w:pPr>
        <w:pStyle w:val="a3"/>
        <w:spacing w:after="0"/>
        <w:jc w:val="both"/>
        <w:rPr>
          <w:sz w:val="24"/>
          <w:szCs w:val="24"/>
          <w:lang w:val="kk-KZ"/>
        </w:rPr>
      </w:pPr>
      <w:r w:rsidRPr="004005C4">
        <w:rPr>
          <w:sz w:val="24"/>
          <w:szCs w:val="24"/>
          <w:lang w:val="kk-KZ"/>
        </w:rPr>
        <w:t xml:space="preserve">     мұндағы: Т-тауарлар көлемі</w:t>
      </w:r>
    </w:p>
    <w:p w:rsidR="006F6B89" w:rsidRPr="004005C4" w:rsidRDefault="006F6B89" w:rsidP="004005C4">
      <w:pPr>
        <w:pStyle w:val="a3"/>
        <w:spacing w:after="0"/>
        <w:jc w:val="both"/>
        <w:rPr>
          <w:sz w:val="24"/>
          <w:szCs w:val="24"/>
          <w:lang w:val="kk-KZ"/>
        </w:rPr>
      </w:pPr>
      <w:r w:rsidRPr="004005C4">
        <w:rPr>
          <w:sz w:val="24"/>
          <w:szCs w:val="24"/>
          <w:lang w:val="kk-KZ"/>
        </w:rPr>
        <w:t xml:space="preserve">                       ЕШ-еңбек шығындары     </w:t>
      </w:r>
    </w:p>
    <w:p w:rsidR="006F6B89" w:rsidRPr="004005C4" w:rsidRDefault="006F6B89" w:rsidP="004005C4">
      <w:pPr>
        <w:pStyle w:val="a3"/>
        <w:spacing w:after="0"/>
        <w:jc w:val="both"/>
        <w:rPr>
          <w:sz w:val="24"/>
          <w:szCs w:val="24"/>
          <w:lang w:val="kk-KZ"/>
        </w:rPr>
      </w:pPr>
    </w:p>
    <w:p w:rsidR="006F6B89" w:rsidRPr="004005C4" w:rsidRDefault="006F6B89" w:rsidP="004005C4">
      <w:pPr>
        <w:pStyle w:val="a3"/>
        <w:spacing w:after="0"/>
        <w:jc w:val="both"/>
        <w:rPr>
          <w:sz w:val="24"/>
          <w:szCs w:val="24"/>
          <w:lang w:val="kk-KZ"/>
        </w:rPr>
      </w:pPr>
      <w:r w:rsidRPr="004005C4">
        <w:rPr>
          <w:sz w:val="24"/>
          <w:szCs w:val="24"/>
          <w:lang w:val="kk-KZ"/>
        </w:rPr>
        <w:t xml:space="preserve">       Бірақ, бұл тәсілді пайдалану шеңбері оншалықты кең емес, өйткені олар әр түрлі өнім және қызмет өндірісінде еңбек өнімділігін салыстыру үшін қолдануда қолайсыздық тудырады. Еңбек өнімділігін салалық салыстыру кезінде табиғи және шартты-табиғи көрсеткіштердің қисыны келмейді. Еңбек өнімділігін өрнектеудің бұл екі түрі, экономиканы макроэкономикалық реттеуде жеткілікті икемді және кең қолданылмайды.</w:t>
      </w:r>
    </w:p>
    <w:p w:rsidR="006F6B89" w:rsidRPr="004005C4" w:rsidRDefault="006F6B89" w:rsidP="004005C4">
      <w:pPr>
        <w:pStyle w:val="a3"/>
        <w:spacing w:after="0"/>
        <w:jc w:val="both"/>
        <w:rPr>
          <w:sz w:val="24"/>
          <w:szCs w:val="24"/>
          <w:lang w:val="kk-KZ"/>
        </w:rPr>
      </w:pPr>
      <w:r w:rsidRPr="004005C4">
        <w:rPr>
          <w:bCs/>
          <w:iCs/>
          <w:sz w:val="24"/>
          <w:szCs w:val="24"/>
          <w:lang w:val="kk-KZ"/>
        </w:rPr>
        <w:t>Сондықтан, еңбек өнімділігін өлшеудің неғұрлым кең тараған жолы өндірілетін тауарлар көлемін құндық, ақшалай бірлікте өрнектеу</w:t>
      </w:r>
      <w:r w:rsidRPr="004005C4">
        <w:rPr>
          <w:sz w:val="24"/>
          <w:szCs w:val="24"/>
          <w:lang w:val="kk-KZ"/>
        </w:rPr>
        <w:t>. Әртүрлі кезеңдерде біркелкі өндірістердің деңгейлерін салыстыру және оған инфляцияның әсерін болдырмау үшін есеп жүргізу салыстырмалы бағада жүзеге асырылады. Сонымен қатар, еңбек өнімділігінің құндық көрсеткіші оның нақты мәнін асырып жібермес үшін, оны қайталап есептеуді болдыртпау үшін керек.</w:t>
      </w:r>
    </w:p>
    <w:p w:rsidR="006F6B89" w:rsidRPr="004005C4" w:rsidRDefault="006F6B89" w:rsidP="004005C4">
      <w:pPr>
        <w:pStyle w:val="a3"/>
        <w:spacing w:after="0"/>
        <w:jc w:val="both"/>
        <w:rPr>
          <w:sz w:val="24"/>
          <w:szCs w:val="24"/>
          <w:lang w:val="kk-KZ"/>
        </w:rPr>
      </w:pPr>
      <w:r w:rsidRPr="004005C4">
        <w:rPr>
          <w:sz w:val="24"/>
          <w:szCs w:val="24"/>
          <w:lang w:val="kk-KZ"/>
        </w:rPr>
        <w:t xml:space="preserve">     Осы мақсатта өндіріс көлемінің көрсеткіші ретінде өндіріс факторларымен өндірілетін жалпы ұлттық өнім (ЖҰӨ), сол елдің азаматтарына тиісті соңғы тауарларының жиынтық құны болып табылады. Немесе жалпы ішкі өнім (ЖІӨ)-сол елдің аумағында орналасқан өндіріс факторларымен өндірілген соңғы тауарлардың жиынтық құны ретінде қолданылады.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Ұқсас екі көрсеткіштің әрқайсысы әрбір шаруашылық субъектілердің қосымша құн жиынтығын көрсетеді. Қосымша құн- осы кәсіпорынның сатылған өнімнен түскен табыс пен бұл тауар өндіру үшін сатып алынған материалдар мен материалдық емес құндықтардың құнының арасындағы айырмашылық. Басқаша сөзбен айтқанда, ЖҰӨ (ЖІӨ) алу үшін табыстан материалдық және материалдық емес шығындарды шегеру қажет.</w:t>
      </w:r>
    </w:p>
    <w:p w:rsidR="006F6B89" w:rsidRPr="004005C4" w:rsidRDefault="006F6B89" w:rsidP="004005C4">
      <w:pPr>
        <w:pStyle w:val="a3"/>
        <w:spacing w:after="0"/>
        <w:jc w:val="both"/>
        <w:rPr>
          <w:sz w:val="24"/>
          <w:szCs w:val="24"/>
          <w:lang w:val="kk-KZ"/>
        </w:rPr>
      </w:pPr>
      <w:r w:rsidRPr="004005C4">
        <w:rPr>
          <w:sz w:val="24"/>
          <w:szCs w:val="24"/>
          <w:lang w:val="kk-KZ"/>
        </w:rPr>
        <w:t xml:space="preserve">     Бұл көрсеткіштің жақсы қасиеті өнім өндірісінің энергиясыйымдылығы, материалсыйымдылығы өскенде, оның шамасының азаюында. Басқа жағдайда, материалсыйымдылығы жоғары болған сайын, қосымша құн аз болады, сәйкесінше сол өнім көлеміне адам еңбегінің аз мөлшері сай келеді, осылайша, өнімнің барлық көлемінің құндық құрылымында өнім бірлігіне тиісті адам еңбегінің аз шығыны байқалады.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Егер</w:t>
      </w:r>
      <w:r w:rsidRPr="004005C4">
        <w:rPr>
          <w:sz w:val="24"/>
          <w:szCs w:val="24"/>
          <w:lang w:val="kk-KZ"/>
        </w:rPr>
        <w:tab/>
        <w:t>«А» кәсіпорындағы еңбек өнімділігін ЕӨ</w:t>
      </w:r>
      <w:r w:rsidRPr="004005C4">
        <w:rPr>
          <w:sz w:val="24"/>
          <w:szCs w:val="24"/>
          <w:vertAlign w:val="subscript"/>
          <w:lang w:val="kk-KZ"/>
        </w:rPr>
        <w:t>а</w:t>
      </w:r>
      <w:r w:rsidRPr="004005C4">
        <w:rPr>
          <w:sz w:val="24"/>
          <w:szCs w:val="24"/>
          <w:lang w:val="kk-KZ"/>
        </w:rPr>
        <w:t>=ҚҚ</w:t>
      </w:r>
      <w:r w:rsidRPr="004005C4">
        <w:rPr>
          <w:sz w:val="24"/>
          <w:szCs w:val="24"/>
          <w:vertAlign w:val="subscript"/>
          <w:lang w:val="kk-KZ"/>
        </w:rPr>
        <w:t>а</w:t>
      </w:r>
      <w:r w:rsidRPr="004005C4">
        <w:rPr>
          <w:sz w:val="24"/>
          <w:szCs w:val="24"/>
          <w:lang w:val="kk-KZ"/>
        </w:rPr>
        <w:t>/С</w:t>
      </w:r>
      <w:r w:rsidRPr="004005C4">
        <w:rPr>
          <w:sz w:val="24"/>
          <w:szCs w:val="24"/>
          <w:vertAlign w:val="subscript"/>
          <w:lang w:val="kk-KZ"/>
        </w:rPr>
        <w:t>а</w:t>
      </w:r>
      <w:r w:rsidRPr="004005C4">
        <w:rPr>
          <w:sz w:val="24"/>
          <w:szCs w:val="24"/>
          <w:lang w:val="kk-KZ"/>
        </w:rPr>
        <w:t>-пен өрнектесек, мұндағы «ЕӨ»- еңбек өнімділігі, «ҚҚ»- қосымша құн, «С»- жұмысбастылар саны, онда, сәйкесінше «Б» кәсіпорнындағы еңбек өнімділігін келесідей етіп өрнектеуге болады.  ЕӨ</w:t>
      </w:r>
      <w:r w:rsidRPr="004005C4">
        <w:rPr>
          <w:sz w:val="24"/>
          <w:szCs w:val="24"/>
          <w:vertAlign w:val="subscript"/>
          <w:lang w:val="kk-KZ"/>
        </w:rPr>
        <w:t>б</w:t>
      </w:r>
      <w:r w:rsidRPr="004005C4">
        <w:rPr>
          <w:sz w:val="24"/>
          <w:szCs w:val="24"/>
          <w:lang w:val="kk-KZ"/>
        </w:rPr>
        <w:t>=ҚҚ</w:t>
      </w:r>
      <w:r w:rsidRPr="004005C4">
        <w:rPr>
          <w:sz w:val="24"/>
          <w:szCs w:val="24"/>
          <w:vertAlign w:val="subscript"/>
          <w:lang w:val="kk-KZ"/>
        </w:rPr>
        <w:t>б</w:t>
      </w:r>
      <w:r w:rsidRPr="004005C4">
        <w:rPr>
          <w:sz w:val="24"/>
          <w:szCs w:val="24"/>
          <w:lang w:val="kk-KZ"/>
        </w:rPr>
        <w:t>/С</w:t>
      </w:r>
      <w:r w:rsidRPr="004005C4">
        <w:rPr>
          <w:sz w:val="24"/>
          <w:szCs w:val="24"/>
          <w:vertAlign w:val="subscript"/>
          <w:lang w:val="kk-KZ"/>
        </w:rPr>
        <w:t>б</w:t>
      </w:r>
      <w:r w:rsidRPr="004005C4">
        <w:rPr>
          <w:sz w:val="24"/>
          <w:szCs w:val="24"/>
          <w:lang w:val="kk-KZ"/>
        </w:rPr>
        <w:t>.</w:t>
      </w:r>
      <w:r w:rsidRPr="004005C4">
        <w:rPr>
          <w:sz w:val="24"/>
          <w:szCs w:val="24"/>
          <w:lang w:val="kk-KZ"/>
        </w:rPr>
        <w:tab/>
        <w:t xml:space="preserve"> Базалы кезеңде С</w:t>
      </w:r>
      <w:r w:rsidRPr="004005C4">
        <w:rPr>
          <w:sz w:val="24"/>
          <w:szCs w:val="24"/>
          <w:vertAlign w:val="subscript"/>
          <w:lang w:val="kk-KZ"/>
        </w:rPr>
        <w:t>а</w:t>
      </w:r>
      <w:r w:rsidRPr="004005C4">
        <w:rPr>
          <w:sz w:val="24"/>
          <w:szCs w:val="24"/>
          <w:lang w:val="kk-KZ"/>
        </w:rPr>
        <w:t>=С</w:t>
      </w:r>
      <w:r w:rsidRPr="004005C4">
        <w:rPr>
          <w:sz w:val="24"/>
          <w:szCs w:val="24"/>
          <w:vertAlign w:val="subscript"/>
          <w:lang w:val="kk-KZ"/>
        </w:rPr>
        <w:t>б</w:t>
      </w:r>
      <w:r w:rsidRPr="004005C4">
        <w:rPr>
          <w:sz w:val="24"/>
          <w:szCs w:val="24"/>
          <w:lang w:val="kk-KZ"/>
        </w:rPr>
        <w:t>, ал ЕӨ</w:t>
      </w:r>
      <w:r w:rsidRPr="004005C4">
        <w:rPr>
          <w:sz w:val="24"/>
          <w:szCs w:val="24"/>
          <w:vertAlign w:val="subscript"/>
          <w:lang w:val="kk-KZ"/>
        </w:rPr>
        <w:t>а</w:t>
      </w:r>
      <w:r w:rsidRPr="004005C4">
        <w:rPr>
          <w:sz w:val="24"/>
          <w:szCs w:val="24"/>
          <w:lang w:val="kk-KZ"/>
        </w:rPr>
        <w:t>=ЕӨ</w:t>
      </w:r>
      <w:r w:rsidRPr="004005C4">
        <w:rPr>
          <w:sz w:val="24"/>
          <w:szCs w:val="24"/>
          <w:vertAlign w:val="subscript"/>
          <w:lang w:val="kk-KZ"/>
        </w:rPr>
        <w:t>б</w:t>
      </w:r>
      <w:r w:rsidRPr="004005C4">
        <w:rPr>
          <w:sz w:val="24"/>
          <w:szCs w:val="24"/>
          <w:lang w:val="kk-KZ"/>
        </w:rPr>
        <w:t xml:space="preserve"> болса, онда ҚҚ</w:t>
      </w:r>
      <w:r w:rsidRPr="004005C4">
        <w:rPr>
          <w:sz w:val="24"/>
          <w:szCs w:val="24"/>
          <w:vertAlign w:val="subscript"/>
          <w:lang w:val="kk-KZ"/>
        </w:rPr>
        <w:t>а</w:t>
      </w:r>
      <w:r w:rsidRPr="004005C4">
        <w:rPr>
          <w:sz w:val="24"/>
          <w:szCs w:val="24"/>
          <w:lang w:val="kk-KZ"/>
        </w:rPr>
        <w:t>=ҚҚ</w:t>
      </w:r>
      <w:r w:rsidRPr="004005C4">
        <w:rPr>
          <w:sz w:val="24"/>
          <w:szCs w:val="24"/>
          <w:vertAlign w:val="subscript"/>
          <w:lang w:val="kk-KZ"/>
        </w:rPr>
        <w:t>б</w:t>
      </w:r>
      <w:r w:rsidRPr="004005C4">
        <w:rPr>
          <w:sz w:val="24"/>
          <w:szCs w:val="24"/>
          <w:lang w:val="kk-KZ"/>
        </w:rPr>
        <w:t xml:space="preserve">. Бірақ ҚҚ=Т-М анықтамасы бойынша, </w:t>
      </w:r>
      <w:r w:rsidRPr="004005C4">
        <w:rPr>
          <w:sz w:val="24"/>
          <w:szCs w:val="24"/>
          <w:lang w:val="kk-KZ"/>
        </w:rPr>
        <w:lastRenderedPageBreak/>
        <w:t>мұндағы Т-табыс, ал М-материалдық және материалдық емес шығындар және екі кәсіпорыннан алынған бұл көрсеткіштер сәйкесінше өзара тең болғанда Т</w:t>
      </w:r>
      <w:r w:rsidRPr="004005C4">
        <w:rPr>
          <w:sz w:val="24"/>
          <w:szCs w:val="24"/>
          <w:vertAlign w:val="subscript"/>
          <w:lang w:val="kk-KZ"/>
        </w:rPr>
        <w:t>а</w:t>
      </w:r>
      <w:r w:rsidRPr="004005C4">
        <w:rPr>
          <w:sz w:val="24"/>
          <w:szCs w:val="24"/>
          <w:lang w:val="kk-KZ"/>
        </w:rPr>
        <w:t>=Т</w:t>
      </w:r>
      <w:r w:rsidRPr="004005C4">
        <w:rPr>
          <w:sz w:val="24"/>
          <w:szCs w:val="24"/>
          <w:vertAlign w:val="subscript"/>
          <w:lang w:val="kk-KZ"/>
        </w:rPr>
        <w:t>б</w:t>
      </w:r>
      <w:r w:rsidRPr="004005C4">
        <w:rPr>
          <w:sz w:val="24"/>
          <w:szCs w:val="24"/>
          <w:lang w:val="kk-KZ"/>
        </w:rPr>
        <w:t xml:space="preserve"> және М</w:t>
      </w:r>
      <w:r w:rsidRPr="004005C4">
        <w:rPr>
          <w:sz w:val="24"/>
          <w:szCs w:val="24"/>
          <w:vertAlign w:val="subscript"/>
          <w:lang w:val="kk-KZ"/>
        </w:rPr>
        <w:t>а</w:t>
      </w:r>
      <w:r w:rsidRPr="004005C4">
        <w:rPr>
          <w:sz w:val="24"/>
          <w:szCs w:val="24"/>
          <w:lang w:val="kk-KZ"/>
        </w:rPr>
        <w:t xml:space="preserve"> =М</w:t>
      </w:r>
      <w:r w:rsidRPr="004005C4">
        <w:rPr>
          <w:sz w:val="24"/>
          <w:szCs w:val="24"/>
          <w:vertAlign w:val="subscript"/>
          <w:lang w:val="kk-KZ"/>
        </w:rPr>
        <w:t>б</w:t>
      </w:r>
      <w:r w:rsidRPr="004005C4">
        <w:rPr>
          <w:sz w:val="24"/>
          <w:szCs w:val="24"/>
          <w:lang w:val="kk-KZ"/>
        </w:rPr>
        <w:t>. Келесі кезеңде“А” кәсіпорнына қарағанда материал сыйымдылығы (М) “Б” кәсіпорнында көбірек болып (М</w:t>
      </w:r>
      <w:r w:rsidRPr="004005C4">
        <w:rPr>
          <w:sz w:val="24"/>
          <w:szCs w:val="24"/>
          <w:vertAlign w:val="subscript"/>
          <w:lang w:val="kk-KZ"/>
        </w:rPr>
        <w:t>а</w:t>
      </w:r>
      <w:r w:rsidRPr="004005C4">
        <w:rPr>
          <w:sz w:val="24"/>
          <w:szCs w:val="24"/>
          <w:lang w:val="kk-KZ"/>
        </w:rPr>
        <w:t>&lt;М</w:t>
      </w:r>
      <w:r w:rsidRPr="004005C4">
        <w:rPr>
          <w:sz w:val="24"/>
          <w:szCs w:val="24"/>
          <w:vertAlign w:val="subscript"/>
          <w:lang w:val="kk-KZ"/>
        </w:rPr>
        <w:t>б</w:t>
      </w:r>
      <w:r w:rsidRPr="004005C4">
        <w:rPr>
          <w:sz w:val="24"/>
          <w:szCs w:val="24"/>
          <w:lang w:val="kk-KZ"/>
        </w:rPr>
        <w:t>) өсті делік, ал адам еңбегінің үлесі, сәйкесінше, төмендеп, бірақ табыс екі кәсіпорында да бұрынғыдай болды делік. Онда бұл кезеңнің қорытындысы бойынша ҚҚ</w:t>
      </w:r>
      <w:r w:rsidRPr="004005C4">
        <w:rPr>
          <w:sz w:val="24"/>
          <w:szCs w:val="24"/>
          <w:vertAlign w:val="subscript"/>
          <w:lang w:val="kk-KZ"/>
        </w:rPr>
        <w:t>а</w:t>
      </w:r>
      <w:r w:rsidRPr="004005C4">
        <w:rPr>
          <w:sz w:val="24"/>
          <w:szCs w:val="24"/>
          <w:lang w:val="kk-KZ"/>
        </w:rPr>
        <w:t>&gt;ҚҚ</w:t>
      </w:r>
      <w:r w:rsidRPr="004005C4">
        <w:rPr>
          <w:sz w:val="24"/>
          <w:szCs w:val="24"/>
          <w:vertAlign w:val="subscript"/>
          <w:lang w:val="kk-KZ"/>
        </w:rPr>
        <w:t>б</w:t>
      </w:r>
      <w:r w:rsidRPr="004005C4">
        <w:rPr>
          <w:sz w:val="24"/>
          <w:szCs w:val="24"/>
          <w:lang w:val="kk-KZ"/>
        </w:rPr>
        <w:t xml:space="preserve"> көреміз. Сәйкесінше, басқа бірдей жағдайда ЕӨ</w:t>
      </w:r>
      <w:r w:rsidRPr="004005C4">
        <w:rPr>
          <w:sz w:val="24"/>
          <w:szCs w:val="24"/>
          <w:vertAlign w:val="subscript"/>
          <w:lang w:val="kk-KZ"/>
        </w:rPr>
        <w:t>а</w:t>
      </w:r>
      <w:r w:rsidRPr="004005C4">
        <w:rPr>
          <w:sz w:val="24"/>
          <w:szCs w:val="24"/>
          <w:lang w:val="kk-KZ"/>
        </w:rPr>
        <w:t>&gt;ЕӨ</w:t>
      </w:r>
      <w:r w:rsidRPr="004005C4">
        <w:rPr>
          <w:sz w:val="24"/>
          <w:szCs w:val="24"/>
          <w:vertAlign w:val="subscript"/>
          <w:lang w:val="kk-KZ"/>
        </w:rPr>
        <w:t>б</w:t>
      </w:r>
      <w:r w:rsidRPr="004005C4">
        <w:rPr>
          <w:sz w:val="24"/>
          <w:szCs w:val="24"/>
          <w:lang w:val="kk-KZ"/>
        </w:rPr>
        <w:t xml:space="preserve"> екенін анықтаймыз. </w:t>
      </w:r>
    </w:p>
    <w:p w:rsidR="006F6B89" w:rsidRPr="004005C4" w:rsidRDefault="006F6B89" w:rsidP="004005C4">
      <w:pPr>
        <w:pStyle w:val="a3"/>
        <w:spacing w:after="0"/>
        <w:jc w:val="both"/>
        <w:rPr>
          <w:sz w:val="24"/>
          <w:szCs w:val="24"/>
          <w:lang w:val="kk-KZ"/>
        </w:rPr>
      </w:pPr>
      <w:r w:rsidRPr="004005C4">
        <w:rPr>
          <w:sz w:val="24"/>
          <w:szCs w:val="24"/>
          <w:lang w:val="kk-KZ"/>
        </w:rPr>
        <w:t xml:space="preserve">      Осылайша, қосымша құн арқылы өрнектелген еңбек өнімділігі көрсеткіші, материал сыйымдылығы өсімін өз деңгейінің төмендеуімен көрсетеді, ал материал сыйымдылығының төмендеуі және өнім бірлігіне адам еңбегі санының азаюы, еңбек өнімділігі деңгейінің жоғарылауымен өрнектеледі. </w:t>
      </w:r>
    </w:p>
    <w:p w:rsidR="006F6B89" w:rsidRPr="004005C4" w:rsidRDefault="006F6B89" w:rsidP="004005C4">
      <w:pPr>
        <w:pStyle w:val="a3"/>
        <w:spacing w:after="0"/>
        <w:jc w:val="both"/>
        <w:rPr>
          <w:sz w:val="24"/>
          <w:szCs w:val="24"/>
          <w:lang w:val="kk-KZ"/>
        </w:rPr>
      </w:pPr>
      <w:r w:rsidRPr="004005C4">
        <w:rPr>
          <w:sz w:val="24"/>
          <w:szCs w:val="24"/>
          <w:lang w:val="kk-KZ"/>
        </w:rPr>
        <w:t xml:space="preserve">      Бірақ, еңбек өнімділігін өлшеу тәсілін мүмкіндігінше, тек материал сыйымдылығына қатысты емес, өнімнің қорсыйымдылығы динамикасына кері байланысты ұсынатындай етіп таңдау қажет. Сондай-ақ, қорсыйымдылығы өскенде еңбек өнімділігі шамасының кемуін және керісінше тауар бірлігіне капитал сыйымдылығы төмендегенде, оның өсуін қамтамасыз ететіндей болуы керек .</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бұлайша есептеу үшін таза ұлттық өнім (жалпы ұлттық өнім мен амортизациялық аударымдар арасындағы айырмашылығы) қолданылуы мүмкін. Онда бұл көрсеткіш жалпы ұлттық өнімнен амортизациялық аударымдарын шегеру арқылы қалыптасады және адам еңбегінің </w:t>
      </w:r>
      <w:r w:rsidRPr="004005C4">
        <w:rPr>
          <w:iCs/>
          <w:sz w:val="24"/>
          <w:szCs w:val="24"/>
          <w:lang w:val="kk-KZ"/>
        </w:rPr>
        <w:t>қайтарымын</w:t>
      </w:r>
      <w:r w:rsidRPr="004005C4">
        <w:rPr>
          <w:sz w:val="24"/>
          <w:szCs w:val="24"/>
          <w:lang w:val="kk-KZ"/>
        </w:rPr>
        <w:t xml:space="preserve"> неғұрлым дәл өлшейтіндей етеді. Шын мәнінде, тауар өндірісінде қолданылған негізгі қорлар құны жоғары болған сайын, бірдей жағдайда оның қорсыйымдылығы жоғары болады, яғни өнім бірлігіне немесе бекітілген өнім көлеміне амортизациялық аударымдары жоғары болады. Сәйкесінше, амортизациялық аударымдар жоғары болған сайын ЖҰӨ-нен үлкен шама шегеріледі де, сол өнім көлемінің жалпы құнындағы таза ұлттық өнім аз болады, сәйкесінше осы көрсеткішпен өлшелінген еңбек өнімділігінің деңгейі төмендейді. Қорсыйымдылығы аз болған сайын, өнім бірлігі, таза ұлттық өнім көп болады, сәйкесінше, осы көрсеткішпен өрнектелген еңбек өнімділігінің деңгейі жоғары болады.    Осылайша, ол жоғарыда көрсетілгендей (ЖҰӨ) өнім бірлігіндегі адам еңбегі қайтарымының деңгейін көрсетеді. </w:t>
      </w:r>
    </w:p>
    <w:p w:rsidR="006F6B89" w:rsidRPr="004005C4" w:rsidRDefault="006F6B89" w:rsidP="004005C4">
      <w:pPr>
        <w:pStyle w:val="a3"/>
        <w:spacing w:after="0"/>
        <w:jc w:val="both"/>
        <w:rPr>
          <w:sz w:val="24"/>
          <w:szCs w:val="24"/>
          <w:lang w:val="kk-KZ"/>
        </w:rPr>
      </w:pPr>
      <w:r w:rsidRPr="004005C4">
        <w:rPr>
          <w:sz w:val="24"/>
          <w:szCs w:val="24"/>
          <w:lang w:val="kk-KZ"/>
        </w:rPr>
        <w:t xml:space="preserve">     Жоғарыда айтылғандай, еңбек өнімділігінің көрсеткіштері адам еңбегін қолдану тиімділігін ғана емес, затқа айналған (негізгі қор, капитал түрінде ұсынылғандар, сондай-ақ материалдық айнамалы қоры - ішкі зат және материал түрінде көрсетіледі) еңбек белгісінің тиімділігін көрсетеді.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Жалдамалы жұмыскерлердің нақты еңбегінің тиімділігін, кәсіпорын басқарушыларының  тапқырлығын көрсететін, неғұрлым тура көрсеткіш ұлттық табыс болып табылады. </w:t>
      </w:r>
    </w:p>
    <w:p w:rsidR="006F6B89" w:rsidRPr="004005C4" w:rsidRDefault="006F6B89" w:rsidP="004005C4">
      <w:pPr>
        <w:pStyle w:val="a3"/>
        <w:spacing w:after="0"/>
        <w:jc w:val="both"/>
        <w:rPr>
          <w:sz w:val="24"/>
          <w:szCs w:val="24"/>
          <w:lang w:val="kk-KZ"/>
        </w:rPr>
      </w:pPr>
      <w:r w:rsidRPr="004005C4">
        <w:rPr>
          <w:bCs/>
          <w:iCs/>
          <w:sz w:val="24"/>
          <w:szCs w:val="24"/>
          <w:lang w:val="kk-KZ"/>
        </w:rPr>
        <w:t>Ұлттық табыс</w:t>
      </w:r>
      <w:r w:rsidRPr="004005C4">
        <w:rPr>
          <w:sz w:val="24"/>
          <w:szCs w:val="24"/>
          <w:lang w:val="kk-KZ"/>
        </w:rPr>
        <w:t xml:space="preserve"> - бұл өндіріс факторлары иелерінің өндірістегі үлесі үшін алатын табыстарының жиынтығы, немесе бұл таза ұлттық өнім мен тауар бағасын өсіретін жанама салық арасындағы айырмашылық (шаруашылық қызметті жүргізу үшін рұқсатқа төлемдер, қосымша құн салығы, акциздер, сатуға салық және т.б.).</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бағалаудың бұл түрлері бөлшектің тек алымына ғана қатысты. Бірақ бұл қатынастың бөлімін, яғни еңбек шығындарын табуда неше түрлі амалдар қолданылуы мүмкін.</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шығындары немесе тауар өндірісіндегі жұмыс күшінің шығындары - бұл бір жұмыскерге қатысты алынған жұмыс уақытының шығындары. Ол адам-сағат, адам-күн бірлігімен өлшенеді. Сонымен қатар, бұл кезде  еңбек қарқындылығы тұрақты деп қарастырылады.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 мысалы бір адам-сағат уақытында өндірілген сағаттық  өнім арқылы анықталуы мүмкін. Бұл жағдайда, барлық жұмыс кезінде жұмыс уақытын пайдалану сипаты ескерілмейді. </w:t>
      </w:r>
    </w:p>
    <w:p w:rsidR="006F6B89" w:rsidRPr="004005C4" w:rsidRDefault="006F6B89" w:rsidP="004005C4">
      <w:pPr>
        <w:pStyle w:val="a3"/>
        <w:spacing w:after="0"/>
        <w:jc w:val="both"/>
        <w:rPr>
          <w:sz w:val="24"/>
          <w:szCs w:val="24"/>
          <w:lang w:val="kk-KZ"/>
        </w:rPr>
      </w:pPr>
      <w:r w:rsidRPr="004005C4">
        <w:rPr>
          <w:sz w:val="24"/>
          <w:szCs w:val="24"/>
          <w:lang w:val="kk-KZ"/>
        </w:rPr>
        <w:t xml:space="preserve">    Күндік өнімділік, яғни атқарылған адам-күнде шығарылған өнім, ауысым кезінде жұмыс уақытының пайдалану жағдайын көрсетеді, мерзімнен тыс жұмыстарды немесе ауысым ішіндегі тоқтап қалуларды ескереді, бірақ - ай, тоқсан немесе жыл ағымындағы жұмыс уақытының пайдалану жағдайын толық  көрсетпейді.</w:t>
      </w:r>
    </w:p>
    <w:p w:rsidR="006F6B89" w:rsidRPr="004005C4" w:rsidRDefault="006F6B89" w:rsidP="004005C4">
      <w:pPr>
        <w:pStyle w:val="a3"/>
        <w:spacing w:after="0"/>
        <w:jc w:val="both"/>
        <w:rPr>
          <w:sz w:val="24"/>
          <w:szCs w:val="24"/>
          <w:lang w:val="kk-KZ"/>
        </w:rPr>
      </w:pPr>
      <w:r w:rsidRPr="004005C4">
        <w:rPr>
          <w:sz w:val="24"/>
          <w:szCs w:val="24"/>
          <w:lang w:val="kk-KZ"/>
        </w:rPr>
        <w:t xml:space="preserve">    Жылдық өнімділік бір жылдағы орташа тізімдік бір жұмыскердің шығарған орташа өнімі арқылы анықталынады және жұмыс уақытының жылдық қорының барынша жоғары пайдалану </w:t>
      </w:r>
      <w:r w:rsidRPr="004005C4">
        <w:rPr>
          <w:sz w:val="24"/>
          <w:szCs w:val="24"/>
          <w:lang w:val="kk-KZ"/>
        </w:rPr>
        <w:lastRenderedPageBreak/>
        <w:t>деңгейін, оған күндік тоқтап қалулар ықпалын, жұмысқа шықпауды, әр түрлі себептер бойынша демалыстарды, ереуілдерді және т.б. әсерін көрсетеді.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шығындарының өндіріс нәтижесінің бірлігіне қатынасы өнімнің еңбек шығындылығын өрнектейді және жоғарыда аталып өткендей,  еңбек өнімділігінің кері көрсеткіші - еңбексыйымдылығы арқылы көрсетіледі.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Еңбексыйымдылығы - бұл өндірілген тауар бірлігіне жұмсалған еңбек шығындарының шамасы. Ол өнім, жұмыс, қызмет бірлігіне жұмсалған адам-сағат санымен есептеледі.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өнімділігінің жоғарыда аталған көрсеткіштері макроэкономикалық деңгейінде, сондай-ақ кәсіпорын деңгейінде қолданылады.                              </w:t>
      </w:r>
    </w:p>
    <w:p w:rsidR="006F6B89" w:rsidRPr="004005C4" w:rsidRDefault="006F6B89" w:rsidP="004005C4">
      <w:pPr>
        <w:pStyle w:val="a3"/>
        <w:spacing w:after="0"/>
        <w:jc w:val="both"/>
        <w:rPr>
          <w:sz w:val="24"/>
          <w:szCs w:val="24"/>
          <w:lang w:val="kk-KZ"/>
        </w:rPr>
      </w:pPr>
      <w:r w:rsidRPr="004005C4">
        <w:rPr>
          <w:sz w:val="24"/>
          <w:szCs w:val="24"/>
          <w:lang w:val="kk-KZ"/>
        </w:rPr>
        <w:t xml:space="preserve">    Кәсіпорын деңгейіндегі макроэкономикалық көрсеткіштерге ЖҰӨ-не қосымша құн көрсеткіші сәйкес келеді, сондай-ақ ол қосымша өңдеу құны деп те аталады. Ол сатуға жіберілген өнім құнынан өндіріс үдерісінде қолданылған шикізат, материал, сырттан алынған жартылай фабрикат, энергия және жылу құнын шегеру арқылы анықталынады.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Ұлттық табысқа сәйкес көрсеткіш ретінде, кәсіпорында жалпы табысты алуға болады. Ол сатылған өнім құнынан материалдық және энергетикалық, басқада оған тең шығындар құнын, сондай-ақ, негізгі қорлардың амортизация сомасын шегеру арқылы анықталынады. Сонымен, жалпы табыс - кәсіпорынның өндірістік-шаруашылық қызметінің соңғы нәтижесінің жалпы көрсеткіші. Өзінің экономикалық мазмұны бойынша таза өнім көрсеткішіне жақын. Онда өндіріс үдерісінде қайта пайда болған құн мен кәсіпорын жұмыскерлерінің  нақты еңбегінің нәтижесі бар. Ол мәні бойынша еңбекақы қорынан мен таза табыстан тұрады. Таза пайда - бұл салықтарды, бюджетке және басқада  мемлекеттік қорларға төлемдерді төлегеннен кейінгі кәсіпорынның қарамағында қалатын табыс. Сондай-ақ зерттеу және әдістемелік мақсатта шекті немесе бастама еңбек өнімділігі деп аталатын түсініктің қолданылатынын атап өту керек. Шекті еңбек өнімділігі (шекті, бастама еңбек өнімі) - бұл қосымша еңбек бірлігін қолданудан алынған, кәсіпорын шығаратын өнімнің заттай өрнектелген қосымша өнімі. Сандық қатынаста, ол өндірісте қызмет ететін барлық еңбек бірлігіне қатысты есептелетін, еңбек өнімділігінің орташа мәнімен толығымен сәйкес келмеуі мүмкін. Шекті еңбек өнімділігінің динамикасы басқа бастамалық шамалар сияқты кемімелі қайтарым деп аталатын заңға бағынады. Бұл өркениетті бәсеке нарығында, басқа да бірдей жағдайларда, өндірістің басқа факторларының анықталған шамасында, сол өндірістегі еңбек бірлігінің артуымен әрбір еңбек бірлігінің шекті өнімділігі алғашқы кезде өседі, бірақ біраздан соң қосымша еңбек бірлігін қолданудан кейін, керісінше, төмендей бастайды. Осы кездегі еңбек өнімділігінің мәні шегіне жеткендігін көрсетеді. Шекті (бастама) шамалар және оның динамикасы нарықтық байланыстардың теориялық моделдерін қарастыруда қолданылады.</w:t>
      </w:r>
    </w:p>
    <w:p w:rsidR="006F6B89" w:rsidRPr="004005C4" w:rsidRDefault="006F6B89" w:rsidP="004005C4">
      <w:pPr>
        <w:pStyle w:val="a3"/>
        <w:spacing w:after="0"/>
        <w:jc w:val="both"/>
        <w:rPr>
          <w:sz w:val="24"/>
          <w:szCs w:val="24"/>
          <w:lang w:val="kk-KZ"/>
        </w:rPr>
      </w:pPr>
    </w:p>
    <w:p w:rsidR="006F6B89" w:rsidRPr="004005C4" w:rsidRDefault="006F6B89" w:rsidP="004005C4">
      <w:pPr>
        <w:pStyle w:val="a3"/>
        <w:tabs>
          <w:tab w:val="left" w:pos="4536"/>
          <w:tab w:val="left" w:pos="8505"/>
        </w:tabs>
        <w:spacing w:after="0"/>
        <w:ind w:left="680" w:right="113"/>
        <w:jc w:val="both"/>
        <w:rPr>
          <w:b/>
          <w:sz w:val="24"/>
          <w:szCs w:val="24"/>
          <w:lang w:val="kk-KZ"/>
        </w:rPr>
      </w:pPr>
      <w:r w:rsidRPr="004005C4">
        <w:rPr>
          <w:b/>
          <w:sz w:val="24"/>
          <w:szCs w:val="24"/>
          <w:lang w:val="kk-KZ"/>
        </w:rPr>
        <w:t>Бақылау сұрақтары</w:t>
      </w:r>
    </w:p>
    <w:p w:rsidR="006F6B89" w:rsidRPr="004005C4" w:rsidRDefault="006F6B89" w:rsidP="004005C4">
      <w:pPr>
        <w:pStyle w:val="a3"/>
        <w:tabs>
          <w:tab w:val="left" w:pos="4536"/>
          <w:tab w:val="left" w:pos="8505"/>
        </w:tabs>
        <w:spacing w:after="0"/>
        <w:ind w:left="284" w:right="113"/>
        <w:jc w:val="both"/>
        <w:rPr>
          <w:sz w:val="24"/>
          <w:szCs w:val="24"/>
          <w:lang w:val="kk-KZ"/>
        </w:rPr>
      </w:pPr>
      <w:r w:rsidRPr="004005C4">
        <w:rPr>
          <w:sz w:val="24"/>
          <w:szCs w:val="24"/>
          <w:lang w:val="kk-KZ"/>
        </w:rPr>
        <w:t>1. Еңбек өнімділігі мен тауар өндірісі тиімділігінің мәні  және мағынасы.</w:t>
      </w:r>
    </w:p>
    <w:p w:rsidR="006F6B89" w:rsidRPr="004005C4" w:rsidRDefault="006F6B89" w:rsidP="004005C4">
      <w:pPr>
        <w:pStyle w:val="a8"/>
        <w:spacing w:after="0"/>
        <w:jc w:val="both"/>
        <w:rPr>
          <w:lang w:val="kk-KZ"/>
        </w:rPr>
      </w:pPr>
      <w:r w:rsidRPr="004005C4">
        <w:rPr>
          <w:lang w:val="kk-KZ"/>
        </w:rPr>
        <w:t>2. Еңбек өнімділігін өлшеу әдістері.</w:t>
      </w:r>
    </w:p>
    <w:p w:rsidR="006F6B89" w:rsidRPr="004005C4" w:rsidRDefault="006F6B89" w:rsidP="004005C4">
      <w:pPr>
        <w:pStyle w:val="a8"/>
        <w:spacing w:after="0"/>
        <w:jc w:val="both"/>
        <w:rPr>
          <w:lang w:val="kk-KZ"/>
        </w:rPr>
      </w:pPr>
      <w:r w:rsidRPr="004005C4">
        <w:rPr>
          <w:lang w:val="kk-KZ"/>
        </w:rPr>
        <w:t>3. Еңбекті мөлшерлеу түсінігі мен рөлі.</w:t>
      </w:r>
    </w:p>
    <w:p w:rsidR="006F6B89" w:rsidRPr="004005C4" w:rsidRDefault="006F6B89" w:rsidP="004005C4">
      <w:pPr>
        <w:pStyle w:val="a8"/>
        <w:spacing w:after="0"/>
        <w:ind w:left="142"/>
        <w:jc w:val="both"/>
        <w:rPr>
          <w:lang w:val="kk-KZ"/>
        </w:rPr>
      </w:pPr>
      <w:r w:rsidRPr="004005C4">
        <w:rPr>
          <w:lang w:val="kk-KZ"/>
        </w:rPr>
        <w:t xml:space="preserve"> 4. Еңбек мөлшерін атқарымдық бөлу.</w:t>
      </w:r>
    </w:p>
    <w:p w:rsidR="006F6B89" w:rsidRPr="004005C4" w:rsidRDefault="006F6B89" w:rsidP="004005C4">
      <w:pPr>
        <w:pStyle w:val="a8"/>
        <w:spacing w:after="0"/>
        <w:jc w:val="both"/>
        <w:rPr>
          <w:lang w:val="kk-KZ"/>
        </w:rPr>
      </w:pPr>
      <w:r w:rsidRPr="004005C4">
        <w:rPr>
          <w:lang w:val="kk-KZ"/>
        </w:rPr>
        <w:t>5. Еңбек шығындарын өлшеу мәні және негізгі құрамы.</w:t>
      </w:r>
    </w:p>
    <w:p w:rsidR="006F6B89" w:rsidRPr="004005C4" w:rsidRDefault="006F6B89" w:rsidP="004005C4">
      <w:pPr>
        <w:pStyle w:val="a8"/>
        <w:spacing w:after="0"/>
        <w:jc w:val="both"/>
        <w:rPr>
          <w:lang w:val="kk-KZ"/>
        </w:rPr>
      </w:pPr>
      <w:r w:rsidRPr="004005C4">
        <w:rPr>
          <w:lang w:val="kk-KZ"/>
        </w:rPr>
        <w:t>6. Еңбек мөлшерін анықтау әдістері.</w:t>
      </w:r>
    </w:p>
    <w:p w:rsidR="006F6B89" w:rsidRPr="004005C4" w:rsidRDefault="006F6B89" w:rsidP="004005C4">
      <w:pPr>
        <w:pStyle w:val="a8"/>
        <w:spacing w:after="0"/>
        <w:jc w:val="both"/>
        <w:rPr>
          <w:b/>
          <w:bCs/>
          <w:lang w:val="kk-KZ"/>
        </w:rPr>
      </w:pPr>
    </w:p>
    <w:p w:rsidR="006F6B89" w:rsidRPr="004005C4" w:rsidRDefault="006F6B89" w:rsidP="004005C4">
      <w:pPr>
        <w:jc w:val="both"/>
        <w:rPr>
          <w:b/>
          <w:sz w:val="24"/>
          <w:szCs w:val="24"/>
          <w:lang w:val="kk-KZ"/>
        </w:rPr>
      </w:pPr>
      <w:r w:rsidRPr="004005C4">
        <w:rPr>
          <w:b/>
          <w:sz w:val="24"/>
          <w:szCs w:val="24"/>
          <w:lang w:val="kk-KZ"/>
        </w:rPr>
        <w:t>№9 Тақырып</w:t>
      </w:r>
      <w:r w:rsidRPr="004005C4">
        <w:rPr>
          <w:b/>
          <w:noProof/>
          <w:sz w:val="24"/>
          <w:szCs w:val="24"/>
          <w:lang w:val="kk-KZ"/>
        </w:rPr>
        <w:t xml:space="preserve">. </w:t>
      </w:r>
      <w:r w:rsidRPr="004005C4">
        <w:rPr>
          <w:b/>
          <w:sz w:val="24"/>
          <w:szCs w:val="24"/>
          <w:lang w:val="kk-KZ"/>
        </w:rPr>
        <w:t>Халық пен еңбек ресурстарының және сапалық көрсеткіштері.</w:t>
      </w:r>
    </w:p>
    <w:p w:rsidR="00AC758D" w:rsidRPr="004005C4" w:rsidRDefault="00AC758D" w:rsidP="004005C4">
      <w:pPr>
        <w:jc w:val="both"/>
        <w:rPr>
          <w:sz w:val="24"/>
          <w:szCs w:val="24"/>
          <w:lang w:val="kk-KZ"/>
        </w:rPr>
      </w:pPr>
      <w:r w:rsidRPr="004005C4">
        <w:rPr>
          <w:b/>
          <w:sz w:val="24"/>
          <w:szCs w:val="24"/>
          <w:lang w:val="kk-KZ"/>
        </w:rPr>
        <w:t>Дәріс 18</w:t>
      </w:r>
    </w:p>
    <w:p w:rsidR="00AC758D" w:rsidRPr="004005C4" w:rsidRDefault="00AC758D" w:rsidP="004005C4">
      <w:pPr>
        <w:jc w:val="both"/>
        <w:rPr>
          <w:sz w:val="24"/>
          <w:szCs w:val="24"/>
          <w:lang w:val="kk-KZ"/>
        </w:rPr>
      </w:pPr>
      <w:r w:rsidRPr="004005C4">
        <w:rPr>
          <w:sz w:val="24"/>
          <w:szCs w:val="24"/>
          <w:lang w:val="kk-KZ"/>
        </w:rPr>
        <w:t xml:space="preserve">3 Еңбек ресурстарының абсолюттік өсімі. </w:t>
      </w:r>
    </w:p>
    <w:p w:rsidR="009D52EC" w:rsidRPr="004005C4" w:rsidRDefault="00AC758D" w:rsidP="004005C4">
      <w:pPr>
        <w:pStyle w:val="aa"/>
        <w:numPr>
          <w:ilvl w:val="0"/>
          <w:numId w:val="16"/>
        </w:numPr>
        <w:tabs>
          <w:tab w:val="left" w:pos="142"/>
        </w:tabs>
        <w:ind w:left="0" w:firstLine="0"/>
        <w:jc w:val="both"/>
        <w:rPr>
          <w:lang w:val="kk-KZ"/>
        </w:rPr>
      </w:pPr>
      <w:r w:rsidRPr="004005C4">
        <w:rPr>
          <w:lang w:val="kk-KZ"/>
        </w:rPr>
        <w:t>ЕР-ның өсу жылдамдылығы. ЕР санының орта өсу жылдамдығы.</w:t>
      </w:r>
    </w:p>
    <w:p w:rsidR="00185252" w:rsidRPr="004005C4" w:rsidRDefault="00185252" w:rsidP="004005C4">
      <w:pPr>
        <w:ind w:firstLine="720"/>
        <w:jc w:val="both"/>
        <w:rPr>
          <w:sz w:val="24"/>
          <w:szCs w:val="24"/>
          <w:lang w:val="kk-KZ"/>
        </w:rPr>
      </w:pPr>
      <w:r w:rsidRPr="004005C4">
        <w:rPr>
          <w:b/>
          <w:sz w:val="24"/>
          <w:szCs w:val="24"/>
          <w:lang w:val="kk-KZ"/>
        </w:rPr>
        <w:t xml:space="preserve">Персонал нақтылығының көрсеткіштері. </w:t>
      </w:r>
      <w:r w:rsidRPr="004005C4">
        <w:rPr>
          <w:sz w:val="24"/>
          <w:szCs w:val="24"/>
          <w:lang w:val="kk-KZ"/>
        </w:rPr>
        <w:t xml:space="preserve">Персонал нақтылығы оның сандық көрсеткіштерімен сипатталады. Персонал саны белгілі бір күнде (мезгілдік көрсеткіш) және кезең аралығында (аралық көрсеткіш) болып анықталуы мүмкін. Белгілі бір күнге тізімдік, жұмысқа шыққан және нақты жұмыс атқарған  жұмыскерлер саны анықталады. Жұмыскерлердің тізімдік құрамына кәсіпорын штатындағы, сонымен бірге, келісім бойынша жұмыс атқаратын жұмыскерлер кіреді. Тізімдік құрамға тұрақты, уақытша және маусымдық </w:t>
      </w:r>
      <w:r w:rsidRPr="004005C4">
        <w:rPr>
          <w:sz w:val="24"/>
          <w:szCs w:val="24"/>
          <w:lang w:val="kk-KZ"/>
        </w:rPr>
        <w:lastRenderedPageBreak/>
        <w:t>жұмысқа алынған барлық жұмыскерлер кіреді.Сонымен бірге нақты жұмыскерлер мен уақытша жұмыс істемейтіндер де кіреді:</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жұмысқа нақты келген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толық емес жұмыс күніне сынақ мерзімімен қабылданған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егер еңбекақы сақталатын болса, қызметтік іс-сапардағылар;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егер олар негізгі жұмыс орны бойынша еңбекақы алатын болса, кәсіпорыннан тыс тапсырма бойынша жұмыс істейтіндер;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кезекші ауысым әдіс бойынша жұмыс істеу үшін жіберілгендер;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нақты себептер бойынша жұмыс істемейтін жұмыскерлер (ауру, мемлекеттік қызметтерді атқару және т.б.)</w:t>
      </w:r>
    </w:p>
    <w:p w:rsidR="00185252" w:rsidRPr="004005C4" w:rsidRDefault="00185252" w:rsidP="004005C4">
      <w:pPr>
        <w:ind w:firstLine="720"/>
        <w:jc w:val="both"/>
        <w:rPr>
          <w:sz w:val="24"/>
          <w:szCs w:val="24"/>
          <w:lang w:val="kk-KZ"/>
        </w:rPr>
      </w:pPr>
      <w:r w:rsidRPr="004005C4">
        <w:rPr>
          <w:sz w:val="24"/>
          <w:szCs w:val="24"/>
          <w:lang w:val="kk-KZ"/>
        </w:rPr>
        <w:t>Кезең ішінде персонал саны өзгереді, персонал қозғалысы болады. Сондықтан кезең ішіндегі жұмыскерлердің саны орташа өлшемдермен есептеледі. Негізгі маңызды көрсеткіш – персоналдың ортатізімдік саны. Бұл көрсеткіштерді кәсіпорынның өндірістік қызмет көрсеткіштерін есептеу үшін қолданылады. Жұмыскерлердің ортатізімдік саны есептелуде төмендегілер ескеріледі:</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тізімдік құрамындағы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сыртқы қосымша қызмет істеушілер;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азаматтық-құқықтық келісім бойынша жұмыс атқаратын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тізімдік емес құрамында тұратын басқа тұлғалар.</w:t>
      </w:r>
    </w:p>
    <w:p w:rsidR="00185252" w:rsidRPr="004005C4" w:rsidRDefault="00185252" w:rsidP="004005C4">
      <w:pPr>
        <w:ind w:firstLine="720"/>
        <w:jc w:val="both"/>
        <w:rPr>
          <w:sz w:val="24"/>
          <w:szCs w:val="24"/>
          <w:lang w:val="kk-KZ"/>
        </w:rPr>
      </w:pPr>
      <w:r w:rsidRPr="004005C4">
        <w:rPr>
          <w:sz w:val="24"/>
          <w:szCs w:val="24"/>
          <w:lang w:val="kk-KZ"/>
        </w:rPr>
        <w:t>Аталған жұмыскерлердің сұралауы персоналдың ортатізімдік санын анықтаумен қатар, еңбекақы қорын анықтау үшін негіз болып табылады. Бір айдағы персоналдың ортатізімдік саны анықталады: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
          <w:sz w:val="24"/>
          <w:szCs w:val="24"/>
          <w:lang w:val="kk-KZ"/>
        </w:rPr>
      </w:pPr>
      <w:r w:rsidRPr="004005C4">
        <w:rPr>
          <w:b/>
          <w:sz w:val="24"/>
          <w:szCs w:val="24"/>
          <w:lang w:val="kk-KZ"/>
        </w:rPr>
        <w:t>ТзС= бір айдың әр күніндегі жұмыскерлердің тізімдік санының қосындысы/бір айдағы күнтізбелік күндер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Толық емес жұмыс күніне немесе толық емес жұмыс апталығына  қабылданған және айлықтың жартысына қабылданған қызметкерлердің ортаізімдік санын санағанда нақтылы жұмыс істеген уақытына пара-пар негізі еске алынады. Егер жұмысқа қабылданған қызметкер жұмыс күнінде 4 сағат жұмыс істейтін болса, онда орташа тізімдік санын есептегенде оларды 0,5 коэффициентімен жұмыс істеген деп саналады. Орташа тізімдік санды есептеуге жұмысқа қабылданған, басқа жұмысқа ауыстырылған және еңбек келісімі тоқтатылған жайлы бұйрықтар негіз болады. Орташа тізімдік санды есептегенде екіқабат болғанда және баланы босанғанда берілетін демалысы, сонымен қатар баланы қарауға берілетін қосымша демалыс; оқу орындарында оқуда болған қызметкерлер күні және еңбекақысы сақталмайтын демалыс алғанда бұл күндер есепке алынбайды.</w:t>
      </w:r>
    </w:p>
    <w:p w:rsidR="00185252" w:rsidRPr="004005C4" w:rsidRDefault="00185252" w:rsidP="004005C4">
      <w:pPr>
        <w:ind w:firstLine="720"/>
        <w:jc w:val="both"/>
        <w:rPr>
          <w:sz w:val="24"/>
          <w:szCs w:val="24"/>
          <w:lang w:val="kk-KZ"/>
        </w:rPr>
      </w:pPr>
      <w:r w:rsidRPr="004005C4">
        <w:rPr>
          <w:sz w:val="24"/>
          <w:szCs w:val="24"/>
          <w:lang w:val="kk-KZ"/>
        </w:rPr>
        <w:t>Қызметкерлердің орташа тізімдік саны әр ай сайынғы орташа тізімдік санды он екіге бөлгеннен табылады.Тоқсан бойынша әр айдың орташа тізімдік санын тоқсандағы айлар санын үшке бөлу арқылы табылады. Осылай жарты жылдық және тоғыз айдың орташа тізімдік санын әрбір айдағы орташа тізімдік санының қосындысын белгілі кезеңге байланысты 6 және 9 бөлу арқылы табылады. Егер кезең ішінде айлардың саны әртүлі болғанда орташа тізімдік сан орташа арифметкалық өлшем арқылы табылады.</w:t>
      </w:r>
    </w:p>
    <w:p w:rsidR="00185252" w:rsidRPr="004005C4" w:rsidRDefault="00185252" w:rsidP="004005C4">
      <w:pPr>
        <w:ind w:firstLine="720"/>
        <w:jc w:val="both"/>
        <w:rPr>
          <w:sz w:val="24"/>
          <w:szCs w:val="24"/>
          <w:lang w:val="kk-KZ"/>
        </w:rPr>
      </w:pPr>
      <w:r w:rsidRPr="004005C4">
        <w:rPr>
          <w:sz w:val="24"/>
          <w:szCs w:val="24"/>
          <w:lang w:val="kk-KZ"/>
        </w:rPr>
        <w:t xml:space="preserve"> Жұмыскерлердің орташа жұмысқа келу саны келесі формула бойынша анықталады: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
          <w:sz w:val="24"/>
          <w:szCs w:val="24"/>
          <w:lang w:val="kk-KZ"/>
        </w:rPr>
      </w:pPr>
      <w:r w:rsidRPr="004005C4">
        <w:rPr>
          <w:b/>
          <w:sz w:val="24"/>
          <w:szCs w:val="24"/>
          <w:lang w:val="kk-KZ"/>
        </w:rPr>
        <w:t>ОЖК = жұмыс күнінің әр күнінде келген жұмыскерлердің жалпы саны/кезеңдегі жұмыс күнінің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Нақты жұмыс істейтін жұмыскерлердің орташа саны келесі формула бойынша анықталады: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
          <w:sz w:val="24"/>
          <w:szCs w:val="24"/>
          <w:lang w:val="kk-KZ"/>
        </w:rPr>
      </w:pPr>
      <w:r w:rsidRPr="004005C4">
        <w:rPr>
          <w:b/>
          <w:sz w:val="24"/>
          <w:szCs w:val="24"/>
          <w:lang w:val="kk-KZ"/>
        </w:rPr>
        <w:t>ОНҚ =  жұмыс күнінің әрқайсысында нақты жұмыс істеген жұмыскерлердің жалпы саны/кезеңдегі жұмыс күнінің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Cs/>
          <w:sz w:val="24"/>
          <w:szCs w:val="24"/>
          <w:lang w:val="kk-KZ"/>
        </w:rPr>
      </w:pPr>
      <w:r w:rsidRPr="004005C4">
        <w:rPr>
          <w:sz w:val="24"/>
          <w:szCs w:val="24"/>
          <w:lang w:val="kk-KZ"/>
        </w:rPr>
        <w:lastRenderedPageBreak/>
        <w:t>Нақты жұмыс істейтін жұмыскерлердің орташа саны жұмыскерлердің орташа жұмысқа келу санынан тұтас күн бойы тұрған уақыт мөлшерінде айырмашылығы болады. Ішкі және сыртқы талдау жасалған уақытта орташа тізімдік сан қолданыс табады. Кәсіпорынның іс-әрекетіне, әсіресе өндірістік, іштей талдау жасағанда орташа жұмысқа келген және орташа нақтылы жұмыс істеген қызметкерлер саны пайдалынады.</w:t>
      </w:r>
    </w:p>
    <w:p w:rsidR="00185252" w:rsidRPr="004005C4" w:rsidRDefault="00185252" w:rsidP="004005C4">
      <w:pPr>
        <w:ind w:firstLine="720"/>
        <w:jc w:val="both"/>
        <w:rPr>
          <w:bCs/>
          <w:sz w:val="24"/>
          <w:szCs w:val="24"/>
          <w:lang w:val="kk-KZ"/>
        </w:rPr>
      </w:pPr>
      <w:r w:rsidRPr="004005C4">
        <w:rPr>
          <w:b/>
          <w:sz w:val="24"/>
          <w:szCs w:val="24"/>
          <w:lang w:val="kk-KZ"/>
        </w:rPr>
        <w:t xml:space="preserve">Персонал қозғалысының көрсеткіштері. </w:t>
      </w:r>
      <w:r w:rsidRPr="004005C4">
        <w:rPr>
          <w:bCs/>
          <w:sz w:val="24"/>
          <w:szCs w:val="24"/>
          <w:lang w:val="kk-KZ"/>
        </w:rPr>
        <w:t xml:space="preserve">Кәсіпорынның өндірістік іс әрекетінің нәтижесін анықтағанда жұмысқа қабылдау және жұмыстан шығару кезінде пайда болатын персонал қозғалысының маңызы зор. </w:t>
      </w:r>
    </w:p>
    <w:p w:rsidR="00185252" w:rsidRPr="004005C4" w:rsidRDefault="00185252" w:rsidP="004005C4">
      <w:pPr>
        <w:ind w:firstLine="720"/>
        <w:jc w:val="both"/>
        <w:rPr>
          <w:bCs/>
          <w:sz w:val="24"/>
          <w:szCs w:val="24"/>
          <w:lang w:val="kk-KZ"/>
        </w:rPr>
      </w:pPr>
      <w:r w:rsidRPr="004005C4">
        <w:rPr>
          <w:bCs/>
          <w:sz w:val="24"/>
          <w:szCs w:val="24"/>
          <w:lang w:val="kk-KZ"/>
        </w:rPr>
        <w:t>Қызметкерлерді жұмысқа қабылдау кәсіпорынның бастамасы, еңбекке орналыстырумен айналысатын органдардың жолдамасы бойынша іске асады.</w:t>
      </w:r>
    </w:p>
    <w:p w:rsidR="00185252" w:rsidRPr="004005C4" w:rsidRDefault="00185252" w:rsidP="004005C4">
      <w:pPr>
        <w:ind w:firstLine="720"/>
        <w:jc w:val="both"/>
        <w:rPr>
          <w:bCs/>
          <w:sz w:val="24"/>
          <w:szCs w:val="24"/>
          <w:lang w:val="kk-KZ"/>
        </w:rPr>
      </w:pPr>
      <w:r w:rsidRPr="004005C4">
        <w:rPr>
          <w:bCs/>
          <w:sz w:val="24"/>
          <w:szCs w:val="24"/>
          <w:lang w:val="kk-KZ"/>
        </w:rPr>
        <w:t xml:space="preserve">Өз еркімен, тәртіпті бұзғаны үшін, сот органдарының шешімі бойынша қызметкерлерді жұмыстан босату кадрлар тұрақсыздығы деп аталады. </w:t>
      </w:r>
    </w:p>
    <w:p w:rsidR="00185252" w:rsidRPr="004005C4" w:rsidRDefault="00185252" w:rsidP="004005C4">
      <w:pPr>
        <w:ind w:firstLine="720"/>
        <w:jc w:val="both"/>
        <w:rPr>
          <w:sz w:val="24"/>
          <w:szCs w:val="24"/>
          <w:lang w:val="kk-KZ"/>
        </w:rPr>
      </w:pPr>
      <w:r w:rsidRPr="004005C4">
        <w:rPr>
          <w:bCs/>
          <w:sz w:val="24"/>
          <w:szCs w:val="24"/>
          <w:lang w:val="kk-KZ"/>
        </w:rPr>
        <w:t>П</w:t>
      </w:r>
      <w:r w:rsidRPr="004005C4">
        <w:rPr>
          <w:sz w:val="24"/>
          <w:szCs w:val="24"/>
          <w:lang w:val="kk-KZ"/>
        </w:rPr>
        <w:t>ерсонал қозғалысы жайлы  ақпараттардың негізінде аталған үдерісті сипаттайтын көрсеткіштер анықталады:</w:t>
      </w:r>
    </w:p>
    <w:p w:rsidR="00185252" w:rsidRPr="004005C4" w:rsidRDefault="00185252" w:rsidP="004005C4">
      <w:pPr>
        <w:ind w:firstLine="720"/>
        <w:jc w:val="both"/>
        <w:rPr>
          <w:b/>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Қабылдау бойынша айналым коэффициеті = белгілі бір кезеңде жұмысқа қабылғандар саны/ осы кезеңдегі жұмыскерлердің ортатізімдік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Шығу бойынша айналым коэффициеті = белгілі бір кезеңде жұмыстан шыққындар саны/ осы кезеңдегі жұмыскерлердің ортатізімдік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Ауысым коэффициенті = (қабылданғандар саны – шыққындар саны)/жұмыскерлердың ортатізімдік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 xml:space="preserve">Кадарлардың тұрақсыздық коэффициенті = кадрлардың тұрақсыздық себебінен жұмыстан шыққан қызметкерлер саны / орташа тізімдік саны </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Кадрлардың тұрақтылық коэффициенті = барлық есеп кезеңінде жұмыс атқарғандар саны/кезең соңындағы жұмыскерлер саны</w:t>
      </w:r>
    </w:p>
    <w:p w:rsidR="006F6B89" w:rsidRPr="004005C4" w:rsidRDefault="006F6B89" w:rsidP="004005C4">
      <w:pPr>
        <w:widowControl/>
        <w:autoSpaceDE/>
        <w:autoSpaceDN/>
        <w:adjustRightInd/>
        <w:ind w:left="540"/>
        <w:jc w:val="both"/>
        <w:rPr>
          <w:sz w:val="24"/>
          <w:szCs w:val="24"/>
          <w:lang w:val="kk-KZ"/>
        </w:rPr>
      </w:pPr>
      <w:r w:rsidRPr="004005C4">
        <w:rPr>
          <w:b/>
          <w:sz w:val="24"/>
          <w:szCs w:val="24"/>
          <w:lang w:val="kk-KZ"/>
        </w:rPr>
        <w:t>ЕР – нің қозғалысы</w:t>
      </w:r>
      <w:r w:rsidRPr="004005C4">
        <w:rPr>
          <w:sz w:val="24"/>
          <w:szCs w:val="24"/>
          <w:lang w:val="kk-KZ"/>
        </w:rPr>
        <w:t xml:space="preserve"> – жұмыс күшіне ие болған халық бөлігінің сандық және сапалық сипаттамаларының өзгеруімен байланысты күрделі әлеуметтік – экономикалық және демографиялық  процесс.</w:t>
      </w:r>
    </w:p>
    <w:p w:rsidR="006F6B89" w:rsidRPr="004005C4" w:rsidRDefault="006F6B89" w:rsidP="004005C4">
      <w:pPr>
        <w:tabs>
          <w:tab w:val="num" w:pos="720"/>
        </w:tabs>
        <w:ind w:firstLine="540"/>
        <w:jc w:val="both"/>
        <w:rPr>
          <w:sz w:val="24"/>
          <w:szCs w:val="24"/>
          <w:lang w:val="kk-KZ"/>
        </w:rPr>
      </w:pPr>
      <w:r w:rsidRPr="004005C4">
        <w:rPr>
          <w:sz w:val="24"/>
          <w:szCs w:val="24"/>
          <w:lang w:val="kk-KZ"/>
        </w:rPr>
        <w:t>ЕР – нің қозғалысының төмендегідей түрлері бар.</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табиғи</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әлеуметтік</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территориялық</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экономикалық</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кәсіптік</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квалификациялық</w:t>
      </w:r>
    </w:p>
    <w:p w:rsidR="006F6B89" w:rsidRPr="004005C4" w:rsidRDefault="006F6B89" w:rsidP="004005C4">
      <w:pPr>
        <w:widowControl/>
        <w:autoSpaceDE/>
        <w:autoSpaceDN/>
        <w:adjustRightInd/>
        <w:ind w:left="540"/>
        <w:jc w:val="both"/>
        <w:rPr>
          <w:sz w:val="24"/>
          <w:szCs w:val="24"/>
          <w:lang w:val="kk-KZ"/>
        </w:rPr>
      </w:pPr>
      <w:r w:rsidRPr="004005C4">
        <w:rPr>
          <w:b/>
          <w:sz w:val="24"/>
          <w:szCs w:val="24"/>
          <w:lang w:val="kk-KZ"/>
        </w:rPr>
        <w:t xml:space="preserve">ЕР – нің табиғи қозғалысы </w:t>
      </w:r>
      <w:r w:rsidRPr="004005C4">
        <w:rPr>
          <w:sz w:val="24"/>
          <w:szCs w:val="24"/>
          <w:lang w:val="kk-KZ"/>
        </w:rPr>
        <w:t>адамдардың биологиялық табиғатымен байланысты. Бұл қозғалысты еңбек жасына толуымен және еңбекке қабілетін жоғалтуымен сипаттайды. ЕР – нің табиғи қозғалысын еңбек ету өмірінің ұзақтығын анықтау үшін есепке алады.</w:t>
      </w:r>
    </w:p>
    <w:p w:rsidR="006F6B89" w:rsidRPr="004005C4" w:rsidRDefault="006F6B89" w:rsidP="004005C4">
      <w:pPr>
        <w:tabs>
          <w:tab w:val="num" w:pos="180"/>
        </w:tabs>
        <w:ind w:firstLine="540"/>
        <w:jc w:val="both"/>
        <w:rPr>
          <w:sz w:val="24"/>
          <w:szCs w:val="24"/>
          <w:lang w:val="kk-KZ"/>
        </w:rPr>
      </w:pPr>
      <w:r w:rsidRPr="004005C4">
        <w:rPr>
          <w:sz w:val="24"/>
          <w:szCs w:val="24"/>
          <w:lang w:val="kk-KZ"/>
        </w:rPr>
        <w:t>Еңбек ету өмірінің ұзақтығы.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максималды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потенциалды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болжамды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нақты болып бөлінеді.</w:t>
      </w:r>
    </w:p>
    <w:p w:rsidR="006F6B89" w:rsidRPr="004005C4" w:rsidRDefault="006F6B89" w:rsidP="004005C4">
      <w:pPr>
        <w:ind w:firstLine="540"/>
        <w:jc w:val="both"/>
        <w:rPr>
          <w:sz w:val="24"/>
          <w:szCs w:val="24"/>
          <w:lang w:val="kk-KZ"/>
        </w:rPr>
      </w:pPr>
      <w:r w:rsidRPr="004005C4">
        <w:rPr>
          <w:b/>
          <w:sz w:val="24"/>
          <w:szCs w:val="24"/>
          <w:lang w:val="kk-KZ"/>
        </w:rPr>
        <w:t>Максималды</w:t>
      </w:r>
      <w:r w:rsidRPr="004005C4">
        <w:rPr>
          <w:sz w:val="24"/>
          <w:szCs w:val="24"/>
          <w:lang w:val="kk-KZ"/>
        </w:rPr>
        <w:t xml:space="preserve"> еңбек ету өмірінің ұзақтығы – еңбек жасының жоғарғы және төменгі шектеулерінің айырмасы.</w:t>
      </w:r>
    </w:p>
    <w:p w:rsidR="006F6B89" w:rsidRPr="004005C4" w:rsidRDefault="006F6B89" w:rsidP="004005C4">
      <w:pPr>
        <w:ind w:firstLine="540"/>
        <w:jc w:val="both"/>
        <w:rPr>
          <w:sz w:val="24"/>
          <w:szCs w:val="24"/>
          <w:lang w:val="kk-KZ"/>
        </w:rPr>
      </w:pPr>
      <w:r w:rsidRPr="004005C4">
        <w:rPr>
          <w:sz w:val="24"/>
          <w:szCs w:val="24"/>
          <w:lang w:val="kk-KZ"/>
        </w:rPr>
        <w:t xml:space="preserve">Еңбек өмірінің </w:t>
      </w:r>
      <w:r w:rsidRPr="004005C4">
        <w:rPr>
          <w:b/>
          <w:sz w:val="24"/>
          <w:szCs w:val="24"/>
          <w:lang w:val="kk-KZ"/>
        </w:rPr>
        <w:t>потенциалды</w:t>
      </w:r>
      <w:r w:rsidRPr="004005C4">
        <w:rPr>
          <w:sz w:val="24"/>
          <w:szCs w:val="24"/>
          <w:lang w:val="kk-KZ"/>
        </w:rPr>
        <w:t xml:space="preserve"> ұзақтығы – белгілі ұрпақтың жастық өлу деңгейінің есебімен еңбек жасының жоғарғы және төменгі шектеулері,нің айырмасы болып табылады.</w:t>
      </w:r>
    </w:p>
    <w:p w:rsidR="006F6B89" w:rsidRPr="004005C4" w:rsidRDefault="006F6B89" w:rsidP="004005C4">
      <w:pPr>
        <w:ind w:firstLine="540"/>
        <w:jc w:val="both"/>
        <w:rPr>
          <w:sz w:val="24"/>
          <w:szCs w:val="24"/>
          <w:lang w:val="kk-KZ"/>
        </w:rPr>
      </w:pPr>
      <w:r w:rsidRPr="004005C4">
        <w:rPr>
          <w:sz w:val="24"/>
          <w:szCs w:val="24"/>
          <w:lang w:val="kk-KZ"/>
        </w:rPr>
        <w:t xml:space="preserve">Еңбек өмірінің </w:t>
      </w:r>
      <w:r w:rsidRPr="004005C4">
        <w:rPr>
          <w:b/>
          <w:sz w:val="24"/>
          <w:szCs w:val="24"/>
          <w:lang w:val="kk-KZ"/>
        </w:rPr>
        <w:t>болжамдық</w:t>
      </w:r>
      <w:r w:rsidRPr="004005C4">
        <w:rPr>
          <w:sz w:val="24"/>
          <w:szCs w:val="24"/>
          <w:lang w:val="kk-KZ"/>
        </w:rPr>
        <w:t xml:space="preserve"> ұзақтығы – бұл жастық және жыныстық белсенділігі есебі мен еңбек жасының жоғарғы және төменгі шектеулерінің айырмасы.</w:t>
      </w:r>
    </w:p>
    <w:p w:rsidR="006F6B89" w:rsidRPr="004005C4" w:rsidRDefault="006F6B89" w:rsidP="004005C4">
      <w:pPr>
        <w:ind w:firstLine="540"/>
        <w:jc w:val="both"/>
        <w:rPr>
          <w:sz w:val="24"/>
          <w:szCs w:val="24"/>
          <w:lang w:val="kk-KZ"/>
        </w:rPr>
      </w:pPr>
      <w:r w:rsidRPr="004005C4">
        <w:rPr>
          <w:sz w:val="24"/>
          <w:szCs w:val="24"/>
          <w:lang w:val="kk-KZ"/>
        </w:rPr>
        <w:lastRenderedPageBreak/>
        <w:t xml:space="preserve">Еңбек өмірінің </w:t>
      </w:r>
      <w:r w:rsidRPr="004005C4">
        <w:rPr>
          <w:b/>
          <w:sz w:val="24"/>
          <w:szCs w:val="24"/>
          <w:lang w:val="kk-KZ"/>
        </w:rPr>
        <w:t>нақты</w:t>
      </w:r>
      <w:r w:rsidRPr="004005C4">
        <w:rPr>
          <w:sz w:val="24"/>
          <w:szCs w:val="24"/>
          <w:lang w:val="kk-KZ"/>
        </w:rPr>
        <w:t xml:space="preserve"> ұзақтығы – бұл жастық, жыныстық белсенділігі және өлу деңгейінің месебімен еңбек жасының шектеулері арасындағы жылдар саны.</w:t>
      </w:r>
    </w:p>
    <w:p w:rsidR="006F6B89" w:rsidRPr="004005C4" w:rsidRDefault="006F6B89" w:rsidP="004005C4">
      <w:pPr>
        <w:ind w:firstLine="540"/>
        <w:jc w:val="both"/>
        <w:rPr>
          <w:sz w:val="24"/>
          <w:szCs w:val="24"/>
          <w:lang w:val="kk-KZ"/>
        </w:rPr>
      </w:pPr>
      <w:r w:rsidRPr="004005C4">
        <w:rPr>
          <w:b/>
          <w:sz w:val="24"/>
          <w:szCs w:val="24"/>
          <w:lang w:val="kk-KZ"/>
        </w:rPr>
        <w:t xml:space="preserve">ЕР – нің әлеуметтік қозғалысы – </w:t>
      </w:r>
      <w:r w:rsidRPr="004005C4">
        <w:rPr>
          <w:sz w:val="24"/>
          <w:szCs w:val="24"/>
          <w:lang w:val="kk-KZ"/>
        </w:rPr>
        <w:t>қоғам мүшелерінің әлеуметтік орнын ауыстырумен байланысты өзгеру процесі.</w:t>
      </w:r>
    </w:p>
    <w:p w:rsidR="006F6B89" w:rsidRPr="004005C4" w:rsidRDefault="006F6B89" w:rsidP="004005C4">
      <w:pPr>
        <w:ind w:firstLine="540"/>
        <w:jc w:val="both"/>
        <w:rPr>
          <w:sz w:val="24"/>
          <w:szCs w:val="24"/>
          <w:lang w:val="kk-KZ"/>
        </w:rPr>
      </w:pPr>
      <w:r w:rsidRPr="004005C4">
        <w:rPr>
          <w:b/>
          <w:sz w:val="24"/>
          <w:szCs w:val="24"/>
          <w:lang w:val="kk-KZ"/>
        </w:rPr>
        <w:t xml:space="preserve">ЕР – нің территориялық қозғалысы – </w:t>
      </w:r>
      <w:r w:rsidRPr="004005C4">
        <w:rPr>
          <w:sz w:val="24"/>
          <w:szCs w:val="24"/>
          <w:lang w:val="kk-KZ"/>
        </w:rPr>
        <w:t>бұл тұрғын жерді ауыстыру мен бірге жұмыс орнын, сонымен қатар еңбек ету сферасын немесе жұмысбастылық сферасының өзгеруімен ибайланысты процесс.</w:t>
      </w:r>
    </w:p>
    <w:p w:rsidR="006F6B89" w:rsidRPr="004005C4" w:rsidRDefault="006F6B89" w:rsidP="004005C4">
      <w:pPr>
        <w:ind w:firstLine="540"/>
        <w:jc w:val="both"/>
        <w:rPr>
          <w:sz w:val="24"/>
          <w:szCs w:val="24"/>
          <w:lang w:val="kk-KZ"/>
        </w:rPr>
      </w:pPr>
      <w:r w:rsidRPr="004005C4">
        <w:rPr>
          <w:b/>
          <w:sz w:val="24"/>
          <w:szCs w:val="24"/>
          <w:lang w:val="kk-KZ"/>
        </w:rPr>
        <w:t xml:space="preserve">ЕР – нің экономикалық қозғалысы – </w:t>
      </w:r>
      <w:r w:rsidRPr="004005C4">
        <w:rPr>
          <w:sz w:val="24"/>
          <w:szCs w:val="24"/>
          <w:lang w:val="kk-KZ"/>
        </w:rPr>
        <w:t xml:space="preserve">адамдардың еңбек ету саласы бойынша орынды ауыстырумен байланысты. Ол </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салааралық</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кәсіпорын немесе ұйымаралық</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кәсіпорын немесе ұйым ішіндегі болып бөлінеді.</w:t>
      </w:r>
    </w:p>
    <w:p w:rsidR="006F6B89" w:rsidRPr="004005C4" w:rsidRDefault="006F6B89" w:rsidP="004005C4">
      <w:pPr>
        <w:ind w:firstLine="540"/>
        <w:jc w:val="both"/>
        <w:rPr>
          <w:sz w:val="24"/>
          <w:szCs w:val="24"/>
          <w:lang w:val="kk-KZ"/>
        </w:rPr>
      </w:pPr>
      <w:r w:rsidRPr="004005C4">
        <w:rPr>
          <w:b/>
          <w:sz w:val="24"/>
          <w:szCs w:val="24"/>
          <w:lang w:val="kk-KZ"/>
        </w:rPr>
        <w:t xml:space="preserve">ЕР – нің кәсіптік қозғалысы </w:t>
      </w:r>
      <w:r w:rsidRPr="004005C4">
        <w:rPr>
          <w:sz w:val="24"/>
          <w:szCs w:val="24"/>
          <w:lang w:val="kk-KZ"/>
        </w:rPr>
        <w:t>жұмыскерлердің еңбек функцияларын ауыстырумен байланысты және баяғы қызметі бойынша басқа мамандық ауысу немесе жаңа қызметке өтуді қарастырады.</w:t>
      </w:r>
    </w:p>
    <w:p w:rsidR="006F6B89" w:rsidRPr="004005C4" w:rsidRDefault="006F6B89" w:rsidP="004005C4">
      <w:pPr>
        <w:ind w:firstLine="540"/>
        <w:jc w:val="both"/>
        <w:rPr>
          <w:sz w:val="24"/>
          <w:szCs w:val="24"/>
          <w:lang w:val="kk-KZ"/>
        </w:rPr>
      </w:pPr>
      <w:r w:rsidRPr="004005C4">
        <w:rPr>
          <w:b/>
          <w:sz w:val="24"/>
          <w:szCs w:val="24"/>
          <w:lang w:val="kk-KZ"/>
        </w:rPr>
        <w:t>ЕР – нің квалификациялық қозғалысы</w:t>
      </w:r>
      <w:r w:rsidRPr="004005C4">
        <w:rPr>
          <w:sz w:val="24"/>
          <w:szCs w:val="24"/>
          <w:lang w:val="kk-KZ"/>
        </w:rPr>
        <w:t xml:space="preserve"> жұмыскерлердің бір квалификациялық деңгейден басқаға өтуімен байланысты.</w:t>
      </w:r>
    </w:p>
    <w:p w:rsidR="006F6B89" w:rsidRPr="004005C4" w:rsidRDefault="006F6B89" w:rsidP="004005C4">
      <w:pPr>
        <w:ind w:firstLine="540"/>
        <w:jc w:val="both"/>
        <w:rPr>
          <w:sz w:val="24"/>
          <w:szCs w:val="24"/>
          <w:lang w:val="kk-KZ"/>
        </w:rPr>
      </w:pPr>
      <w:r w:rsidRPr="004005C4">
        <w:rPr>
          <w:sz w:val="24"/>
          <w:szCs w:val="24"/>
          <w:lang w:val="kk-KZ"/>
        </w:rPr>
        <w:t>Негізінен ЕР – ның барлық қозғалу түрлері бір – бірімен тығыз байланысты және көбінесе уақыты мен орны бойынша сәйкес келеді.</w:t>
      </w:r>
    </w:p>
    <w:p w:rsidR="006F6B89" w:rsidRPr="004005C4" w:rsidRDefault="006F6B89" w:rsidP="004005C4">
      <w:pPr>
        <w:jc w:val="both"/>
        <w:rPr>
          <w:b/>
          <w:sz w:val="24"/>
          <w:szCs w:val="24"/>
          <w:lang w:val="kk-KZ"/>
        </w:rPr>
      </w:pPr>
      <w:r w:rsidRPr="004005C4">
        <w:rPr>
          <w:b/>
          <w:sz w:val="24"/>
          <w:szCs w:val="24"/>
          <w:lang w:val="kk-KZ"/>
        </w:rPr>
        <w:t>Бақылау сұрақтары:</w:t>
      </w:r>
    </w:p>
    <w:p w:rsidR="006F6B89" w:rsidRPr="004005C4" w:rsidRDefault="006F6B89"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1. Қазақстандық еңбек нарығының моделі және оның даму болашағы. </w:t>
      </w:r>
    </w:p>
    <w:p w:rsidR="006F6B89" w:rsidRPr="004005C4" w:rsidRDefault="006F6B89"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2. ҚР- ғы еңбек нарығының реттеу бойынша бірінші орындағы міндеттерді шешу жолдары және басымдылық бағыттары.</w:t>
      </w:r>
    </w:p>
    <w:p w:rsidR="00185252"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ab/>
      </w:r>
    </w:p>
    <w:p w:rsidR="000C0655" w:rsidRPr="004005C4" w:rsidRDefault="000C0655" w:rsidP="004005C4">
      <w:pPr>
        <w:pStyle w:val="af7"/>
        <w:jc w:val="both"/>
        <w:rPr>
          <w:rFonts w:ascii="Times New Roman" w:hAnsi="Times New Roman" w:cs="Times New Roman"/>
          <w:b/>
          <w:sz w:val="24"/>
          <w:szCs w:val="24"/>
          <w:lang w:val="kk-KZ"/>
        </w:rPr>
      </w:pPr>
      <w:r w:rsidRPr="004005C4">
        <w:rPr>
          <w:rFonts w:ascii="Times New Roman" w:hAnsi="Times New Roman" w:cs="Times New Roman"/>
          <w:b/>
          <w:sz w:val="24"/>
          <w:szCs w:val="24"/>
          <w:lang w:val="kk-KZ"/>
        </w:rPr>
        <w:t>10 Тақырып</w:t>
      </w:r>
      <w:r w:rsidRPr="004005C4">
        <w:rPr>
          <w:rFonts w:ascii="Times New Roman" w:hAnsi="Times New Roman" w:cs="Times New Roman"/>
          <w:b/>
          <w:noProof/>
          <w:sz w:val="24"/>
          <w:szCs w:val="24"/>
          <w:lang w:val="kk-KZ"/>
        </w:rPr>
        <w:t xml:space="preserve">. </w:t>
      </w:r>
      <w:r w:rsidRPr="004005C4">
        <w:rPr>
          <w:rFonts w:ascii="Times New Roman" w:hAnsi="Times New Roman" w:cs="Times New Roman"/>
          <w:b/>
          <w:sz w:val="24"/>
          <w:szCs w:val="24"/>
          <w:lang w:val="kk-KZ"/>
        </w:rPr>
        <w:t>Еңбек ресурстарының және халықтың миграциясын басқарудағы мемлекет саясаты.</w:t>
      </w:r>
    </w:p>
    <w:p w:rsidR="000C0655" w:rsidRPr="004005C4" w:rsidRDefault="000C0655" w:rsidP="004005C4">
      <w:pPr>
        <w:jc w:val="both"/>
        <w:rPr>
          <w:b/>
          <w:sz w:val="24"/>
          <w:szCs w:val="24"/>
          <w:lang w:val="kk-KZ"/>
        </w:rPr>
      </w:pPr>
      <w:r w:rsidRPr="004005C4">
        <w:rPr>
          <w:b/>
          <w:sz w:val="24"/>
          <w:szCs w:val="24"/>
          <w:lang w:val="kk-KZ"/>
        </w:rPr>
        <w:t>Дәріс 19</w:t>
      </w:r>
    </w:p>
    <w:p w:rsidR="000C0655"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1 Халық миграциясының түсінігі. Миграция түрлері.</w:t>
      </w:r>
    </w:p>
    <w:p w:rsidR="000C0655" w:rsidRPr="004005C4" w:rsidRDefault="000C0655" w:rsidP="004005C4">
      <w:pPr>
        <w:pStyle w:val="af7"/>
        <w:numPr>
          <w:ilvl w:val="0"/>
          <w:numId w:val="67"/>
        </w:numPr>
        <w:tabs>
          <w:tab w:val="left" w:pos="284"/>
        </w:tabs>
        <w:ind w:left="0" w:firstLine="0"/>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Миграция көрсеткіштері. Миграцияның әлеуметтік-экономикалық залалы. </w:t>
      </w:r>
    </w:p>
    <w:p w:rsidR="00E01B92" w:rsidRPr="004005C4" w:rsidRDefault="00E01B92" w:rsidP="004005C4">
      <w:pPr>
        <w:jc w:val="both"/>
        <w:rPr>
          <w:sz w:val="24"/>
          <w:szCs w:val="24"/>
          <w:lang w:val="kk-KZ"/>
        </w:rPr>
      </w:pPr>
    </w:p>
    <w:p w:rsidR="00E01B92" w:rsidRPr="004005C4" w:rsidRDefault="00E01B92" w:rsidP="004005C4">
      <w:pPr>
        <w:ind w:firstLine="284"/>
        <w:jc w:val="both"/>
        <w:rPr>
          <w:sz w:val="24"/>
          <w:szCs w:val="24"/>
          <w:lang w:val="kk-KZ"/>
        </w:rPr>
      </w:pPr>
      <w:r w:rsidRPr="004005C4">
        <w:rPr>
          <w:sz w:val="24"/>
          <w:szCs w:val="24"/>
          <w:lang w:val="kk-KZ"/>
        </w:rPr>
        <w:t>Көші – қон деген сөз латындық «migratio» яғни орынды ауыстыру дегеннен пайда болған. Көші – қоннның екі жақтама түсініктемесі бар.</w:t>
      </w:r>
    </w:p>
    <w:p w:rsidR="00E01B92" w:rsidRPr="004005C4" w:rsidRDefault="00E01B92" w:rsidP="004005C4">
      <w:pPr>
        <w:ind w:firstLine="540"/>
        <w:jc w:val="both"/>
        <w:rPr>
          <w:sz w:val="24"/>
          <w:szCs w:val="24"/>
          <w:lang w:val="kk-KZ"/>
        </w:rPr>
      </w:pPr>
      <w:r w:rsidRPr="004005C4">
        <w:rPr>
          <w:b/>
          <w:sz w:val="24"/>
          <w:szCs w:val="24"/>
          <w:lang w:val="kk-KZ"/>
        </w:rPr>
        <w:t>Біріншіден,</w:t>
      </w:r>
      <w:r w:rsidRPr="004005C4">
        <w:rPr>
          <w:sz w:val="24"/>
          <w:szCs w:val="24"/>
          <w:lang w:val="kk-KZ"/>
        </w:rPr>
        <w:t xml:space="preserve"> ол тұрған жерді ауыстырумен байланысты халықтың бір әкімшілік территориялық бірліктен басқаға ауысуы болып табылады.</w:t>
      </w:r>
    </w:p>
    <w:p w:rsidR="00E01B92" w:rsidRPr="004005C4" w:rsidRDefault="00E01B92" w:rsidP="004005C4">
      <w:pPr>
        <w:ind w:firstLine="540"/>
        <w:jc w:val="both"/>
        <w:rPr>
          <w:sz w:val="24"/>
          <w:szCs w:val="24"/>
          <w:lang w:val="kk-KZ"/>
        </w:rPr>
      </w:pPr>
      <w:r w:rsidRPr="004005C4">
        <w:rPr>
          <w:b/>
          <w:sz w:val="24"/>
          <w:szCs w:val="24"/>
          <w:lang w:val="kk-KZ"/>
        </w:rPr>
        <w:t xml:space="preserve">Екіншіден, </w:t>
      </w:r>
      <w:r w:rsidRPr="004005C4">
        <w:rPr>
          <w:sz w:val="24"/>
          <w:szCs w:val="24"/>
          <w:lang w:val="kk-KZ"/>
        </w:rPr>
        <w:t xml:space="preserve"> жалпы алғанда көші – қон бұл мақсатына, жиілігіне және ұзақтығына байланысты емес халықтың бір елді мекенінен  басқаға ауысу процесі.</w:t>
      </w:r>
    </w:p>
    <w:p w:rsidR="00E01B92" w:rsidRPr="004005C4" w:rsidRDefault="00E01B92" w:rsidP="004005C4">
      <w:pPr>
        <w:ind w:firstLine="540"/>
        <w:jc w:val="both"/>
        <w:rPr>
          <w:sz w:val="24"/>
          <w:szCs w:val="24"/>
          <w:lang w:val="kk-KZ"/>
        </w:rPr>
      </w:pPr>
      <w:r w:rsidRPr="004005C4">
        <w:rPr>
          <w:sz w:val="24"/>
          <w:szCs w:val="24"/>
          <w:lang w:val="kk-KZ"/>
        </w:rPr>
        <w:t>Әкімшілік – территориялық бірліктер арасындағы халықтың ауысуын екіге бөледі – мемлекет аралық, яғнм сыртқы және ішкі мемлекеттік , яғни ішкі көші – қон.</w:t>
      </w:r>
    </w:p>
    <w:p w:rsidR="00E01B92" w:rsidRPr="004005C4" w:rsidRDefault="00E01B92" w:rsidP="004005C4">
      <w:pPr>
        <w:ind w:firstLine="540"/>
        <w:jc w:val="both"/>
        <w:rPr>
          <w:sz w:val="24"/>
          <w:szCs w:val="24"/>
          <w:lang w:val="kk-KZ"/>
        </w:rPr>
      </w:pPr>
      <w:r w:rsidRPr="004005C4">
        <w:rPr>
          <w:sz w:val="24"/>
          <w:szCs w:val="24"/>
          <w:lang w:val="kk-KZ"/>
        </w:rPr>
        <w:t xml:space="preserve">Бір елден басқа елге кетуді – </w:t>
      </w:r>
      <w:r w:rsidRPr="004005C4">
        <w:rPr>
          <w:b/>
          <w:sz w:val="24"/>
          <w:szCs w:val="24"/>
          <w:lang w:val="kk-KZ"/>
        </w:rPr>
        <w:t>эмиграция</w:t>
      </w:r>
      <w:r w:rsidRPr="004005C4">
        <w:rPr>
          <w:sz w:val="24"/>
          <w:szCs w:val="24"/>
          <w:lang w:val="kk-KZ"/>
        </w:rPr>
        <w:t xml:space="preserve"> деп атаймыз. Белгілі елге кетуді – </w:t>
      </w:r>
      <w:r w:rsidRPr="004005C4">
        <w:rPr>
          <w:b/>
          <w:sz w:val="24"/>
          <w:szCs w:val="24"/>
          <w:lang w:val="kk-KZ"/>
        </w:rPr>
        <w:t>иммиграция</w:t>
      </w:r>
      <w:r w:rsidRPr="004005C4">
        <w:rPr>
          <w:sz w:val="24"/>
          <w:szCs w:val="24"/>
          <w:lang w:val="kk-KZ"/>
        </w:rPr>
        <w:t xml:space="preserve"> деп атаймыз.</w:t>
      </w:r>
    </w:p>
    <w:p w:rsidR="00E01B92" w:rsidRPr="004005C4" w:rsidRDefault="00E01B92" w:rsidP="004005C4">
      <w:pPr>
        <w:ind w:firstLine="540"/>
        <w:jc w:val="both"/>
        <w:rPr>
          <w:sz w:val="24"/>
          <w:szCs w:val="24"/>
          <w:lang w:val="kk-KZ"/>
        </w:rPr>
      </w:pPr>
      <w:r w:rsidRPr="004005C4">
        <w:rPr>
          <w:sz w:val="24"/>
          <w:szCs w:val="24"/>
          <w:lang w:val="kk-KZ"/>
        </w:rPr>
        <w:t xml:space="preserve">Себептеріне байланысты халықтың көші – қонысы </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еркін</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ерікті болып бөлінеді.</w:t>
      </w:r>
    </w:p>
    <w:p w:rsidR="00E01B92" w:rsidRPr="004005C4" w:rsidRDefault="00E01B92" w:rsidP="004005C4">
      <w:pPr>
        <w:ind w:firstLine="540"/>
        <w:jc w:val="both"/>
        <w:rPr>
          <w:sz w:val="24"/>
          <w:szCs w:val="24"/>
          <w:lang w:val="kk-KZ"/>
        </w:rPr>
      </w:pPr>
      <w:r w:rsidRPr="004005C4">
        <w:rPr>
          <w:b/>
          <w:sz w:val="24"/>
          <w:szCs w:val="24"/>
          <w:lang w:val="kk-KZ"/>
        </w:rPr>
        <w:t xml:space="preserve">Еркін миграция – </w:t>
      </w:r>
      <w:r w:rsidRPr="004005C4">
        <w:rPr>
          <w:sz w:val="24"/>
          <w:szCs w:val="24"/>
          <w:lang w:val="kk-KZ"/>
        </w:rPr>
        <w:t>бұл қонысты аударатын адамдардың өз бетінше ойланып қабылдаған шешімі. Еркін көші – қон  демографиялық, экономикалық, ұлттық, мәдени, саяси және медициналық себептерге байланысты.</w:t>
      </w:r>
    </w:p>
    <w:p w:rsidR="00E01B92" w:rsidRPr="004005C4" w:rsidRDefault="00E01B92" w:rsidP="004005C4">
      <w:pPr>
        <w:ind w:firstLine="540"/>
        <w:jc w:val="both"/>
        <w:rPr>
          <w:sz w:val="24"/>
          <w:szCs w:val="24"/>
          <w:lang w:val="kk-KZ"/>
        </w:rPr>
      </w:pPr>
      <w:r w:rsidRPr="004005C4">
        <w:rPr>
          <w:b/>
          <w:sz w:val="24"/>
          <w:szCs w:val="24"/>
          <w:lang w:val="kk-KZ"/>
        </w:rPr>
        <w:t>Ерікті көші – қон</w:t>
      </w:r>
      <w:r w:rsidRPr="004005C4">
        <w:rPr>
          <w:sz w:val="24"/>
          <w:szCs w:val="24"/>
          <w:lang w:val="kk-KZ"/>
        </w:rPr>
        <w:t xml:space="preserve"> – қоныс аударатын адамдарға байланысты емес себептермен жүргізілетін процесс, ондай себептердің ішінде:</w:t>
      </w:r>
    </w:p>
    <w:p w:rsidR="00E01B92" w:rsidRPr="004005C4" w:rsidRDefault="00E01B92" w:rsidP="004005C4">
      <w:pPr>
        <w:ind w:firstLine="540"/>
        <w:jc w:val="both"/>
        <w:rPr>
          <w:sz w:val="24"/>
          <w:szCs w:val="24"/>
          <w:lang w:val="kk-KZ"/>
        </w:rPr>
      </w:pPr>
      <w:r w:rsidRPr="004005C4">
        <w:rPr>
          <w:sz w:val="24"/>
          <w:szCs w:val="24"/>
          <w:lang w:val="kk-KZ"/>
        </w:rPr>
        <w:t>а) мемлекеттік қөшіру</w:t>
      </w:r>
    </w:p>
    <w:p w:rsidR="00E01B92" w:rsidRPr="004005C4" w:rsidRDefault="00E01B92" w:rsidP="004005C4">
      <w:pPr>
        <w:ind w:firstLine="540"/>
        <w:jc w:val="both"/>
        <w:rPr>
          <w:sz w:val="24"/>
          <w:szCs w:val="24"/>
          <w:lang w:val="kk-KZ"/>
        </w:rPr>
      </w:pPr>
      <w:r w:rsidRPr="004005C4">
        <w:rPr>
          <w:sz w:val="24"/>
          <w:szCs w:val="24"/>
          <w:lang w:val="kk-KZ"/>
        </w:rPr>
        <w:t>б) саяси құбылыстар</w:t>
      </w:r>
    </w:p>
    <w:p w:rsidR="00E01B92" w:rsidRPr="004005C4" w:rsidRDefault="00E01B92" w:rsidP="004005C4">
      <w:pPr>
        <w:ind w:firstLine="540"/>
        <w:jc w:val="both"/>
        <w:rPr>
          <w:sz w:val="24"/>
          <w:szCs w:val="24"/>
          <w:lang w:val="kk-KZ"/>
        </w:rPr>
      </w:pPr>
      <w:r w:rsidRPr="004005C4">
        <w:rPr>
          <w:sz w:val="24"/>
          <w:szCs w:val="24"/>
          <w:lang w:val="kk-KZ"/>
        </w:rPr>
        <w:t>в) әскери іс - қимылдар</w:t>
      </w:r>
    </w:p>
    <w:p w:rsidR="00E01B92" w:rsidRPr="004005C4" w:rsidRDefault="00E01B92" w:rsidP="004005C4">
      <w:pPr>
        <w:ind w:firstLine="540"/>
        <w:jc w:val="both"/>
        <w:rPr>
          <w:sz w:val="24"/>
          <w:szCs w:val="24"/>
          <w:lang w:val="kk-KZ"/>
        </w:rPr>
      </w:pPr>
      <w:r w:rsidRPr="004005C4">
        <w:rPr>
          <w:sz w:val="24"/>
          <w:szCs w:val="24"/>
          <w:lang w:val="kk-KZ"/>
        </w:rPr>
        <w:t>г) экономикалық және табиғи апаптар</w:t>
      </w:r>
    </w:p>
    <w:p w:rsidR="00E01B92" w:rsidRPr="004005C4" w:rsidRDefault="00E01B92" w:rsidP="004005C4">
      <w:pPr>
        <w:ind w:firstLine="540"/>
        <w:jc w:val="both"/>
        <w:rPr>
          <w:sz w:val="24"/>
          <w:szCs w:val="24"/>
          <w:lang w:val="kk-KZ"/>
        </w:rPr>
      </w:pPr>
      <w:r w:rsidRPr="004005C4">
        <w:rPr>
          <w:sz w:val="24"/>
          <w:szCs w:val="24"/>
          <w:lang w:val="kk-KZ"/>
        </w:rPr>
        <w:t>д) ұлттық және этникалық конфликттер</w:t>
      </w:r>
    </w:p>
    <w:p w:rsidR="00E01B92" w:rsidRPr="004005C4" w:rsidRDefault="00E01B92" w:rsidP="004005C4">
      <w:pPr>
        <w:ind w:firstLine="540"/>
        <w:jc w:val="both"/>
        <w:rPr>
          <w:sz w:val="24"/>
          <w:szCs w:val="24"/>
          <w:lang w:val="kk-KZ"/>
        </w:rPr>
      </w:pPr>
      <w:r w:rsidRPr="004005C4">
        <w:rPr>
          <w:sz w:val="24"/>
          <w:szCs w:val="24"/>
          <w:lang w:val="kk-KZ"/>
        </w:rPr>
        <w:lastRenderedPageBreak/>
        <w:t>Қазіргі заңдыққа байланысты миграцияны заңды және заңсыз деп қарастырады.</w:t>
      </w:r>
    </w:p>
    <w:p w:rsidR="00E01B92" w:rsidRPr="004005C4" w:rsidRDefault="00E01B92" w:rsidP="004005C4">
      <w:pPr>
        <w:ind w:firstLine="540"/>
        <w:jc w:val="both"/>
        <w:rPr>
          <w:sz w:val="24"/>
          <w:szCs w:val="24"/>
          <w:lang w:val="kk-KZ"/>
        </w:rPr>
      </w:pPr>
      <w:r w:rsidRPr="004005C4">
        <w:rPr>
          <w:sz w:val="24"/>
          <w:szCs w:val="24"/>
          <w:lang w:val="kk-KZ"/>
        </w:rPr>
        <w:t>Ауысудың түрлеріне байланысты кезеңдк, маусымдық және ұдайы – жүйелі көші – қонды зерттейді.</w:t>
      </w:r>
    </w:p>
    <w:p w:rsidR="00E01B92" w:rsidRPr="004005C4" w:rsidRDefault="00E01B92" w:rsidP="004005C4">
      <w:pPr>
        <w:ind w:firstLine="540"/>
        <w:jc w:val="both"/>
        <w:rPr>
          <w:sz w:val="24"/>
          <w:szCs w:val="24"/>
          <w:lang w:val="kk-KZ"/>
        </w:rPr>
      </w:pPr>
      <w:r w:rsidRPr="004005C4">
        <w:rPr>
          <w:b/>
          <w:sz w:val="24"/>
          <w:szCs w:val="24"/>
          <w:lang w:val="kk-KZ"/>
        </w:rPr>
        <w:t xml:space="preserve">Кезеңдік көші – қон дегеніміз – </w:t>
      </w:r>
      <w:r w:rsidRPr="004005C4">
        <w:rPr>
          <w:sz w:val="24"/>
          <w:szCs w:val="24"/>
          <w:lang w:val="kk-KZ"/>
        </w:rPr>
        <w:t>белгілі бір кезеңде пайда болатын жағдайларға байланысты адамдардың ауысуы және баяғы тұрғын жеріне қайта оралу процесі.</w:t>
      </w:r>
    </w:p>
    <w:p w:rsidR="00E01B92" w:rsidRPr="004005C4" w:rsidRDefault="00E01B92" w:rsidP="004005C4">
      <w:pPr>
        <w:ind w:firstLine="540"/>
        <w:jc w:val="both"/>
        <w:rPr>
          <w:sz w:val="24"/>
          <w:szCs w:val="24"/>
          <w:lang w:val="kk-KZ"/>
        </w:rPr>
      </w:pPr>
      <w:r w:rsidRPr="004005C4">
        <w:rPr>
          <w:b/>
          <w:sz w:val="24"/>
          <w:szCs w:val="24"/>
          <w:lang w:val="kk-KZ"/>
        </w:rPr>
        <w:t>Маусымдық көші – қон дегеніміз –</w:t>
      </w:r>
      <w:r w:rsidRPr="004005C4">
        <w:rPr>
          <w:sz w:val="24"/>
          <w:szCs w:val="24"/>
          <w:lang w:val="kk-KZ"/>
        </w:rPr>
        <w:t>белгілі бір маусымдық барысында адамдардың басқа елді мекеніне ауысуын айтады.</w:t>
      </w:r>
    </w:p>
    <w:p w:rsidR="00E01B92" w:rsidRPr="004005C4" w:rsidRDefault="00E01B92" w:rsidP="004005C4">
      <w:pPr>
        <w:ind w:firstLine="540"/>
        <w:jc w:val="both"/>
        <w:rPr>
          <w:sz w:val="24"/>
          <w:szCs w:val="24"/>
          <w:lang w:val="kk-KZ"/>
        </w:rPr>
      </w:pPr>
      <w:r w:rsidRPr="004005C4">
        <w:rPr>
          <w:b/>
          <w:sz w:val="24"/>
          <w:szCs w:val="24"/>
          <w:lang w:val="kk-KZ"/>
        </w:rPr>
        <w:t xml:space="preserve">Ұдайы жүйелі – </w:t>
      </w:r>
      <w:r w:rsidRPr="004005C4">
        <w:rPr>
          <w:sz w:val="24"/>
          <w:szCs w:val="24"/>
          <w:lang w:val="kk-KZ"/>
        </w:rPr>
        <w:t>бұл жергілікті ауысужәне халықтың күнделікті оқуға немесе жұмысқа ауысып тұрғанын құрайды.</w:t>
      </w:r>
    </w:p>
    <w:p w:rsidR="00E01B92" w:rsidRPr="004005C4" w:rsidRDefault="00E01B92" w:rsidP="004005C4">
      <w:pPr>
        <w:ind w:firstLine="540"/>
        <w:jc w:val="both"/>
        <w:rPr>
          <w:sz w:val="24"/>
          <w:szCs w:val="24"/>
          <w:lang w:val="kk-KZ"/>
        </w:rPr>
      </w:pPr>
      <w:r w:rsidRPr="004005C4">
        <w:rPr>
          <w:sz w:val="24"/>
          <w:szCs w:val="24"/>
          <w:lang w:val="kk-KZ"/>
        </w:rPr>
        <w:t>Сонымен қайтарымды (уақытша) және қайтарымсыз (тұрақты) көші – қоны деген түрлерін бөліп көрсетуге болады.</w:t>
      </w:r>
    </w:p>
    <w:p w:rsidR="00E01B92" w:rsidRPr="004005C4" w:rsidRDefault="00E01B92" w:rsidP="004005C4">
      <w:pPr>
        <w:ind w:firstLine="540"/>
        <w:jc w:val="both"/>
        <w:rPr>
          <w:sz w:val="24"/>
          <w:szCs w:val="24"/>
          <w:lang w:val="kk-KZ"/>
        </w:rPr>
      </w:pPr>
      <w:r w:rsidRPr="004005C4">
        <w:rPr>
          <w:sz w:val="24"/>
          <w:szCs w:val="24"/>
          <w:lang w:val="kk-KZ"/>
        </w:rPr>
        <w:t>Қайтарымды болған соң, ол адамның белгілі бір уақыттан кейін қайтып келетінен қараятырады.</w:t>
      </w:r>
    </w:p>
    <w:p w:rsidR="00E01B92" w:rsidRPr="004005C4" w:rsidRDefault="00E01B92" w:rsidP="004005C4">
      <w:pPr>
        <w:ind w:firstLine="540"/>
        <w:jc w:val="both"/>
        <w:rPr>
          <w:sz w:val="24"/>
          <w:szCs w:val="24"/>
          <w:lang w:val="kk-KZ"/>
        </w:rPr>
      </w:pPr>
      <w:r w:rsidRPr="004005C4">
        <w:rPr>
          <w:sz w:val="24"/>
          <w:szCs w:val="24"/>
          <w:lang w:val="kk-KZ"/>
        </w:rPr>
        <w:t>Ал қайтарымсыз көші – қон қайтарымды көші – қондағыдай мүмкіндіктерді бермейді.</w:t>
      </w:r>
    </w:p>
    <w:p w:rsidR="00E01B92" w:rsidRPr="004005C4" w:rsidRDefault="00E01B92" w:rsidP="004005C4">
      <w:pPr>
        <w:ind w:firstLine="540"/>
        <w:jc w:val="both"/>
        <w:rPr>
          <w:sz w:val="24"/>
          <w:szCs w:val="24"/>
          <w:lang w:val="kk-KZ"/>
        </w:rPr>
      </w:pPr>
      <w:r w:rsidRPr="004005C4">
        <w:rPr>
          <w:sz w:val="24"/>
          <w:szCs w:val="24"/>
          <w:lang w:val="kk-KZ"/>
        </w:rPr>
        <w:t>Қазақстан Республикасының сыртқы көші – қонысы екі аймағымен сипатталады:</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эмиграция</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иммиграция</w:t>
      </w:r>
    </w:p>
    <w:p w:rsidR="00E01B92" w:rsidRPr="004005C4" w:rsidRDefault="00E01B92" w:rsidP="004005C4">
      <w:pPr>
        <w:ind w:firstLine="540"/>
        <w:jc w:val="both"/>
        <w:rPr>
          <w:sz w:val="24"/>
          <w:szCs w:val="24"/>
          <w:lang w:val="kk-KZ"/>
        </w:rPr>
      </w:pPr>
      <w:r w:rsidRPr="004005C4">
        <w:rPr>
          <w:sz w:val="24"/>
          <w:szCs w:val="24"/>
          <w:lang w:val="kk-KZ"/>
        </w:rPr>
        <w:t>эмигранттардың ішінде 3 негізгі топты бөлуге болады:</w:t>
      </w:r>
    </w:p>
    <w:p w:rsidR="00E01B92" w:rsidRPr="004005C4" w:rsidRDefault="00E01B92" w:rsidP="004005C4">
      <w:pPr>
        <w:widowControl/>
        <w:numPr>
          <w:ilvl w:val="0"/>
          <w:numId w:val="43"/>
        </w:numPr>
        <w:autoSpaceDE/>
        <w:autoSpaceDN/>
        <w:adjustRightInd/>
        <w:jc w:val="both"/>
        <w:rPr>
          <w:sz w:val="24"/>
          <w:szCs w:val="24"/>
          <w:lang w:val="kk-KZ"/>
        </w:rPr>
      </w:pPr>
      <w:r w:rsidRPr="004005C4">
        <w:rPr>
          <w:sz w:val="24"/>
          <w:szCs w:val="24"/>
          <w:lang w:val="kk-KZ"/>
        </w:rPr>
        <w:t>басқа елге тұрақты өмір сүру үшін кететіндер.</w:t>
      </w:r>
    </w:p>
    <w:p w:rsidR="00E01B92" w:rsidRPr="004005C4" w:rsidRDefault="00E01B92" w:rsidP="004005C4">
      <w:pPr>
        <w:widowControl/>
        <w:numPr>
          <w:ilvl w:val="0"/>
          <w:numId w:val="43"/>
        </w:numPr>
        <w:autoSpaceDE/>
        <w:autoSpaceDN/>
        <w:adjustRightInd/>
        <w:jc w:val="both"/>
        <w:rPr>
          <w:sz w:val="24"/>
          <w:szCs w:val="24"/>
          <w:lang w:val="kk-KZ"/>
        </w:rPr>
      </w:pPr>
      <w:r w:rsidRPr="004005C4">
        <w:rPr>
          <w:sz w:val="24"/>
          <w:szCs w:val="24"/>
          <w:lang w:val="kk-KZ"/>
        </w:rPr>
        <w:t>жұмыс іздеу мақсатымен шетелге кететіндер.</w:t>
      </w:r>
    </w:p>
    <w:p w:rsidR="00E01B92" w:rsidRPr="004005C4" w:rsidRDefault="00E01B92" w:rsidP="004005C4">
      <w:pPr>
        <w:widowControl/>
        <w:numPr>
          <w:ilvl w:val="0"/>
          <w:numId w:val="43"/>
        </w:numPr>
        <w:autoSpaceDE/>
        <w:autoSpaceDN/>
        <w:adjustRightInd/>
        <w:jc w:val="both"/>
        <w:rPr>
          <w:sz w:val="24"/>
          <w:szCs w:val="24"/>
          <w:lang w:val="kk-KZ"/>
        </w:rPr>
      </w:pPr>
      <w:r w:rsidRPr="004005C4">
        <w:rPr>
          <w:sz w:val="24"/>
          <w:szCs w:val="24"/>
          <w:lang w:val="kk-KZ"/>
        </w:rPr>
        <w:t>жеке шақырулар бойынша, оқуға, демалуға және т.б. үшін шетелге кеткендер.</w:t>
      </w:r>
    </w:p>
    <w:p w:rsidR="00E01B92" w:rsidRPr="004005C4" w:rsidRDefault="00E01B92" w:rsidP="004005C4">
      <w:pPr>
        <w:ind w:firstLine="540"/>
        <w:jc w:val="both"/>
        <w:rPr>
          <w:sz w:val="24"/>
          <w:szCs w:val="24"/>
          <w:lang w:val="kk-KZ"/>
        </w:rPr>
      </w:pPr>
      <w:r w:rsidRPr="004005C4">
        <w:rPr>
          <w:sz w:val="24"/>
          <w:szCs w:val="24"/>
          <w:lang w:val="kk-KZ"/>
        </w:rPr>
        <w:t>Иммиграция ағымында екі негізгі топты қарастырады:</w:t>
      </w:r>
    </w:p>
    <w:p w:rsidR="00E01B92" w:rsidRPr="004005C4" w:rsidRDefault="00E01B92" w:rsidP="004005C4">
      <w:pPr>
        <w:widowControl/>
        <w:numPr>
          <w:ilvl w:val="0"/>
          <w:numId w:val="44"/>
        </w:numPr>
        <w:autoSpaceDE/>
        <w:autoSpaceDN/>
        <w:adjustRightInd/>
        <w:jc w:val="both"/>
        <w:rPr>
          <w:sz w:val="24"/>
          <w:szCs w:val="24"/>
          <w:lang w:val="kk-KZ"/>
        </w:rPr>
      </w:pPr>
      <w:r w:rsidRPr="004005C4">
        <w:rPr>
          <w:sz w:val="24"/>
          <w:szCs w:val="24"/>
          <w:lang w:val="kk-KZ"/>
        </w:rPr>
        <w:t>оралмандар, яғни өзінің отанына қайтып келгендер.</w:t>
      </w:r>
    </w:p>
    <w:p w:rsidR="00E01B92" w:rsidRPr="004005C4" w:rsidRDefault="00E01B92" w:rsidP="004005C4">
      <w:pPr>
        <w:widowControl/>
        <w:numPr>
          <w:ilvl w:val="0"/>
          <w:numId w:val="44"/>
        </w:numPr>
        <w:autoSpaceDE/>
        <w:autoSpaceDN/>
        <w:adjustRightInd/>
        <w:jc w:val="both"/>
        <w:rPr>
          <w:sz w:val="24"/>
          <w:szCs w:val="24"/>
          <w:lang w:val="kk-KZ"/>
        </w:rPr>
      </w:pPr>
      <w:r w:rsidRPr="004005C4">
        <w:rPr>
          <w:sz w:val="24"/>
          <w:szCs w:val="24"/>
          <w:lang w:val="kk-KZ"/>
        </w:rPr>
        <w:t>алыс және жақын шетелдерге бұрын кетіп әртүрлі себептермен Қазақстанға қайтып келгендер.</w:t>
      </w:r>
    </w:p>
    <w:p w:rsidR="00E01B92" w:rsidRPr="004005C4" w:rsidRDefault="00E01B92" w:rsidP="004005C4">
      <w:pPr>
        <w:ind w:firstLine="540"/>
        <w:jc w:val="both"/>
        <w:rPr>
          <w:sz w:val="24"/>
          <w:szCs w:val="24"/>
          <w:lang w:val="kk-KZ"/>
        </w:rPr>
      </w:pPr>
      <w:r w:rsidRPr="004005C4">
        <w:rPr>
          <w:sz w:val="24"/>
          <w:szCs w:val="24"/>
          <w:lang w:val="kk-KZ"/>
        </w:rPr>
        <w:t>Қазақстан Республикасының ішкі көші – қонысын алатын болсақ, ең маңызды болып адамдардың ауылдық жерден қалаға келуін айтуға болады, яғни оны урбанизация деп атайды.</w:t>
      </w:r>
    </w:p>
    <w:p w:rsidR="00E01B92" w:rsidRPr="004005C4" w:rsidRDefault="00E01B92" w:rsidP="004005C4">
      <w:pPr>
        <w:ind w:firstLine="540"/>
        <w:jc w:val="both"/>
        <w:rPr>
          <w:sz w:val="24"/>
          <w:szCs w:val="24"/>
          <w:lang w:val="kk-KZ"/>
        </w:rPr>
      </w:pPr>
      <w:r w:rsidRPr="004005C4">
        <w:rPr>
          <w:sz w:val="24"/>
          <w:szCs w:val="24"/>
          <w:lang w:val="kk-KZ"/>
        </w:rPr>
        <w:t>Миграцияның күрделі әлеуметтік – экономикалық нәтижелері бар. Нақты алатын болшсақ, ол халықтың орналасуына және тығыздығына, оның саны мен құрылымына және адамдщардың әлеуметтік – экономикалық жағдайына әсер етеді. Миграция процестерін реттеу үшін мемлекет арнайы саясатты жүргізеді. Бұл саясат төмендегілерге бағытталған:</w:t>
      </w:r>
    </w:p>
    <w:p w:rsidR="00E01B92" w:rsidRPr="004005C4" w:rsidRDefault="00E01B92" w:rsidP="004005C4">
      <w:pPr>
        <w:widowControl/>
        <w:numPr>
          <w:ilvl w:val="0"/>
          <w:numId w:val="45"/>
        </w:numPr>
        <w:autoSpaceDE/>
        <w:autoSpaceDN/>
        <w:adjustRightInd/>
        <w:jc w:val="both"/>
        <w:rPr>
          <w:sz w:val="24"/>
          <w:szCs w:val="24"/>
          <w:lang w:val="kk-KZ"/>
        </w:rPr>
      </w:pPr>
      <w:r w:rsidRPr="004005C4">
        <w:rPr>
          <w:sz w:val="24"/>
          <w:szCs w:val="24"/>
          <w:lang w:val="kk-KZ"/>
        </w:rPr>
        <w:t>қоныс лаударғандарға жаңа жағдайларына үйрену үшін және жұмыс тауып беруде көмек көрсету.</w:t>
      </w:r>
    </w:p>
    <w:p w:rsidR="00E01B92" w:rsidRPr="004005C4" w:rsidRDefault="00E01B92" w:rsidP="004005C4">
      <w:pPr>
        <w:widowControl/>
        <w:numPr>
          <w:ilvl w:val="0"/>
          <w:numId w:val="45"/>
        </w:numPr>
        <w:autoSpaceDE/>
        <w:autoSpaceDN/>
        <w:adjustRightInd/>
        <w:jc w:val="both"/>
        <w:rPr>
          <w:sz w:val="24"/>
          <w:szCs w:val="24"/>
          <w:lang w:val="kk-KZ"/>
        </w:rPr>
      </w:pPr>
      <w:r w:rsidRPr="004005C4">
        <w:rPr>
          <w:sz w:val="24"/>
          <w:szCs w:val="24"/>
          <w:lang w:val="kk-KZ"/>
        </w:rPr>
        <w:t>алыс және жақын шетелдерден келетін азаматтар ағымын реттеу.</w:t>
      </w:r>
    </w:p>
    <w:p w:rsidR="00E01B92" w:rsidRPr="004005C4" w:rsidRDefault="00E01B92" w:rsidP="004005C4">
      <w:pPr>
        <w:widowControl/>
        <w:numPr>
          <w:ilvl w:val="0"/>
          <w:numId w:val="45"/>
        </w:numPr>
        <w:autoSpaceDE/>
        <w:autoSpaceDN/>
        <w:adjustRightInd/>
        <w:jc w:val="both"/>
        <w:rPr>
          <w:sz w:val="24"/>
          <w:szCs w:val="24"/>
          <w:lang w:val="kk-KZ"/>
        </w:rPr>
      </w:pPr>
      <w:r w:rsidRPr="004005C4">
        <w:rPr>
          <w:sz w:val="24"/>
          <w:szCs w:val="24"/>
          <w:lang w:val="kk-KZ"/>
        </w:rPr>
        <w:t>көші – қон заңдылығының орындалуына бақылау жасау.</w:t>
      </w:r>
    </w:p>
    <w:p w:rsidR="00E01B92" w:rsidRPr="004005C4" w:rsidRDefault="00E01B92" w:rsidP="004005C4">
      <w:pPr>
        <w:ind w:firstLine="540"/>
        <w:jc w:val="both"/>
        <w:rPr>
          <w:sz w:val="24"/>
          <w:szCs w:val="24"/>
          <w:lang w:val="kk-KZ"/>
        </w:rPr>
      </w:pPr>
      <w:r w:rsidRPr="004005C4">
        <w:rPr>
          <w:sz w:val="24"/>
          <w:szCs w:val="24"/>
          <w:lang w:val="kk-KZ"/>
        </w:rPr>
        <w:t>ТМД елдер арасында миграциялық процестерді реттеу іс - әрекеті екі жақтама келісім шартқа тұру жолымен және кейіннен олардың парламенттерімен бекіту арқылы іске асады.</w:t>
      </w:r>
    </w:p>
    <w:p w:rsidR="00E01B92" w:rsidRPr="004005C4" w:rsidRDefault="00E01B92" w:rsidP="004005C4">
      <w:pPr>
        <w:ind w:firstLine="540"/>
        <w:jc w:val="both"/>
        <w:rPr>
          <w:sz w:val="24"/>
          <w:szCs w:val="24"/>
          <w:lang w:val="kk-KZ"/>
        </w:rPr>
      </w:pPr>
      <w:r w:rsidRPr="004005C4">
        <w:rPr>
          <w:sz w:val="24"/>
          <w:szCs w:val="24"/>
          <w:lang w:val="kk-KZ"/>
        </w:rPr>
        <w:t>Әлеуметтік – экономикалық процесс ретлінде миграциялық өзгеше көрсеткіштері бар. Олар:</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келгендер көлемі,яғни белгілі мемлекетке келзген адамдардың саны.</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кеткендер көлемі,яғни мемлекеттен кететіндердің саны.</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таза миграция (немесе сальдо) – бұл мемлекетке келгендермен кеткендердің санының айырмашылығы.</w:t>
      </w:r>
    </w:p>
    <w:p w:rsidR="00E01B92" w:rsidRPr="004005C4" w:rsidRDefault="00E01B92" w:rsidP="004005C4">
      <w:pPr>
        <w:ind w:firstLine="540"/>
        <w:jc w:val="both"/>
        <w:rPr>
          <w:sz w:val="24"/>
          <w:szCs w:val="24"/>
          <w:lang w:val="kk-KZ"/>
        </w:rPr>
      </w:pPr>
      <w:r w:rsidRPr="004005C4">
        <w:rPr>
          <w:position w:val="-14"/>
          <w:sz w:val="24"/>
          <w:szCs w:val="24"/>
          <w:lang w:val="kk-KZ"/>
        </w:rPr>
        <w:object w:dxaOrig="1680" w:dyaOrig="380">
          <v:shape id="_x0000_i1026" type="#_x0000_t75" style="width:83.35pt;height:18.95pt" o:ole="">
            <v:imagedata r:id="rId27" o:title=""/>
          </v:shape>
          <o:OLEObject Type="Embed" ProgID="Equation.3" ShapeID="_x0000_i1026" DrawAspect="Content" ObjectID="_1616328964" r:id="rId28"/>
        </w:object>
      </w:r>
    </w:p>
    <w:p w:rsidR="00E01B92" w:rsidRPr="004005C4" w:rsidRDefault="00E01B92" w:rsidP="004005C4">
      <w:pPr>
        <w:ind w:firstLine="540"/>
        <w:jc w:val="both"/>
        <w:rPr>
          <w:sz w:val="24"/>
          <w:szCs w:val="24"/>
          <w:lang w:val="kk-KZ"/>
        </w:rPr>
      </w:pPr>
      <w:r w:rsidRPr="004005C4">
        <w:rPr>
          <w:sz w:val="24"/>
          <w:szCs w:val="24"/>
          <w:lang w:val="kk-KZ"/>
        </w:rPr>
        <w:t>Мұнда: П – келгендер, В – кеткендер.</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Жалпы миграция – бұл келгендермен кеткендер санының қосындысы болып табылады.</w:t>
      </w:r>
    </w:p>
    <w:p w:rsidR="00E01B92" w:rsidRPr="004005C4" w:rsidRDefault="00E01B92" w:rsidP="004005C4">
      <w:pPr>
        <w:ind w:left="2856"/>
        <w:jc w:val="both"/>
        <w:rPr>
          <w:sz w:val="24"/>
          <w:szCs w:val="24"/>
          <w:lang w:val="kk-KZ"/>
        </w:rPr>
      </w:pPr>
      <w:r w:rsidRPr="004005C4">
        <w:rPr>
          <w:position w:val="-12"/>
          <w:sz w:val="24"/>
          <w:szCs w:val="24"/>
          <w:lang w:val="kk-KZ"/>
        </w:rPr>
        <w:object w:dxaOrig="1600" w:dyaOrig="360">
          <v:shape id="_x0000_i1027" type="#_x0000_t75" style="width:79.6pt;height:18.95pt" o:ole="">
            <v:imagedata r:id="rId29" o:title=""/>
          </v:shape>
          <o:OLEObject Type="Embed" ProgID="Equation.3" ShapeID="_x0000_i1027" DrawAspect="Content" ObjectID="_1616328965" r:id="rId30"/>
        </w:object>
      </w:r>
      <w:r w:rsidRPr="004005C4">
        <w:rPr>
          <w:sz w:val="24"/>
          <w:szCs w:val="24"/>
          <w:lang w:val="kk-KZ"/>
        </w:rPr>
        <w:tab/>
      </w:r>
      <w:r w:rsidRPr="004005C4">
        <w:rPr>
          <w:sz w:val="24"/>
          <w:szCs w:val="24"/>
          <w:lang w:val="kk-KZ"/>
        </w:rPr>
        <w:tab/>
        <w:t>(салыстырмалы көрсеткіш)</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Миграцияның экстенсвті коэффициенті</w:t>
      </w:r>
    </w:p>
    <w:p w:rsidR="00E01B92" w:rsidRPr="004005C4" w:rsidRDefault="00E01B92" w:rsidP="004005C4">
      <w:pPr>
        <w:ind w:firstLine="540"/>
        <w:jc w:val="both"/>
        <w:rPr>
          <w:sz w:val="24"/>
          <w:szCs w:val="24"/>
          <w:lang w:val="kk-KZ"/>
        </w:rPr>
      </w:pPr>
      <w:r w:rsidRPr="004005C4">
        <w:rPr>
          <w:position w:val="-24"/>
          <w:sz w:val="24"/>
          <w:szCs w:val="24"/>
          <w:lang w:val="kk-KZ"/>
        </w:rPr>
        <w:object w:dxaOrig="1680" w:dyaOrig="620">
          <v:shape id="_x0000_i1028" type="#_x0000_t75" style="width:83.35pt;height:29.55pt" o:ole="">
            <v:imagedata r:id="rId31" o:title=""/>
          </v:shape>
          <o:OLEObject Type="Embed" ProgID="Equation.3" ShapeID="_x0000_i1028" DrawAspect="Content" ObjectID="_1616328966" r:id="rId32"/>
        </w:object>
      </w:r>
    </w:p>
    <w:p w:rsidR="00E01B92" w:rsidRPr="004005C4" w:rsidRDefault="00E01B92" w:rsidP="004005C4">
      <w:pPr>
        <w:ind w:firstLine="540"/>
        <w:jc w:val="both"/>
        <w:rPr>
          <w:sz w:val="24"/>
          <w:szCs w:val="24"/>
          <w:lang w:val="kk-KZ"/>
        </w:rPr>
      </w:pPr>
      <w:r w:rsidRPr="004005C4">
        <w:rPr>
          <w:sz w:val="24"/>
          <w:szCs w:val="24"/>
          <w:lang w:val="kk-KZ"/>
        </w:rPr>
        <w:t>Мұнда: М – мигранттардың жалпы саны, Р – халықтың орташа саны.</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Келудің интенсивті коэффициенті</w:t>
      </w:r>
    </w:p>
    <w:p w:rsidR="00E01B92" w:rsidRPr="004005C4" w:rsidRDefault="00E01B92" w:rsidP="004005C4">
      <w:pPr>
        <w:ind w:firstLine="540"/>
        <w:jc w:val="both"/>
        <w:rPr>
          <w:sz w:val="24"/>
          <w:szCs w:val="24"/>
          <w:lang w:val="kk-KZ"/>
        </w:rPr>
      </w:pPr>
      <w:r w:rsidRPr="004005C4">
        <w:rPr>
          <w:position w:val="-24"/>
          <w:sz w:val="24"/>
          <w:szCs w:val="24"/>
          <w:lang w:val="kk-KZ"/>
        </w:rPr>
        <w:object w:dxaOrig="1980" w:dyaOrig="620">
          <v:shape id="_x0000_i1029" type="#_x0000_t75" style="width:97.75pt;height:29.55pt" o:ole="">
            <v:imagedata r:id="rId33" o:title=""/>
          </v:shape>
          <o:OLEObject Type="Embed" ProgID="Equation.3" ShapeID="_x0000_i1029" DrawAspect="Content" ObjectID="_1616328967" r:id="rId34"/>
        </w:object>
      </w:r>
    </w:p>
    <w:p w:rsidR="00E01B92" w:rsidRPr="004005C4" w:rsidRDefault="00E01B92" w:rsidP="004005C4">
      <w:pPr>
        <w:ind w:firstLine="540"/>
        <w:jc w:val="both"/>
        <w:rPr>
          <w:sz w:val="24"/>
          <w:szCs w:val="24"/>
          <w:lang w:val="kk-KZ"/>
        </w:rPr>
      </w:pPr>
      <w:r w:rsidRPr="004005C4">
        <w:rPr>
          <w:sz w:val="24"/>
          <w:szCs w:val="24"/>
          <w:lang w:val="kk-KZ"/>
        </w:rPr>
        <w:t>Мұнда: П – келгендер саны, Р – халық саны.</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Кетудің интенсивті коэффициенті.</w:t>
      </w:r>
    </w:p>
    <w:p w:rsidR="00E01B92" w:rsidRPr="004005C4" w:rsidRDefault="00E01B92" w:rsidP="004005C4">
      <w:pPr>
        <w:ind w:firstLine="540"/>
        <w:jc w:val="both"/>
        <w:rPr>
          <w:sz w:val="24"/>
          <w:szCs w:val="24"/>
          <w:lang w:val="kk-KZ"/>
        </w:rPr>
      </w:pPr>
      <w:r w:rsidRPr="004005C4">
        <w:rPr>
          <w:position w:val="-24"/>
          <w:sz w:val="24"/>
          <w:szCs w:val="24"/>
          <w:lang w:val="kk-KZ"/>
        </w:rPr>
        <w:object w:dxaOrig="1960" w:dyaOrig="620">
          <v:shape id="_x0000_i1030" type="#_x0000_t75" style="width:97.75pt;height:29.55pt" o:ole="">
            <v:imagedata r:id="rId35" o:title=""/>
          </v:shape>
          <o:OLEObject Type="Embed" ProgID="Equation.3" ShapeID="_x0000_i1030" DrawAspect="Content" ObjectID="_1616328968" r:id="rId36"/>
        </w:object>
      </w:r>
    </w:p>
    <w:p w:rsidR="00E01B92" w:rsidRPr="004005C4" w:rsidRDefault="00E01B92" w:rsidP="004005C4">
      <w:pPr>
        <w:ind w:firstLine="540"/>
        <w:jc w:val="both"/>
        <w:rPr>
          <w:sz w:val="24"/>
          <w:szCs w:val="24"/>
          <w:lang w:val="kk-KZ"/>
        </w:rPr>
      </w:pPr>
      <w:r w:rsidRPr="004005C4">
        <w:rPr>
          <w:sz w:val="24"/>
          <w:szCs w:val="24"/>
          <w:lang w:val="kk-KZ"/>
        </w:rPr>
        <w:t>Мұнда: В – кеткендер саны, Р – халық саны.</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Таза миграцияның интенсивті коэффициенті</w:t>
      </w:r>
    </w:p>
    <w:p w:rsidR="00E01B92" w:rsidRPr="004005C4" w:rsidRDefault="00E01B92" w:rsidP="004005C4">
      <w:pPr>
        <w:ind w:left="540"/>
        <w:jc w:val="both"/>
        <w:rPr>
          <w:sz w:val="24"/>
          <w:szCs w:val="24"/>
          <w:lang w:val="kk-KZ"/>
        </w:rPr>
      </w:pPr>
      <w:r w:rsidRPr="004005C4">
        <w:rPr>
          <w:position w:val="-24"/>
          <w:sz w:val="24"/>
          <w:szCs w:val="24"/>
          <w:lang w:val="kk-KZ"/>
        </w:rPr>
        <w:object w:dxaOrig="4160" w:dyaOrig="620">
          <v:shape id="_x0000_i1031" type="#_x0000_t75" style="width:208.4pt;height:29.55pt" o:ole="">
            <v:imagedata r:id="rId37" o:title=""/>
          </v:shape>
          <o:OLEObject Type="Embed" ProgID="Equation.3" ShapeID="_x0000_i1031" DrawAspect="Content" ObjectID="_1616328969" r:id="rId38"/>
        </w:objec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Жалпы миграцияның интенсивті коэффициенті</w:t>
      </w:r>
    </w:p>
    <w:p w:rsidR="00E01B92" w:rsidRPr="004005C4" w:rsidRDefault="00E01B92" w:rsidP="004005C4">
      <w:pPr>
        <w:ind w:left="540"/>
        <w:jc w:val="both"/>
        <w:rPr>
          <w:sz w:val="24"/>
          <w:szCs w:val="24"/>
          <w:lang w:val="kk-KZ"/>
        </w:rPr>
      </w:pPr>
      <w:r w:rsidRPr="004005C4">
        <w:rPr>
          <w:position w:val="-24"/>
          <w:sz w:val="24"/>
          <w:szCs w:val="24"/>
          <w:lang w:val="kk-KZ"/>
        </w:rPr>
        <w:object w:dxaOrig="4420" w:dyaOrig="620">
          <v:shape id="_x0000_i1032" type="#_x0000_t75" style="width:222.05pt;height:29.55pt" o:ole="">
            <v:imagedata r:id="rId39" o:title=""/>
          </v:shape>
          <o:OLEObject Type="Embed" ProgID="Equation.3" ShapeID="_x0000_i1032" DrawAspect="Content" ObjectID="_1616328970" r:id="rId40"/>
        </w:objec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Миграцияның тиімділік коэффициенті</w:t>
      </w:r>
    </w:p>
    <w:p w:rsidR="00E01B92" w:rsidRPr="004005C4" w:rsidRDefault="00E01B92" w:rsidP="004005C4">
      <w:pPr>
        <w:ind w:left="540"/>
        <w:jc w:val="both"/>
        <w:rPr>
          <w:sz w:val="24"/>
          <w:szCs w:val="24"/>
          <w:lang w:val="kk-KZ"/>
        </w:rPr>
      </w:pPr>
      <w:r w:rsidRPr="004005C4">
        <w:rPr>
          <w:position w:val="-30"/>
          <w:sz w:val="24"/>
          <w:szCs w:val="24"/>
          <w:lang w:val="kk-KZ"/>
        </w:rPr>
        <w:object w:dxaOrig="3660" w:dyaOrig="680">
          <v:shape id="_x0000_i1033" type="#_x0000_t75" style="width:183.4pt;height:33.35pt" o:ole="">
            <v:imagedata r:id="rId41" o:title=""/>
          </v:shape>
          <o:OLEObject Type="Embed" ProgID="Equation.3" ShapeID="_x0000_i1033" DrawAspect="Content" ObjectID="_1616328971" r:id="rId42"/>
        </w:object>
      </w:r>
    </w:p>
    <w:p w:rsidR="00E01B92" w:rsidRPr="004005C4" w:rsidRDefault="00E01B92" w:rsidP="004005C4">
      <w:pPr>
        <w:ind w:firstLine="540"/>
        <w:jc w:val="both"/>
        <w:rPr>
          <w:sz w:val="24"/>
          <w:szCs w:val="24"/>
          <w:lang w:val="kk-KZ"/>
        </w:rPr>
      </w:pPr>
      <w:r w:rsidRPr="004005C4">
        <w:rPr>
          <w:sz w:val="24"/>
          <w:szCs w:val="24"/>
          <w:lang w:val="kk-KZ"/>
        </w:rPr>
        <w:t>3. Адамдардың жақсы өмір сүру жағдайларын іздеумен байланысты ауысуы көне замандардан белгілі. Алғашқы жаппай және мақсатты ауысу ретінде Американдық континентке қара құлдарын әкелу болып табылады. Құл сатуға тиім салған соң, миграцияның ең үлкен ағымы Еуропадан Америка елдеріне ауысын бастағаннын айтуымызға болады.</w:t>
      </w:r>
    </w:p>
    <w:p w:rsidR="00E01B92" w:rsidRPr="004005C4" w:rsidRDefault="00E01B92" w:rsidP="004005C4">
      <w:pPr>
        <w:ind w:firstLine="540"/>
        <w:jc w:val="both"/>
        <w:rPr>
          <w:sz w:val="24"/>
          <w:szCs w:val="24"/>
          <w:lang w:val="kk-KZ"/>
        </w:rPr>
      </w:pPr>
      <w:r w:rsidRPr="004005C4">
        <w:rPr>
          <w:sz w:val="24"/>
          <w:szCs w:val="24"/>
          <w:lang w:val="kk-KZ"/>
        </w:rPr>
        <w:t>Халықаралық миграцияның барысында жұмыс күшінің ауысуы пайда болады, бұл жағдайда Ер – ның көздері болып отырған мемлекеттер көп шығынға ұшырап, ао осы ЕР – н алатын елдер экономикалық ұтыста болады. Ең көп шығынды, әсіресе мамндармен ғалымдар арасындағы шығындарды дамушы елдер көреді. Жұмыс күшінің негізгі экспортерлары ретінде көбінесе дамушы және шамалы дамыған елдер есептеледі, қазіргі кезде баяғы социалистік бағыты бар елдер.</w:t>
      </w:r>
    </w:p>
    <w:p w:rsidR="00E01B92" w:rsidRPr="004005C4" w:rsidRDefault="00E01B92" w:rsidP="004005C4">
      <w:pPr>
        <w:ind w:firstLine="540"/>
        <w:jc w:val="both"/>
        <w:rPr>
          <w:sz w:val="24"/>
          <w:szCs w:val="24"/>
          <w:lang w:val="kk-KZ"/>
        </w:rPr>
      </w:pPr>
      <w:r w:rsidRPr="004005C4">
        <w:rPr>
          <w:sz w:val="24"/>
          <w:szCs w:val="24"/>
          <w:lang w:val="kk-KZ"/>
        </w:rPr>
        <w:t>Халықаралық миграция көлемінде келесі 4 негізгі жұмыс күші нарығын қарастырады:</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Таяу Шығыс елдерінің мұнай өңдеу аймақтарында қалыптасқан нарық (бұл жерде Пакистаннан, Индия, Бангладеш, Филиппиннен келіп жұмысшылар істейді).</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Батыс Еуропа елдерінде қалыптасқан нарық (бұл жерде негізгі капиталистік мемлекеттер шетел жұмыс күшін тұрақты экономика негізінде пайдаланадыз. Жергілікті жұмыс күші үшін тартымды емес және қауіпті жұмыстарға және көбінесе қара жұмыстарға шетел жұмыс күштері қарастырылады (Африка, Орта Шығыс елдері 70% - ке дейін барады).</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АҚШ қалыптасқан нарық, бұл елдің ЕР – ры тарихи жағдайлар бойынша иммигранттардан қалыптас қан. АҚШ жоғары дайындығы бар техникалық кадрларды белсенді түрде өздеріне келуге жағдай жасайды.</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Латын Америкасында қалыптасқан нарық, бұл жерде көбінесе Аргентина көршілес елдердің жұмысшыларын қабылдайды.</w:t>
      </w:r>
    </w:p>
    <w:p w:rsidR="00E01B92" w:rsidRPr="004005C4" w:rsidRDefault="00E01B92" w:rsidP="004005C4">
      <w:pPr>
        <w:ind w:firstLine="540"/>
        <w:jc w:val="both"/>
        <w:rPr>
          <w:sz w:val="24"/>
          <w:szCs w:val="24"/>
          <w:lang w:val="kk-KZ"/>
        </w:rPr>
      </w:pPr>
      <w:r w:rsidRPr="004005C4">
        <w:rPr>
          <w:sz w:val="24"/>
          <w:szCs w:val="24"/>
          <w:lang w:val="kk-KZ"/>
        </w:rPr>
        <w:t>Жұмыс күші миграциясын реттеудегі белгілі рольді халықаралық ұйымдар атқарады, олардың ішінде МОТ, оның негізгі мақсаты мигрант – жұмыскеғрлердің құқықтарын қорғау (МОТ –</w:t>
      </w:r>
    </w:p>
    <w:p w:rsidR="00E01B92" w:rsidRPr="004005C4" w:rsidRDefault="00E01B92" w:rsidP="004005C4">
      <w:pPr>
        <w:ind w:firstLine="540"/>
        <w:jc w:val="both"/>
        <w:rPr>
          <w:sz w:val="24"/>
          <w:szCs w:val="24"/>
          <w:lang w:val="kk-KZ"/>
        </w:rPr>
      </w:pPr>
      <w:r w:rsidRPr="004005C4">
        <w:rPr>
          <w:sz w:val="24"/>
          <w:szCs w:val="24"/>
          <w:lang w:val="kk-KZ"/>
        </w:rPr>
        <w:t>4.1968 жылдан бастап 30 жыл бойы мемлекеттен халықтың көп кекту нәтижесінде өз халқын жоғалтуда болды. Осы жағдай 90 – шы жылдарға дейін жалғасып, 1991 – 1996 жж аралығында кеткендердің саны 2 млн адамнан асты. Осы жылдары елімізде 700 мың ғана адам иммиграттар ретінде келді.</w:t>
      </w:r>
    </w:p>
    <w:p w:rsidR="00E01B92" w:rsidRPr="004005C4" w:rsidRDefault="00E01B92" w:rsidP="004005C4">
      <w:pPr>
        <w:ind w:firstLine="540"/>
        <w:jc w:val="both"/>
        <w:rPr>
          <w:sz w:val="24"/>
          <w:szCs w:val="24"/>
          <w:lang w:val="kk-KZ"/>
        </w:rPr>
      </w:pPr>
      <w:r w:rsidRPr="004005C4">
        <w:rPr>
          <w:sz w:val="24"/>
          <w:szCs w:val="24"/>
          <w:lang w:val="kk-KZ"/>
        </w:rPr>
        <w:t>Күрделі эмиграция нәтижесінде ҚР – да халық саны 16 млн 464 мыңнан 15 млн 860 мың адамға дейін қысқарды, яғни республикамызда өз халқының 10% - тік жоғалтты деп айтуға болады.</w:t>
      </w:r>
    </w:p>
    <w:p w:rsidR="00E01B92" w:rsidRPr="004005C4" w:rsidRDefault="00E01B92" w:rsidP="004005C4">
      <w:pPr>
        <w:ind w:firstLine="540"/>
        <w:jc w:val="both"/>
        <w:rPr>
          <w:b/>
          <w:sz w:val="24"/>
          <w:szCs w:val="24"/>
          <w:lang w:val="kk-KZ"/>
        </w:rPr>
      </w:pPr>
      <w:r w:rsidRPr="004005C4">
        <w:rPr>
          <w:b/>
          <w:sz w:val="24"/>
          <w:szCs w:val="24"/>
          <w:lang w:val="kk-KZ"/>
        </w:rPr>
        <w:t>Бақылау  сұрақтары:</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t>Еңбек ресурстарының қозғалу процестері.</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t>Халықтың икөші – қонысы.</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t>Халықаралық көші – қон.</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lastRenderedPageBreak/>
        <w:t>Қазақстан Республикасының процестері.</w:t>
      </w:r>
    </w:p>
    <w:p w:rsidR="00E01B92" w:rsidRPr="004005C4" w:rsidRDefault="00E01B92" w:rsidP="004005C4">
      <w:pPr>
        <w:pStyle w:val="af7"/>
        <w:jc w:val="both"/>
        <w:rPr>
          <w:rFonts w:ascii="Times New Roman" w:hAnsi="Times New Roman" w:cs="Times New Roman"/>
          <w:b/>
          <w:sz w:val="24"/>
          <w:szCs w:val="24"/>
          <w:lang w:val="kk-KZ"/>
        </w:rPr>
      </w:pPr>
    </w:p>
    <w:p w:rsidR="00E01B92" w:rsidRPr="004005C4" w:rsidRDefault="00E01B92" w:rsidP="004005C4">
      <w:pPr>
        <w:pStyle w:val="af7"/>
        <w:jc w:val="both"/>
        <w:rPr>
          <w:rFonts w:ascii="Times New Roman" w:hAnsi="Times New Roman" w:cs="Times New Roman"/>
          <w:b/>
          <w:sz w:val="24"/>
          <w:szCs w:val="24"/>
          <w:lang w:val="kk-KZ"/>
        </w:rPr>
      </w:pPr>
      <w:r w:rsidRPr="004005C4">
        <w:rPr>
          <w:rFonts w:ascii="Times New Roman" w:hAnsi="Times New Roman" w:cs="Times New Roman"/>
          <w:b/>
          <w:sz w:val="24"/>
          <w:szCs w:val="24"/>
          <w:lang w:val="kk-KZ"/>
        </w:rPr>
        <w:t>10 Тақырып</w:t>
      </w:r>
      <w:r w:rsidRPr="004005C4">
        <w:rPr>
          <w:rFonts w:ascii="Times New Roman" w:hAnsi="Times New Roman" w:cs="Times New Roman"/>
          <w:b/>
          <w:noProof/>
          <w:sz w:val="24"/>
          <w:szCs w:val="24"/>
          <w:lang w:val="kk-KZ"/>
        </w:rPr>
        <w:t xml:space="preserve">. </w:t>
      </w:r>
      <w:r w:rsidRPr="004005C4">
        <w:rPr>
          <w:rFonts w:ascii="Times New Roman" w:hAnsi="Times New Roman" w:cs="Times New Roman"/>
          <w:b/>
          <w:sz w:val="24"/>
          <w:szCs w:val="24"/>
          <w:lang w:val="kk-KZ"/>
        </w:rPr>
        <w:t>Еңбек ресурстарының және халықтың миграциясын басқарудағы мемлекет саясаты.</w:t>
      </w:r>
    </w:p>
    <w:p w:rsidR="000C0655" w:rsidRPr="004005C4" w:rsidRDefault="000C0655" w:rsidP="004005C4">
      <w:pPr>
        <w:jc w:val="both"/>
        <w:rPr>
          <w:sz w:val="24"/>
          <w:szCs w:val="24"/>
          <w:lang w:val="kk-KZ"/>
        </w:rPr>
      </w:pPr>
      <w:r w:rsidRPr="004005C4">
        <w:rPr>
          <w:b/>
          <w:sz w:val="24"/>
          <w:szCs w:val="24"/>
          <w:lang w:val="kk-KZ"/>
        </w:rPr>
        <w:t>Дәріс 20</w:t>
      </w:r>
    </w:p>
    <w:p w:rsidR="000C0655"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3 Еңбек ресурстарының қозғалысы.</w:t>
      </w:r>
    </w:p>
    <w:p w:rsidR="000C0655" w:rsidRPr="004005C4" w:rsidRDefault="000C0655" w:rsidP="004005C4">
      <w:pPr>
        <w:pStyle w:val="af9"/>
        <w:numPr>
          <w:ilvl w:val="0"/>
          <w:numId w:val="67"/>
        </w:numPr>
        <w:tabs>
          <w:tab w:val="left" w:pos="284"/>
        </w:tabs>
        <w:ind w:left="0" w:firstLine="0"/>
        <w:jc w:val="both"/>
        <w:rPr>
          <w:rFonts w:ascii="Times New Roman" w:hAnsi="Times New Roman"/>
          <w:sz w:val="24"/>
          <w:szCs w:val="24"/>
          <w:lang w:val="kk-KZ"/>
        </w:rPr>
      </w:pPr>
      <w:r w:rsidRPr="004005C4">
        <w:rPr>
          <w:rFonts w:ascii="Times New Roman" w:hAnsi="Times New Roman"/>
          <w:sz w:val="24"/>
          <w:szCs w:val="24"/>
          <w:lang w:val="kk-KZ"/>
        </w:rPr>
        <w:t>Еңбек ресурстарының қозғалысының түрлері. ҚР- ғы миграциялық саясаттың негізгі бағыттары.</w:t>
      </w:r>
    </w:p>
    <w:p w:rsidR="00185252" w:rsidRPr="004005C4" w:rsidRDefault="00185252" w:rsidP="004005C4">
      <w:pPr>
        <w:ind w:firstLine="540"/>
        <w:jc w:val="both"/>
        <w:rPr>
          <w:b/>
          <w:i/>
          <w:sz w:val="24"/>
          <w:szCs w:val="24"/>
          <w:lang w:val="kk-KZ"/>
        </w:rPr>
      </w:pPr>
    </w:p>
    <w:p w:rsidR="00E01B92" w:rsidRPr="004005C4" w:rsidRDefault="00E01B92" w:rsidP="004005C4">
      <w:pPr>
        <w:jc w:val="both"/>
        <w:rPr>
          <w:rFonts w:eastAsia="Calibri"/>
          <w:sz w:val="24"/>
          <w:szCs w:val="24"/>
          <w:lang w:val="kk-KZ" w:eastAsia="en-US"/>
        </w:rPr>
      </w:pPr>
      <w:r w:rsidRPr="004005C4">
        <w:rPr>
          <w:rFonts w:eastAsia="Calibri"/>
          <w:b/>
          <w:sz w:val="24"/>
          <w:szCs w:val="24"/>
          <w:lang w:val="kk-KZ" w:eastAsia="en-US"/>
        </w:rPr>
        <w:t xml:space="preserve">          Еңбек ресурстары</w:t>
      </w:r>
      <w:r w:rsidRPr="004005C4">
        <w:rPr>
          <w:rFonts w:eastAsia="Calibri"/>
          <w:sz w:val="24"/>
          <w:szCs w:val="24"/>
          <w:lang w:val="kk-KZ" w:eastAsia="en-US"/>
        </w:rPr>
        <w:t xml:space="preserve"> – бұл еңбекті жүзеге асыру үшін дене күші және рухани қабілеттерге ие болатын   халықтың бір бөлігі. Біздің елде еңбек заңына байланысты </w:t>
      </w:r>
      <w:r w:rsidRPr="004005C4">
        <w:rPr>
          <w:rFonts w:eastAsia="Calibri"/>
          <w:b/>
          <w:sz w:val="24"/>
          <w:szCs w:val="24"/>
          <w:lang w:val="kk-KZ" w:eastAsia="en-US"/>
        </w:rPr>
        <w:t xml:space="preserve">ерлер 16-63, жас </w:t>
      </w:r>
      <w:r w:rsidRPr="004005C4">
        <w:rPr>
          <w:rFonts w:eastAsia="Calibri"/>
          <w:sz w:val="24"/>
          <w:szCs w:val="24"/>
          <w:lang w:val="kk-KZ" w:eastAsia="en-US"/>
        </w:rPr>
        <w:t xml:space="preserve">аралығында, </w:t>
      </w:r>
      <w:r w:rsidRPr="004005C4">
        <w:rPr>
          <w:rFonts w:eastAsia="Calibri"/>
          <w:b/>
          <w:sz w:val="24"/>
          <w:szCs w:val="24"/>
          <w:lang w:val="kk-KZ" w:eastAsia="en-US"/>
        </w:rPr>
        <w:t xml:space="preserve">әйелдер – 16-58 жас </w:t>
      </w:r>
      <w:r w:rsidRPr="004005C4">
        <w:rPr>
          <w:rFonts w:eastAsia="Calibri"/>
          <w:sz w:val="24"/>
          <w:szCs w:val="24"/>
          <w:lang w:val="kk-KZ" w:eastAsia="en-US"/>
        </w:rPr>
        <w:t xml:space="preserve">аралығында еңбекке қабілетті, І,ІІ топтағы мүгедектерді қоспағандағы, адамдарды айтамыз. Шын мәнінде оған жұмыс істеп жүрген </w:t>
      </w:r>
      <w:r w:rsidRPr="004005C4">
        <w:rPr>
          <w:rFonts w:eastAsia="Calibri"/>
          <w:b/>
          <w:sz w:val="24"/>
          <w:szCs w:val="24"/>
          <w:lang w:val="kk-KZ" w:eastAsia="en-US"/>
        </w:rPr>
        <w:t>зейнеткерлер мен жасөспірімдер (16 жасқа дейінгі)</w:t>
      </w:r>
      <w:r w:rsidRPr="004005C4">
        <w:rPr>
          <w:rFonts w:eastAsia="Calibri"/>
          <w:sz w:val="24"/>
          <w:szCs w:val="24"/>
          <w:lang w:val="kk-KZ" w:eastAsia="en-US"/>
        </w:rPr>
        <w:t xml:space="preserve"> де кіреді. </w:t>
      </w:r>
    </w:p>
    <w:p w:rsidR="00E01B92" w:rsidRPr="004005C4" w:rsidRDefault="00E01B92" w:rsidP="004005C4">
      <w:pPr>
        <w:jc w:val="both"/>
        <w:rPr>
          <w:rFonts w:eastAsia="Calibri"/>
          <w:sz w:val="24"/>
          <w:szCs w:val="24"/>
          <w:lang w:val="kk-KZ" w:eastAsia="en-US"/>
        </w:rPr>
      </w:pPr>
      <w:r w:rsidRPr="004005C4">
        <w:rPr>
          <w:rFonts w:eastAsia="Calibri"/>
          <w:sz w:val="24"/>
          <w:szCs w:val="24"/>
          <w:lang w:val="kk-KZ" w:eastAsia="en-US"/>
        </w:rPr>
        <w:t xml:space="preserve">          Қазіргі адам өзінің көптеген қабілеттеріне ие бола отырып, еңбек үдерісінде олардың барлығын қолдана бермейді. </w:t>
      </w:r>
      <w:r w:rsidRPr="004005C4">
        <w:rPr>
          <w:rFonts w:eastAsia="Calibri"/>
          <w:b/>
          <w:sz w:val="24"/>
          <w:szCs w:val="24"/>
          <w:lang w:val="kk-KZ" w:eastAsia="en-US"/>
        </w:rPr>
        <w:t>Еңбек нарығы біріншіден</w:t>
      </w:r>
      <w:r w:rsidRPr="004005C4">
        <w:rPr>
          <w:rFonts w:eastAsia="Calibri"/>
          <w:sz w:val="24"/>
          <w:szCs w:val="24"/>
          <w:lang w:val="kk-KZ" w:eastAsia="en-US"/>
        </w:rPr>
        <w:t xml:space="preserve"> еңбек күшіне сұранысымен, </w:t>
      </w:r>
      <w:r w:rsidRPr="004005C4">
        <w:rPr>
          <w:rFonts w:eastAsia="Calibri"/>
          <w:b/>
          <w:sz w:val="24"/>
          <w:szCs w:val="24"/>
          <w:lang w:val="kk-KZ" w:eastAsia="en-US"/>
        </w:rPr>
        <w:t>екіншіден</w:t>
      </w:r>
      <w:r w:rsidRPr="004005C4">
        <w:rPr>
          <w:rFonts w:eastAsia="Calibri"/>
          <w:sz w:val="24"/>
          <w:szCs w:val="24"/>
          <w:lang w:val="kk-KZ" w:eastAsia="en-US"/>
        </w:rPr>
        <w:t xml:space="preserve"> адам қабілеттерінің бір бөлігін қолданумен, </w:t>
      </w:r>
      <w:r w:rsidRPr="004005C4">
        <w:rPr>
          <w:rFonts w:eastAsia="Calibri"/>
          <w:b/>
          <w:sz w:val="24"/>
          <w:szCs w:val="24"/>
          <w:lang w:val="kk-KZ" w:eastAsia="en-US"/>
        </w:rPr>
        <w:t>үшіншіден</w:t>
      </w:r>
      <w:r w:rsidRPr="004005C4">
        <w:rPr>
          <w:rFonts w:eastAsia="Calibri"/>
          <w:sz w:val="24"/>
          <w:szCs w:val="24"/>
          <w:lang w:val="kk-KZ" w:eastAsia="en-US"/>
        </w:rPr>
        <w:t xml:space="preserve"> жұмыс күшін қолдану уақытымен, </w:t>
      </w:r>
      <w:r w:rsidRPr="004005C4">
        <w:rPr>
          <w:rFonts w:eastAsia="Calibri"/>
          <w:b/>
          <w:sz w:val="24"/>
          <w:szCs w:val="24"/>
          <w:lang w:val="kk-KZ" w:eastAsia="en-US"/>
        </w:rPr>
        <w:t>төртіншіден</w:t>
      </w:r>
      <w:r w:rsidRPr="004005C4">
        <w:rPr>
          <w:rFonts w:eastAsia="Calibri"/>
          <w:sz w:val="24"/>
          <w:szCs w:val="24"/>
          <w:lang w:val="kk-KZ" w:eastAsia="en-US"/>
        </w:rPr>
        <w:t xml:space="preserve"> жаңа пайда болған құнды қайта бөлумен байланысты әлеуметтік-еңбектік қатынастарды көрсетеді. Тек осы жағдайда ғана еңбек нарығы, еңбек ресурстарының нарығы, еңбек қызметтерінің нарығы, жұмыскер күшінің нарығы  терминдерін синоним ретінде пайдалануға болатын, өзара тең ұғымдар ретінде пайдалануға болады. </w:t>
      </w:r>
    </w:p>
    <w:p w:rsidR="00E01B92" w:rsidRPr="004005C4" w:rsidRDefault="00E01B92" w:rsidP="004005C4">
      <w:pPr>
        <w:jc w:val="both"/>
        <w:rPr>
          <w:rFonts w:eastAsia="Calibri"/>
          <w:sz w:val="24"/>
          <w:szCs w:val="24"/>
          <w:lang w:val="kk-KZ" w:eastAsia="en-US"/>
        </w:rPr>
      </w:pPr>
      <w:r w:rsidRPr="004005C4">
        <w:rPr>
          <w:rFonts w:eastAsia="Calibri"/>
          <w:b/>
          <w:sz w:val="24"/>
          <w:szCs w:val="24"/>
          <w:lang w:val="kk-KZ" w:eastAsia="en-US"/>
        </w:rPr>
        <w:t>«Еңбек нарығы</w:t>
      </w:r>
      <w:r w:rsidRPr="004005C4">
        <w:rPr>
          <w:rFonts w:eastAsia="Calibri"/>
          <w:sz w:val="24"/>
          <w:szCs w:val="24"/>
          <w:lang w:val="kk-KZ" w:eastAsia="en-US"/>
        </w:rPr>
        <w:t>» ұғымы жұмыс күшін пайдалану құқығын белгілі бір уақытқа жұмыс берушіге берумен, еңбекақы көлемін, жұмыс күнінің ұзақтығын, еңбек жағдайын, төленетін демалыс ұзақтығын, ауру немесе мүгедектік алу жағдайында өтелім көлемін анықтаумен; өндірісті белгілі бір уақытқа тоқтатумен байланысты әлеуметті-еңбектік қатынастарды көрсетеді.</w:t>
      </w:r>
    </w:p>
    <w:p w:rsidR="00E01B92" w:rsidRPr="004005C4" w:rsidRDefault="00E01B92" w:rsidP="004005C4">
      <w:pPr>
        <w:jc w:val="both"/>
        <w:rPr>
          <w:rFonts w:eastAsia="Calibri"/>
          <w:sz w:val="24"/>
          <w:szCs w:val="24"/>
          <w:lang w:val="kk-KZ" w:eastAsia="en-US"/>
        </w:rPr>
      </w:pPr>
      <w:r w:rsidRPr="004005C4">
        <w:rPr>
          <w:rFonts w:eastAsia="Calibri"/>
          <w:sz w:val="24"/>
          <w:szCs w:val="24"/>
          <w:lang w:val="kk-KZ" w:eastAsia="en-US"/>
        </w:rPr>
        <w:t xml:space="preserve">         Сонымен,</w:t>
      </w:r>
      <w:r w:rsidRPr="004005C4">
        <w:rPr>
          <w:rFonts w:eastAsia="Calibri"/>
          <w:b/>
          <w:sz w:val="24"/>
          <w:szCs w:val="24"/>
          <w:lang w:val="kk-KZ" w:eastAsia="en-US"/>
        </w:rPr>
        <w:t xml:space="preserve"> еңбек нарығы –</w:t>
      </w:r>
      <w:r w:rsidRPr="004005C4">
        <w:rPr>
          <w:rFonts w:eastAsia="Calibri"/>
          <w:sz w:val="24"/>
          <w:szCs w:val="24"/>
          <w:lang w:val="kk-KZ" w:eastAsia="en-US"/>
        </w:rPr>
        <w:t xml:space="preserve"> бұл жұмыс күшін пайдалану мен жалға алу шарттары бойынша сатып алушы мен сатушы арасындағы әлеуметтік-еңбектік қатынастардың жиынтығы. </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Нарыктық қатынастар жүйесінде </w:t>
      </w:r>
      <w:r w:rsidRPr="004005C4">
        <w:rPr>
          <w:rFonts w:eastAsia="Calibri"/>
          <w:b/>
          <w:sz w:val="24"/>
          <w:szCs w:val="24"/>
          <w:lang w:val="kk-KZ" w:eastAsia="en-US"/>
        </w:rPr>
        <w:t>еңбек ресурстары</w:t>
      </w:r>
      <w:r w:rsidRPr="004005C4">
        <w:rPr>
          <w:rFonts w:eastAsia="Calibri"/>
          <w:sz w:val="24"/>
          <w:szCs w:val="24"/>
          <w:lang w:val="kk-KZ" w:eastAsia="en-US"/>
        </w:rPr>
        <w:t xml:space="preserve"> маңызды орынға ие. Бұл нарықта мемлекеттік қоғамдық және жеке ұйымдардағы </w:t>
      </w:r>
      <w:r w:rsidRPr="004005C4">
        <w:rPr>
          <w:rFonts w:eastAsia="Calibri"/>
          <w:b/>
          <w:sz w:val="24"/>
          <w:szCs w:val="24"/>
          <w:lang w:val="kk-KZ" w:eastAsia="en-US"/>
        </w:rPr>
        <w:t>жұмыс берушілер мен еңбекке қабілетті тұрғындардың</w:t>
      </w:r>
      <w:r w:rsidRPr="004005C4">
        <w:rPr>
          <w:rFonts w:eastAsia="Calibri"/>
          <w:sz w:val="24"/>
          <w:szCs w:val="24"/>
          <w:lang w:val="kk-KZ" w:eastAsia="en-US"/>
        </w:rPr>
        <w:t xml:space="preserve"> мүдделері түйіседі. Еңбек нарығының тетіктері арқылы тұрғындардың </w:t>
      </w:r>
      <w:r w:rsidRPr="004005C4">
        <w:rPr>
          <w:rFonts w:eastAsia="Calibri"/>
          <w:b/>
          <w:sz w:val="24"/>
          <w:szCs w:val="24"/>
          <w:lang w:val="kk-KZ" w:eastAsia="en-US"/>
        </w:rPr>
        <w:t>жұмысбастылық деңгейі және еңбек ақысы</w:t>
      </w:r>
      <w:r w:rsidRPr="004005C4">
        <w:rPr>
          <w:rFonts w:eastAsia="Calibri"/>
          <w:sz w:val="24"/>
          <w:szCs w:val="24"/>
          <w:lang w:val="kk-KZ" w:eastAsia="en-US"/>
        </w:rPr>
        <w:t xml:space="preserve"> анықталады. Тұрғындардың жұмысбастылығы оның ұлғайымы өндірісінің қажетті жағдайын қалыптастырады.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Тұрғындардың өмір сүру деңгейі мамандарды іріктеу, дайындау және қайта дайындау, оларды жұмысқа орналастыру мен материалдық көмекке кететін қоғам шығындарының барлығы тұрғындардың жұмысбастылығымен тығыз байланысты. Сондықтан тұрғындардың жұмысбастылығы жұмыссыздық және оларды әлеуметтік қорғау, еңбек нарығын талдау кезінде негізгі мәселе болып табылады.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Еңбек нарығы</w:t>
      </w:r>
      <w:r w:rsidRPr="004005C4">
        <w:rPr>
          <w:rFonts w:eastAsia="Calibri"/>
          <w:sz w:val="24"/>
          <w:szCs w:val="24"/>
          <w:lang w:val="kk-KZ" w:eastAsia="en-US"/>
        </w:rPr>
        <w:t xml:space="preserve"> - бұл жұмыс күшін адамның еңбек ету қабілеті тауар түрінде сатуға және сатып алуға байланысты болатын экономикалық қатынастар жүйесі. Еңбек нарығы жоғары мамандықты талап ететін еңбектің беделінің сөзсіз көтерілуіне әсер етеді. Осының арқасында әрбір жұмыс орнының бағасы артады. Жұмыскерлерге және олардың еңбегіне, санасына деген талап күшейеді. Еңбек нарығына барынша қабілетті және іскер жұмыскерлерді ынталандыру керек. Ол жалқауларды, әлсіздерді және еңбек етуге қабілетсіздерді аямайды. Еңбек нарығы жұмыс күшін толық бағалауды қамтамасыз етеді. Оның жоғары қозғалысына себепші болады, іскерлік  пен белсенділікке ынталандырады.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eastAsia="en-US"/>
        </w:rPr>
        <w:t>Экономикада тұра</w:t>
      </w:r>
      <w:r w:rsidRPr="004005C4">
        <w:rPr>
          <w:rFonts w:eastAsia="Calibri"/>
          <w:sz w:val="24"/>
          <w:szCs w:val="24"/>
          <w:lang w:val="kk-KZ" w:eastAsia="en-US"/>
        </w:rPr>
        <w:t>қ</w:t>
      </w:r>
      <w:r w:rsidRPr="004005C4">
        <w:rPr>
          <w:rFonts w:eastAsia="Calibri"/>
          <w:sz w:val="24"/>
          <w:szCs w:val="24"/>
          <w:lang w:eastAsia="en-US"/>
        </w:rPr>
        <w:t>ты т</w:t>
      </w:r>
      <w:r w:rsidRPr="004005C4">
        <w:rPr>
          <w:rFonts w:eastAsia="Calibri"/>
          <w:sz w:val="24"/>
          <w:szCs w:val="24"/>
          <w:lang w:val="kk-KZ" w:eastAsia="en-US"/>
        </w:rPr>
        <w:t>ү</w:t>
      </w:r>
      <w:r w:rsidRPr="004005C4">
        <w:rPr>
          <w:rFonts w:eastAsia="Calibri"/>
          <w:sz w:val="24"/>
          <w:szCs w:val="24"/>
          <w:lang w:eastAsia="en-US"/>
        </w:rPr>
        <w:t xml:space="preserve">рде </w:t>
      </w:r>
      <w:r w:rsidRPr="004005C4">
        <w:rPr>
          <w:rFonts w:eastAsia="Calibri"/>
          <w:sz w:val="24"/>
          <w:szCs w:val="24"/>
          <w:lang w:val="kk-KZ" w:eastAsia="en-US"/>
        </w:rPr>
        <w:t>ү</w:t>
      </w:r>
      <w:r w:rsidRPr="004005C4">
        <w:rPr>
          <w:rFonts w:eastAsia="Calibri"/>
          <w:sz w:val="24"/>
          <w:szCs w:val="24"/>
          <w:lang w:eastAsia="en-US"/>
        </w:rPr>
        <w:t>нем</w:t>
      </w:r>
      <w:r w:rsidRPr="004005C4">
        <w:rPr>
          <w:rFonts w:eastAsia="Calibri"/>
          <w:sz w:val="24"/>
          <w:szCs w:val="24"/>
          <w:lang w:val="kk-KZ" w:eastAsia="en-US"/>
        </w:rPr>
        <w:t>і</w:t>
      </w:r>
      <w:r w:rsidRPr="004005C4">
        <w:rPr>
          <w:rFonts w:eastAsia="Calibri"/>
          <w:sz w:val="24"/>
          <w:szCs w:val="24"/>
          <w:lang w:eastAsia="en-US"/>
        </w:rPr>
        <w:t xml:space="preserve"> экономикалы</w:t>
      </w:r>
      <w:r w:rsidRPr="004005C4">
        <w:rPr>
          <w:rFonts w:eastAsia="Calibri"/>
          <w:sz w:val="24"/>
          <w:szCs w:val="24"/>
          <w:lang w:val="kk-KZ" w:eastAsia="en-US"/>
        </w:rPr>
        <w:t>қ ө</w:t>
      </w:r>
      <w:r w:rsidRPr="004005C4">
        <w:rPr>
          <w:rFonts w:eastAsia="Calibri"/>
          <w:sz w:val="24"/>
          <w:szCs w:val="24"/>
          <w:lang w:eastAsia="en-US"/>
        </w:rPr>
        <w:t>с</w:t>
      </w:r>
      <w:r w:rsidRPr="004005C4">
        <w:rPr>
          <w:rFonts w:eastAsia="Calibri"/>
          <w:sz w:val="24"/>
          <w:szCs w:val="24"/>
          <w:lang w:val="kk-KZ" w:eastAsia="en-US"/>
        </w:rPr>
        <w:t>і</w:t>
      </w:r>
      <w:r w:rsidRPr="004005C4">
        <w:rPr>
          <w:rFonts w:eastAsia="Calibri"/>
          <w:sz w:val="24"/>
          <w:szCs w:val="24"/>
          <w:lang w:eastAsia="en-US"/>
        </w:rPr>
        <w:t>м бола бермейд</w:t>
      </w:r>
      <w:r w:rsidRPr="004005C4">
        <w:rPr>
          <w:rFonts w:eastAsia="Calibri"/>
          <w:sz w:val="24"/>
          <w:szCs w:val="24"/>
          <w:lang w:val="kk-KZ" w:eastAsia="en-US"/>
        </w:rPr>
        <w:t>і</w:t>
      </w:r>
      <w:r w:rsidRPr="004005C4">
        <w:rPr>
          <w:rFonts w:eastAsia="Calibri"/>
          <w:sz w:val="24"/>
          <w:szCs w:val="24"/>
          <w:lang w:eastAsia="en-US"/>
        </w:rPr>
        <w:t>. Кейде экономикалы</w:t>
      </w:r>
      <w:r w:rsidRPr="004005C4">
        <w:rPr>
          <w:rFonts w:eastAsia="Calibri"/>
          <w:sz w:val="24"/>
          <w:szCs w:val="24"/>
          <w:lang w:val="kk-KZ" w:eastAsia="en-US"/>
        </w:rPr>
        <w:t>қ</w:t>
      </w:r>
      <w:r w:rsidRPr="004005C4">
        <w:rPr>
          <w:rFonts w:eastAsia="Calibri"/>
          <w:sz w:val="24"/>
          <w:szCs w:val="24"/>
          <w:lang w:eastAsia="en-US"/>
        </w:rPr>
        <w:t xml:space="preserve"> т</w:t>
      </w:r>
      <w:r w:rsidRPr="004005C4">
        <w:rPr>
          <w:rFonts w:eastAsia="Calibri"/>
          <w:sz w:val="24"/>
          <w:szCs w:val="24"/>
          <w:lang w:val="kk-KZ" w:eastAsia="en-US"/>
        </w:rPr>
        <w:t>ұ</w:t>
      </w:r>
      <w:r w:rsidRPr="004005C4">
        <w:rPr>
          <w:rFonts w:eastAsia="Calibri"/>
          <w:sz w:val="24"/>
          <w:szCs w:val="24"/>
          <w:lang w:eastAsia="en-US"/>
        </w:rPr>
        <w:t>ра</w:t>
      </w:r>
      <w:r w:rsidRPr="004005C4">
        <w:rPr>
          <w:rFonts w:eastAsia="Calibri"/>
          <w:sz w:val="24"/>
          <w:szCs w:val="24"/>
          <w:lang w:val="kk-KZ" w:eastAsia="en-US"/>
        </w:rPr>
        <w:t>қ</w:t>
      </w:r>
      <w:r w:rsidRPr="004005C4">
        <w:rPr>
          <w:rFonts w:eastAsia="Calibri"/>
          <w:sz w:val="24"/>
          <w:szCs w:val="24"/>
          <w:lang w:eastAsia="en-US"/>
        </w:rPr>
        <w:t>сызд</w:t>
      </w:r>
      <w:r w:rsidRPr="004005C4">
        <w:rPr>
          <w:rFonts w:eastAsia="Calibri"/>
          <w:sz w:val="24"/>
          <w:szCs w:val="24"/>
          <w:lang w:val="kk-KZ" w:eastAsia="en-US"/>
        </w:rPr>
        <w:t>ық</w:t>
      </w:r>
      <w:r w:rsidRPr="004005C4">
        <w:rPr>
          <w:rFonts w:eastAsia="Calibri"/>
          <w:sz w:val="24"/>
          <w:szCs w:val="24"/>
          <w:lang w:eastAsia="en-US"/>
        </w:rPr>
        <w:t>, я</w:t>
      </w:r>
      <w:r w:rsidRPr="004005C4">
        <w:rPr>
          <w:rFonts w:eastAsia="Calibri"/>
          <w:sz w:val="24"/>
          <w:szCs w:val="24"/>
          <w:lang w:val="kk-KZ" w:eastAsia="en-US"/>
        </w:rPr>
        <w:t>ғ</w:t>
      </w:r>
      <w:r w:rsidRPr="004005C4">
        <w:rPr>
          <w:rFonts w:eastAsia="Calibri"/>
          <w:sz w:val="24"/>
          <w:szCs w:val="24"/>
          <w:lang w:eastAsia="en-US"/>
        </w:rPr>
        <w:t>ни жумыссызд</w:t>
      </w:r>
      <w:r w:rsidRPr="004005C4">
        <w:rPr>
          <w:rFonts w:eastAsia="Calibri"/>
          <w:sz w:val="24"/>
          <w:szCs w:val="24"/>
          <w:lang w:val="kk-KZ" w:eastAsia="en-US"/>
        </w:rPr>
        <w:t>ық</w:t>
      </w:r>
      <w:r w:rsidRPr="004005C4">
        <w:rPr>
          <w:rFonts w:eastAsia="Calibri"/>
          <w:sz w:val="24"/>
          <w:szCs w:val="24"/>
          <w:lang w:eastAsia="en-US"/>
        </w:rPr>
        <w:t xml:space="preserve">, инфляция, </w:t>
      </w:r>
      <w:r w:rsidRPr="004005C4">
        <w:rPr>
          <w:rFonts w:eastAsia="Calibri"/>
          <w:sz w:val="24"/>
          <w:szCs w:val="24"/>
          <w:lang w:val="kk-KZ" w:eastAsia="en-US"/>
        </w:rPr>
        <w:t>ө</w:t>
      </w:r>
      <w:r w:rsidRPr="004005C4">
        <w:rPr>
          <w:rFonts w:eastAsia="Calibri"/>
          <w:sz w:val="24"/>
          <w:szCs w:val="24"/>
          <w:lang w:eastAsia="en-US"/>
        </w:rPr>
        <w:t>нд</w:t>
      </w:r>
      <w:r w:rsidRPr="004005C4">
        <w:rPr>
          <w:rFonts w:eastAsia="Calibri"/>
          <w:sz w:val="24"/>
          <w:szCs w:val="24"/>
          <w:lang w:val="kk-KZ" w:eastAsia="en-US"/>
        </w:rPr>
        <w:t>і</w:t>
      </w:r>
      <w:r w:rsidRPr="004005C4">
        <w:rPr>
          <w:rFonts w:eastAsia="Calibri"/>
          <w:sz w:val="24"/>
          <w:szCs w:val="24"/>
          <w:lang w:eastAsia="en-US"/>
        </w:rPr>
        <w:t>р</w:t>
      </w:r>
      <w:r w:rsidRPr="004005C4">
        <w:rPr>
          <w:rFonts w:eastAsia="Calibri"/>
          <w:sz w:val="24"/>
          <w:szCs w:val="24"/>
          <w:lang w:val="kk-KZ" w:eastAsia="en-US"/>
        </w:rPr>
        <w:t>іс</w:t>
      </w:r>
      <w:r w:rsidRPr="004005C4">
        <w:rPr>
          <w:rFonts w:eastAsia="Calibri"/>
          <w:sz w:val="24"/>
          <w:szCs w:val="24"/>
          <w:lang w:eastAsia="en-US"/>
        </w:rPr>
        <w:t xml:space="preserve"> де</w:t>
      </w:r>
      <w:r w:rsidRPr="004005C4">
        <w:rPr>
          <w:rFonts w:eastAsia="Calibri"/>
          <w:sz w:val="24"/>
          <w:szCs w:val="24"/>
          <w:lang w:val="kk-KZ" w:eastAsia="en-US"/>
        </w:rPr>
        <w:t>ң</w:t>
      </w:r>
      <w:r w:rsidRPr="004005C4">
        <w:rPr>
          <w:rFonts w:eastAsia="Calibri"/>
          <w:sz w:val="24"/>
          <w:szCs w:val="24"/>
          <w:lang w:eastAsia="en-US"/>
        </w:rPr>
        <w:t>гей</w:t>
      </w:r>
      <w:r w:rsidRPr="004005C4">
        <w:rPr>
          <w:rFonts w:eastAsia="Calibri"/>
          <w:sz w:val="24"/>
          <w:szCs w:val="24"/>
          <w:lang w:val="kk-KZ" w:eastAsia="en-US"/>
        </w:rPr>
        <w:t>інің</w:t>
      </w:r>
      <w:r w:rsidRPr="004005C4">
        <w:rPr>
          <w:rFonts w:eastAsia="Calibri"/>
          <w:sz w:val="24"/>
          <w:szCs w:val="24"/>
          <w:lang w:eastAsia="en-US"/>
        </w:rPr>
        <w:t xml:space="preserve"> төмендеу</w:t>
      </w:r>
      <w:r w:rsidRPr="004005C4">
        <w:rPr>
          <w:rFonts w:eastAsia="Calibri"/>
          <w:sz w:val="24"/>
          <w:szCs w:val="24"/>
          <w:lang w:val="kk-KZ" w:eastAsia="en-US"/>
        </w:rPr>
        <w:t>і</w:t>
      </w:r>
      <w:r w:rsidRPr="004005C4">
        <w:rPr>
          <w:rFonts w:eastAsia="Calibri"/>
          <w:sz w:val="24"/>
          <w:szCs w:val="24"/>
          <w:lang w:eastAsia="en-US"/>
        </w:rPr>
        <w:t>, ба</w:t>
      </w:r>
      <w:r w:rsidRPr="004005C4">
        <w:rPr>
          <w:rFonts w:eastAsia="Calibri"/>
          <w:sz w:val="24"/>
          <w:szCs w:val="24"/>
          <w:lang w:val="kk-KZ" w:eastAsia="en-US"/>
        </w:rPr>
        <w:t>ғ</w:t>
      </w:r>
      <w:r w:rsidRPr="004005C4">
        <w:rPr>
          <w:rFonts w:eastAsia="Calibri"/>
          <w:sz w:val="24"/>
          <w:szCs w:val="24"/>
          <w:lang w:eastAsia="en-US"/>
        </w:rPr>
        <w:t>аны</w:t>
      </w:r>
      <w:r w:rsidRPr="004005C4">
        <w:rPr>
          <w:rFonts w:eastAsia="Calibri"/>
          <w:sz w:val="24"/>
          <w:szCs w:val="24"/>
          <w:lang w:val="kk-KZ" w:eastAsia="en-US"/>
        </w:rPr>
        <w:t>ң ө</w:t>
      </w:r>
      <w:r w:rsidRPr="004005C4">
        <w:rPr>
          <w:rFonts w:eastAsia="Calibri"/>
          <w:sz w:val="24"/>
          <w:szCs w:val="24"/>
          <w:lang w:eastAsia="en-US"/>
        </w:rPr>
        <w:t>су</w:t>
      </w:r>
      <w:r w:rsidRPr="004005C4">
        <w:rPr>
          <w:rFonts w:eastAsia="Calibri"/>
          <w:sz w:val="24"/>
          <w:szCs w:val="24"/>
          <w:lang w:val="kk-KZ" w:eastAsia="en-US"/>
        </w:rPr>
        <w:t>і</w:t>
      </w:r>
      <w:r w:rsidRPr="004005C4">
        <w:rPr>
          <w:rFonts w:eastAsia="Calibri"/>
          <w:sz w:val="24"/>
          <w:szCs w:val="24"/>
          <w:lang w:eastAsia="en-US"/>
        </w:rPr>
        <w:t xml:space="preserve"> орын алады. Е</w:t>
      </w:r>
      <w:r w:rsidRPr="004005C4">
        <w:rPr>
          <w:rFonts w:eastAsia="Calibri"/>
          <w:sz w:val="24"/>
          <w:szCs w:val="24"/>
          <w:lang w:val="kk-KZ" w:eastAsia="en-US"/>
        </w:rPr>
        <w:t>ң</w:t>
      </w:r>
      <w:r w:rsidRPr="004005C4">
        <w:rPr>
          <w:rFonts w:eastAsia="Calibri"/>
          <w:sz w:val="24"/>
          <w:szCs w:val="24"/>
          <w:lang w:eastAsia="en-US"/>
        </w:rPr>
        <w:t xml:space="preserve">бек нарығында </w:t>
      </w:r>
      <w:r w:rsidRPr="004005C4">
        <w:rPr>
          <w:rFonts w:eastAsia="Calibri"/>
          <w:b/>
          <w:sz w:val="24"/>
          <w:szCs w:val="24"/>
          <w:lang w:eastAsia="en-US"/>
        </w:rPr>
        <w:t>ж</w:t>
      </w:r>
      <w:r w:rsidRPr="004005C4">
        <w:rPr>
          <w:rFonts w:eastAsia="Calibri"/>
          <w:b/>
          <w:sz w:val="24"/>
          <w:szCs w:val="24"/>
          <w:lang w:val="kk-KZ" w:eastAsia="en-US"/>
        </w:rPr>
        <w:t>ұ</w:t>
      </w:r>
      <w:r w:rsidRPr="004005C4">
        <w:rPr>
          <w:rFonts w:eastAsia="Calibri"/>
          <w:b/>
          <w:sz w:val="24"/>
          <w:szCs w:val="24"/>
          <w:lang w:eastAsia="en-US"/>
        </w:rPr>
        <w:t>мыссызд</w:t>
      </w:r>
      <w:r w:rsidRPr="004005C4">
        <w:rPr>
          <w:rFonts w:eastAsia="Calibri"/>
          <w:b/>
          <w:sz w:val="24"/>
          <w:szCs w:val="24"/>
          <w:lang w:val="kk-KZ" w:eastAsia="en-US"/>
        </w:rPr>
        <w:t xml:space="preserve">ық </w:t>
      </w:r>
      <w:r w:rsidRPr="004005C4">
        <w:rPr>
          <w:rFonts w:eastAsia="Calibri"/>
          <w:sz w:val="24"/>
          <w:szCs w:val="24"/>
          <w:lang w:eastAsia="en-US"/>
        </w:rPr>
        <w:t>ай</w:t>
      </w:r>
      <w:r w:rsidRPr="004005C4">
        <w:rPr>
          <w:rFonts w:eastAsia="Calibri"/>
          <w:sz w:val="24"/>
          <w:szCs w:val="24"/>
          <w:lang w:val="kk-KZ" w:eastAsia="en-US"/>
        </w:rPr>
        <w:t>қ</w:t>
      </w:r>
      <w:r w:rsidRPr="004005C4">
        <w:rPr>
          <w:rFonts w:eastAsia="Calibri"/>
          <w:sz w:val="24"/>
          <w:szCs w:val="24"/>
          <w:lang w:eastAsia="en-US"/>
        </w:rPr>
        <w:t>ын б</w:t>
      </w:r>
      <w:r w:rsidRPr="004005C4">
        <w:rPr>
          <w:rFonts w:eastAsia="Calibri"/>
          <w:sz w:val="24"/>
          <w:szCs w:val="24"/>
          <w:lang w:val="kk-KZ" w:eastAsia="en-US"/>
        </w:rPr>
        <w:t>ілі</w:t>
      </w:r>
      <w:r w:rsidRPr="004005C4">
        <w:rPr>
          <w:rFonts w:eastAsia="Calibri"/>
          <w:sz w:val="24"/>
          <w:szCs w:val="24"/>
          <w:lang w:eastAsia="en-US"/>
        </w:rPr>
        <w:t>нед</w:t>
      </w:r>
      <w:r w:rsidRPr="004005C4">
        <w:rPr>
          <w:rFonts w:eastAsia="Calibri"/>
          <w:sz w:val="24"/>
          <w:szCs w:val="24"/>
          <w:lang w:val="kk-KZ" w:eastAsia="en-US"/>
        </w:rPr>
        <w:t>і.</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Жұмыссыздық -</w:t>
      </w:r>
      <w:r w:rsidRPr="004005C4">
        <w:rPr>
          <w:rFonts w:eastAsia="Calibri"/>
          <w:sz w:val="24"/>
          <w:szCs w:val="24"/>
          <w:lang w:val="kk-KZ" w:eastAsia="en-US"/>
        </w:rPr>
        <w:t xml:space="preserve"> қоғамдағы аса ауыр экономикалық және әлеуметтік қайшылық. Егер жұмыс күшінің ұсынысы сұраныстан көп болса, онда жұмыссыздық көбейеді деген ұғым бар. Жұмыссыздық нарықтық экономикаға тән құбылыс болып табылады. Бірақ оның әр елдің ішкі жағдайына байланысты белгілі бір мөлшері болады. Егер жұмыссыздар сол мөлшерден асып немесе кеміп кетсе, онда нарықтық экономикаға зардабын тигізеді, ал кажетті деңгейде тұрса, </w:t>
      </w:r>
      <w:r w:rsidRPr="004005C4">
        <w:rPr>
          <w:rFonts w:eastAsia="Calibri"/>
          <w:sz w:val="24"/>
          <w:szCs w:val="24"/>
          <w:lang w:val="kk-KZ" w:eastAsia="en-US"/>
        </w:rPr>
        <w:lastRenderedPageBreak/>
        <w:t>онда экономиканың тиімді дамуына қолайлы жағдай жасайды.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Нарық экономикасы сөзсіз жұмыссыздыққа алып келеді. Себебі нарық экономикасына жұмысқа қабілеті барлар қажет.</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Халықты </w:t>
      </w:r>
      <w:r w:rsidRPr="004005C4">
        <w:rPr>
          <w:rFonts w:eastAsia="Calibri"/>
          <w:b/>
          <w:sz w:val="24"/>
          <w:szCs w:val="24"/>
          <w:lang w:val="kk-KZ" w:eastAsia="en-US"/>
        </w:rPr>
        <w:t xml:space="preserve">жұмыспен қамту </w:t>
      </w:r>
      <w:r w:rsidRPr="004005C4">
        <w:rPr>
          <w:rFonts w:eastAsia="Calibri"/>
          <w:sz w:val="24"/>
          <w:szCs w:val="24"/>
          <w:lang w:val="kk-KZ" w:eastAsia="en-US"/>
        </w:rPr>
        <w:t>өте өткір проблеманың бірі болып отыр. Оның түп негізі елімізде жаңа жұмыс орындарын кұрудың экономикалық және құқықтық тетіктері әлі толыққанды жазылып, жасалмағанында жатыр. Өйткені жұмыспен қамту туралы заң өкіметті қанағаттандырмайды. Сондықтан жаңа заң кабылдау күн тәртібіне қойылды.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Қазакстанда еңбек нарығы енді қалыптасып келеді, сондай-ақ онда көптеген компоненттер жоқ. Ол өзіне жұмыс күші қозғалысын бақылау қызметін жүктейді. Халықтың жұмыспен қамтуды өсірудің жаңа мүмкіндіктерін қарастыру қажет.</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Қазақстандағы еңбек нарығының басты мәселесінің бірі және әлеуметтік мәнге ие болатын мәселе жасырын жұмыссыздық немесе толық емес жұмысбастылық.</w:t>
      </w:r>
      <w:r w:rsidRPr="004005C4">
        <w:rPr>
          <w:rFonts w:eastAsia="Calibri"/>
          <w:sz w:val="24"/>
          <w:szCs w:val="24"/>
          <w:lang w:val="kk-KZ" w:eastAsia="en-US"/>
        </w:rPr>
        <w:t xml:space="preserve"> Ол өндірістегі еңбек өнімділігінің төмендігіне, әр түрлі экономикалық және қаржылық жағдайлармен байланысты болып отыр. </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Жұмыспен қамтамасыз ету адам әлеуетін сақтау мен дамытудың</w:t>
      </w:r>
      <w:r w:rsidRPr="004005C4">
        <w:rPr>
          <w:rFonts w:eastAsia="Calibri"/>
          <w:sz w:val="24"/>
          <w:szCs w:val="24"/>
          <w:lang w:val="kk-KZ" w:eastAsia="en-US"/>
        </w:rPr>
        <w:t xml:space="preserve"> негізгі факторлары болып табылады. Сондықтан, мемлекеттік жұмыспен қамту саласындағы саясатын жүзеге асыру өте күрделі мәселе. Осыған орай, жалпы ұлттық көлемінде жұмыс күшін қайта даярлау; сонымен бірге жаңа жұмыс орындарын құру қызметіне үлкен талап етіледі.</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Тұрғындар жұмысбастылығы дегеніміз</w:t>
      </w:r>
      <w:r w:rsidRPr="004005C4">
        <w:rPr>
          <w:rFonts w:eastAsia="Calibri"/>
          <w:sz w:val="24"/>
          <w:szCs w:val="24"/>
          <w:lang w:val="kk-KZ" w:eastAsia="en-US"/>
        </w:rPr>
        <w:t xml:space="preserve"> - азаматтардың ҚР конституциясына, заңдары мен өзге де нормативтік құқықтық актілерге қайшы келмейтін жеке қажеттіліктерін қанағаттандыруға байланысты және оларға табыс немесе кіріс әкелетін қызметі - деп, ҚР жұмыспен қамту туралы заңында атап көрсетілген.</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Жұмысбастылық</w:t>
      </w:r>
      <w:r w:rsidRPr="004005C4">
        <w:rPr>
          <w:rFonts w:eastAsia="Calibri"/>
          <w:sz w:val="24"/>
          <w:szCs w:val="24"/>
          <w:lang w:val="kk-KZ" w:eastAsia="en-US"/>
        </w:rPr>
        <w:t xml:space="preserve"> саясатының сұрақтарын анықтап алу үшін жұмысбастылықтың </w:t>
      </w:r>
      <w:r w:rsidRPr="004005C4">
        <w:rPr>
          <w:rFonts w:eastAsia="Calibri"/>
          <w:b/>
          <w:sz w:val="24"/>
          <w:szCs w:val="24"/>
          <w:lang w:val="kk-KZ" w:eastAsia="en-US"/>
        </w:rPr>
        <w:t>әлеуметтік және экономикалық</w:t>
      </w:r>
      <w:r w:rsidRPr="004005C4">
        <w:rPr>
          <w:rFonts w:eastAsia="Calibri"/>
          <w:sz w:val="24"/>
          <w:szCs w:val="24"/>
          <w:lang w:val="kk-KZ" w:eastAsia="en-US"/>
        </w:rPr>
        <w:t xml:space="preserve"> тұрғыдағы мәнін анықтап алу керек.</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Экономикалық тұрғыдан  жұмысбастылық</w:t>
      </w:r>
      <w:r w:rsidRPr="004005C4">
        <w:rPr>
          <w:rFonts w:eastAsia="Calibri"/>
          <w:sz w:val="24"/>
          <w:szCs w:val="24"/>
          <w:lang w:val="kk-KZ" w:eastAsia="en-US"/>
        </w:rPr>
        <w:t xml:space="preserve"> - тұрғындардың қоғамдық өнімді немесе ұлттық табысты өндірудегі қызметі, ал қоғамдық өндірісте </w:t>
      </w:r>
      <w:r w:rsidRPr="004005C4">
        <w:rPr>
          <w:rFonts w:eastAsia="Calibri"/>
          <w:i/>
          <w:iCs/>
          <w:sz w:val="24"/>
          <w:szCs w:val="24"/>
          <w:lang w:val="kk-KZ" w:eastAsia="en-US"/>
        </w:rPr>
        <w:t xml:space="preserve">- </w:t>
      </w:r>
      <w:r w:rsidRPr="004005C4">
        <w:rPr>
          <w:rFonts w:eastAsia="Calibri"/>
          <w:sz w:val="24"/>
          <w:szCs w:val="24"/>
          <w:lang w:val="kk-KZ" w:eastAsia="en-US"/>
        </w:rPr>
        <w:t>жұмыс істеуге жарамды немесе ынталы адамдарға жұмыс тауып беру жаппай жұмысбастылыққа алып келеді.</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Әлеуметтік тұрғыдан, жұмысбастылықтың мынадай түрлері бар:</w:t>
      </w:r>
      <w:r w:rsidRPr="004005C4">
        <w:rPr>
          <w:rFonts w:eastAsia="Calibri"/>
          <w:sz w:val="24"/>
          <w:szCs w:val="24"/>
          <w:lang w:val="kk-KZ" w:eastAsia="en-US"/>
        </w:rPr>
        <w:t xml:space="preserve"> жалпы білім беретін және арнайы оқу орындарында оқу, әскер қатарындағы қызметі, үй шаруашылығы, балаларды тәрбиелеу , қарттар мен ауруларды бағып - күту, қоғамдық ұйымдардың жұмысына қатысу.</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Қоғамның дамуы тұрғысынан алғанда қоғамдық өндірістегі жұмысбастылық негізгі болып табылады. Ол қоғамның экономикалық әлеуетімен қатар, тұтастай тұрғындардың өмір сүру сапасы мен деңгейін және жеке азаматтардың жақсы тұрмысын сипаттайды .</w:t>
      </w:r>
    </w:p>
    <w:p w:rsidR="00185252" w:rsidRPr="004005C4" w:rsidRDefault="00E01B92" w:rsidP="004005C4">
      <w:pPr>
        <w:ind w:firstLine="540"/>
        <w:jc w:val="both"/>
        <w:rPr>
          <w:b/>
          <w:sz w:val="24"/>
          <w:szCs w:val="24"/>
          <w:lang w:val="kk-KZ"/>
        </w:rPr>
      </w:pPr>
      <w:r w:rsidRPr="004005C4">
        <w:rPr>
          <w:b/>
          <w:sz w:val="24"/>
          <w:szCs w:val="24"/>
          <w:lang w:val="kk-KZ"/>
        </w:rPr>
        <w:t xml:space="preserve">Бақылау </w:t>
      </w:r>
      <w:r w:rsidR="00185252" w:rsidRPr="004005C4">
        <w:rPr>
          <w:b/>
          <w:sz w:val="24"/>
          <w:szCs w:val="24"/>
          <w:lang w:val="kk-KZ"/>
        </w:rPr>
        <w:t xml:space="preserve"> сұрақтар</w:t>
      </w:r>
      <w:r w:rsidRPr="004005C4">
        <w:rPr>
          <w:b/>
          <w:sz w:val="24"/>
          <w:szCs w:val="24"/>
          <w:lang w:val="kk-KZ"/>
        </w:rPr>
        <w:t>ы:</w:t>
      </w:r>
    </w:p>
    <w:p w:rsidR="00185252" w:rsidRPr="004005C4" w:rsidRDefault="00185252" w:rsidP="004005C4">
      <w:pPr>
        <w:widowControl/>
        <w:numPr>
          <w:ilvl w:val="0"/>
          <w:numId w:val="38"/>
        </w:numPr>
        <w:autoSpaceDE/>
        <w:autoSpaceDN/>
        <w:adjustRightInd/>
        <w:jc w:val="both"/>
        <w:rPr>
          <w:sz w:val="24"/>
          <w:szCs w:val="24"/>
          <w:lang w:val="kk-KZ"/>
        </w:rPr>
      </w:pPr>
      <w:r w:rsidRPr="004005C4">
        <w:rPr>
          <w:sz w:val="24"/>
          <w:szCs w:val="24"/>
          <w:lang w:val="kk-KZ"/>
        </w:rPr>
        <w:t>Еңбек ресурстарының қозғалу процестері.</w:t>
      </w:r>
    </w:p>
    <w:p w:rsidR="00185252" w:rsidRPr="004005C4" w:rsidRDefault="00185252" w:rsidP="004005C4">
      <w:pPr>
        <w:widowControl/>
        <w:numPr>
          <w:ilvl w:val="0"/>
          <w:numId w:val="38"/>
        </w:numPr>
        <w:autoSpaceDE/>
        <w:autoSpaceDN/>
        <w:adjustRightInd/>
        <w:jc w:val="both"/>
        <w:rPr>
          <w:sz w:val="24"/>
          <w:szCs w:val="24"/>
          <w:lang w:val="kk-KZ"/>
        </w:rPr>
      </w:pPr>
      <w:r w:rsidRPr="004005C4">
        <w:rPr>
          <w:sz w:val="24"/>
          <w:szCs w:val="24"/>
          <w:lang w:val="kk-KZ"/>
        </w:rPr>
        <w:t>Халықтың икөші – қонысы.</w:t>
      </w:r>
    </w:p>
    <w:p w:rsidR="00185252" w:rsidRPr="004005C4" w:rsidRDefault="00185252" w:rsidP="004005C4">
      <w:pPr>
        <w:widowControl/>
        <w:numPr>
          <w:ilvl w:val="0"/>
          <w:numId w:val="38"/>
        </w:numPr>
        <w:autoSpaceDE/>
        <w:autoSpaceDN/>
        <w:adjustRightInd/>
        <w:jc w:val="both"/>
        <w:rPr>
          <w:sz w:val="24"/>
          <w:szCs w:val="24"/>
          <w:lang w:val="kk-KZ"/>
        </w:rPr>
      </w:pPr>
      <w:r w:rsidRPr="004005C4">
        <w:rPr>
          <w:sz w:val="24"/>
          <w:szCs w:val="24"/>
          <w:lang w:val="kk-KZ"/>
        </w:rPr>
        <w:t>Халықаралық көші – қон.</w:t>
      </w:r>
    </w:p>
    <w:p w:rsidR="00185252" w:rsidRDefault="00185252" w:rsidP="004005C4">
      <w:pPr>
        <w:widowControl/>
        <w:numPr>
          <w:ilvl w:val="0"/>
          <w:numId w:val="38"/>
        </w:numPr>
        <w:autoSpaceDE/>
        <w:autoSpaceDN/>
        <w:adjustRightInd/>
        <w:jc w:val="both"/>
        <w:rPr>
          <w:sz w:val="24"/>
          <w:szCs w:val="24"/>
          <w:lang w:val="kk-KZ"/>
        </w:rPr>
      </w:pPr>
      <w:r w:rsidRPr="004005C4">
        <w:rPr>
          <w:sz w:val="24"/>
          <w:szCs w:val="24"/>
          <w:lang w:val="kk-KZ"/>
        </w:rPr>
        <w:t>Қазақстан Республикасының процестері.</w:t>
      </w:r>
    </w:p>
    <w:p w:rsidR="00851D86" w:rsidRPr="004005C4" w:rsidRDefault="00851D86" w:rsidP="00851D86">
      <w:pPr>
        <w:widowControl/>
        <w:autoSpaceDE/>
        <w:autoSpaceDN/>
        <w:adjustRightInd/>
        <w:ind w:left="900"/>
        <w:jc w:val="both"/>
        <w:rPr>
          <w:sz w:val="24"/>
          <w:szCs w:val="24"/>
          <w:lang w:val="kk-KZ"/>
        </w:rPr>
      </w:pPr>
    </w:p>
    <w:p w:rsidR="000C0655" w:rsidRPr="004005C4" w:rsidRDefault="000C0655"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 xml:space="preserve">№11 Тақырып Кәсіпорынның еңбек ресурстары </w:t>
      </w:r>
    </w:p>
    <w:p w:rsidR="000C0655" w:rsidRPr="004005C4" w:rsidRDefault="000C0655" w:rsidP="004005C4">
      <w:pPr>
        <w:jc w:val="both"/>
        <w:rPr>
          <w:b/>
          <w:sz w:val="24"/>
          <w:szCs w:val="24"/>
          <w:lang w:val="kk-KZ"/>
        </w:rPr>
      </w:pPr>
      <w:r w:rsidRPr="004005C4">
        <w:rPr>
          <w:b/>
          <w:sz w:val="24"/>
          <w:szCs w:val="24"/>
          <w:lang w:val="kk-KZ"/>
        </w:rPr>
        <w:t>Дәріс 21</w:t>
      </w:r>
    </w:p>
    <w:p w:rsidR="000C0655" w:rsidRPr="004005C4" w:rsidRDefault="000C0655"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1 Еңбек нарығының ерекшелігі. </w:t>
      </w:r>
    </w:p>
    <w:p w:rsidR="000C0655" w:rsidRPr="004005C4" w:rsidRDefault="000C0655" w:rsidP="004005C4">
      <w:pPr>
        <w:pStyle w:val="af9"/>
        <w:jc w:val="both"/>
        <w:rPr>
          <w:rFonts w:ascii="Times New Roman" w:hAnsi="Times New Roman"/>
          <w:sz w:val="24"/>
          <w:szCs w:val="24"/>
          <w:lang w:val="kk-KZ"/>
        </w:rPr>
      </w:pPr>
      <w:r w:rsidRPr="004005C4">
        <w:rPr>
          <w:rFonts w:ascii="Times New Roman" w:hAnsi="Times New Roman"/>
          <w:sz w:val="24"/>
          <w:szCs w:val="24"/>
          <w:lang w:val="kk-KZ"/>
        </w:rPr>
        <w:t>2 Кадрлар – саны құрылымы, динамикасы.</w:t>
      </w:r>
    </w:p>
    <w:p w:rsidR="006869B1" w:rsidRPr="004005C4" w:rsidRDefault="006869B1" w:rsidP="004005C4">
      <w:pPr>
        <w:ind w:firstLine="720"/>
        <w:jc w:val="both"/>
        <w:rPr>
          <w:sz w:val="24"/>
          <w:szCs w:val="24"/>
          <w:lang w:val="kk-KZ"/>
        </w:rPr>
      </w:pPr>
      <w:r w:rsidRPr="004005C4">
        <w:rPr>
          <w:sz w:val="24"/>
          <w:szCs w:val="24"/>
          <w:lang w:val="kk-KZ"/>
        </w:rPr>
        <w:t>Өндірістегі   ең  бірінші  деңгейдегі   бөлік-өндірістік-азамат,ол  конститутциялық   заңда   еңбек  етуге,оның  ақысын  алуға,санына  сапасына  қарай  құқы  бар.Өндірістің  кәсіпорындарын  да  кадрларды   басқаруда  мына  мәселелерді  қамту  қажет:</w:t>
      </w:r>
    </w:p>
    <w:p w:rsidR="006869B1" w:rsidRPr="004005C4" w:rsidRDefault="006869B1" w:rsidP="004005C4">
      <w:pPr>
        <w:ind w:firstLine="720"/>
        <w:jc w:val="both"/>
        <w:rPr>
          <w:sz w:val="24"/>
          <w:szCs w:val="24"/>
          <w:lang w:val="kk-KZ"/>
        </w:rPr>
      </w:pPr>
      <w:r w:rsidRPr="004005C4">
        <w:rPr>
          <w:sz w:val="24"/>
          <w:szCs w:val="24"/>
          <w:lang w:val="kk-KZ"/>
        </w:rPr>
        <w:t xml:space="preserve">  - кәсіпорынды  кадрлармен  қамтамасыз   ету;</w:t>
      </w:r>
    </w:p>
    <w:p w:rsidR="006869B1" w:rsidRPr="004005C4" w:rsidRDefault="006869B1" w:rsidP="004005C4">
      <w:pPr>
        <w:ind w:firstLine="720"/>
        <w:jc w:val="both"/>
        <w:rPr>
          <w:sz w:val="24"/>
          <w:szCs w:val="24"/>
          <w:lang w:val="kk-KZ"/>
        </w:rPr>
      </w:pPr>
      <w:r w:rsidRPr="004005C4">
        <w:rPr>
          <w:sz w:val="24"/>
          <w:szCs w:val="24"/>
          <w:lang w:val="kk-KZ"/>
        </w:rPr>
        <w:t xml:space="preserve">  - тиімді   жайғастыруды бақылау;</w:t>
      </w:r>
    </w:p>
    <w:p w:rsidR="006869B1" w:rsidRPr="004005C4" w:rsidRDefault="006869B1" w:rsidP="004005C4">
      <w:pPr>
        <w:ind w:firstLine="720"/>
        <w:jc w:val="both"/>
        <w:rPr>
          <w:sz w:val="24"/>
          <w:szCs w:val="24"/>
          <w:lang w:val="kk-KZ"/>
        </w:rPr>
      </w:pPr>
      <w:r w:rsidRPr="004005C4">
        <w:rPr>
          <w:sz w:val="24"/>
          <w:szCs w:val="24"/>
          <w:lang w:val="kk-KZ"/>
        </w:rPr>
        <w:t xml:space="preserve">  - мамандығына  қарай  оларды  орналастыру,көтеру;</w:t>
      </w:r>
    </w:p>
    <w:p w:rsidR="006869B1" w:rsidRPr="004005C4" w:rsidRDefault="006869B1" w:rsidP="004005C4">
      <w:pPr>
        <w:ind w:firstLine="720"/>
        <w:jc w:val="both"/>
        <w:rPr>
          <w:sz w:val="24"/>
          <w:szCs w:val="24"/>
          <w:lang w:val="kk-KZ"/>
        </w:rPr>
      </w:pPr>
      <w:r w:rsidRPr="004005C4">
        <w:rPr>
          <w:sz w:val="24"/>
          <w:szCs w:val="24"/>
          <w:lang w:val="kk-KZ"/>
        </w:rPr>
        <w:t xml:space="preserve">  - кадрларды  тиімді   пайдалану;</w:t>
      </w:r>
    </w:p>
    <w:p w:rsidR="006869B1" w:rsidRPr="004005C4" w:rsidRDefault="006869B1" w:rsidP="004005C4">
      <w:pPr>
        <w:ind w:firstLine="720"/>
        <w:jc w:val="both"/>
        <w:rPr>
          <w:sz w:val="24"/>
          <w:szCs w:val="24"/>
          <w:lang w:val="kk-KZ"/>
        </w:rPr>
      </w:pPr>
      <w:r w:rsidRPr="004005C4">
        <w:rPr>
          <w:sz w:val="24"/>
          <w:szCs w:val="24"/>
          <w:lang w:val="kk-KZ"/>
        </w:rPr>
        <w:t xml:space="preserve">    Кәсіпорындарда  басқару  мына  төмендегідей  деңгейде  жүргізіледі.</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басқаруға  дайындық  және  оның  қалыптасуы;</w:t>
      </w:r>
    </w:p>
    <w:p w:rsidR="006869B1" w:rsidRPr="004005C4" w:rsidRDefault="006869B1" w:rsidP="004005C4">
      <w:pPr>
        <w:ind w:firstLine="720"/>
        <w:jc w:val="both"/>
        <w:rPr>
          <w:sz w:val="24"/>
          <w:szCs w:val="24"/>
          <w:lang w:val="kk-KZ"/>
        </w:rPr>
      </w:pPr>
      <w:r w:rsidRPr="004005C4">
        <w:rPr>
          <w:sz w:val="24"/>
          <w:szCs w:val="24"/>
          <w:lang w:val="kk-KZ"/>
        </w:rPr>
        <w:t xml:space="preserve">а) Әлеуметтік-демографиялық  саясатты  іске  асыру  (көп  балалы       жанұяларға  </w:t>
      </w:r>
      <w:r w:rsidRPr="004005C4">
        <w:rPr>
          <w:sz w:val="24"/>
          <w:szCs w:val="24"/>
          <w:lang w:val="kk-KZ"/>
        </w:rPr>
        <w:lastRenderedPageBreak/>
        <w:t>материалдық  жәрдем  беру,бала-бақшалар  салу,спорт   алаңдарын,базарларды  және  басқа  әлеуметтік-мәдени  орындарын,денсаулық  мекемелерінің  қызметін  жақсату,тұрғын  үй  құрылысын  салу,қосымша  шаруашылықтарды,кооперативтік  ұйымдарды  тағы  басқаларды  дамыту)  болып  есептелінеді.</w:t>
      </w:r>
    </w:p>
    <w:p w:rsidR="006869B1" w:rsidRPr="004005C4" w:rsidRDefault="006869B1" w:rsidP="004005C4">
      <w:pPr>
        <w:ind w:firstLine="720"/>
        <w:jc w:val="both"/>
        <w:rPr>
          <w:sz w:val="24"/>
          <w:szCs w:val="24"/>
          <w:lang w:val="kk-KZ"/>
        </w:rPr>
      </w:pPr>
      <w:r w:rsidRPr="004005C4">
        <w:rPr>
          <w:sz w:val="24"/>
          <w:szCs w:val="24"/>
          <w:lang w:val="kk-KZ"/>
        </w:rPr>
        <w:t>б) Кадрларды  іріктеуді  басқару  (алғашқы  бөлу,өзінше  қабылдау,жастарды  жоспарлы  жолмен  еңбекке  жайғастыру,жұмысқа  арнаулы  орын  арқылы  орналастыру  тағы  басқалар).</w:t>
      </w:r>
    </w:p>
    <w:p w:rsidR="006869B1" w:rsidRPr="004005C4" w:rsidRDefault="006869B1" w:rsidP="004005C4">
      <w:pPr>
        <w:ind w:firstLine="720"/>
        <w:jc w:val="both"/>
        <w:rPr>
          <w:sz w:val="24"/>
          <w:szCs w:val="24"/>
          <w:lang w:val="kk-KZ"/>
        </w:rPr>
      </w:pPr>
      <w:r w:rsidRPr="004005C4">
        <w:rPr>
          <w:sz w:val="24"/>
          <w:szCs w:val="24"/>
          <w:lang w:val="kk-KZ"/>
        </w:rPr>
        <w:t>в) Кадрлар  дайындауды  басқару  (бір  қалыпқа  келтіру,өндірістің  өзінде  дайындау,училищелерде  дайындау,мамандық   кәсіппен   білімділіктің  бірнеше   түрін  біріктіріп   үйрену,меңгеру).</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жай-жайына  орналастыру  және  қозғалысын  басқаруға  мына  мәселелерді  ескеру  қажет:</w:t>
      </w:r>
    </w:p>
    <w:p w:rsidR="006869B1" w:rsidRPr="004005C4" w:rsidRDefault="006869B1" w:rsidP="004005C4">
      <w:pPr>
        <w:ind w:firstLine="720"/>
        <w:jc w:val="both"/>
        <w:rPr>
          <w:sz w:val="24"/>
          <w:szCs w:val="24"/>
          <w:lang w:val="kk-KZ"/>
        </w:rPr>
      </w:pPr>
      <w:r w:rsidRPr="004005C4">
        <w:rPr>
          <w:sz w:val="24"/>
          <w:szCs w:val="24"/>
          <w:lang w:val="kk-KZ"/>
        </w:rPr>
        <w:t>а) Кадрларды  өндірістің  бөлімшелерінің  құрамына,жұмыс  орнына жеке,кіші  бөліктеріне  орналастыруды  реттеу;</w:t>
      </w:r>
    </w:p>
    <w:p w:rsidR="006869B1" w:rsidRPr="004005C4" w:rsidRDefault="006869B1" w:rsidP="004005C4">
      <w:pPr>
        <w:ind w:firstLine="720"/>
        <w:jc w:val="both"/>
        <w:rPr>
          <w:sz w:val="24"/>
          <w:szCs w:val="24"/>
          <w:lang w:val="kk-KZ"/>
        </w:rPr>
      </w:pPr>
      <w:r w:rsidRPr="004005C4">
        <w:rPr>
          <w:sz w:val="24"/>
          <w:szCs w:val="24"/>
          <w:lang w:val="kk-KZ"/>
        </w:rPr>
        <w:t>б) Өндірістің  өз  ішінде  кадрлардың  ауысуын  ұйымдастыру  (мамандық  кәсібі  бойынша,білімділігін  өзгертпей);</w:t>
      </w:r>
    </w:p>
    <w:p w:rsidR="006869B1" w:rsidRPr="004005C4" w:rsidRDefault="006869B1" w:rsidP="004005C4">
      <w:pPr>
        <w:ind w:firstLine="720"/>
        <w:jc w:val="both"/>
        <w:rPr>
          <w:sz w:val="24"/>
          <w:szCs w:val="24"/>
          <w:lang w:val="kk-KZ"/>
        </w:rPr>
      </w:pPr>
      <w:r w:rsidRPr="004005C4">
        <w:rPr>
          <w:sz w:val="24"/>
          <w:szCs w:val="24"/>
          <w:lang w:val="kk-KZ"/>
        </w:rPr>
        <w:t>в) Кадрлардың  мамандық   кәсіп-білімділігін  ұйымдастыру;</w:t>
      </w:r>
    </w:p>
    <w:p w:rsidR="006869B1" w:rsidRPr="004005C4" w:rsidRDefault="006869B1" w:rsidP="004005C4">
      <w:pPr>
        <w:ind w:firstLine="720"/>
        <w:jc w:val="both"/>
        <w:rPr>
          <w:sz w:val="24"/>
          <w:szCs w:val="24"/>
          <w:lang w:val="kk-KZ"/>
        </w:rPr>
      </w:pPr>
      <w:r w:rsidRPr="004005C4">
        <w:rPr>
          <w:sz w:val="24"/>
          <w:szCs w:val="24"/>
          <w:lang w:val="kk-KZ"/>
        </w:rPr>
        <w:t>г) Басшы  қызметкерлерінің,инженер-техникалық   жұмыскерлердің  (елу  жастан  жоғарылатуын  ұйымдастыру);</w:t>
      </w:r>
    </w:p>
    <w:p w:rsidR="006869B1" w:rsidRPr="004005C4" w:rsidRDefault="006869B1" w:rsidP="004005C4">
      <w:pPr>
        <w:ind w:firstLine="720"/>
        <w:jc w:val="both"/>
        <w:rPr>
          <w:sz w:val="24"/>
          <w:szCs w:val="24"/>
          <w:lang w:val="kk-KZ"/>
        </w:rPr>
      </w:pPr>
      <w:r w:rsidRPr="004005C4">
        <w:rPr>
          <w:sz w:val="24"/>
          <w:szCs w:val="24"/>
          <w:lang w:val="kk-KZ"/>
        </w:rPr>
        <w:t>д) Жұмысшы-қызметкерлердің    өз   жұмысына    қалыптасуын  басқару;</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пайдалануды   басқару:</w:t>
      </w:r>
    </w:p>
    <w:p w:rsidR="006869B1" w:rsidRPr="004005C4" w:rsidRDefault="006869B1" w:rsidP="004005C4">
      <w:pPr>
        <w:ind w:firstLine="720"/>
        <w:jc w:val="both"/>
        <w:rPr>
          <w:sz w:val="24"/>
          <w:szCs w:val="24"/>
          <w:lang w:val="kk-KZ"/>
        </w:rPr>
      </w:pPr>
      <w:r w:rsidRPr="004005C4">
        <w:rPr>
          <w:sz w:val="24"/>
          <w:szCs w:val="24"/>
          <w:lang w:val="kk-KZ"/>
        </w:rPr>
        <w:t>а) Ғылыми-техникалық   жетістіктерді  басқару (өндірісті  механикаландыру  және  автоматтандыру,жаңа  технологияны  енгізу,қол  жұмысын  жеңілдету,қысқарту,ауыр  еңбекті  азайту  т.б.);</w:t>
      </w:r>
    </w:p>
    <w:p w:rsidR="006869B1" w:rsidRPr="004005C4" w:rsidRDefault="006869B1" w:rsidP="004005C4">
      <w:pPr>
        <w:ind w:firstLine="720"/>
        <w:jc w:val="both"/>
        <w:rPr>
          <w:sz w:val="24"/>
          <w:szCs w:val="24"/>
          <w:lang w:val="kk-KZ"/>
        </w:rPr>
      </w:pPr>
      <w:r w:rsidRPr="004005C4">
        <w:rPr>
          <w:sz w:val="24"/>
          <w:szCs w:val="24"/>
          <w:lang w:val="kk-KZ"/>
        </w:rPr>
        <w:t>б) Ғылыми  негізде  жұмыс  ұйымдастыру  (жұмысты  бөлу  және  біріктіру  түрінің  тиімділігін  енгізу,жұмыс  орнын  күтуді  және  ұйымдастыруды  жетілдіру,алдыңғы  қатарлы  еңбек  әдісімен  қабылдауды  енгізу,еңбекті  мөлшерлеуді  жетілдіру,өндіріске   алдыңғы  қатарлы  материалдық  және  ынталылық  әдісі  мен  түрін  енгізу,еңбек  жағдайын   жақсарту,тәртіппен  еңбекке  деген  ынталылықты  т.б.);</w:t>
      </w:r>
    </w:p>
    <w:p w:rsidR="006869B1" w:rsidRPr="004005C4" w:rsidRDefault="006869B1" w:rsidP="004005C4">
      <w:pPr>
        <w:ind w:firstLine="720"/>
        <w:jc w:val="both"/>
        <w:rPr>
          <w:sz w:val="24"/>
          <w:szCs w:val="24"/>
          <w:lang w:val="kk-KZ"/>
        </w:rPr>
      </w:pPr>
      <w:r w:rsidRPr="004005C4">
        <w:rPr>
          <w:sz w:val="24"/>
          <w:szCs w:val="24"/>
          <w:lang w:val="kk-KZ"/>
        </w:rPr>
        <w:t>в) Еңбектің  экономикасын  ұйымдастыру  (еңбек  өнімділігін  жоспарлау,жұмыскерлердің  санын,ақы  төлеуді  ұйымдастыру,еңбек  ақының  төленуін  бақылау  және   оны  пайдалануды  талдау  т.б.);</w:t>
      </w:r>
    </w:p>
    <w:p w:rsidR="006869B1" w:rsidRPr="004005C4" w:rsidRDefault="006869B1" w:rsidP="004005C4">
      <w:pPr>
        <w:ind w:firstLine="720"/>
        <w:jc w:val="both"/>
        <w:rPr>
          <w:sz w:val="24"/>
          <w:szCs w:val="24"/>
          <w:lang w:val="kk-KZ"/>
        </w:rPr>
      </w:pPr>
      <w:r w:rsidRPr="004005C4">
        <w:rPr>
          <w:sz w:val="24"/>
          <w:szCs w:val="24"/>
          <w:lang w:val="kk-KZ"/>
        </w:rPr>
        <w:t>Сонымен  кәсіпорын  жұмыскерлердің  еңбегінің   тиімді  пайдаланып,соның  негізінен  өзінің   коллективінің  жағдайын   жақсартуға  әлеуметтік-экономикалық  дамуынамүмкіндік  жасауы  керек.Тағы  бір  тоқталатын  мәселе  кәсіпорынның  өз   ішінде  кадрларды  басқаруды   міндетті   түрде  бөліп  қою керек.Кәсіпорынның  басшылары  үлкен  келешектегі  кадрлар  дайындау  міндеттерін  атқарса,оның  бөліктеріндегі  басшылар  өздеріндегі  күнделікті  кадр  жөніндегі  мәселелерін  шешулері  қажет.Міне  сондықтан  жоғарғы  басқару  өз  дәрежесінде  бір-біріне  қайшылық  жасамай  міндетті  жұмыстарын  істеуі  керек.</w:t>
      </w:r>
    </w:p>
    <w:p w:rsidR="006869B1" w:rsidRPr="004005C4" w:rsidRDefault="006869B1" w:rsidP="004005C4">
      <w:pPr>
        <w:ind w:firstLine="720"/>
        <w:jc w:val="both"/>
        <w:rPr>
          <w:sz w:val="24"/>
          <w:szCs w:val="24"/>
          <w:lang w:val="kk-KZ"/>
        </w:rPr>
      </w:pPr>
      <w:r w:rsidRPr="004005C4">
        <w:rPr>
          <w:sz w:val="24"/>
          <w:szCs w:val="24"/>
          <w:lang w:val="kk-KZ"/>
        </w:rPr>
        <w:t>Кадрларды  басқаруда  көптеген  мамандар  тобы  қатысуы  мүмкін.Олардың  арасындағы  өте  тығыз  байланыс  және  міндеттері  анықталуы  керек.Бұл  байланыс  және  міндеттер  екі  жолмен  анықталып,екі  бағытта  орындалуы  мүмкін:</w:t>
      </w:r>
    </w:p>
    <w:p w:rsidR="006869B1" w:rsidRPr="004005C4" w:rsidRDefault="006869B1" w:rsidP="004005C4">
      <w:pPr>
        <w:jc w:val="both"/>
        <w:rPr>
          <w:sz w:val="24"/>
          <w:szCs w:val="24"/>
          <w:lang w:val="kk-KZ"/>
        </w:rPr>
      </w:pPr>
      <w:r w:rsidRPr="004005C4">
        <w:rPr>
          <w:sz w:val="24"/>
          <w:szCs w:val="24"/>
          <w:lang w:val="kk-KZ"/>
        </w:rPr>
        <w:t>1) Көлденең  жолмен  (функциалды  міндетті  бөлімшелердің  арасында).</w:t>
      </w:r>
    </w:p>
    <w:p w:rsidR="006869B1" w:rsidRPr="004005C4" w:rsidRDefault="006869B1" w:rsidP="004005C4">
      <w:pPr>
        <w:jc w:val="both"/>
        <w:rPr>
          <w:sz w:val="24"/>
          <w:szCs w:val="24"/>
          <w:lang w:val="kk-KZ"/>
        </w:rPr>
      </w:pPr>
      <w:r w:rsidRPr="004005C4">
        <w:rPr>
          <w:sz w:val="24"/>
          <w:szCs w:val="24"/>
          <w:lang w:val="kk-KZ"/>
        </w:rPr>
        <w:t>2) Тік  жолмен  (линиядағы  бөлімшелердің  арасында).</w:t>
      </w:r>
    </w:p>
    <w:p w:rsidR="006869B1" w:rsidRPr="004005C4" w:rsidRDefault="006869B1" w:rsidP="004005C4">
      <w:pPr>
        <w:ind w:firstLine="720"/>
        <w:jc w:val="both"/>
        <w:rPr>
          <w:sz w:val="24"/>
          <w:szCs w:val="24"/>
          <w:lang w:val="kk-KZ"/>
        </w:rPr>
      </w:pPr>
      <w:r w:rsidRPr="004005C4">
        <w:rPr>
          <w:sz w:val="24"/>
          <w:szCs w:val="24"/>
          <w:lang w:val="kk-KZ"/>
        </w:rPr>
        <w:t>Кадрларды  басқарудың  механизмі  кәсіпорындарда  жалпы  қоғамды  басқарудың  негізіне  сүйенеді  (олар ғылымдағы  жоспарланған  демократиялық  централизм  еді).Басқару  жүйесі – экономикалық,әкімдік  және  әлеуметтік  әдіспен  жүргізіледі.</w:t>
      </w:r>
    </w:p>
    <w:p w:rsidR="006869B1" w:rsidRPr="004005C4" w:rsidRDefault="006869B1" w:rsidP="004005C4">
      <w:pPr>
        <w:ind w:firstLine="720"/>
        <w:jc w:val="both"/>
        <w:rPr>
          <w:sz w:val="24"/>
          <w:szCs w:val="24"/>
          <w:lang w:val="kk-KZ"/>
        </w:rPr>
      </w:pPr>
      <w:r w:rsidRPr="004005C4">
        <w:rPr>
          <w:sz w:val="24"/>
          <w:szCs w:val="24"/>
          <w:lang w:val="kk-KZ"/>
        </w:rPr>
        <w:t>Қазіргі  кезде  нарықтық  экономикаға  көшу  дәуірінде  кәсіпорынның  өзі  еркі  өзіне  тиіп,оның  құқы  ұлғайып,кадрларды  басқару  механизмі  де  өзгеруде.Еңбек  коллективі  -  кәсіпорынның  әлеуеттік,экономикалық  жағдайының  өсуіне   жоспарлануына,еңбек  ұйымдастыруына  тағы  басқа  мәселелеріне  түгел  қатысуға  мүмкіндік  алады.Сондықтан  кейбір  бөліктерге  өздері  басшы  сайлап  алып  жатыр (бригадир,мастер  тағы  басқалар).</w:t>
      </w:r>
    </w:p>
    <w:p w:rsidR="006869B1" w:rsidRPr="004005C4" w:rsidRDefault="006869B1" w:rsidP="004005C4">
      <w:pPr>
        <w:ind w:firstLine="720"/>
        <w:jc w:val="both"/>
        <w:rPr>
          <w:sz w:val="24"/>
          <w:szCs w:val="24"/>
          <w:lang w:val="kk-KZ"/>
        </w:rPr>
      </w:pPr>
      <w:r w:rsidRPr="004005C4">
        <w:rPr>
          <w:sz w:val="24"/>
          <w:szCs w:val="24"/>
          <w:lang w:val="kk-KZ"/>
        </w:rPr>
        <w:t xml:space="preserve">Бұл  туралы  Үкіметтің   заңы  қабылданды.Басшы  қызметкерге  бес жылдан  артық  сайламау  қаралды.Міне  соның  арқасында  өздерінің  әлеуметтік-экономикалық  </w:t>
      </w:r>
      <w:r w:rsidRPr="004005C4">
        <w:rPr>
          <w:sz w:val="24"/>
          <w:szCs w:val="24"/>
          <w:lang w:val="kk-KZ"/>
        </w:rPr>
        <w:lastRenderedPageBreak/>
        <w:t>жағдайын,өндірістің  дамуына,тиімділігіне  тікелей  жауап  беріп,өндірістегі  қозғаушы  күш-адамзат  күшін  өндіріске  толық  пайдалануға  мүмкіндік  жасау  көзделіп  отыр.</w:t>
      </w:r>
    </w:p>
    <w:p w:rsidR="006869B1" w:rsidRPr="004005C4" w:rsidRDefault="006869B1" w:rsidP="004005C4">
      <w:pPr>
        <w:ind w:firstLine="720"/>
        <w:jc w:val="both"/>
        <w:rPr>
          <w:i/>
          <w:sz w:val="24"/>
          <w:szCs w:val="24"/>
          <w:lang w:val="kk-KZ"/>
        </w:rPr>
      </w:pPr>
      <w:r w:rsidRPr="004005C4">
        <w:rPr>
          <w:i/>
          <w:sz w:val="24"/>
          <w:szCs w:val="24"/>
          <w:lang w:val="kk-KZ"/>
        </w:rPr>
        <w:t xml:space="preserve">          Кадрлардың  қалыптасуына  керекті  негізгі  методикалық</w:t>
      </w:r>
    </w:p>
    <w:p w:rsidR="006869B1" w:rsidRPr="004005C4" w:rsidRDefault="006869B1" w:rsidP="004005C4">
      <w:pPr>
        <w:ind w:firstLine="720"/>
        <w:jc w:val="both"/>
        <w:rPr>
          <w:i/>
          <w:sz w:val="24"/>
          <w:szCs w:val="24"/>
          <w:lang w:val="kk-KZ"/>
        </w:rPr>
      </w:pPr>
      <w:r w:rsidRPr="004005C4">
        <w:rPr>
          <w:i/>
          <w:sz w:val="24"/>
          <w:szCs w:val="24"/>
          <w:lang w:val="kk-KZ"/>
        </w:rPr>
        <w:t xml:space="preserve">                              және  ұйымдастыру  талаптары.</w:t>
      </w:r>
    </w:p>
    <w:p w:rsidR="006869B1" w:rsidRPr="004005C4" w:rsidRDefault="006869B1" w:rsidP="004005C4">
      <w:pPr>
        <w:ind w:firstLine="720"/>
        <w:jc w:val="both"/>
        <w:rPr>
          <w:sz w:val="24"/>
          <w:szCs w:val="24"/>
          <w:lang w:val="kk-KZ"/>
        </w:rPr>
      </w:pPr>
      <w:r w:rsidRPr="004005C4">
        <w:rPr>
          <w:sz w:val="24"/>
          <w:szCs w:val="24"/>
          <w:lang w:val="kk-KZ"/>
        </w:rPr>
        <w:t xml:space="preserve">    Өндіріс  әртүрлі  кадрлардың  дәреже  категориясын  талап  етеді  (жұмысшы,колхозшы,маман  кадрлар).Міне  сондықтан  да  халық  шаруашылығындағы  осындай  категориялы  кадрларды  дайындау,сұрыптау  және  жайғастыру  үлкен  мәселе  болып  отыр.Оған  көптеген  тәжірибе  керек.Кейінгі  кезде  осы  мақсаттарды  еске  ала  отырып  мамандар  жұмыскерлер  қызметкерлер  дайындауда  біраз  өзгеріс  жасалынады.Оны  іріктеудің  әдісі  де,маңызы  да  өзгерді.Жоғары  оқу,орта  білім  беретін  оқу  орындарында,мамандық,кәсіпкерлік дайындайтын  училищелерде  мөлшерлік,хабарлық  базалар  құрыла  бастады.Олар  осы  кадрлар  дайындау  жөнінде  жаңа  экономикалық  саясатты  өздерінің  алдына  жаңа  мақсат  етіп  қойды.</w:t>
      </w:r>
    </w:p>
    <w:p w:rsidR="006869B1" w:rsidRPr="004005C4" w:rsidRDefault="006869B1" w:rsidP="004005C4">
      <w:pPr>
        <w:ind w:firstLine="720"/>
        <w:jc w:val="both"/>
        <w:rPr>
          <w:sz w:val="24"/>
          <w:szCs w:val="24"/>
          <w:lang w:val="kk-KZ"/>
        </w:rPr>
      </w:pPr>
      <w:r w:rsidRPr="004005C4">
        <w:rPr>
          <w:sz w:val="24"/>
          <w:szCs w:val="24"/>
          <w:lang w:val="kk-KZ"/>
        </w:rPr>
        <w:t xml:space="preserve">    Қазіргі  кезде,халық  шаруашылығының  әртүрлі  деңгейінде,кадрлардың  қалыптасуы,оның  құрамы  әртүрлі,ол  еңбек  етудің  ыңғайына  байланысты.Мұны  білу  үшін  әрбір  (мекемеде,өнеркәсіпте)    кәсіпорында  білімділік  мінездеме  болуы  керек.</w:t>
      </w:r>
    </w:p>
    <w:p w:rsidR="006869B1" w:rsidRPr="004005C4" w:rsidRDefault="006869B1" w:rsidP="004005C4">
      <w:pPr>
        <w:ind w:firstLine="720"/>
        <w:jc w:val="both"/>
        <w:rPr>
          <w:sz w:val="24"/>
          <w:szCs w:val="24"/>
          <w:lang w:val="kk-KZ"/>
        </w:rPr>
      </w:pPr>
      <w:r w:rsidRPr="004005C4">
        <w:rPr>
          <w:sz w:val="24"/>
          <w:szCs w:val="24"/>
          <w:lang w:val="kk-KZ"/>
        </w:rPr>
        <w:t xml:space="preserve">    Міне  осы  мағлұмат  арқылы  кадрлар  дайындауға  және  білімінің  жүйесін  анықтауға  болады.Ал,енді  кадрлардың  құрамын  анықтау  үшін  олардың  топ  бойынша  қай  мезгілде  қай  мамандық  керек  екенін  ірі  көрсеткіштермен  белгілеуге  болады.</w:t>
      </w:r>
    </w:p>
    <w:p w:rsidR="006869B1" w:rsidRPr="004005C4" w:rsidRDefault="006869B1" w:rsidP="004005C4">
      <w:pPr>
        <w:ind w:firstLine="720"/>
        <w:jc w:val="both"/>
        <w:rPr>
          <w:sz w:val="24"/>
          <w:szCs w:val="24"/>
          <w:lang w:val="kk-KZ"/>
        </w:rPr>
      </w:pPr>
      <w:r w:rsidRPr="004005C4">
        <w:rPr>
          <w:sz w:val="24"/>
          <w:szCs w:val="24"/>
          <w:lang w:val="kk-KZ"/>
        </w:rPr>
        <w:t xml:space="preserve">    Тағы  бір  жағдай  кадрлардың  білімділігін  анықтау  үшін,оның  керектігін  есептеу  үшін  аймақтық  және   салалық  пікірлерді  білуіміз  тиіс.Өйткені  өндірісте – техника,технология  тағы  басқа   жағдайлар  жетеме,осыны  есептеу,бағалау  нақтылы  мәселені   шешуі  мүмкін.</w:t>
      </w:r>
    </w:p>
    <w:p w:rsidR="006869B1" w:rsidRPr="004005C4" w:rsidRDefault="006869B1" w:rsidP="004005C4">
      <w:pPr>
        <w:ind w:firstLine="720"/>
        <w:jc w:val="both"/>
        <w:rPr>
          <w:sz w:val="24"/>
          <w:szCs w:val="24"/>
          <w:lang w:val="kk-KZ"/>
        </w:rPr>
      </w:pPr>
      <w:r w:rsidRPr="004005C4">
        <w:rPr>
          <w:sz w:val="24"/>
          <w:szCs w:val="24"/>
          <w:lang w:val="kk-KZ"/>
        </w:rPr>
        <w:t xml:space="preserve">   Кадрлардың  қажеттілігін   қарағанда,оның  екі  түрі   ғана   болады:</w:t>
      </w:r>
    </w:p>
    <w:p w:rsidR="006869B1" w:rsidRPr="004005C4" w:rsidRDefault="006869B1" w:rsidP="004005C4">
      <w:pPr>
        <w:ind w:firstLine="720"/>
        <w:jc w:val="both"/>
        <w:rPr>
          <w:sz w:val="24"/>
          <w:szCs w:val="24"/>
          <w:lang w:val="kk-KZ"/>
        </w:rPr>
      </w:pPr>
      <w:r w:rsidRPr="004005C4">
        <w:rPr>
          <w:sz w:val="24"/>
          <w:szCs w:val="24"/>
          <w:lang w:val="kk-KZ"/>
        </w:rPr>
        <w:t>1) кәсіпкерлік  мамандығы  бойынша,мамандық   бойынша;</w:t>
      </w:r>
    </w:p>
    <w:p w:rsidR="006869B1" w:rsidRPr="004005C4" w:rsidRDefault="006869B1" w:rsidP="004005C4">
      <w:pPr>
        <w:ind w:firstLine="720"/>
        <w:jc w:val="both"/>
        <w:rPr>
          <w:sz w:val="24"/>
          <w:szCs w:val="24"/>
          <w:lang w:val="kk-KZ"/>
        </w:rPr>
      </w:pPr>
      <w:r w:rsidRPr="004005C4">
        <w:rPr>
          <w:sz w:val="24"/>
          <w:szCs w:val="24"/>
          <w:lang w:val="kk-KZ"/>
        </w:rPr>
        <w:t>2) қосымша  мамандығы  бойынша;</w:t>
      </w:r>
    </w:p>
    <w:p w:rsidR="006869B1" w:rsidRPr="004005C4" w:rsidRDefault="006869B1" w:rsidP="004005C4">
      <w:pPr>
        <w:ind w:firstLine="720"/>
        <w:jc w:val="both"/>
        <w:rPr>
          <w:sz w:val="24"/>
          <w:szCs w:val="24"/>
          <w:lang w:val="kk-KZ"/>
        </w:rPr>
      </w:pPr>
      <w:r w:rsidRPr="004005C4">
        <w:rPr>
          <w:sz w:val="24"/>
          <w:szCs w:val="24"/>
          <w:lang w:val="kk-KZ"/>
        </w:rPr>
        <w:t>Қосымша  қажеттілік  деп – ол  кадрлардың   әрбір  категория   бойынша  өнеркәсіптің   салаларына  жіктелуі   кәсіпорынға  қазіргі  және   келешектегі   кезеңге   байланысты  қолда   бардан   басқа  қосымша   кадрлар.</w:t>
      </w:r>
    </w:p>
    <w:p w:rsidR="006869B1" w:rsidRPr="004005C4" w:rsidRDefault="006869B1" w:rsidP="004005C4">
      <w:pPr>
        <w:ind w:firstLine="720"/>
        <w:jc w:val="both"/>
        <w:rPr>
          <w:sz w:val="24"/>
          <w:szCs w:val="24"/>
          <w:lang w:val="kk-KZ"/>
        </w:rPr>
      </w:pPr>
      <w:r w:rsidRPr="004005C4">
        <w:rPr>
          <w:sz w:val="24"/>
          <w:szCs w:val="24"/>
          <w:lang w:val="kk-KZ"/>
        </w:rPr>
        <w:t>Қосымша   қажеттілік  болу   үшін   үш  мәселені  қосқан  дұрыс:</w:t>
      </w:r>
    </w:p>
    <w:p w:rsidR="006869B1" w:rsidRPr="004005C4" w:rsidRDefault="006869B1" w:rsidP="004005C4">
      <w:pPr>
        <w:ind w:firstLine="720"/>
        <w:jc w:val="both"/>
        <w:rPr>
          <w:sz w:val="24"/>
          <w:szCs w:val="24"/>
          <w:lang w:val="kk-KZ"/>
        </w:rPr>
      </w:pPr>
      <w:r w:rsidRPr="004005C4">
        <w:rPr>
          <w:sz w:val="24"/>
          <w:szCs w:val="24"/>
          <w:lang w:val="kk-KZ"/>
        </w:rPr>
        <w:t>а) Кәсіпорынның,саланың  дамуына   керектігі   немесе   кәсіпорынның,саланың  кеңеюі,қайта  жабдықталуы  тағы  басқа  жағдайларына  байланысты.</w:t>
      </w:r>
    </w:p>
    <w:p w:rsidR="006869B1" w:rsidRPr="004005C4" w:rsidRDefault="006869B1" w:rsidP="004005C4">
      <w:pPr>
        <w:ind w:firstLine="720"/>
        <w:jc w:val="both"/>
        <w:rPr>
          <w:sz w:val="24"/>
          <w:szCs w:val="24"/>
          <w:lang w:val="kk-KZ"/>
        </w:rPr>
      </w:pPr>
      <w:r w:rsidRPr="004005C4">
        <w:rPr>
          <w:sz w:val="24"/>
          <w:szCs w:val="24"/>
          <w:lang w:val="kk-KZ"/>
        </w:rPr>
        <w:t>б) Кеткен,босанған  кадрлардың  орнын  толтыру  (ол  үшін  кеткен  себептерін   білуімізкерек,кейбір   кадрларды  жайлап  ауыстыру   қажет).</w:t>
      </w:r>
    </w:p>
    <w:p w:rsidR="006869B1" w:rsidRPr="004005C4" w:rsidRDefault="006869B1" w:rsidP="004005C4">
      <w:pPr>
        <w:ind w:firstLine="720"/>
        <w:jc w:val="both"/>
        <w:rPr>
          <w:sz w:val="24"/>
          <w:szCs w:val="24"/>
          <w:lang w:val="kk-KZ"/>
        </w:rPr>
      </w:pPr>
      <w:r w:rsidRPr="004005C4">
        <w:rPr>
          <w:sz w:val="24"/>
          <w:szCs w:val="24"/>
          <w:lang w:val="kk-KZ"/>
        </w:rPr>
        <w:t>Мұндай  мәелелерді  қозғағанда  кәсіпорында,тек  осы   жағынан  қарамау  керек,сапа  жағын  да  ескерген  жөн.Ол  үшін  қанша   жұмысшы  керек,қанша  білімді  мамандар  керек,оның   ішінде  жоғары,орта  білімділік  көрсетуіміз  керек.</w:t>
      </w:r>
    </w:p>
    <w:p w:rsidR="006869B1" w:rsidRPr="004005C4" w:rsidRDefault="006869B1" w:rsidP="004005C4">
      <w:pPr>
        <w:ind w:firstLine="720"/>
        <w:jc w:val="both"/>
        <w:rPr>
          <w:sz w:val="24"/>
          <w:szCs w:val="24"/>
          <w:lang w:val="kk-KZ"/>
        </w:rPr>
      </w:pPr>
      <w:r w:rsidRPr="004005C4">
        <w:rPr>
          <w:sz w:val="24"/>
          <w:szCs w:val="24"/>
          <w:lang w:val="kk-KZ"/>
        </w:rPr>
        <w:t>Бұл  енді  кадрлардың   қажеттілігін  есептеу  үшін  қолданылатын  жағдай.Ал  енді  өндіріске  қолданылатын  екінші  бір  мәселе бар.Ол  кадрларды  қалыптастыруды   жоспарлау   мен   мөлшерлеу.Бұл  екі  мөлшерлеу  жолы  да – іс  жұмыстарында  көрсетілуі  мүмкін,себебі  кәсіпорында  жұмыс  орнын  дайындау  керек.Ол  жалпы  қорытындыны  есептеу  үшін,ұйымдастыру  жұмысын  жақсарту  үшін  керектігін  қажет  етеді.</w:t>
      </w:r>
    </w:p>
    <w:p w:rsidR="006869B1" w:rsidRPr="004005C4" w:rsidRDefault="006869B1" w:rsidP="004005C4">
      <w:pPr>
        <w:ind w:firstLine="720"/>
        <w:jc w:val="both"/>
        <w:rPr>
          <w:sz w:val="24"/>
          <w:szCs w:val="24"/>
          <w:lang w:val="kk-KZ"/>
        </w:rPr>
      </w:pPr>
      <w:r w:rsidRPr="004005C4">
        <w:rPr>
          <w:sz w:val="24"/>
          <w:szCs w:val="24"/>
          <w:lang w:val="kk-KZ"/>
        </w:rPr>
        <w:t xml:space="preserve">    Кейінгі  кезде  жоғарғы  және  орта  арнаулы  оқу   орындары  өз  жұмыстарын  қайта  құруда  өндіріс  пен  жоғарғы   оқу  орнының  арасында   байланыс  жаңа  жол   алып  отыр.Соның  есебінен  көптеген  жоғарғы  оқу  орындарында  мамандарды  дайындауды   бір  бағытқа  бейімдеп,шартты  жолмен  кадрлар  дайындау  қолға  алынып  отыр.</w:t>
      </w:r>
    </w:p>
    <w:p w:rsidR="006869B1" w:rsidRPr="004005C4" w:rsidRDefault="006869B1" w:rsidP="004005C4">
      <w:pPr>
        <w:ind w:firstLine="720"/>
        <w:jc w:val="both"/>
        <w:rPr>
          <w:sz w:val="24"/>
          <w:szCs w:val="24"/>
          <w:lang w:val="kk-KZ"/>
        </w:rPr>
      </w:pPr>
      <w:r w:rsidRPr="004005C4">
        <w:rPr>
          <w:sz w:val="24"/>
          <w:szCs w:val="24"/>
          <w:lang w:val="kk-KZ"/>
        </w:rPr>
        <w:t xml:space="preserve">    Тағы  бір  тоқталатын  мәселе, кадрлар  даярлау   оның  қажеттілігі  алдын  ала  көрсетілген   сұраныстар  (өтініштер) арқылы  іске  асыруға  болады.Өтінішті  кәсіпорындар,мекемелер  беруілері  керек.</w:t>
      </w:r>
    </w:p>
    <w:p w:rsidR="006869B1" w:rsidRPr="004005C4" w:rsidRDefault="006869B1" w:rsidP="004005C4">
      <w:pPr>
        <w:ind w:firstLine="720"/>
        <w:jc w:val="both"/>
        <w:rPr>
          <w:sz w:val="24"/>
          <w:szCs w:val="24"/>
          <w:lang w:val="kk-KZ"/>
        </w:rPr>
      </w:pPr>
      <w:r w:rsidRPr="004005C4">
        <w:rPr>
          <w:sz w:val="24"/>
          <w:szCs w:val="24"/>
          <w:lang w:val="kk-KZ"/>
        </w:rPr>
        <w:t xml:space="preserve">   Сонымен  қорытып  айтқанда,кадрларды   даярлау  оның  қалыптасуы  қосымша  керектігі,өтініш  арқылы  алдын  ала   дайын  кадрлар  өндірістің  әлеуметтік,экономикалық  бір  қалыпты  өсуінің   негізі  болады.</w:t>
      </w:r>
    </w:p>
    <w:p w:rsidR="006869B1" w:rsidRPr="004005C4" w:rsidRDefault="006869B1" w:rsidP="004005C4">
      <w:pPr>
        <w:ind w:firstLine="720"/>
        <w:jc w:val="both"/>
        <w:rPr>
          <w:i/>
          <w:sz w:val="24"/>
          <w:szCs w:val="24"/>
          <w:lang w:val="kk-KZ"/>
        </w:rPr>
      </w:pPr>
      <w:r w:rsidRPr="004005C4">
        <w:rPr>
          <w:i/>
          <w:sz w:val="24"/>
          <w:szCs w:val="24"/>
          <w:lang w:val="kk-KZ"/>
        </w:rPr>
        <w:t>Қосымша  жұмысшы  кадрлардың  қажеттігін  анықтау:</w:t>
      </w:r>
    </w:p>
    <w:p w:rsidR="006869B1" w:rsidRPr="004005C4" w:rsidRDefault="006869B1" w:rsidP="004005C4">
      <w:pPr>
        <w:ind w:firstLine="720"/>
        <w:jc w:val="both"/>
        <w:rPr>
          <w:sz w:val="24"/>
          <w:szCs w:val="24"/>
          <w:lang w:val="kk-KZ"/>
        </w:rPr>
      </w:pPr>
      <w:r w:rsidRPr="004005C4">
        <w:rPr>
          <w:sz w:val="24"/>
          <w:szCs w:val="24"/>
          <w:lang w:val="kk-KZ"/>
        </w:rPr>
        <w:lastRenderedPageBreak/>
        <w:t>Өнеркәсіптерде,кәсіпорындарда  тағы  да  басқа  өндірістің  салаларында  қосымша  жұмысшы  (жұмыс  күші)  кадрлардың  қажеттілігін   баланстық  жүйе  есебі  арқылы  белгілейді.</w:t>
      </w:r>
    </w:p>
    <w:p w:rsidR="006869B1" w:rsidRPr="004005C4" w:rsidRDefault="006869B1" w:rsidP="004005C4">
      <w:pPr>
        <w:ind w:firstLine="720"/>
        <w:jc w:val="both"/>
        <w:rPr>
          <w:sz w:val="24"/>
          <w:szCs w:val="24"/>
          <w:lang w:val="kk-KZ"/>
        </w:rPr>
      </w:pPr>
      <w:r w:rsidRPr="004005C4">
        <w:rPr>
          <w:sz w:val="24"/>
          <w:szCs w:val="24"/>
          <w:lang w:val="kk-KZ"/>
        </w:rPr>
        <w:t>Мұнда  бір  ескере  кететін  жағдай  жұмысшы  күшін  есептегенде  шеберлігі  мол   жұмысшыларды  дайындауымыз   керек.Егерде  кәсіпорын  қосымша  жұмыс  күшіне  өтініш  жасайтын  болса,онда  ол  сол  шеберлігі  мол  немесе  жай  ғана   кәсіпкерлік  мамандығы  бар  жұмыс  күшін  анықтап   белгілеп  берулері  керек.Шеберлігі  мол   (білімділігі) жұмыс  күшіне  арнаулы   білімі  бар,кәсіпкерлік-техникалық  училищені  бітірген  жұмыс  кадрлары  да  жатады.</w:t>
      </w:r>
    </w:p>
    <w:p w:rsidR="006869B1" w:rsidRPr="004005C4" w:rsidRDefault="006869B1" w:rsidP="004005C4">
      <w:pPr>
        <w:ind w:firstLine="720"/>
        <w:jc w:val="both"/>
        <w:rPr>
          <w:sz w:val="24"/>
          <w:szCs w:val="24"/>
          <w:lang w:val="kk-KZ"/>
        </w:rPr>
      </w:pPr>
      <w:r w:rsidRPr="004005C4">
        <w:rPr>
          <w:sz w:val="24"/>
          <w:szCs w:val="24"/>
          <w:lang w:val="kk-KZ"/>
        </w:rPr>
        <w:t>Бұл  тәртіптегі  кадрлардың  қажеттігін  есептеуде  ескеретін  тағы   бір  жағдай  мұнда  өндірістің  көлемі   ұлғайып,өнім  өндірілуі  молаюы  және  еңбек  өнімділігі  есептеледі.</w:t>
      </w:r>
    </w:p>
    <w:p w:rsidR="006869B1" w:rsidRPr="004005C4" w:rsidRDefault="006869B1" w:rsidP="004005C4">
      <w:pPr>
        <w:ind w:firstLine="720"/>
        <w:jc w:val="both"/>
        <w:rPr>
          <w:b/>
          <w:sz w:val="24"/>
          <w:szCs w:val="24"/>
          <w:lang w:val="kk-KZ"/>
        </w:rPr>
      </w:pPr>
      <w:r w:rsidRPr="004005C4">
        <w:rPr>
          <w:b/>
          <w:sz w:val="24"/>
          <w:szCs w:val="24"/>
          <w:lang w:val="kk-KZ"/>
        </w:rPr>
        <w:t>Маман  кадрларды  қосымша  керектігін   анықтау:</w:t>
      </w:r>
    </w:p>
    <w:p w:rsidR="006869B1" w:rsidRPr="004005C4" w:rsidRDefault="006869B1" w:rsidP="004005C4">
      <w:pPr>
        <w:ind w:firstLine="720"/>
        <w:jc w:val="both"/>
        <w:rPr>
          <w:sz w:val="24"/>
          <w:szCs w:val="24"/>
          <w:lang w:val="kk-KZ"/>
        </w:rPr>
      </w:pPr>
      <w:r w:rsidRPr="004005C4">
        <w:rPr>
          <w:sz w:val="24"/>
          <w:szCs w:val="24"/>
          <w:lang w:val="kk-KZ"/>
        </w:rPr>
        <w:t>Маман  деген  ұғым- ол  көбінесе  ой-еңбегімен  шұғылданатын  және   бір  салада   маманданған,білімі  бар  қызметкерлерді   айтады.Осындай  түсінік  басшыларға  да   қатысты.Дегенмен   өндірісте   мамандардан  қызметкерлер   деген   топ  шығады,олар  ой-еңбегімен  шұғылданатын  жұмыскерлер,қызметкерлер  және  жоғары   немесе  орта  арнаулы  білімі  жоқ    қосымша  ой-еңбегімен   айналысатын  тәжірибелі  еңбек  сүйгіш  адам.</w:t>
      </w:r>
    </w:p>
    <w:p w:rsidR="006869B1" w:rsidRPr="004005C4" w:rsidRDefault="006869B1" w:rsidP="004005C4">
      <w:pPr>
        <w:ind w:firstLine="720"/>
        <w:jc w:val="both"/>
        <w:rPr>
          <w:sz w:val="24"/>
          <w:szCs w:val="24"/>
          <w:lang w:val="kk-KZ"/>
        </w:rPr>
      </w:pPr>
      <w:r w:rsidRPr="004005C4">
        <w:rPr>
          <w:sz w:val="24"/>
          <w:szCs w:val="24"/>
          <w:lang w:val="kk-KZ"/>
        </w:rPr>
        <w:t>Сонымен, қосымша  мамандықтың  қажеттілігін  іске  асыру  жоспарланған  тәртіп  бойынша  жоғарғы  және  орта  арнаулы  оқу  орындарында  дайындалып,жұмыс  күшіне,балансына  қатысы  жоқ,өзінше  реттеу  болып  табылады.</w:t>
      </w:r>
    </w:p>
    <w:p w:rsidR="006869B1" w:rsidRPr="004005C4" w:rsidRDefault="006869B1" w:rsidP="004005C4">
      <w:pPr>
        <w:ind w:firstLine="720"/>
        <w:jc w:val="both"/>
        <w:rPr>
          <w:sz w:val="24"/>
          <w:szCs w:val="24"/>
          <w:lang w:val="kk-KZ"/>
        </w:rPr>
      </w:pPr>
      <w:r w:rsidRPr="004005C4">
        <w:rPr>
          <w:sz w:val="24"/>
          <w:szCs w:val="24"/>
          <w:lang w:val="kk-KZ"/>
        </w:rPr>
        <w:t>Тәжірибеде  қосымша  мамандардың  қажеттілігін  анықтауда  әртүрлі  әдістер  қолданылуы  мүмкін-мөлшерлеу,экономика-математикалық,салыстыру  әдісі,сырттай  бағалау  әдісі.</w:t>
      </w:r>
    </w:p>
    <w:p w:rsidR="006869B1" w:rsidRPr="004005C4" w:rsidRDefault="006869B1" w:rsidP="004005C4">
      <w:pPr>
        <w:ind w:firstLine="720"/>
        <w:jc w:val="both"/>
        <w:rPr>
          <w:sz w:val="24"/>
          <w:szCs w:val="24"/>
          <w:lang w:val="kk-KZ"/>
        </w:rPr>
      </w:pPr>
      <w:r w:rsidRPr="004005C4">
        <w:rPr>
          <w:sz w:val="24"/>
          <w:szCs w:val="24"/>
          <w:lang w:val="kk-KZ"/>
        </w:rPr>
        <w:t>Көп  жағдайда  қосымша  қажеттілікті  анықтау  үшін  штаттың  мөлшерлеу  әдісін  пайдаланады.Бұл  әдісте  негізінен  номенклатуралық  лауазымдағы  (қызметтегі) кісілер,мамандармен  ауыстырылады.</w:t>
      </w:r>
    </w:p>
    <w:p w:rsidR="006869B1" w:rsidRPr="004005C4" w:rsidRDefault="006869B1" w:rsidP="004005C4">
      <w:pPr>
        <w:ind w:firstLine="720"/>
        <w:jc w:val="both"/>
        <w:rPr>
          <w:sz w:val="24"/>
          <w:szCs w:val="24"/>
          <w:lang w:val="kk-KZ"/>
        </w:rPr>
      </w:pPr>
      <w:r w:rsidRPr="004005C4">
        <w:rPr>
          <w:sz w:val="24"/>
          <w:szCs w:val="24"/>
          <w:lang w:val="kk-KZ"/>
        </w:rPr>
        <w:t>Мамандардың  құрамы  мөлшерлеумен  анықталады.Бұл  мөлшерді  қолдануда  мамандардың  құрамын  және  құрылысын  талдау  әдісімен  еңбегінің  сыйымдылығына  қарай  немесе  жұмысының  әртүрлі  бағыттылығы  ескеріледі.</w:t>
      </w:r>
    </w:p>
    <w:p w:rsidR="006869B1" w:rsidRPr="004005C4" w:rsidRDefault="006869B1" w:rsidP="004005C4">
      <w:pPr>
        <w:ind w:firstLine="720"/>
        <w:jc w:val="both"/>
        <w:rPr>
          <w:sz w:val="24"/>
          <w:szCs w:val="24"/>
          <w:lang w:val="kk-KZ"/>
        </w:rPr>
      </w:pPr>
      <w:r w:rsidRPr="004005C4">
        <w:rPr>
          <w:sz w:val="24"/>
          <w:szCs w:val="24"/>
          <w:lang w:val="kk-KZ"/>
        </w:rPr>
        <w:t>Мөлшерлі  әдіспен  мамандардың  қозғалысын,өзгеруін,әртүрлі  мамандықта  екенін  талдаудың  басқа  да  әдістері  бар.Дегенменен  мамандарды  реттеу  мөлшерлеу  әдісімен  қолдану  өндірістегі  қалыптасқан  жағдайды  көрсетуі  мүмкін.</w:t>
      </w:r>
    </w:p>
    <w:p w:rsidR="006869B1" w:rsidRPr="004005C4" w:rsidRDefault="006869B1" w:rsidP="004005C4">
      <w:pPr>
        <w:ind w:firstLine="720"/>
        <w:jc w:val="both"/>
        <w:rPr>
          <w:sz w:val="24"/>
          <w:szCs w:val="24"/>
          <w:lang w:val="kk-KZ"/>
        </w:rPr>
      </w:pPr>
      <w:r w:rsidRPr="004005C4">
        <w:rPr>
          <w:sz w:val="24"/>
          <w:szCs w:val="24"/>
          <w:lang w:val="kk-KZ"/>
        </w:rPr>
        <w:t>Ал,енді  эксперт  (сарапшы) әдіс  мамандардың  керектігін  негізінен  экспертті  топтың  ашылуымен  жобалануы  олардың  ғылыми  іскерлік  жағдайына  сүйене  отырып  жобаланды.Бұл  әдіс  басқа  әдістердә  толықтыруы  мүмкін.</w:t>
      </w:r>
    </w:p>
    <w:p w:rsidR="006869B1" w:rsidRPr="004005C4" w:rsidRDefault="006869B1" w:rsidP="004005C4">
      <w:pPr>
        <w:ind w:firstLine="720"/>
        <w:jc w:val="both"/>
        <w:rPr>
          <w:sz w:val="24"/>
          <w:szCs w:val="24"/>
          <w:lang w:val="kk-KZ"/>
        </w:rPr>
      </w:pPr>
      <w:r w:rsidRPr="004005C4">
        <w:rPr>
          <w:sz w:val="24"/>
          <w:szCs w:val="24"/>
          <w:lang w:val="kk-KZ"/>
        </w:rPr>
        <w:t>Экономика-математикалық  әдіс  негізінен  экономикалық-математикалық  үлгі  арқылы  есептелуі  мүмкін.Дегенмен  өмірде (өндірісте) бұл  әдістегі  үлгілердің  көбісі  іске  аспай  қалады,ол  шындықты  айтпауы  мүмкін.</w:t>
      </w:r>
    </w:p>
    <w:p w:rsidR="006869B1" w:rsidRPr="004005C4" w:rsidRDefault="006869B1" w:rsidP="004005C4">
      <w:pPr>
        <w:ind w:firstLine="720"/>
        <w:jc w:val="both"/>
        <w:rPr>
          <w:sz w:val="24"/>
          <w:szCs w:val="24"/>
          <w:lang w:val="kk-KZ"/>
        </w:rPr>
      </w:pPr>
      <w:r w:rsidRPr="004005C4">
        <w:rPr>
          <w:sz w:val="24"/>
          <w:szCs w:val="24"/>
          <w:lang w:val="kk-KZ"/>
        </w:rPr>
        <w:t>Сонымен  мамандардың  қажеттілігін,құрамын  білу,қарау,оны  есепке  лауазым  &lt;&lt;қызмет  орны&gt;&gt;деген  түсінікті,пайдалануға  болады.Номенклатуралық  лауазымды  түсіну  мына  көрсеткіштерге  сүйенеді.Қызметтің  аты,оның  мөлшерлік  саны,білім  деңгейі,керекті  дайындық  бағыты.Кейбір  жағдайда  іс  тәжірибесінде  керек  етуі  мүмкін.Осы  жоғарыдағы  талаптарды  ескере  келе  отырып  номенклатуралық  лауазымды  (қызметтер) үш  кезеңге  бөлінеді:</w:t>
      </w:r>
    </w:p>
    <w:p w:rsidR="006869B1" w:rsidRPr="004005C4" w:rsidRDefault="006869B1" w:rsidP="004005C4">
      <w:pPr>
        <w:jc w:val="both"/>
        <w:rPr>
          <w:sz w:val="24"/>
          <w:szCs w:val="24"/>
          <w:lang w:val="kk-KZ"/>
        </w:rPr>
      </w:pPr>
      <w:r w:rsidRPr="004005C4">
        <w:rPr>
          <w:sz w:val="24"/>
          <w:szCs w:val="24"/>
          <w:lang w:val="kk-KZ"/>
        </w:rPr>
        <w:t>1. Кәсіпорынға  керекті  лауазымдар  (қызметтер);</w:t>
      </w:r>
    </w:p>
    <w:p w:rsidR="006869B1" w:rsidRPr="004005C4" w:rsidRDefault="006869B1" w:rsidP="004005C4">
      <w:pPr>
        <w:jc w:val="both"/>
        <w:rPr>
          <w:sz w:val="24"/>
          <w:szCs w:val="24"/>
          <w:lang w:val="kk-KZ"/>
        </w:rPr>
      </w:pPr>
      <w:r w:rsidRPr="004005C4">
        <w:rPr>
          <w:sz w:val="24"/>
          <w:szCs w:val="24"/>
          <w:lang w:val="kk-KZ"/>
        </w:rPr>
        <w:t>2. Көрсетілген  кәсіпорынға  қызметке  керекті  мамандар;</w:t>
      </w:r>
    </w:p>
    <w:p w:rsidR="006869B1" w:rsidRPr="004005C4" w:rsidRDefault="006869B1" w:rsidP="004005C4">
      <w:pPr>
        <w:jc w:val="both"/>
        <w:rPr>
          <w:sz w:val="24"/>
          <w:szCs w:val="24"/>
          <w:lang w:val="kk-KZ"/>
        </w:rPr>
      </w:pPr>
      <w:r w:rsidRPr="004005C4">
        <w:rPr>
          <w:sz w:val="24"/>
          <w:szCs w:val="24"/>
          <w:lang w:val="kk-KZ"/>
        </w:rPr>
        <w:t>3. Мамандар  үшін  мөлшерлеу  жолымен  көрсетілген  қызмет  орындары.</w:t>
      </w:r>
    </w:p>
    <w:p w:rsidR="006869B1" w:rsidRPr="004005C4" w:rsidRDefault="006869B1" w:rsidP="004005C4">
      <w:pPr>
        <w:ind w:firstLine="720"/>
        <w:jc w:val="both"/>
        <w:rPr>
          <w:sz w:val="24"/>
          <w:szCs w:val="24"/>
          <w:lang w:val="kk-KZ"/>
        </w:rPr>
      </w:pPr>
      <w:r w:rsidRPr="004005C4">
        <w:rPr>
          <w:sz w:val="24"/>
          <w:szCs w:val="24"/>
          <w:lang w:val="kk-KZ"/>
        </w:rPr>
        <w:t>Міне  бұндай  талдаудың  өндірісте  мамандардың  жоғарғы,төменгі  білімділігі  барларды  тиімді  жайғастыруға  мүмкіндік  береді.Жоғарғы  және  орта  арнаулы  білімді  мамандардың  қатынасын  дұрыстайды.Міне  мұның  барлығы  бір  топтағы  өнеркәсіп  орындарындағы  бір  текті  номенклатуралық  қызмет  орнын  өзгертіп  өңдеп  беруі  мүмкін.</w:t>
      </w:r>
    </w:p>
    <w:p w:rsidR="006869B1" w:rsidRPr="004005C4" w:rsidRDefault="006869B1" w:rsidP="004005C4">
      <w:pPr>
        <w:ind w:firstLine="720"/>
        <w:jc w:val="both"/>
        <w:rPr>
          <w:sz w:val="24"/>
          <w:szCs w:val="24"/>
          <w:lang w:val="kk-KZ"/>
        </w:rPr>
      </w:pPr>
      <w:r w:rsidRPr="004005C4">
        <w:rPr>
          <w:sz w:val="24"/>
          <w:szCs w:val="24"/>
          <w:lang w:val="kk-KZ"/>
        </w:rPr>
        <w:t xml:space="preserve">Сондықтан да  өнеркәсіп  өздерінің  жергілікті  номенклатуралық  қызмет  орнын  белгілемеуі,өзіне  тиісті  біртекті  номенклатуралық  қызмет  орнын  қабылдап,оның  құрамын  </w:t>
      </w:r>
      <w:r w:rsidRPr="004005C4">
        <w:rPr>
          <w:sz w:val="24"/>
          <w:szCs w:val="24"/>
          <w:lang w:val="kk-KZ"/>
        </w:rPr>
        <w:lastRenderedPageBreak/>
        <w:t>жетілдіруге  жағдай  жасайды.</w:t>
      </w:r>
    </w:p>
    <w:p w:rsidR="006869B1" w:rsidRPr="004005C4" w:rsidRDefault="006869B1" w:rsidP="004005C4">
      <w:pPr>
        <w:ind w:firstLine="720"/>
        <w:jc w:val="both"/>
        <w:rPr>
          <w:sz w:val="24"/>
          <w:szCs w:val="24"/>
          <w:lang w:val="kk-KZ"/>
        </w:rPr>
      </w:pPr>
      <w:r w:rsidRPr="004005C4">
        <w:rPr>
          <w:sz w:val="24"/>
          <w:szCs w:val="24"/>
          <w:lang w:val="kk-KZ"/>
        </w:rPr>
        <w:t>Қосымша  мамандарды  реттеу  негізінен  мөлшерлеу  қағаздары  арқылы  қаралып  мына  төмендегі  тәртіппен  қаралуы  мүмкін.</w:t>
      </w:r>
    </w:p>
    <w:p w:rsidR="006869B1" w:rsidRPr="004005C4" w:rsidRDefault="006869B1" w:rsidP="004005C4">
      <w:pPr>
        <w:ind w:firstLine="720"/>
        <w:jc w:val="both"/>
        <w:rPr>
          <w:sz w:val="24"/>
          <w:szCs w:val="24"/>
          <w:lang w:val="kk-KZ"/>
        </w:rPr>
      </w:pPr>
      <w:r w:rsidRPr="004005C4">
        <w:rPr>
          <w:sz w:val="24"/>
          <w:szCs w:val="24"/>
          <w:lang w:val="kk-KZ"/>
        </w:rPr>
        <w:t>1. Кәсіпорын  мамандардың  құрамын  талдау  жасап,олардың  атқаратын  міндеттерін  анықтайды, деңгейін  белгілейді. Жұмыстың  көлемімен  қызмет  орнының  қатынасын,маманның  санын,өзінің  жоғарғы  басқаратын  мекемесіне  хабарлайды.</w:t>
      </w:r>
    </w:p>
    <w:p w:rsidR="006869B1" w:rsidRPr="004005C4" w:rsidRDefault="006869B1" w:rsidP="004005C4">
      <w:pPr>
        <w:ind w:firstLine="720"/>
        <w:jc w:val="both"/>
        <w:rPr>
          <w:sz w:val="24"/>
          <w:szCs w:val="24"/>
          <w:lang w:val="kk-KZ"/>
        </w:rPr>
      </w:pPr>
      <w:r w:rsidRPr="004005C4">
        <w:rPr>
          <w:sz w:val="24"/>
          <w:szCs w:val="24"/>
          <w:lang w:val="kk-KZ"/>
        </w:rPr>
        <w:t>2. Ал,жоғары  мекеме  өзінің  мөлшерлі  есептегі  мамандықты  анықтап  қамтамасыз  ету  үшін  өзіне  қарасты  кәсіпорындардан  (мекемелерден) мына  төмендегі  тапсырмаларды  талап  етеді;</w:t>
      </w:r>
    </w:p>
    <w:p w:rsidR="006869B1" w:rsidRPr="004005C4" w:rsidRDefault="006869B1" w:rsidP="004005C4">
      <w:pPr>
        <w:ind w:firstLine="720"/>
        <w:jc w:val="both"/>
        <w:rPr>
          <w:sz w:val="24"/>
          <w:szCs w:val="24"/>
          <w:lang w:val="kk-KZ"/>
        </w:rPr>
      </w:pPr>
      <w:r w:rsidRPr="004005C4">
        <w:rPr>
          <w:sz w:val="24"/>
          <w:szCs w:val="24"/>
          <w:lang w:val="kk-KZ"/>
        </w:rPr>
        <w:t>а) Мөлшерлі  маман  сыйымдылығын  жасайтын  механизмнің  еңбегінің  құрылуы;</w:t>
      </w:r>
    </w:p>
    <w:p w:rsidR="006869B1" w:rsidRPr="004005C4" w:rsidRDefault="006869B1" w:rsidP="004005C4">
      <w:pPr>
        <w:ind w:firstLine="720"/>
        <w:jc w:val="both"/>
        <w:rPr>
          <w:sz w:val="24"/>
          <w:szCs w:val="24"/>
          <w:lang w:val="kk-KZ"/>
        </w:rPr>
      </w:pPr>
      <w:r w:rsidRPr="004005C4">
        <w:rPr>
          <w:sz w:val="24"/>
          <w:szCs w:val="24"/>
          <w:lang w:val="kk-KZ"/>
        </w:rPr>
        <w:t>б) Кәсіпорындарды  жіктестіру,бір  топқа  іріктеу;</w:t>
      </w:r>
    </w:p>
    <w:p w:rsidR="006869B1" w:rsidRPr="004005C4" w:rsidRDefault="006869B1" w:rsidP="004005C4">
      <w:pPr>
        <w:ind w:firstLine="720"/>
        <w:jc w:val="both"/>
        <w:rPr>
          <w:sz w:val="24"/>
          <w:szCs w:val="24"/>
          <w:lang w:val="kk-KZ"/>
        </w:rPr>
      </w:pPr>
      <w:r w:rsidRPr="004005C4">
        <w:rPr>
          <w:sz w:val="24"/>
          <w:szCs w:val="24"/>
          <w:lang w:val="kk-KZ"/>
        </w:rPr>
        <w:t>в) Мамандардың  қамтамасыз  етілуін  талдау, әр бір  топқа  бөлінген  кәсіпорындарда,олардың  білімділігі  (жоғары  орта), олардың  мөлшерлі  берілген  қызмет  орнына  (жарайтындығы, жарамайтындығы) сәйкес  пе,сәйкес  емес  пе, осы  мәселелерді  анықтау;</w:t>
      </w:r>
    </w:p>
    <w:p w:rsidR="006869B1" w:rsidRPr="004005C4" w:rsidRDefault="006869B1" w:rsidP="004005C4">
      <w:pPr>
        <w:ind w:firstLine="720"/>
        <w:jc w:val="both"/>
        <w:rPr>
          <w:sz w:val="24"/>
          <w:szCs w:val="24"/>
          <w:lang w:val="kk-KZ"/>
        </w:rPr>
      </w:pPr>
      <w:r w:rsidRPr="004005C4">
        <w:rPr>
          <w:sz w:val="24"/>
          <w:szCs w:val="24"/>
          <w:lang w:val="kk-KZ"/>
        </w:rPr>
        <w:t xml:space="preserve">    г) Талдаудың  қорытындысы  мен, мөлшерлеудің  өлшемімен, мамандардың  есебін  есептеу, қосымша  мамандардың  керекті  коэффицентін  білу, қызмет  орнын  кәсіпорында  реттеуге  мәселе  қоюды  талап  етеді;</w:t>
      </w:r>
    </w:p>
    <w:p w:rsidR="006869B1" w:rsidRPr="004005C4" w:rsidRDefault="006869B1" w:rsidP="004005C4">
      <w:pPr>
        <w:ind w:firstLine="720"/>
        <w:jc w:val="both"/>
        <w:rPr>
          <w:sz w:val="24"/>
          <w:szCs w:val="24"/>
          <w:lang w:val="kk-KZ"/>
        </w:rPr>
      </w:pPr>
      <w:r w:rsidRPr="004005C4">
        <w:rPr>
          <w:sz w:val="24"/>
          <w:szCs w:val="24"/>
          <w:lang w:val="kk-KZ"/>
        </w:rPr>
        <w:t xml:space="preserve">   д) Бір  текті  номенклатуралық  қызмет  орнын  пайдалану, мамандардың  ауысуы, жаңадан  номенклатуралық  қызметтерді  енгізуді  есептеу;</w:t>
      </w:r>
    </w:p>
    <w:p w:rsidR="006869B1" w:rsidRPr="004005C4" w:rsidRDefault="006869B1" w:rsidP="004005C4">
      <w:pPr>
        <w:ind w:firstLine="720"/>
        <w:jc w:val="both"/>
        <w:rPr>
          <w:sz w:val="24"/>
          <w:szCs w:val="24"/>
          <w:lang w:val="kk-KZ"/>
        </w:rPr>
      </w:pPr>
      <w:r w:rsidRPr="004005C4">
        <w:rPr>
          <w:sz w:val="24"/>
          <w:szCs w:val="24"/>
          <w:lang w:val="kk-KZ"/>
        </w:rPr>
        <w:t xml:space="preserve">    з) Салалардағы  орта  шығынды  есептеу  үшін  мамандардың  тәжірибелі  іскерлердің, мамандардың  орнында  отырған  жоғары  арнаулы  білімі  жоқ  мамандарды  орта,жоғары  арнаулы  білімі  жоқ  мамандарды  орта,жоғары  арнаулы  білімі  жоқ  мамандарды  орта, жоғары  арнаулы  білімі  бар  жас  мамандармен   ауыстыру  қажет.</w:t>
      </w:r>
    </w:p>
    <w:p w:rsidR="006869B1" w:rsidRPr="004005C4" w:rsidRDefault="006869B1" w:rsidP="004005C4">
      <w:pPr>
        <w:ind w:firstLine="720"/>
        <w:jc w:val="both"/>
        <w:rPr>
          <w:sz w:val="24"/>
          <w:szCs w:val="24"/>
          <w:lang w:val="kk-KZ"/>
        </w:rPr>
      </w:pPr>
      <w:r w:rsidRPr="004005C4">
        <w:rPr>
          <w:sz w:val="24"/>
          <w:szCs w:val="24"/>
          <w:lang w:val="kk-KZ"/>
        </w:rPr>
        <w:t>3. Кәсіпорын  өзінің  мамандарын  қамтамасыз  ету  үшін  мына  төмендегі  мәселелерді  орындаулары  керек:</w:t>
      </w:r>
    </w:p>
    <w:p w:rsidR="006869B1" w:rsidRPr="004005C4" w:rsidRDefault="006869B1" w:rsidP="004005C4">
      <w:pPr>
        <w:jc w:val="both"/>
        <w:rPr>
          <w:sz w:val="24"/>
          <w:szCs w:val="24"/>
          <w:lang w:val="kk-KZ"/>
        </w:rPr>
      </w:pPr>
      <w:r w:rsidRPr="004005C4">
        <w:rPr>
          <w:sz w:val="24"/>
          <w:szCs w:val="24"/>
          <w:lang w:val="kk-KZ"/>
        </w:rPr>
        <w:t>а</w:t>
      </w:r>
      <w:r w:rsidRPr="004005C4">
        <w:rPr>
          <w:sz w:val="24"/>
          <w:szCs w:val="24"/>
        </w:rPr>
        <w:t xml:space="preserve">) </w:t>
      </w:r>
      <w:r w:rsidRPr="004005C4">
        <w:rPr>
          <w:sz w:val="24"/>
          <w:szCs w:val="24"/>
          <w:lang w:val="kk-KZ"/>
        </w:rPr>
        <w:t>С.П.</w:t>
      </w:r>
      <w:r w:rsidRPr="004005C4">
        <w:rPr>
          <w:sz w:val="24"/>
          <w:szCs w:val="24"/>
        </w:rPr>
        <w:t>2</w:t>
      </w:r>
      <w:r w:rsidRPr="004005C4">
        <w:rPr>
          <w:sz w:val="24"/>
          <w:szCs w:val="24"/>
          <w:lang w:val="kk-KZ"/>
        </w:rPr>
        <w:t>а,</w:t>
      </w:r>
      <w:r w:rsidRPr="004005C4">
        <w:rPr>
          <w:sz w:val="24"/>
          <w:szCs w:val="24"/>
        </w:rPr>
        <w:t>2г</w:t>
      </w:r>
      <w:r w:rsidRPr="004005C4">
        <w:rPr>
          <w:sz w:val="24"/>
          <w:szCs w:val="24"/>
          <w:lang w:val="kk-KZ"/>
        </w:rPr>
        <w:t>.үлгісі  бойынша  мамандарды  есептеп  шығару  керек</w:t>
      </w:r>
      <w:r w:rsidRPr="004005C4">
        <w:rPr>
          <w:sz w:val="24"/>
          <w:szCs w:val="24"/>
        </w:rPr>
        <w:t>;</w:t>
      </w:r>
    </w:p>
    <w:p w:rsidR="006869B1" w:rsidRPr="004005C4" w:rsidRDefault="006869B1" w:rsidP="004005C4">
      <w:pPr>
        <w:jc w:val="both"/>
        <w:rPr>
          <w:sz w:val="24"/>
          <w:szCs w:val="24"/>
          <w:lang w:val="kk-KZ"/>
        </w:rPr>
      </w:pPr>
      <w:r w:rsidRPr="004005C4">
        <w:rPr>
          <w:sz w:val="24"/>
          <w:szCs w:val="24"/>
          <w:lang w:val="kk-KZ"/>
        </w:rPr>
        <w:t>Мұнда: Сн  және  Сб-мөлшерлі  және  базалық  маман  сыйымдылығы;</w:t>
      </w:r>
    </w:p>
    <w:p w:rsidR="006869B1" w:rsidRPr="004005C4" w:rsidRDefault="006869B1" w:rsidP="004005C4">
      <w:pPr>
        <w:jc w:val="both"/>
        <w:rPr>
          <w:sz w:val="24"/>
          <w:szCs w:val="24"/>
          <w:lang w:val="kk-KZ"/>
        </w:rPr>
      </w:pPr>
      <w:r w:rsidRPr="004005C4">
        <w:rPr>
          <w:sz w:val="24"/>
          <w:szCs w:val="24"/>
          <w:lang w:val="kk-KZ"/>
        </w:rPr>
        <w:t>- Кн  және  Кб-мөлшерлі  және  базалық  коэффиценттерді  номенклатуралы  қызметтеріндегі  мамандардың  сәйкестігі;</w:t>
      </w:r>
    </w:p>
    <w:p w:rsidR="006869B1" w:rsidRPr="004005C4" w:rsidRDefault="006869B1" w:rsidP="004005C4">
      <w:pPr>
        <w:jc w:val="both"/>
        <w:rPr>
          <w:sz w:val="24"/>
          <w:szCs w:val="24"/>
          <w:lang w:val="kk-KZ"/>
        </w:rPr>
      </w:pPr>
      <w:r w:rsidRPr="004005C4">
        <w:rPr>
          <w:sz w:val="24"/>
          <w:szCs w:val="24"/>
          <w:lang w:val="kk-KZ"/>
        </w:rPr>
        <w:t>- Г-қосымша  мамандардың  санын  реттеу  коэффиценті;</w:t>
      </w:r>
    </w:p>
    <w:p w:rsidR="006869B1" w:rsidRPr="004005C4" w:rsidRDefault="006869B1" w:rsidP="004005C4">
      <w:pPr>
        <w:jc w:val="both"/>
        <w:rPr>
          <w:sz w:val="24"/>
          <w:szCs w:val="24"/>
          <w:lang w:val="kk-KZ"/>
        </w:rPr>
      </w:pPr>
      <w:r w:rsidRPr="004005C4">
        <w:rPr>
          <w:sz w:val="24"/>
          <w:szCs w:val="24"/>
          <w:lang w:val="kk-KZ"/>
        </w:rPr>
        <w:t>б) Жергілікті  номенклатуралық  қызмет  орнын  реттеу,ауыстырылатын  мамандарды  2д  және 3а топтағы  мәселелердің  негізіне  қарай  жасалуы  қажет;</w:t>
      </w:r>
    </w:p>
    <w:p w:rsidR="006869B1" w:rsidRPr="004005C4" w:rsidRDefault="006869B1" w:rsidP="004005C4">
      <w:pPr>
        <w:jc w:val="both"/>
        <w:rPr>
          <w:sz w:val="24"/>
          <w:szCs w:val="24"/>
          <w:lang w:val="kk-KZ"/>
        </w:rPr>
      </w:pPr>
      <w:r w:rsidRPr="004005C4">
        <w:rPr>
          <w:sz w:val="24"/>
          <w:szCs w:val="24"/>
          <w:lang w:val="kk-KZ"/>
        </w:rPr>
        <w:t>в) Мөлшерлі  қызмет  орнын,санын  есептеу  арнаулы  мамандар  үшін  3а және  3б  негізіне  байланысты  (қосымша  кесте  түрі-2);</w:t>
      </w:r>
    </w:p>
    <w:p w:rsidR="006869B1" w:rsidRPr="004005C4" w:rsidRDefault="006869B1" w:rsidP="004005C4">
      <w:pPr>
        <w:jc w:val="both"/>
        <w:rPr>
          <w:sz w:val="24"/>
          <w:szCs w:val="24"/>
          <w:lang w:val="kk-KZ"/>
        </w:rPr>
      </w:pPr>
      <w:r w:rsidRPr="004005C4">
        <w:rPr>
          <w:sz w:val="24"/>
          <w:szCs w:val="24"/>
          <w:lang w:val="kk-KZ"/>
        </w:rPr>
        <w:t>г) Қосымша  мамандардың  керектігін  анықтау  мөлшерлі  мамандық  сыйымдылығына  және  номенклатуралық  қызмет  орнының  негізіне  сүйене  отырып  салалардың  ұйғарымы  бойынша  2а  тобының  көрсеткіші  бойынша  (қосымша  үлгі  түрі-3);</w:t>
      </w:r>
    </w:p>
    <w:p w:rsidR="006869B1" w:rsidRPr="004005C4" w:rsidRDefault="006869B1" w:rsidP="004005C4">
      <w:pPr>
        <w:jc w:val="both"/>
        <w:rPr>
          <w:sz w:val="24"/>
          <w:szCs w:val="24"/>
          <w:lang w:val="kk-KZ"/>
        </w:rPr>
      </w:pPr>
      <w:r w:rsidRPr="004005C4">
        <w:rPr>
          <w:sz w:val="24"/>
          <w:szCs w:val="24"/>
          <w:lang w:val="kk-KZ"/>
        </w:rPr>
        <w:t>д) Қосымша  мамандардың  керектігіне  байланысты,жас  мамандар  дайындау  үшін  оларға  сырттай  және  кешкі  бөлімде  оқып  мамандық  алуына  жол  ашу  керек.</w:t>
      </w:r>
    </w:p>
    <w:p w:rsidR="006869B1" w:rsidRPr="004005C4" w:rsidRDefault="006869B1" w:rsidP="004005C4">
      <w:pPr>
        <w:ind w:firstLine="720"/>
        <w:jc w:val="both"/>
        <w:rPr>
          <w:sz w:val="24"/>
          <w:szCs w:val="24"/>
          <w:lang w:val="kk-KZ"/>
        </w:rPr>
      </w:pPr>
      <w:r w:rsidRPr="004005C4">
        <w:rPr>
          <w:sz w:val="24"/>
          <w:szCs w:val="24"/>
          <w:lang w:val="kk-KZ"/>
        </w:rPr>
        <w:t>Міне,сонымен,білімі  бар  мамандарды  мөлшерлеу,жалпы  білімі  бар мамандардың  мөлшерін  реттеу,қосымша  мамандарды  жоспарлау  көптеген  өлшемдерден  өтіп,кәсіпорындарда,әсіресе  қазіргі  нарық  жағдайына  өтуде  тиімді  талдауды  керек  етеді.</w:t>
      </w:r>
    </w:p>
    <w:p w:rsidR="006869B1" w:rsidRPr="004005C4" w:rsidRDefault="006869B1" w:rsidP="004005C4">
      <w:pPr>
        <w:ind w:firstLine="720"/>
        <w:jc w:val="both"/>
        <w:rPr>
          <w:b/>
          <w:i/>
          <w:sz w:val="24"/>
          <w:szCs w:val="24"/>
          <w:lang w:val="kk-KZ"/>
        </w:rPr>
      </w:pPr>
      <w:r w:rsidRPr="004005C4">
        <w:rPr>
          <w:b/>
          <w:i/>
          <w:sz w:val="24"/>
          <w:szCs w:val="24"/>
          <w:lang w:val="kk-KZ"/>
        </w:rPr>
        <w:t>Қазақ  кадрларының  әлеуметтік  тегі.</w:t>
      </w:r>
    </w:p>
    <w:p w:rsidR="006869B1" w:rsidRPr="004005C4" w:rsidRDefault="006869B1" w:rsidP="004005C4">
      <w:pPr>
        <w:ind w:firstLine="720"/>
        <w:jc w:val="both"/>
        <w:rPr>
          <w:sz w:val="24"/>
          <w:szCs w:val="24"/>
          <w:lang w:val="kk-KZ"/>
        </w:rPr>
      </w:pPr>
      <w:r w:rsidRPr="004005C4">
        <w:rPr>
          <w:sz w:val="24"/>
          <w:szCs w:val="24"/>
          <w:lang w:val="kk-KZ"/>
        </w:rPr>
        <w:t>Қазақ  кадрларының  әлеуметтік  тегі-қазақ  кадрларының  әлеуметтік  тегін  екі  аспектіді  алып  қарау  керек.Олардың  бірінші – индивиндтің  әлеуметтік  топқа,екіншісі – туған  және  тұрған  жерге  тәнділігі.</w:t>
      </w:r>
    </w:p>
    <w:p w:rsidR="006869B1" w:rsidRPr="004005C4" w:rsidRDefault="006869B1" w:rsidP="004005C4">
      <w:pPr>
        <w:ind w:firstLine="720"/>
        <w:jc w:val="both"/>
        <w:rPr>
          <w:sz w:val="24"/>
          <w:szCs w:val="24"/>
          <w:lang w:val="kk-KZ"/>
        </w:rPr>
      </w:pPr>
      <w:r w:rsidRPr="004005C4">
        <w:rPr>
          <w:sz w:val="24"/>
          <w:szCs w:val="24"/>
          <w:lang w:val="kk-KZ"/>
        </w:rPr>
        <w:t xml:space="preserve">  Әлеуметтік  топқа  тәнділік:Қазақ  оқығандарының  басым  көпшілігі  кедейлерден  шыққандар,балалық  және  жастық  шақтарында  материалдық  қиындықтар  көріп  өскендер,олардың  арасында  ақсүйектердің,қожалардың,батырлардың,билердің  тұқымдары  жоқ, болса-аз,ақсүйектік  ділінен  айырылып  қалғандар  болады.Кеңес  өкіметі  ақсүйектерді,байларды,билерді  тап  ретінде  құртқаннан  кейін,билік  басына  кедей  таптан  шыққандарды  отырғызды.Партия  Кеңес  органдарының  барлық  буындарын  сауаты  мен  </w:t>
      </w:r>
      <w:r w:rsidRPr="004005C4">
        <w:rPr>
          <w:sz w:val="24"/>
          <w:szCs w:val="24"/>
          <w:lang w:val="kk-KZ"/>
        </w:rPr>
        <w:lastRenderedPageBreak/>
        <w:t>салауаттылыы  аз  болса  да,жалаңаяттау  жарлылары  басқарды.Олардың  ерекшелігі  санасында  құлдың  мінезін  қалыптасқан  діл  ретінде,мейлінше  сіңіргенде,Өйткені  Қазақстан  құрамында  болған  Рим  империясында  крепостниктік  құлдық  жиырмасыншы   ғасырдың  екінші  жартысына  дейін  сақталып  келеді,қазақ  отары  болып  табылғанметрополияның  өзі  ақсүйектері  мен  зиялысының  көздерін  түбегейлі  құртқан  крепостной-құлдардың  мемлекеті  болды.Сондықтан  Қазақстанды  билеген  орыс  шовенистерінің  өздері  де  құл   болатын.</w:t>
      </w:r>
    </w:p>
    <w:p w:rsidR="006869B1" w:rsidRPr="004005C4" w:rsidRDefault="006869B1" w:rsidP="004005C4">
      <w:pPr>
        <w:ind w:firstLine="720"/>
        <w:jc w:val="both"/>
        <w:rPr>
          <w:sz w:val="24"/>
          <w:szCs w:val="24"/>
          <w:lang w:val="kk-KZ"/>
        </w:rPr>
      </w:pPr>
      <w:r w:rsidRPr="004005C4">
        <w:rPr>
          <w:sz w:val="24"/>
          <w:szCs w:val="24"/>
          <w:lang w:val="kk-KZ"/>
        </w:rPr>
        <w:t xml:space="preserve">   Тұрған  жерге  тәнділік:Қазақ  оқығандары  мен  әкімдерінің  басым  көпшілі  ауылды  елді  мекендерде  туылған,өскен,орта  білімді  ауылдан  алған,қалаға  дейін,қызмет  бабымен  немесе  күнкөріс  іздеп  келгендер  болып  табылады,қалаға  туып-өскендері  аз.</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іріктеу  және  ұстау   механизмдері-әр  билеушінің  алдына  қойғанмақсатына,идеалогиясына,иелігіндегі  елдің  өзіндік  ерекшелігі  мен  жағдайларына,қызметінің  арнайылылығына,мүмкіндіктеріне  және  қажеттіліктеріне  қарай  болады.</w:t>
      </w:r>
    </w:p>
    <w:p w:rsidR="006869B1" w:rsidRPr="004005C4" w:rsidRDefault="006869B1" w:rsidP="004005C4">
      <w:pPr>
        <w:ind w:firstLine="720"/>
        <w:jc w:val="both"/>
        <w:rPr>
          <w:i/>
          <w:sz w:val="24"/>
          <w:szCs w:val="24"/>
          <w:lang w:val="kk-KZ"/>
        </w:rPr>
      </w:pPr>
      <w:r w:rsidRPr="004005C4">
        <w:rPr>
          <w:i/>
          <w:sz w:val="24"/>
          <w:szCs w:val="24"/>
          <w:lang w:val="kk-KZ"/>
        </w:rPr>
        <w:t>Кәсіпорындағы  кадр  саясаты.</w:t>
      </w:r>
    </w:p>
    <w:p w:rsidR="006869B1" w:rsidRPr="004005C4" w:rsidRDefault="006869B1" w:rsidP="004005C4">
      <w:pPr>
        <w:ind w:firstLine="720"/>
        <w:jc w:val="both"/>
        <w:rPr>
          <w:sz w:val="24"/>
          <w:szCs w:val="24"/>
          <w:lang w:val="kk-KZ"/>
        </w:rPr>
      </w:pPr>
      <w:r w:rsidRPr="004005C4">
        <w:rPr>
          <w:sz w:val="24"/>
          <w:szCs w:val="24"/>
          <w:lang w:val="kk-KZ"/>
        </w:rPr>
        <w:t>Кәсіпорын  жағдайында  жұмыс  күшін  мақсатқа  сай  жұмсау,оны  тиімді  пайдаланудегеніміз-кадр  саясатын  дұрыс  жүргізу  деген  сөз,оның  негізгі  бағыттары:</w:t>
      </w:r>
    </w:p>
    <w:p w:rsidR="006869B1" w:rsidRPr="004005C4" w:rsidRDefault="006869B1" w:rsidP="004005C4">
      <w:pPr>
        <w:ind w:firstLine="720"/>
        <w:jc w:val="both"/>
        <w:rPr>
          <w:sz w:val="24"/>
          <w:szCs w:val="24"/>
          <w:lang w:val="kk-KZ"/>
        </w:rPr>
      </w:pPr>
      <w:r w:rsidRPr="004005C4">
        <w:rPr>
          <w:sz w:val="24"/>
          <w:szCs w:val="24"/>
          <w:lang w:val="kk-KZ"/>
        </w:rPr>
        <w:t xml:space="preserve"> А) жұмыс  күшінің  саны  мен  сапасы  олардың  негізгі  және  қосымша  нысандары.</w:t>
      </w:r>
    </w:p>
    <w:p w:rsidR="006869B1" w:rsidRPr="004005C4" w:rsidRDefault="006869B1" w:rsidP="004005C4">
      <w:pPr>
        <w:ind w:firstLine="720"/>
        <w:jc w:val="both"/>
        <w:rPr>
          <w:sz w:val="24"/>
          <w:szCs w:val="24"/>
          <w:lang w:val="kk-KZ"/>
        </w:rPr>
      </w:pPr>
      <w:r w:rsidRPr="004005C4">
        <w:rPr>
          <w:sz w:val="24"/>
          <w:szCs w:val="24"/>
          <w:lang w:val="kk-KZ"/>
        </w:rPr>
        <w:t xml:space="preserve"> В) жұмыс  күшін  пайдалануды  жетілдіру,бұл  бағыттағы  жұмыстардың  жағдайын  талдау.</w:t>
      </w:r>
    </w:p>
    <w:p w:rsidR="006869B1" w:rsidRPr="004005C4" w:rsidRDefault="006869B1" w:rsidP="004005C4">
      <w:pPr>
        <w:ind w:firstLine="720"/>
        <w:jc w:val="both"/>
        <w:rPr>
          <w:sz w:val="24"/>
          <w:szCs w:val="24"/>
          <w:lang w:val="kk-KZ"/>
        </w:rPr>
      </w:pPr>
      <w:r w:rsidRPr="004005C4">
        <w:rPr>
          <w:sz w:val="24"/>
          <w:szCs w:val="24"/>
          <w:lang w:val="kk-KZ"/>
        </w:rPr>
        <w:t xml:space="preserve"> С)орын  алған  кемшіліктерді  жоюды  көздейтін  шаралар  қабылдау.</w:t>
      </w:r>
    </w:p>
    <w:p w:rsidR="006869B1" w:rsidRPr="004005C4" w:rsidRDefault="006869B1" w:rsidP="004005C4">
      <w:pPr>
        <w:ind w:firstLine="720"/>
        <w:jc w:val="both"/>
        <w:rPr>
          <w:sz w:val="24"/>
          <w:szCs w:val="24"/>
          <w:lang w:val="kk-KZ"/>
        </w:rPr>
      </w:pPr>
      <w:r w:rsidRPr="004005C4">
        <w:rPr>
          <w:sz w:val="24"/>
          <w:szCs w:val="24"/>
          <w:lang w:val="kk-KZ"/>
        </w:rPr>
        <w:t xml:space="preserve">  Кадр  даярлаудағы  негізгі  міндеттер:</w:t>
      </w:r>
    </w:p>
    <w:p w:rsidR="006869B1" w:rsidRPr="004005C4" w:rsidRDefault="006869B1" w:rsidP="004005C4">
      <w:pPr>
        <w:jc w:val="both"/>
        <w:rPr>
          <w:sz w:val="24"/>
          <w:szCs w:val="24"/>
          <w:lang w:val="kk-KZ"/>
        </w:rPr>
      </w:pPr>
      <w:r w:rsidRPr="004005C4">
        <w:rPr>
          <w:sz w:val="24"/>
          <w:szCs w:val="24"/>
          <w:lang w:val="kk-KZ"/>
        </w:rPr>
        <w:t>- әрбір  қызметкердің  өзінің  кәсіпорны  жөнінде  кең  түрде  білуі</w:t>
      </w:r>
    </w:p>
    <w:p w:rsidR="006869B1" w:rsidRPr="004005C4" w:rsidRDefault="006869B1" w:rsidP="004005C4">
      <w:pPr>
        <w:jc w:val="both"/>
        <w:rPr>
          <w:sz w:val="24"/>
          <w:szCs w:val="24"/>
          <w:lang w:val="kk-KZ"/>
        </w:rPr>
      </w:pPr>
      <w:r w:rsidRPr="004005C4">
        <w:rPr>
          <w:sz w:val="24"/>
          <w:szCs w:val="24"/>
          <w:lang w:val="kk-KZ"/>
        </w:rPr>
        <w:t>- жұмысшының  жаңа  жетілген  және  техника  түрімен  таныс  болуы</w:t>
      </w:r>
    </w:p>
    <w:p w:rsidR="006869B1" w:rsidRPr="004005C4" w:rsidRDefault="006869B1" w:rsidP="004005C4">
      <w:pPr>
        <w:jc w:val="both"/>
        <w:rPr>
          <w:sz w:val="24"/>
          <w:szCs w:val="24"/>
          <w:lang w:val="kk-KZ"/>
        </w:rPr>
      </w:pPr>
      <w:r w:rsidRPr="004005C4">
        <w:rPr>
          <w:sz w:val="24"/>
          <w:szCs w:val="24"/>
          <w:lang w:val="kk-KZ"/>
        </w:rPr>
        <w:t>- ұжымның  қанағат  сезімін  күшейту,яғни  жұмысшылар  мен  қызметкерлердің  өз  бағаларын  сезіну</w:t>
      </w:r>
    </w:p>
    <w:p w:rsidR="006869B1" w:rsidRPr="004005C4" w:rsidRDefault="006869B1" w:rsidP="004005C4">
      <w:pPr>
        <w:jc w:val="both"/>
        <w:rPr>
          <w:sz w:val="24"/>
          <w:szCs w:val="24"/>
          <w:lang w:val="kk-KZ"/>
        </w:rPr>
      </w:pPr>
      <w:r w:rsidRPr="004005C4">
        <w:rPr>
          <w:sz w:val="24"/>
          <w:szCs w:val="24"/>
          <w:lang w:val="kk-KZ"/>
        </w:rPr>
        <w:t>- әрбір  қызметкердің жоғары  қайтарымды  жұмыс  атқару</w:t>
      </w:r>
    </w:p>
    <w:p w:rsidR="006869B1" w:rsidRPr="004005C4" w:rsidRDefault="006869B1" w:rsidP="004005C4">
      <w:pPr>
        <w:ind w:firstLine="720"/>
        <w:jc w:val="both"/>
        <w:rPr>
          <w:sz w:val="24"/>
          <w:szCs w:val="24"/>
          <w:lang w:val="kk-KZ"/>
        </w:rPr>
      </w:pPr>
      <w:r w:rsidRPr="004005C4">
        <w:rPr>
          <w:sz w:val="24"/>
          <w:szCs w:val="24"/>
          <w:lang w:val="kk-KZ"/>
        </w:rPr>
        <w:t>Кәсіпорын  қызметкерлерін  даярлау  және  қайта  даярлау  мына  нысанда  жүргізіледі:</w:t>
      </w:r>
    </w:p>
    <w:p w:rsidR="006869B1" w:rsidRPr="004005C4" w:rsidRDefault="006869B1" w:rsidP="004005C4">
      <w:pPr>
        <w:jc w:val="both"/>
        <w:rPr>
          <w:sz w:val="24"/>
          <w:szCs w:val="24"/>
          <w:lang w:val="kk-KZ"/>
        </w:rPr>
      </w:pPr>
      <w:r w:rsidRPr="004005C4">
        <w:rPr>
          <w:sz w:val="24"/>
          <w:szCs w:val="24"/>
          <w:lang w:val="kk-KZ"/>
        </w:rPr>
        <w:t>- жұмыс  орындарында</w:t>
      </w:r>
    </w:p>
    <w:p w:rsidR="006869B1" w:rsidRPr="004005C4" w:rsidRDefault="006869B1" w:rsidP="004005C4">
      <w:pPr>
        <w:jc w:val="both"/>
        <w:rPr>
          <w:sz w:val="24"/>
          <w:szCs w:val="24"/>
          <w:lang w:val="kk-KZ"/>
        </w:rPr>
      </w:pPr>
      <w:r w:rsidRPr="004005C4">
        <w:rPr>
          <w:sz w:val="24"/>
          <w:szCs w:val="24"/>
          <w:lang w:val="kk-KZ"/>
        </w:rPr>
        <w:t>- жұмыс  процесі  кезінде  қысқа  кеңестер  беру</w:t>
      </w:r>
    </w:p>
    <w:p w:rsidR="006869B1" w:rsidRPr="004005C4" w:rsidRDefault="006869B1" w:rsidP="004005C4">
      <w:pPr>
        <w:jc w:val="both"/>
        <w:rPr>
          <w:sz w:val="24"/>
          <w:szCs w:val="24"/>
          <w:lang w:val="kk-KZ"/>
        </w:rPr>
      </w:pPr>
      <w:r w:rsidRPr="004005C4">
        <w:rPr>
          <w:sz w:val="24"/>
          <w:szCs w:val="24"/>
          <w:lang w:val="kk-KZ"/>
        </w:rPr>
        <w:t>- белгілі  бір  кезеңге арнап  ұйымдастырылған  оқу  курстары</w:t>
      </w:r>
    </w:p>
    <w:p w:rsidR="006869B1" w:rsidRPr="004005C4" w:rsidRDefault="006869B1" w:rsidP="004005C4">
      <w:pPr>
        <w:jc w:val="both"/>
        <w:rPr>
          <w:sz w:val="24"/>
          <w:szCs w:val="24"/>
          <w:lang w:val="kk-KZ"/>
        </w:rPr>
      </w:pPr>
      <w:r w:rsidRPr="004005C4">
        <w:rPr>
          <w:sz w:val="24"/>
          <w:szCs w:val="24"/>
          <w:lang w:val="kk-KZ"/>
        </w:rPr>
        <w:t>- қысқа  мерзімді  курстар</w:t>
      </w:r>
    </w:p>
    <w:p w:rsidR="006869B1" w:rsidRPr="004005C4" w:rsidRDefault="006869B1" w:rsidP="004005C4">
      <w:pPr>
        <w:ind w:firstLine="720"/>
        <w:jc w:val="both"/>
        <w:rPr>
          <w:i/>
          <w:sz w:val="24"/>
          <w:szCs w:val="24"/>
          <w:lang w:val="kk-KZ"/>
        </w:rPr>
      </w:pPr>
      <w:r w:rsidRPr="004005C4">
        <w:rPr>
          <w:i/>
          <w:sz w:val="24"/>
          <w:szCs w:val="24"/>
          <w:lang w:val="kk-KZ"/>
        </w:rPr>
        <w:t>Кадрларды  реттеудегі  әдістер.</w:t>
      </w:r>
    </w:p>
    <w:p w:rsidR="006869B1" w:rsidRPr="004005C4" w:rsidRDefault="006869B1" w:rsidP="004005C4">
      <w:pPr>
        <w:ind w:firstLine="720"/>
        <w:jc w:val="both"/>
        <w:rPr>
          <w:sz w:val="24"/>
          <w:szCs w:val="24"/>
          <w:lang w:val="kk-KZ"/>
        </w:rPr>
      </w:pPr>
      <w:r w:rsidRPr="004005C4">
        <w:rPr>
          <w:sz w:val="24"/>
          <w:szCs w:val="24"/>
          <w:lang w:val="kk-KZ"/>
        </w:rPr>
        <w:t>Кадрларды  реттеуге  қолданылатын  әдістер:</w:t>
      </w:r>
    </w:p>
    <w:p w:rsidR="006869B1" w:rsidRPr="004005C4" w:rsidRDefault="006869B1" w:rsidP="004005C4">
      <w:pPr>
        <w:jc w:val="both"/>
        <w:rPr>
          <w:sz w:val="24"/>
          <w:szCs w:val="24"/>
          <w:lang w:val="kk-KZ"/>
        </w:rPr>
      </w:pPr>
      <w:r w:rsidRPr="004005C4">
        <w:rPr>
          <w:sz w:val="24"/>
          <w:szCs w:val="24"/>
          <w:lang w:val="kk-KZ"/>
        </w:rPr>
        <w:t>1) достары  мен  туған  туыстары  арқылы</w:t>
      </w:r>
    </w:p>
    <w:p w:rsidR="006869B1" w:rsidRPr="004005C4" w:rsidRDefault="006869B1" w:rsidP="004005C4">
      <w:pPr>
        <w:jc w:val="both"/>
        <w:rPr>
          <w:sz w:val="24"/>
          <w:szCs w:val="24"/>
          <w:lang w:val="kk-KZ"/>
        </w:rPr>
      </w:pPr>
      <w:r w:rsidRPr="004005C4">
        <w:rPr>
          <w:sz w:val="24"/>
          <w:szCs w:val="24"/>
          <w:lang w:val="kk-KZ"/>
        </w:rPr>
        <w:t>2) ақпарат  құралдарына  хабарландыру беру  арқылы</w:t>
      </w:r>
    </w:p>
    <w:p w:rsidR="006869B1" w:rsidRPr="004005C4" w:rsidRDefault="006869B1" w:rsidP="004005C4">
      <w:pPr>
        <w:jc w:val="both"/>
        <w:rPr>
          <w:sz w:val="24"/>
          <w:szCs w:val="24"/>
          <w:lang w:val="kk-KZ"/>
        </w:rPr>
      </w:pPr>
      <w:r w:rsidRPr="004005C4">
        <w:rPr>
          <w:sz w:val="24"/>
          <w:szCs w:val="24"/>
          <w:lang w:val="kk-KZ"/>
        </w:rPr>
        <w:t>3) радио  мен  теледидар  арқылы  хабарландыру  беру  арқылы</w:t>
      </w:r>
    </w:p>
    <w:p w:rsidR="006869B1" w:rsidRPr="004005C4" w:rsidRDefault="006869B1" w:rsidP="004005C4">
      <w:pPr>
        <w:jc w:val="both"/>
        <w:rPr>
          <w:sz w:val="24"/>
          <w:szCs w:val="24"/>
          <w:lang w:val="kk-KZ"/>
        </w:rPr>
      </w:pPr>
      <w:r w:rsidRPr="004005C4">
        <w:rPr>
          <w:sz w:val="24"/>
          <w:szCs w:val="24"/>
          <w:lang w:val="kk-KZ"/>
        </w:rPr>
        <w:t>4) құлақтандыру  арқылы</w:t>
      </w:r>
    </w:p>
    <w:p w:rsidR="006869B1" w:rsidRPr="004005C4" w:rsidRDefault="006869B1" w:rsidP="004005C4">
      <w:pPr>
        <w:jc w:val="both"/>
        <w:rPr>
          <w:sz w:val="24"/>
          <w:szCs w:val="24"/>
          <w:lang w:val="kk-KZ"/>
        </w:rPr>
      </w:pPr>
      <w:r w:rsidRPr="004005C4">
        <w:rPr>
          <w:sz w:val="24"/>
          <w:szCs w:val="24"/>
          <w:lang w:val="kk-KZ"/>
        </w:rPr>
        <w:t>5) халықты  жұмыспен  қамту  орталықтары  арқылы</w:t>
      </w:r>
    </w:p>
    <w:p w:rsidR="006869B1" w:rsidRPr="004005C4" w:rsidRDefault="006869B1" w:rsidP="004005C4">
      <w:pPr>
        <w:ind w:firstLine="720"/>
        <w:jc w:val="both"/>
        <w:rPr>
          <w:sz w:val="24"/>
          <w:szCs w:val="24"/>
          <w:lang w:val="kk-KZ"/>
        </w:rPr>
      </w:pPr>
      <w:r w:rsidRPr="004005C4">
        <w:rPr>
          <w:b/>
          <w:sz w:val="24"/>
          <w:szCs w:val="24"/>
          <w:lang w:val="kk-KZ"/>
        </w:rPr>
        <w:t xml:space="preserve"> Бақылау сұрақтары:</w:t>
      </w:r>
    </w:p>
    <w:p w:rsidR="006869B1" w:rsidRPr="004005C4" w:rsidRDefault="006869B1" w:rsidP="007B4230">
      <w:pPr>
        <w:pStyle w:val="af7"/>
        <w:tabs>
          <w:tab w:val="left" w:pos="284"/>
          <w:tab w:val="left" w:pos="426"/>
        </w:tabs>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1.   ҚР- ғы жұмыссыздық және жұмысбастылық жағдайы. Аймақтық еңбек нарығындағы жағдайларды бағалау.    </w:t>
      </w:r>
    </w:p>
    <w:p w:rsidR="006869B1" w:rsidRPr="004005C4" w:rsidRDefault="006869B1" w:rsidP="007B4230">
      <w:pPr>
        <w:pStyle w:val="af7"/>
        <w:tabs>
          <w:tab w:val="left" w:pos="284"/>
          <w:tab w:val="left" w:pos="426"/>
        </w:tabs>
        <w:jc w:val="both"/>
        <w:rPr>
          <w:rFonts w:ascii="Times New Roman" w:hAnsi="Times New Roman" w:cs="Times New Roman"/>
          <w:b/>
          <w:sz w:val="24"/>
          <w:szCs w:val="24"/>
          <w:lang w:val="kk-KZ"/>
        </w:rPr>
      </w:pPr>
      <w:r w:rsidRPr="004005C4">
        <w:rPr>
          <w:rFonts w:ascii="Times New Roman" w:hAnsi="Times New Roman" w:cs="Times New Roman"/>
          <w:sz w:val="24"/>
          <w:szCs w:val="24"/>
          <w:lang w:val="kk-KZ"/>
        </w:rPr>
        <w:t>2.    ҚР- еңбек нарығының жағдайын жобалау</w:t>
      </w:r>
    </w:p>
    <w:p w:rsidR="006869B1" w:rsidRPr="004005C4" w:rsidRDefault="006869B1" w:rsidP="004005C4">
      <w:pPr>
        <w:jc w:val="both"/>
        <w:rPr>
          <w:sz w:val="24"/>
          <w:szCs w:val="24"/>
          <w:lang w:val="kk-KZ"/>
        </w:rPr>
      </w:pPr>
    </w:p>
    <w:p w:rsidR="006869B1" w:rsidRPr="004005C4" w:rsidRDefault="006869B1"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 xml:space="preserve">№11 Тақырып Кәсіпорынның еңбек ресурстары </w:t>
      </w:r>
    </w:p>
    <w:p w:rsidR="000C0655" w:rsidRPr="004005C4" w:rsidRDefault="000C0655" w:rsidP="004005C4">
      <w:pPr>
        <w:jc w:val="both"/>
        <w:rPr>
          <w:sz w:val="24"/>
          <w:szCs w:val="24"/>
          <w:lang w:val="kk-KZ"/>
        </w:rPr>
      </w:pPr>
      <w:r w:rsidRPr="004005C4">
        <w:rPr>
          <w:b/>
          <w:sz w:val="24"/>
          <w:szCs w:val="24"/>
          <w:lang w:val="kk-KZ"/>
        </w:rPr>
        <w:t>Дәріс 22</w:t>
      </w:r>
    </w:p>
    <w:p w:rsidR="000C0655" w:rsidRPr="004005C4" w:rsidRDefault="000C0655"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3. ҚР еңбек нарығын қалыптастырудың құқықтық алғышарттары. </w:t>
      </w:r>
    </w:p>
    <w:p w:rsidR="000C0655" w:rsidRPr="004005C4" w:rsidRDefault="000C0655" w:rsidP="004005C4">
      <w:pPr>
        <w:pStyle w:val="af7"/>
        <w:tabs>
          <w:tab w:val="left" w:pos="1485"/>
        </w:tabs>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4 Еңбекті ынталандырудағы құқықтың орны. Жұмысбастылықты құқықтық реттеу.</w:t>
      </w:r>
    </w:p>
    <w:p w:rsidR="000C0655" w:rsidRPr="004005C4" w:rsidRDefault="000C0655" w:rsidP="004005C4">
      <w:pPr>
        <w:pStyle w:val="af7"/>
        <w:tabs>
          <w:tab w:val="left" w:pos="1485"/>
        </w:tabs>
        <w:jc w:val="both"/>
        <w:rPr>
          <w:rFonts w:ascii="Times New Roman" w:hAnsi="Times New Roman" w:cs="Times New Roman"/>
          <w:sz w:val="24"/>
          <w:szCs w:val="24"/>
          <w:lang w:val="kk-KZ"/>
        </w:rPr>
      </w:pPr>
    </w:p>
    <w:p w:rsidR="000C0655" w:rsidRPr="004005C4" w:rsidRDefault="000C0655" w:rsidP="004005C4">
      <w:pPr>
        <w:ind w:firstLine="720"/>
        <w:jc w:val="both"/>
        <w:rPr>
          <w:sz w:val="24"/>
          <w:szCs w:val="24"/>
          <w:lang w:val="kk-KZ"/>
        </w:rPr>
      </w:pPr>
      <w:r w:rsidRPr="004005C4">
        <w:rPr>
          <w:b/>
          <w:bCs/>
          <w:sz w:val="24"/>
          <w:szCs w:val="24"/>
          <w:lang w:val="kk-KZ"/>
        </w:rPr>
        <w:t>Кәсіпорын персоналы</w:t>
      </w:r>
      <w:r w:rsidRPr="004005C4">
        <w:rPr>
          <w:sz w:val="24"/>
          <w:szCs w:val="24"/>
          <w:lang w:val="kk-KZ"/>
        </w:rPr>
        <w:t xml:space="preserve"> – материалдық игіліктер, қызмет көрсетулер және басқа да қажеттіліктерді қамтамасыз ету үдерісінде әртүрлі функция атқаратын жеке тұлғалардың жиынтығы. Жеке тұлғалар заңды тұлғада болатын кәсіпорынмен жалдану келісімен реттелетін қатынаста болады. Мұндай қатынастарда тек жалдамалы жұмыскерлер ғана емес, сонымен бірге кәсіпорынның нақты жұмыстарына араласатын, өзінің табыс бөлігінен қоса еңбекақы </w:t>
      </w:r>
      <w:r w:rsidRPr="004005C4">
        <w:rPr>
          <w:sz w:val="24"/>
          <w:szCs w:val="24"/>
          <w:lang w:val="kk-KZ"/>
        </w:rPr>
        <w:lastRenderedPageBreak/>
        <w:t xml:space="preserve">алатын жеке тұлғалар -  кәсіпорын иелері мен үлесшілері де болады. </w:t>
      </w:r>
    </w:p>
    <w:p w:rsidR="000C0655" w:rsidRPr="004005C4" w:rsidRDefault="000C0655" w:rsidP="004005C4">
      <w:pPr>
        <w:ind w:firstLine="720"/>
        <w:jc w:val="both"/>
        <w:rPr>
          <w:sz w:val="24"/>
          <w:szCs w:val="24"/>
          <w:lang w:val="kk-KZ"/>
        </w:rPr>
      </w:pPr>
      <w:r w:rsidRPr="004005C4">
        <w:rPr>
          <w:b/>
          <w:sz w:val="24"/>
          <w:szCs w:val="24"/>
          <w:lang w:val="kk-KZ"/>
        </w:rPr>
        <w:t>Кәсіпорын персоналының құрылымы.</w:t>
      </w:r>
    </w:p>
    <w:p w:rsidR="000C0655" w:rsidRPr="004005C4" w:rsidRDefault="000C0655" w:rsidP="004005C4">
      <w:pPr>
        <w:ind w:firstLine="720"/>
        <w:jc w:val="both"/>
        <w:rPr>
          <w:sz w:val="24"/>
          <w:szCs w:val="24"/>
          <w:lang w:val="kk-KZ"/>
        </w:rPr>
      </w:pPr>
      <w:r w:rsidRPr="004005C4">
        <w:rPr>
          <w:sz w:val="24"/>
          <w:szCs w:val="24"/>
          <w:lang w:val="kk-KZ"/>
        </w:rPr>
        <w:t xml:space="preserve">Барлық кәсіпорындар үшін персоналды:     </w:t>
      </w:r>
    </w:p>
    <w:p w:rsidR="000C0655" w:rsidRPr="004005C4" w:rsidRDefault="000C0655" w:rsidP="004005C4">
      <w:pPr>
        <w:widowControl/>
        <w:numPr>
          <w:ilvl w:val="0"/>
          <w:numId w:val="53"/>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негізгі және көмекші, </w:t>
      </w:r>
    </w:p>
    <w:p w:rsidR="000C0655" w:rsidRPr="004005C4" w:rsidRDefault="000C0655" w:rsidP="004005C4">
      <w:pPr>
        <w:widowControl/>
        <w:numPr>
          <w:ilvl w:val="0"/>
          <w:numId w:val="53"/>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басшылар, </w:t>
      </w:r>
    </w:p>
    <w:p w:rsidR="000C0655" w:rsidRPr="004005C4" w:rsidRDefault="000C0655" w:rsidP="004005C4">
      <w:pPr>
        <w:widowControl/>
        <w:numPr>
          <w:ilvl w:val="0"/>
          <w:numId w:val="53"/>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мамандар мен жұмыскерлер деп бөлу қарастырылған. </w:t>
      </w:r>
    </w:p>
    <w:p w:rsidR="000C0655" w:rsidRPr="004005C4" w:rsidRDefault="000C0655" w:rsidP="004005C4">
      <w:pPr>
        <w:jc w:val="both"/>
        <w:rPr>
          <w:sz w:val="24"/>
          <w:szCs w:val="24"/>
          <w:lang w:val="kk-KZ"/>
        </w:rPr>
      </w:pPr>
      <w:r w:rsidRPr="004005C4">
        <w:rPr>
          <w:sz w:val="24"/>
          <w:szCs w:val="24"/>
          <w:lang w:val="kk-KZ"/>
        </w:rPr>
        <w:t xml:space="preserve">          Одан кейінгі персоналды:     </w:t>
      </w:r>
    </w:p>
    <w:p w:rsidR="000C0655" w:rsidRPr="004005C4" w:rsidRDefault="000C0655" w:rsidP="004005C4">
      <w:pPr>
        <w:widowControl/>
        <w:numPr>
          <w:ilvl w:val="0"/>
          <w:numId w:val="54"/>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жас, </w:t>
      </w:r>
    </w:p>
    <w:p w:rsidR="000C0655" w:rsidRPr="004005C4" w:rsidRDefault="000C0655" w:rsidP="004005C4">
      <w:pPr>
        <w:widowControl/>
        <w:numPr>
          <w:ilvl w:val="0"/>
          <w:numId w:val="54"/>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білім деңгейі, </w:t>
      </w:r>
    </w:p>
    <w:p w:rsidR="000C0655" w:rsidRPr="004005C4" w:rsidRDefault="000C0655" w:rsidP="004005C4">
      <w:pPr>
        <w:widowControl/>
        <w:numPr>
          <w:ilvl w:val="0"/>
          <w:numId w:val="54"/>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еңбек тәжірибесі және басқа да белгілері бойынша жүргізіуі мүмкін. </w:t>
      </w:r>
    </w:p>
    <w:p w:rsidR="000C0655" w:rsidRPr="004005C4" w:rsidRDefault="000C0655" w:rsidP="004005C4">
      <w:pPr>
        <w:jc w:val="both"/>
        <w:rPr>
          <w:sz w:val="24"/>
          <w:szCs w:val="24"/>
          <w:lang w:val="kk-KZ"/>
        </w:rPr>
      </w:pPr>
      <w:r w:rsidRPr="004005C4">
        <w:rPr>
          <w:sz w:val="24"/>
          <w:szCs w:val="24"/>
          <w:lang w:val="kk-KZ"/>
        </w:rPr>
        <w:t xml:space="preserve">       Еңбектік әлеует – еңбекке қабілетті әртүрлі топтағы адамдар санының, сапа мен өлшемінің интегралдық сипаттамалары. Оның </w:t>
      </w:r>
      <w:r w:rsidRPr="004005C4">
        <w:rPr>
          <w:b/>
          <w:sz w:val="24"/>
          <w:szCs w:val="24"/>
          <w:lang w:val="kk-KZ"/>
        </w:rPr>
        <w:t>сандық сипаттамасы</w:t>
      </w:r>
      <w:r w:rsidRPr="004005C4">
        <w:rPr>
          <w:sz w:val="24"/>
          <w:szCs w:val="24"/>
          <w:lang w:val="kk-KZ"/>
        </w:rPr>
        <w:t xml:space="preserve"> – нақты бір күнге немесе белгілі кезеңде </w:t>
      </w:r>
      <w:r w:rsidRPr="004005C4">
        <w:rPr>
          <w:b/>
          <w:sz w:val="24"/>
          <w:szCs w:val="24"/>
          <w:lang w:val="kk-KZ"/>
        </w:rPr>
        <w:t>персоналдың нақты саны.</w:t>
      </w:r>
      <w:r w:rsidRPr="004005C4">
        <w:rPr>
          <w:sz w:val="24"/>
          <w:szCs w:val="24"/>
          <w:lang w:val="kk-KZ"/>
        </w:rPr>
        <w:t xml:space="preserve"> Еңбек етуші персоналының </w:t>
      </w:r>
      <w:r w:rsidRPr="004005C4">
        <w:rPr>
          <w:b/>
          <w:sz w:val="24"/>
          <w:szCs w:val="24"/>
          <w:lang w:val="kk-KZ"/>
        </w:rPr>
        <w:t xml:space="preserve">сапалық сипаттамалары </w:t>
      </w:r>
      <w:r w:rsidRPr="004005C4">
        <w:rPr>
          <w:sz w:val="24"/>
          <w:szCs w:val="24"/>
          <w:lang w:val="kk-KZ"/>
        </w:rPr>
        <w:t xml:space="preserve">– персоналдың жұмыс жасауға </w:t>
      </w:r>
      <w:r w:rsidRPr="004005C4">
        <w:rPr>
          <w:b/>
          <w:sz w:val="24"/>
          <w:szCs w:val="24"/>
          <w:lang w:val="kk-KZ"/>
        </w:rPr>
        <w:t>кәсіби және мамандығылық</w:t>
      </w:r>
      <w:r w:rsidRPr="004005C4">
        <w:rPr>
          <w:sz w:val="24"/>
          <w:szCs w:val="24"/>
          <w:lang w:val="kk-KZ"/>
        </w:rPr>
        <w:t xml:space="preserve">  даярлығы. </w:t>
      </w:r>
    </w:p>
    <w:p w:rsidR="000C0655" w:rsidRPr="004005C4" w:rsidRDefault="000C0655" w:rsidP="004005C4">
      <w:pPr>
        <w:jc w:val="both"/>
        <w:rPr>
          <w:sz w:val="24"/>
          <w:szCs w:val="24"/>
          <w:lang w:val="kk-KZ"/>
        </w:rPr>
      </w:pPr>
      <w:r w:rsidRPr="004005C4">
        <w:rPr>
          <w:sz w:val="24"/>
          <w:szCs w:val="24"/>
          <w:lang w:val="kk-KZ"/>
        </w:rPr>
        <w:t xml:space="preserve">        Еңбектік әлеуетті бағалау </w:t>
      </w:r>
      <w:r w:rsidRPr="004005C4">
        <w:rPr>
          <w:b/>
          <w:sz w:val="24"/>
          <w:szCs w:val="24"/>
          <w:lang w:val="kk-KZ"/>
        </w:rPr>
        <w:t>кәсіп және мамандығы</w:t>
      </w:r>
      <w:r w:rsidRPr="004005C4">
        <w:rPr>
          <w:sz w:val="24"/>
          <w:szCs w:val="24"/>
          <w:lang w:val="kk-KZ"/>
        </w:rPr>
        <w:t xml:space="preserve"> бойынша  жүргізіледі. </w:t>
      </w:r>
    </w:p>
    <w:p w:rsidR="000C0655" w:rsidRPr="004005C4" w:rsidRDefault="000C0655" w:rsidP="004005C4">
      <w:pPr>
        <w:widowControl/>
        <w:numPr>
          <w:ilvl w:val="0"/>
          <w:numId w:val="55"/>
        </w:numPr>
        <w:autoSpaceDE/>
        <w:autoSpaceDN/>
        <w:adjustRightInd/>
        <w:ind w:left="0"/>
        <w:contextualSpacing/>
        <w:jc w:val="both"/>
        <w:rPr>
          <w:rFonts w:eastAsia="Calibri"/>
          <w:sz w:val="24"/>
          <w:szCs w:val="24"/>
          <w:lang w:val="kk-KZ"/>
        </w:rPr>
      </w:pPr>
      <w:r w:rsidRPr="004005C4">
        <w:rPr>
          <w:rFonts w:eastAsia="Calibri"/>
          <w:b/>
          <w:sz w:val="24"/>
          <w:szCs w:val="24"/>
          <w:lang w:val="kk-KZ"/>
        </w:rPr>
        <w:t>Кәсіп</w:t>
      </w:r>
      <w:r w:rsidRPr="004005C4">
        <w:rPr>
          <w:rFonts w:eastAsia="Calibri"/>
          <w:sz w:val="24"/>
          <w:szCs w:val="24"/>
          <w:lang w:val="kk-KZ"/>
        </w:rPr>
        <w:t xml:space="preserve"> белгілі бір жұмысты атқаруға қажет, жұмыскердің теориялық білімі, қабілеті мен біліктілігінің жинағы. </w:t>
      </w:r>
    </w:p>
    <w:p w:rsidR="000C0655" w:rsidRPr="004005C4" w:rsidRDefault="000C0655" w:rsidP="004005C4">
      <w:pPr>
        <w:widowControl/>
        <w:numPr>
          <w:ilvl w:val="0"/>
          <w:numId w:val="55"/>
        </w:numPr>
        <w:autoSpaceDE/>
        <w:autoSpaceDN/>
        <w:adjustRightInd/>
        <w:ind w:left="0"/>
        <w:contextualSpacing/>
        <w:jc w:val="both"/>
        <w:rPr>
          <w:rFonts w:eastAsia="Calibri"/>
          <w:sz w:val="24"/>
          <w:szCs w:val="24"/>
          <w:lang w:val="kk-KZ"/>
        </w:rPr>
      </w:pPr>
      <w:r w:rsidRPr="004005C4">
        <w:rPr>
          <w:rFonts w:eastAsia="Calibri"/>
          <w:b/>
          <w:sz w:val="24"/>
          <w:szCs w:val="24"/>
          <w:lang w:val="kk-KZ"/>
        </w:rPr>
        <w:t xml:space="preserve">Мамандық </w:t>
      </w:r>
      <w:r w:rsidRPr="004005C4">
        <w:rPr>
          <w:rFonts w:eastAsia="Calibri"/>
          <w:sz w:val="24"/>
          <w:szCs w:val="24"/>
          <w:lang w:val="kk-KZ"/>
        </w:rPr>
        <w:t xml:space="preserve">– арнайы дайындық нәтижесінде алынған, белгілі бір кәсіпке қажет білімдердің жинағы. Мамандық - әртүрлі қиындықтағы жұмыстарды орындауға қажетті, жұмыскер білімінің жиынтығы. Мамандықтың міндетті құрамдасы болып жалпы білім мен жалпы техникалық  даярлық болып табылады. </w:t>
      </w:r>
    </w:p>
    <w:p w:rsidR="000C0655" w:rsidRPr="004005C4" w:rsidRDefault="000C0655" w:rsidP="004005C4">
      <w:pPr>
        <w:ind w:firstLine="720"/>
        <w:jc w:val="both"/>
        <w:rPr>
          <w:sz w:val="24"/>
          <w:szCs w:val="24"/>
          <w:lang w:val="kk-KZ"/>
        </w:rPr>
      </w:pPr>
      <w:r w:rsidRPr="004005C4">
        <w:rPr>
          <w:sz w:val="24"/>
          <w:szCs w:val="24"/>
          <w:lang w:val="kk-KZ"/>
        </w:rPr>
        <w:t xml:space="preserve">Еңбектік әлеует ретінде </w:t>
      </w:r>
      <w:r w:rsidRPr="004005C4">
        <w:rPr>
          <w:b/>
          <w:sz w:val="24"/>
          <w:szCs w:val="24"/>
          <w:lang w:val="kk-KZ"/>
        </w:rPr>
        <w:t>кадрлық әлеуетті</w:t>
      </w:r>
      <w:r w:rsidRPr="004005C4">
        <w:rPr>
          <w:sz w:val="24"/>
          <w:szCs w:val="24"/>
          <w:lang w:val="kk-KZ"/>
        </w:rPr>
        <w:t xml:space="preserve"> санайды, яғни негізгі маман жұмыскерлердің негізгі құрамының белгілі бір материалдық  және рухани игілік жасау мүмкіндігі. </w:t>
      </w:r>
    </w:p>
    <w:p w:rsidR="000C0655" w:rsidRPr="004005C4" w:rsidRDefault="000C0655" w:rsidP="004005C4">
      <w:pPr>
        <w:ind w:firstLine="720"/>
        <w:jc w:val="both"/>
        <w:rPr>
          <w:sz w:val="24"/>
          <w:szCs w:val="24"/>
          <w:lang w:val="kk-KZ"/>
        </w:rPr>
      </w:pPr>
      <w:r w:rsidRPr="004005C4">
        <w:rPr>
          <w:b/>
          <w:sz w:val="24"/>
          <w:szCs w:val="24"/>
          <w:lang w:val="kk-KZ"/>
        </w:rPr>
        <w:t xml:space="preserve">Басшылар </w:t>
      </w:r>
      <w:r w:rsidRPr="004005C4">
        <w:rPr>
          <w:sz w:val="24"/>
          <w:szCs w:val="24"/>
          <w:lang w:val="kk-KZ"/>
        </w:rPr>
        <w:t xml:space="preserve">– бұл негізгі міндеттеріне әр түрлі қызмет облысында күнделікті қадағалау мен шешім қабылдау кіретін мамандар. Басшылар басқару деңгейіне тәуелді әртүрлі қызметтер атқарады. </w:t>
      </w:r>
      <w:r w:rsidRPr="004005C4">
        <w:rPr>
          <w:b/>
          <w:sz w:val="24"/>
          <w:szCs w:val="24"/>
          <w:lang w:val="kk-KZ"/>
        </w:rPr>
        <w:t>Жоғарғы, орта және төменгі басшы</w:t>
      </w:r>
      <w:r w:rsidRPr="004005C4">
        <w:rPr>
          <w:sz w:val="24"/>
          <w:szCs w:val="24"/>
          <w:lang w:val="kk-KZ"/>
        </w:rPr>
        <w:t xml:space="preserve"> буындарын бөліп көрсетеді. </w:t>
      </w:r>
      <w:r w:rsidRPr="004005C4">
        <w:rPr>
          <w:b/>
          <w:sz w:val="24"/>
          <w:szCs w:val="24"/>
          <w:lang w:val="kk-KZ"/>
        </w:rPr>
        <w:t>Жоғарға буын басшыларының</w:t>
      </w:r>
      <w:r w:rsidRPr="004005C4">
        <w:rPr>
          <w:sz w:val="24"/>
          <w:szCs w:val="24"/>
          <w:lang w:val="kk-KZ"/>
        </w:rPr>
        <w:t xml:space="preserve"> қызметіне әкімшілік қызметтер, кәсіпорынның стратегияларын жасау, стратегиялық жоспарлау және т.б кіреді. </w:t>
      </w:r>
      <w:r w:rsidRPr="004005C4">
        <w:rPr>
          <w:b/>
          <w:sz w:val="24"/>
          <w:szCs w:val="24"/>
          <w:lang w:val="kk-KZ"/>
        </w:rPr>
        <w:t>Орта буын басшылары</w:t>
      </w:r>
      <w:r w:rsidRPr="004005C4">
        <w:rPr>
          <w:sz w:val="24"/>
          <w:szCs w:val="24"/>
          <w:lang w:val="kk-KZ"/>
        </w:rPr>
        <w:t xml:space="preserve"> кәсіпорынның атқарымдық бөлімшелерін басқарады. </w:t>
      </w:r>
      <w:r w:rsidRPr="004005C4">
        <w:rPr>
          <w:b/>
          <w:sz w:val="24"/>
          <w:szCs w:val="24"/>
          <w:lang w:val="kk-KZ"/>
        </w:rPr>
        <w:t>Төменгі буын басшылары</w:t>
      </w:r>
      <w:r w:rsidRPr="004005C4">
        <w:rPr>
          <w:sz w:val="24"/>
          <w:szCs w:val="24"/>
          <w:lang w:val="kk-KZ"/>
        </w:rPr>
        <w:t xml:space="preserve"> нақты бөлімшелердің қызметін басқарады.</w:t>
      </w:r>
    </w:p>
    <w:p w:rsidR="000C0655" w:rsidRPr="004005C4" w:rsidRDefault="000C0655" w:rsidP="004005C4">
      <w:pPr>
        <w:ind w:firstLine="720"/>
        <w:jc w:val="both"/>
        <w:rPr>
          <w:sz w:val="24"/>
          <w:szCs w:val="24"/>
          <w:lang w:val="kk-KZ"/>
        </w:rPr>
      </w:pPr>
      <w:r w:rsidRPr="004005C4">
        <w:rPr>
          <w:sz w:val="24"/>
          <w:szCs w:val="24"/>
          <w:lang w:val="kk-KZ"/>
        </w:rPr>
        <w:t>Персоналдың саны мен құрылымы кәсіпорынның ерекшілігіне, оның салалық өзгешелігіне тәуелді болады. Персонал құрылымы абсолютты өлшемдер мен пайыздармен сипатталады. Мысал ретінде зертеу жұмыстарымен айналысатын кәсіпорынның персонал құрылымын келтірейік</w:t>
      </w:r>
    </w:p>
    <w:p w:rsidR="000C0655" w:rsidRPr="004005C4" w:rsidRDefault="000C0655" w:rsidP="004005C4">
      <w:pPr>
        <w:jc w:val="both"/>
        <w:rPr>
          <w:sz w:val="24"/>
          <w:szCs w:val="24"/>
          <w:lang w:val="kk-KZ"/>
        </w:rPr>
      </w:pPr>
      <w:r w:rsidRPr="004005C4">
        <w:rPr>
          <w:b/>
          <w:sz w:val="24"/>
          <w:szCs w:val="24"/>
          <w:lang w:val="kk-KZ"/>
        </w:rPr>
        <w:t>Еңбек өнімділігі</w:t>
      </w:r>
      <w:r w:rsidRPr="004005C4">
        <w:rPr>
          <w:sz w:val="24"/>
          <w:szCs w:val="24"/>
          <w:lang w:val="kk-KZ"/>
        </w:rPr>
        <w:t xml:space="preserve"> – бұл өндіріс нәтижесінің оған сәйкес адам еңбегінің шығынына қатынасы арқылы өрнектелетін еңбек үдерісінің тиімділігінің көрсеткіші. </w:t>
      </w:r>
    </w:p>
    <w:p w:rsidR="000C0655" w:rsidRPr="004005C4" w:rsidRDefault="000C0655" w:rsidP="004005C4">
      <w:pPr>
        <w:jc w:val="both"/>
        <w:rPr>
          <w:sz w:val="24"/>
          <w:szCs w:val="24"/>
          <w:lang w:val="kk-KZ"/>
        </w:rPr>
      </w:pPr>
      <w:r w:rsidRPr="004005C4">
        <w:rPr>
          <w:sz w:val="24"/>
          <w:szCs w:val="24"/>
          <w:lang w:val="kk-KZ"/>
        </w:rPr>
        <w:t xml:space="preserve">       Еңбек өнімділігінің келесідей түрлерін ажыратуға болады. </w:t>
      </w:r>
    </w:p>
    <w:p w:rsidR="000C0655" w:rsidRPr="004005C4" w:rsidRDefault="000C0655" w:rsidP="004005C4">
      <w:pPr>
        <w:jc w:val="both"/>
        <w:rPr>
          <w:sz w:val="24"/>
          <w:szCs w:val="24"/>
          <w:lang w:val="kk-KZ"/>
        </w:rPr>
      </w:pPr>
      <w:r w:rsidRPr="004005C4">
        <w:rPr>
          <w:b/>
          <w:bCs/>
          <w:iCs/>
          <w:sz w:val="24"/>
          <w:szCs w:val="24"/>
          <w:lang w:val="kk-KZ"/>
        </w:rPr>
        <w:t>Дербес еңбек өнімділігі</w:t>
      </w:r>
      <w:r w:rsidRPr="004005C4">
        <w:rPr>
          <w:b/>
          <w:sz w:val="24"/>
          <w:szCs w:val="24"/>
          <w:lang w:val="kk-KZ"/>
        </w:rPr>
        <w:t>–</w:t>
      </w:r>
      <w:r w:rsidRPr="004005C4">
        <w:rPr>
          <w:sz w:val="24"/>
          <w:szCs w:val="24"/>
          <w:lang w:val="kk-KZ"/>
        </w:rPr>
        <w:t xml:space="preserve"> бұл жеке нақты жұмыскердің немесе кәсіпорынның өндірістік бөлімінің өнімділігі; </w:t>
      </w:r>
    </w:p>
    <w:p w:rsidR="000C0655" w:rsidRPr="004005C4" w:rsidRDefault="000C0655" w:rsidP="004005C4">
      <w:pPr>
        <w:jc w:val="both"/>
        <w:rPr>
          <w:sz w:val="24"/>
          <w:szCs w:val="24"/>
          <w:lang w:val="kk-KZ"/>
        </w:rPr>
      </w:pPr>
      <w:r w:rsidRPr="004005C4">
        <w:rPr>
          <w:b/>
          <w:i/>
          <w:iCs/>
          <w:sz w:val="24"/>
          <w:szCs w:val="24"/>
          <w:lang w:val="kk-KZ"/>
        </w:rPr>
        <w:t>жергілікті еңбек өнімділігі</w:t>
      </w:r>
      <w:r w:rsidRPr="004005C4">
        <w:rPr>
          <w:sz w:val="24"/>
          <w:szCs w:val="24"/>
          <w:lang w:val="kk-KZ"/>
        </w:rPr>
        <w:t xml:space="preserve"> – аймақтағы немесе саладағы еңбек өнімділігі;                         </w:t>
      </w:r>
      <w:r w:rsidRPr="004005C4">
        <w:rPr>
          <w:b/>
          <w:bCs/>
          <w:i/>
          <w:iCs/>
          <w:sz w:val="24"/>
          <w:szCs w:val="24"/>
          <w:lang w:val="kk-KZ"/>
        </w:rPr>
        <w:t>қоғамдық еңбек өнімділігі</w:t>
      </w:r>
      <w:r w:rsidRPr="004005C4">
        <w:rPr>
          <w:sz w:val="24"/>
          <w:szCs w:val="24"/>
          <w:lang w:val="kk-KZ"/>
        </w:rPr>
        <w:t xml:space="preserve"> – бұл халық шаруашылығы бойынша, толығымен ел экономикасының еңбек өнімділігі.</w:t>
      </w:r>
    </w:p>
    <w:p w:rsidR="000C0655" w:rsidRPr="004005C4" w:rsidRDefault="000C0655" w:rsidP="004005C4">
      <w:pPr>
        <w:jc w:val="both"/>
        <w:rPr>
          <w:sz w:val="24"/>
          <w:szCs w:val="24"/>
          <w:lang w:val="kk-KZ"/>
        </w:rPr>
      </w:pPr>
      <w:r w:rsidRPr="004005C4">
        <w:rPr>
          <w:sz w:val="24"/>
          <w:szCs w:val="24"/>
          <w:lang w:val="kk-KZ"/>
        </w:rPr>
        <w:t xml:space="preserve">     Қоғамдық өнімділіктің динамикасы мен жағдайын бақылау экономиканы мемлекеттік реттеудің маңызды функциясы болып табылады. </w:t>
      </w:r>
    </w:p>
    <w:p w:rsidR="000C0655" w:rsidRPr="004005C4" w:rsidRDefault="000C0655" w:rsidP="004005C4">
      <w:pPr>
        <w:jc w:val="both"/>
        <w:rPr>
          <w:sz w:val="24"/>
          <w:szCs w:val="24"/>
          <w:lang w:val="kk-KZ"/>
        </w:rPr>
      </w:pPr>
      <w:r w:rsidRPr="004005C4">
        <w:rPr>
          <w:sz w:val="24"/>
          <w:szCs w:val="24"/>
          <w:lang w:val="kk-KZ"/>
        </w:rPr>
        <w:t xml:space="preserve">    Бірақ, нақты кәсіпорында, салада немесе елде, сол уақыт аралығында өнім мен қызмет көлемінің өзгеруі еңбек өнімділігінің өсуінен ғана емес, сонымен бірге қарқынды еңбекке байланысты өзгерістің нәтижесі болуы мүмкін. Еңбек қарқындылығы мен  қауырттылығы - бұл уақыт бірлігінде жұмыскерлер жұмсайтын адам ағзасындағы  энергияның шамасы. </w:t>
      </w:r>
    </w:p>
    <w:p w:rsidR="000C0655" w:rsidRPr="004005C4" w:rsidRDefault="000C0655" w:rsidP="004005C4">
      <w:pPr>
        <w:jc w:val="both"/>
        <w:rPr>
          <w:sz w:val="24"/>
          <w:szCs w:val="24"/>
          <w:lang w:val="kk-KZ"/>
        </w:rPr>
      </w:pPr>
      <w:r w:rsidRPr="004005C4">
        <w:rPr>
          <w:b/>
          <w:sz w:val="24"/>
          <w:szCs w:val="24"/>
          <w:lang w:val="kk-KZ"/>
        </w:rPr>
        <w:t xml:space="preserve">     Еңбек өнімділігін өлшеу,</w:t>
      </w:r>
      <w:r w:rsidRPr="004005C4">
        <w:rPr>
          <w:sz w:val="24"/>
          <w:szCs w:val="24"/>
          <w:lang w:val="kk-KZ"/>
        </w:rPr>
        <w:t xml:space="preserve"> көбінесе, тауарлар өндірісі нәтижесінің еңбек бірлігіне (өнімділік) қатынасы арқылы немесе кері шама - еңбек шығынының (еңбек сыйымдылығы) тауарлар өндірісі нәтижесіне қатынасымен жүзеге асырылады.</w:t>
      </w:r>
    </w:p>
    <w:p w:rsidR="000C0655" w:rsidRPr="004005C4" w:rsidRDefault="000C0655" w:rsidP="004005C4">
      <w:pPr>
        <w:jc w:val="both"/>
        <w:rPr>
          <w:sz w:val="24"/>
          <w:szCs w:val="24"/>
          <w:lang w:val="kk-KZ"/>
        </w:rPr>
      </w:pPr>
      <w:r w:rsidRPr="004005C4">
        <w:rPr>
          <w:sz w:val="24"/>
          <w:szCs w:val="24"/>
          <w:lang w:val="kk-KZ"/>
        </w:rPr>
        <w:t xml:space="preserve">       Өнім, жұмыс және қызмет көлемінің </w:t>
      </w:r>
      <w:r w:rsidRPr="004005C4">
        <w:rPr>
          <w:bCs/>
          <w:i/>
          <w:iCs/>
          <w:sz w:val="24"/>
          <w:szCs w:val="24"/>
          <w:lang w:val="kk-KZ"/>
        </w:rPr>
        <w:t xml:space="preserve">өнімділігін табиғи немесе шартты-табиғи </w:t>
      </w:r>
      <w:r w:rsidRPr="004005C4">
        <w:rPr>
          <w:sz w:val="24"/>
          <w:szCs w:val="24"/>
          <w:lang w:val="kk-KZ"/>
        </w:rPr>
        <w:t>бірлікпен өлшегенде, келесідей формула қолданылады:</w:t>
      </w:r>
    </w:p>
    <w:p w:rsidR="000C0655" w:rsidRPr="004005C4" w:rsidRDefault="000C0655" w:rsidP="004005C4">
      <w:pPr>
        <w:jc w:val="both"/>
        <w:rPr>
          <w:sz w:val="24"/>
          <w:szCs w:val="24"/>
          <w:lang w:val="kk-KZ"/>
        </w:rPr>
      </w:pPr>
    </w:p>
    <w:p w:rsidR="000C0655" w:rsidRPr="004005C4" w:rsidRDefault="000C0655" w:rsidP="004005C4">
      <w:pPr>
        <w:jc w:val="both"/>
        <w:rPr>
          <w:b/>
          <w:bCs/>
          <w:sz w:val="24"/>
          <w:szCs w:val="24"/>
          <w:lang w:val="kk-KZ"/>
        </w:rPr>
      </w:pPr>
      <w:r w:rsidRPr="004005C4">
        <w:rPr>
          <w:b/>
          <w:bCs/>
          <w:sz w:val="24"/>
          <w:szCs w:val="24"/>
          <w:lang w:val="kk-KZ"/>
        </w:rPr>
        <w:t xml:space="preserve">                                                  Ө=T/ ЕШ</w:t>
      </w:r>
    </w:p>
    <w:p w:rsidR="000C0655" w:rsidRPr="004005C4" w:rsidRDefault="000C0655" w:rsidP="004005C4">
      <w:pPr>
        <w:jc w:val="both"/>
        <w:rPr>
          <w:sz w:val="24"/>
          <w:szCs w:val="24"/>
          <w:lang w:val="kk-KZ"/>
        </w:rPr>
      </w:pPr>
    </w:p>
    <w:p w:rsidR="000C0655" w:rsidRPr="004005C4" w:rsidRDefault="000C0655" w:rsidP="004005C4">
      <w:pPr>
        <w:jc w:val="both"/>
        <w:rPr>
          <w:sz w:val="24"/>
          <w:szCs w:val="24"/>
          <w:lang w:val="kk-KZ"/>
        </w:rPr>
      </w:pPr>
      <w:r w:rsidRPr="004005C4">
        <w:rPr>
          <w:sz w:val="24"/>
          <w:szCs w:val="24"/>
          <w:lang w:val="kk-KZ"/>
        </w:rPr>
        <w:t xml:space="preserve">     мұндағы:     Т-тауарлар көлемі</w:t>
      </w:r>
    </w:p>
    <w:p w:rsidR="000C0655" w:rsidRPr="004005C4" w:rsidRDefault="000C0655" w:rsidP="004005C4">
      <w:pPr>
        <w:jc w:val="both"/>
        <w:rPr>
          <w:sz w:val="24"/>
          <w:szCs w:val="24"/>
          <w:lang w:val="kk-KZ"/>
        </w:rPr>
      </w:pPr>
      <w:r w:rsidRPr="004005C4">
        <w:rPr>
          <w:sz w:val="24"/>
          <w:szCs w:val="24"/>
          <w:lang w:val="kk-KZ"/>
        </w:rPr>
        <w:t xml:space="preserve">                       ЕШ-еңбек шығындары     </w:t>
      </w:r>
    </w:p>
    <w:p w:rsidR="000C0655" w:rsidRPr="004005C4" w:rsidRDefault="000C0655" w:rsidP="007B4230">
      <w:pPr>
        <w:jc w:val="both"/>
        <w:rPr>
          <w:noProof/>
          <w:snapToGrid w:val="0"/>
          <w:sz w:val="24"/>
          <w:szCs w:val="24"/>
          <w:lang w:val="kk-KZ"/>
        </w:rPr>
      </w:pPr>
      <w:r w:rsidRPr="004005C4">
        <w:rPr>
          <w:sz w:val="24"/>
          <w:szCs w:val="24"/>
          <w:lang w:val="kk-KZ"/>
        </w:rPr>
        <w:t>Кәсіпорында</w:t>
      </w:r>
      <w:r w:rsidRPr="004005C4">
        <w:rPr>
          <w:noProof/>
          <w:snapToGrid w:val="0"/>
          <w:sz w:val="24"/>
          <w:szCs w:val="24"/>
          <w:lang w:val="kk-KZ"/>
        </w:rPr>
        <w:t xml:space="preserve"> профессионалдық дайындығы және жұмыс тәжірибесі бар еңбеккерлер шаруашылыктың маңызды саласын құрайды.</w:t>
      </w:r>
    </w:p>
    <w:p w:rsidR="000C0655" w:rsidRPr="004005C4" w:rsidRDefault="000C0655" w:rsidP="004005C4">
      <w:pPr>
        <w:ind w:firstLine="708"/>
        <w:jc w:val="both"/>
        <w:rPr>
          <w:noProof/>
          <w:snapToGrid w:val="0"/>
          <w:sz w:val="24"/>
          <w:szCs w:val="24"/>
          <w:lang w:val="kk-KZ"/>
        </w:rPr>
      </w:pPr>
      <w:r w:rsidRPr="004005C4">
        <w:rPr>
          <w:b/>
          <w:noProof/>
          <w:snapToGrid w:val="0"/>
          <w:sz w:val="24"/>
          <w:szCs w:val="24"/>
          <w:lang w:val="kk-KZ"/>
        </w:rPr>
        <w:t>Еңбек өнімділігі</w:t>
      </w:r>
      <w:r w:rsidRPr="004005C4">
        <w:rPr>
          <w:noProof/>
          <w:snapToGrid w:val="0"/>
          <w:sz w:val="24"/>
          <w:szCs w:val="24"/>
          <w:lang w:val="kk-KZ"/>
        </w:rPr>
        <w:t xml:space="preserve"> белгілі бір уақытта өнімнің шығару мөлшерін сипаттайды.</w:t>
      </w:r>
    </w:p>
    <w:p w:rsidR="000C0655" w:rsidRPr="004005C4" w:rsidRDefault="000C0655" w:rsidP="004005C4">
      <w:pPr>
        <w:ind w:firstLine="708"/>
        <w:jc w:val="both"/>
        <w:rPr>
          <w:noProof/>
          <w:snapToGrid w:val="0"/>
          <w:sz w:val="24"/>
          <w:szCs w:val="24"/>
          <w:lang w:val="kk-KZ"/>
        </w:rPr>
      </w:pPr>
      <w:r w:rsidRPr="004005C4">
        <w:rPr>
          <w:sz w:val="24"/>
          <w:szCs w:val="24"/>
          <w:lang w:val="kk-KZ"/>
        </w:rPr>
        <w:t>Кәсіпорында</w:t>
      </w:r>
      <w:r w:rsidRPr="004005C4">
        <w:rPr>
          <w:noProof/>
          <w:snapToGrid w:val="0"/>
          <w:sz w:val="24"/>
          <w:szCs w:val="24"/>
          <w:lang w:val="kk-KZ"/>
        </w:rPr>
        <w:t xml:space="preserve"> еңбек өнімділігін өлшеу үшін екі көрсеткіш қолданылады: өнімділік және еңбек сыйымдылығы.</w:t>
      </w:r>
    </w:p>
    <w:p w:rsidR="000C0655" w:rsidRPr="004005C4" w:rsidRDefault="000C0655" w:rsidP="004005C4">
      <w:pPr>
        <w:ind w:firstLine="708"/>
        <w:jc w:val="both"/>
        <w:rPr>
          <w:noProof/>
          <w:snapToGrid w:val="0"/>
          <w:sz w:val="24"/>
          <w:szCs w:val="24"/>
          <w:lang w:val="kk-KZ"/>
        </w:rPr>
      </w:pPr>
      <w:r w:rsidRPr="004005C4">
        <w:rPr>
          <w:b/>
          <w:sz w:val="24"/>
          <w:szCs w:val="24"/>
          <w:lang w:val="kk-KZ"/>
        </w:rPr>
        <w:t>Ө</w:t>
      </w:r>
      <w:r w:rsidRPr="004005C4">
        <w:rPr>
          <w:b/>
          <w:noProof/>
          <w:snapToGrid w:val="0"/>
          <w:sz w:val="24"/>
          <w:szCs w:val="24"/>
          <w:lang w:val="kk-KZ"/>
        </w:rPr>
        <w:t xml:space="preserve">німділік </w:t>
      </w:r>
      <w:r w:rsidRPr="004005C4">
        <w:rPr>
          <w:noProof/>
          <w:snapToGrid w:val="0"/>
          <w:sz w:val="24"/>
          <w:szCs w:val="24"/>
          <w:lang w:val="kk-KZ"/>
        </w:rPr>
        <w:t>дегеніміз белгілі бір жұмыс уакытында немесе жоспарлы мерзімдегі тізімдегі бір жұмысшыға сай келетін өнімнің мөлшері.</w:t>
      </w:r>
    </w:p>
    <w:p w:rsidR="000C0655" w:rsidRPr="004005C4" w:rsidRDefault="000C0655" w:rsidP="004005C4">
      <w:pPr>
        <w:ind w:firstLine="708"/>
        <w:jc w:val="both"/>
        <w:rPr>
          <w:noProof/>
          <w:snapToGrid w:val="0"/>
          <w:sz w:val="24"/>
          <w:szCs w:val="24"/>
          <w:lang w:val="kk-KZ"/>
        </w:rPr>
      </w:pPr>
      <w:r w:rsidRPr="004005C4">
        <w:rPr>
          <w:b/>
          <w:noProof/>
          <w:snapToGrid w:val="0"/>
          <w:sz w:val="24"/>
          <w:szCs w:val="24"/>
          <w:lang w:val="kk-KZ"/>
        </w:rPr>
        <w:t>Еңбек сыйымдылығы</w:t>
      </w:r>
      <w:r w:rsidRPr="004005C4">
        <w:rPr>
          <w:snapToGrid w:val="0"/>
          <w:sz w:val="24"/>
          <w:szCs w:val="24"/>
          <w:lang w:val="kk-KZ"/>
        </w:rPr>
        <w:t xml:space="preserve">- </w:t>
      </w:r>
      <w:r w:rsidRPr="004005C4">
        <w:rPr>
          <w:noProof/>
          <w:snapToGrid w:val="0"/>
          <w:sz w:val="24"/>
          <w:szCs w:val="24"/>
          <w:lang w:val="kk-KZ"/>
        </w:rPr>
        <w:t xml:space="preserve">белгілі бір өнімге немесе жұмысқа </w:t>
      </w:r>
      <w:r w:rsidRPr="004005C4">
        <w:rPr>
          <w:snapToGrid w:val="0"/>
          <w:sz w:val="24"/>
          <w:szCs w:val="24"/>
          <w:lang w:val="kk-KZ"/>
        </w:rPr>
        <w:t xml:space="preserve">кеткен </w:t>
      </w:r>
      <w:r w:rsidRPr="004005C4">
        <w:rPr>
          <w:noProof/>
          <w:snapToGrid w:val="0"/>
          <w:sz w:val="24"/>
          <w:szCs w:val="24"/>
          <w:lang w:val="kk-KZ"/>
        </w:rPr>
        <w:t>еңбек шығыны немесе  бұл өндірілген тауар бірлігіне жұмсалған еңбек шығындарының шамасы.Ол өнім, жұмыс, қызмет бірлігіне жұмсалған  адам – сағат санымен есептеледі.</w:t>
      </w:r>
    </w:p>
    <w:p w:rsidR="000C0655" w:rsidRPr="004005C4" w:rsidRDefault="000C0655" w:rsidP="004005C4">
      <w:pPr>
        <w:ind w:firstLine="708"/>
        <w:jc w:val="both"/>
        <w:rPr>
          <w:b/>
          <w:noProof/>
          <w:snapToGrid w:val="0"/>
          <w:sz w:val="24"/>
          <w:szCs w:val="24"/>
          <w:lang w:val="kk-KZ"/>
        </w:rPr>
      </w:pPr>
      <w:r w:rsidRPr="004005C4">
        <w:rPr>
          <w:b/>
          <w:noProof/>
          <w:snapToGrid w:val="0"/>
          <w:sz w:val="24"/>
          <w:szCs w:val="24"/>
          <w:lang w:val="kk-KZ"/>
        </w:rPr>
        <w:t>Еңбек сыйымдылығы – еңбек шығынын ( жұмысшылар санын ) жұмыс көлеміне ( өнім) бөлу арқылы анықталады.</w:t>
      </w:r>
    </w:p>
    <w:p w:rsidR="000C0655" w:rsidRPr="004005C4" w:rsidRDefault="000C0655" w:rsidP="004005C4">
      <w:pPr>
        <w:ind w:firstLine="708"/>
        <w:jc w:val="both"/>
        <w:rPr>
          <w:noProof/>
          <w:snapToGrid w:val="0"/>
          <w:sz w:val="24"/>
          <w:szCs w:val="24"/>
          <w:lang w:val="kk-KZ"/>
        </w:rPr>
      </w:pPr>
      <w:r w:rsidRPr="004005C4">
        <w:rPr>
          <w:noProof/>
          <w:snapToGrid w:val="0"/>
          <w:sz w:val="24"/>
          <w:szCs w:val="24"/>
          <w:lang w:val="kk-KZ"/>
        </w:rPr>
        <w:t xml:space="preserve">Бір жұмысшыға шаққандағы </w:t>
      </w:r>
      <w:r w:rsidRPr="004005C4">
        <w:rPr>
          <w:b/>
          <w:noProof/>
          <w:snapToGrid w:val="0"/>
          <w:sz w:val="24"/>
          <w:szCs w:val="24"/>
          <w:lang w:val="kk-KZ"/>
        </w:rPr>
        <w:t>өнімнің орташа өнімділігі</w:t>
      </w:r>
      <w:r w:rsidRPr="004005C4">
        <w:rPr>
          <w:noProof/>
          <w:snapToGrid w:val="0"/>
          <w:sz w:val="24"/>
          <w:szCs w:val="24"/>
          <w:lang w:val="kk-KZ"/>
        </w:rPr>
        <w:t xml:space="preserve"> бірнеше әдістермен анықталады.</w:t>
      </w:r>
    </w:p>
    <w:p w:rsidR="000C0655" w:rsidRPr="004005C4" w:rsidRDefault="000C0655" w:rsidP="004005C4">
      <w:pPr>
        <w:numPr>
          <w:ilvl w:val="0"/>
          <w:numId w:val="52"/>
        </w:numPr>
        <w:jc w:val="both"/>
        <w:rPr>
          <w:i/>
          <w:iCs/>
          <w:noProof/>
          <w:snapToGrid w:val="0"/>
          <w:sz w:val="24"/>
          <w:szCs w:val="24"/>
          <w:lang w:val="kk-KZ"/>
        </w:rPr>
      </w:pPr>
      <w:r w:rsidRPr="004005C4">
        <w:rPr>
          <w:i/>
          <w:iCs/>
          <w:noProof/>
          <w:snapToGrid w:val="0"/>
          <w:sz w:val="24"/>
          <w:szCs w:val="24"/>
          <w:lang w:val="kk-KZ"/>
        </w:rPr>
        <w:t>Натуралдық  әдіс бойынша  /дана, кг, тн, м</w:t>
      </w:r>
      <w:r w:rsidRPr="004005C4">
        <w:rPr>
          <w:i/>
          <w:iCs/>
          <w:noProof/>
          <w:snapToGrid w:val="0"/>
          <w:sz w:val="24"/>
          <w:szCs w:val="24"/>
          <w:vertAlign w:val="superscript"/>
          <w:lang w:val="kk-KZ"/>
        </w:rPr>
        <w:t>3</w:t>
      </w:r>
      <w:r w:rsidRPr="004005C4">
        <w:rPr>
          <w:i/>
          <w:iCs/>
          <w:noProof/>
          <w:snapToGrid w:val="0"/>
          <w:sz w:val="24"/>
          <w:szCs w:val="24"/>
          <w:lang w:val="kk-KZ"/>
        </w:rPr>
        <w:t xml:space="preserve"> және т.б./</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sz w:val="24"/>
          <w:szCs w:val="24"/>
          <w:vertAlign w:val="subscript"/>
          <w:lang w:val="kk-KZ"/>
        </w:rPr>
        <w:t>н</w:t>
      </w:r>
      <w:r w:rsidRPr="004005C4">
        <w:rPr>
          <w:noProof/>
          <w:snapToGrid w:val="0"/>
          <w:sz w:val="24"/>
          <w:szCs w:val="24"/>
          <w:lang w:val="kk-KZ"/>
        </w:rPr>
        <w:t>=</w:t>
      </w:r>
      <w:r w:rsidRPr="004005C4">
        <w:rPr>
          <w:noProof/>
          <w:snapToGrid w:val="0"/>
          <w:position w:val="-24"/>
          <w:sz w:val="24"/>
          <w:szCs w:val="24"/>
          <w:lang w:val="en-US"/>
        </w:rPr>
        <w:object w:dxaOrig="279" w:dyaOrig="620">
          <v:shape id="_x0000_i1034" type="#_x0000_t75" style="width:13.65pt;height:29.55pt" o:ole="">
            <v:imagedata r:id="rId43" o:title=""/>
          </v:shape>
          <o:OLEObject Type="Embed" ProgID="Equation.3" ShapeID="_x0000_i1034" DrawAspect="Content" ObjectID="_1616328972" r:id="rId44"/>
        </w:objec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 xml:space="preserve">Q - </w:t>
      </w:r>
      <w:r w:rsidRPr="004005C4">
        <w:rPr>
          <w:noProof/>
          <w:snapToGrid w:val="0"/>
          <w:sz w:val="24"/>
          <w:szCs w:val="24"/>
          <w:lang w:val="kk-KZ"/>
        </w:rPr>
        <w:t xml:space="preserve">натуралдық өндіріс көлемі </w:t>
      </w:r>
      <w:r w:rsidRPr="004005C4">
        <w:rPr>
          <w:i/>
          <w:iCs/>
          <w:noProof/>
          <w:snapToGrid w:val="0"/>
          <w:sz w:val="24"/>
          <w:szCs w:val="24"/>
          <w:lang w:val="kk-KZ"/>
        </w:rPr>
        <w:t>/дана, кг, тн, м</w:t>
      </w:r>
      <w:r w:rsidRPr="004005C4">
        <w:rPr>
          <w:i/>
          <w:iCs/>
          <w:noProof/>
          <w:snapToGrid w:val="0"/>
          <w:sz w:val="24"/>
          <w:szCs w:val="24"/>
          <w:vertAlign w:val="superscript"/>
          <w:lang w:val="kk-KZ"/>
        </w:rPr>
        <w:t>3</w:t>
      </w:r>
      <w:r w:rsidRPr="004005C4">
        <w:rPr>
          <w:i/>
          <w:iCs/>
          <w:noProof/>
          <w:snapToGrid w:val="0"/>
          <w:sz w:val="24"/>
          <w:szCs w:val="24"/>
          <w:lang w:val="kk-KZ"/>
        </w:rPr>
        <w:t xml:space="preserve"> және т.б./</w: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snapToGrid w:val="0"/>
          <w:sz w:val="24"/>
          <w:szCs w:val="24"/>
          <w:lang w:val="kk-KZ"/>
        </w:rPr>
        <w:t xml:space="preserve">P - </w:t>
      </w:r>
      <w:r w:rsidRPr="004005C4">
        <w:rPr>
          <w:noProof/>
          <w:snapToGrid w:val="0"/>
          <w:sz w:val="24"/>
          <w:szCs w:val="24"/>
          <w:lang w:val="kk-KZ"/>
        </w:rPr>
        <w:t xml:space="preserve">жұмысшылар саны, адам. </w:t>
      </w:r>
    </w:p>
    <w:p w:rsidR="000C0655" w:rsidRPr="004005C4" w:rsidRDefault="000C0655" w:rsidP="004005C4">
      <w:pPr>
        <w:numPr>
          <w:ilvl w:val="0"/>
          <w:numId w:val="52"/>
        </w:numPr>
        <w:jc w:val="both"/>
        <w:rPr>
          <w:i/>
          <w:iCs/>
          <w:noProof/>
          <w:snapToGrid w:val="0"/>
          <w:sz w:val="24"/>
          <w:szCs w:val="24"/>
          <w:lang w:val="kk-KZ"/>
        </w:rPr>
      </w:pPr>
      <w:r w:rsidRPr="004005C4">
        <w:rPr>
          <w:i/>
          <w:iCs/>
          <w:noProof/>
          <w:snapToGrid w:val="0"/>
          <w:sz w:val="24"/>
          <w:szCs w:val="24"/>
        </w:rPr>
        <w:t>Құндық  әдіс бойынша</w:t>
      </w:r>
    </w:p>
    <w:p w:rsidR="000C0655" w:rsidRPr="004005C4" w:rsidRDefault="000C0655" w:rsidP="004005C4">
      <w:pPr>
        <w:jc w:val="both"/>
        <w:rPr>
          <w:noProof/>
          <w:snapToGrid w:val="0"/>
          <w:sz w:val="24"/>
          <w:szCs w:val="24"/>
          <w:lang w:val="en-US"/>
        </w:rPr>
      </w:pPr>
      <w:r w:rsidRPr="004005C4">
        <w:rPr>
          <w:noProof/>
          <w:snapToGrid w:val="0"/>
          <w:sz w:val="24"/>
          <w:szCs w:val="24"/>
          <w:lang w:val="kk-KZ"/>
        </w:rPr>
        <w:t>Ө</w:t>
      </w:r>
      <w:r w:rsidRPr="004005C4">
        <w:rPr>
          <w:noProof/>
          <w:snapToGrid w:val="0"/>
          <w:sz w:val="24"/>
          <w:szCs w:val="24"/>
          <w:vertAlign w:val="subscript"/>
          <w:lang w:val="kk-KZ"/>
        </w:rPr>
        <w:t>қ</w:t>
      </w:r>
      <w:r w:rsidRPr="004005C4">
        <w:rPr>
          <w:noProof/>
          <w:snapToGrid w:val="0"/>
          <w:sz w:val="24"/>
          <w:szCs w:val="24"/>
          <w:lang w:val="en-US"/>
        </w:rPr>
        <w:t>=</w:t>
      </w:r>
      <w:r w:rsidRPr="004005C4">
        <w:rPr>
          <w:noProof/>
          <w:snapToGrid w:val="0"/>
          <w:position w:val="-24"/>
          <w:sz w:val="24"/>
          <w:szCs w:val="24"/>
          <w:lang w:val="en-US"/>
        </w:rPr>
        <w:object w:dxaOrig="580" w:dyaOrig="620">
          <v:shape id="_x0000_i1035" type="#_x0000_t75" style="width:28.8pt;height:29.55pt" o:ole="">
            <v:imagedata r:id="rId45" o:title=""/>
          </v:shape>
          <o:OLEObject Type="Embed" ProgID="Equation.3" ShapeID="_x0000_i1035" DrawAspect="Content" ObjectID="_1616328973" r:id="rId46"/>
        </w:object>
      </w:r>
      <w:r w:rsidRPr="004005C4">
        <w:rPr>
          <w:noProof/>
          <w:snapToGrid w:val="0"/>
          <w:sz w:val="24"/>
          <w:szCs w:val="24"/>
          <w:lang w:val="en-US"/>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мұндағы:Б </w:t>
      </w:r>
      <w:r w:rsidRPr="004005C4">
        <w:rPr>
          <w:snapToGrid w:val="0"/>
          <w:sz w:val="24"/>
          <w:szCs w:val="24"/>
          <w:lang w:val="kk-KZ"/>
        </w:rPr>
        <w:t xml:space="preserve">- </w:t>
      </w:r>
      <w:r w:rsidRPr="004005C4">
        <w:rPr>
          <w:noProof/>
          <w:snapToGrid w:val="0"/>
          <w:sz w:val="24"/>
          <w:szCs w:val="24"/>
          <w:lang w:val="kk-KZ"/>
        </w:rPr>
        <w:t>бір өлшем өнімнің көтерме бағасы, теңге.</w:t>
      </w:r>
    </w:p>
    <w:p w:rsidR="000C0655" w:rsidRPr="004005C4" w:rsidRDefault="000C0655" w:rsidP="004005C4">
      <w:pPr>
        <w:numPr>
          <w:ilvl w:val="0"/>
          <w:numId w:val="52"/>
        </w:numPr>
        <w:jc w:val="both"/>
        <w:rPr>
          <w:i/>
          <w:iCs/>
          <w:noProof/>
          <w:snapToGrid w:val="0"/>
          <w:sz w:val="24"/>
          <w:szCs w:val="24"/>
          <w:lang w:val="kk-KZ"/>
        </w:rPr>
      </w:pPr>
      <w:r w:rsidRPr="004005C4">
        <w:rPr>
          <w:i/>
          <w:iCs/>
          <w:noProof/>
          <w:snapToGrid w:val="0"/>
          <w:sz w:val="24"/>
          <w:szCs w:val="24"/>
        </w:rPr>
        <w:t>Еңбек әдісі бойынша</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sz w:val="24"/>
          <w:szCs w:val="24"/>
          <w:vertAlign w:val="subscript"/>
          <w:lang w:val="kk-KZ"/>
        </w:rPr>
        <w:t>e</w:t>
      </w:r>
      <w:r w:rsidRPr="004005C4">
        <w:rPr>
          <w:noProof/>
          <w:snapToGrid w:val="0"/>
          <w:sz w:val="24"/>
          <w:szCs w:val="24"/>
          <w:lang w:val="kk-KZ"/>
        </w:rPr>
        <w:t>=</w:t>
      </w:r>
      <w:r w:rsidRPr="004005C4">
        <w:rPr>
          <w:noProof/>
          <w:snapToGrid w:val="0"/>
          <w:position w:val="-28"/>
          <w:sz w:val="24"/>
          <w:szCs w:val="24"/>
          <w:lang w:val="en-US"/>
        </w:rPr>
        <w:object w:dxaOrig="600" w:dyaOrig="660">
          <v:shape id="_x0000_i1036" type="#_x0000_t75" style="width:29.55pt;height:33.35pt" o:ole="">
            <v:imagedata r:id="rId47" o:title=""/>
          </v:shape>
          <o:OLEObject Type="Embed" ProgID="Equation.3" ShapeID="_x0000_i1036" DrawAspect="Content" ObjectID="_1616328974" r:id="rId48"/>
        </w:object>
      </w:r>
      <w:r w:rsidRPr="004005C4">
        <w:rPr>
          <w:noProof/>
          <w:snapToGrid w:val="0"/>
          <w:sz w:val="24"/>
          <w:szCs w:val="24"/>
          <w:lang w:val="kk-KZ"/>
        </w:rPr>
        <w:t>/мөлшер-сағ,адам-сағ, адам-мин/,</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E</w:t>
      </w:r>
      <w:r w:rsidRPr="004005C4">
        <w:rPr>
          <w:noProof/>
          <w:snapToGrid w:val="0"/>
          <w:sz w:val="24"/>
          <w:szCs w:val="24"/>
          <w:vertAlign w:val="subscript"/>
          <w:lang w:val="kk-KZ"/>
        </w:rPr>
        <w:t>шығ.</w:t>
      </w:r>
      <w:r w:rsidRPr="004005C4">
        <w:rPr>
          <w:snapToGrid w:val="0"/>
          <w:sz w:val="24"/>
          <w:szCs w:val="24"/>
          <w:lang w:val="kk-KZ"/>
        </w:rPr>
        <w:t xml:space="preserve">- </w:t>
      </w:r>
      <w:r w:rsidRPr="004005C4">
        <w:rPr>
          <w:noProof/>
          <w:snapToGrid w:val="0"/>
          <w:sz w:val="24"/>
          <w:szCs w:val="24"/>
          <w:lang w:val="kk-KZ"/>
        </w:rPr>
        <w:t>барлық өнімді дайындауға кеткен еңбек шығындары.</w:t>
      </w:r>
    </w:p>
    <w:p w:rsidR="000C0655" w:rsidRPr="004005C4" w:rsidRDefault="000C0655" w:rsidP="004005C4">
      <w:pPr>
        <w:jc w:val="both"/>
        <w:rPr>
          <w:noProof/>
          <w:snapToGrid w:val="0"/>
          <w:sz w:val="24"/>
          <w:szCs w:val="24"/>
          <w:lang w:val="kk-KZ"/>
        </w:rPr>
      </w:pPr>
    </w:p>
    <w:p w:rsidR="000C0655" w:rsidRPr="004005C4" w:rsidRDefault="000C0655" w:rsidP="004005C4">
      <w:pPr>
        <w:ind w:firstLine="708"/>
        <w:jc w:val="both"/>
        <w:rPr>
          <w:noProof/>
          <w:snapToGrid w:val="0"/>
          <w:sz w:val="24"/>
          <w:szCs w:val="24"/>
          <w:lang w:val="kk-KZ"/>
        </w:rPr>
      </w:pPr>
      <w:r w:rsidRPr="004005C4">
        <w:rPr>
          <w:noProof/>
          <w:snapToGrid w:val="0"/>
          <w:sz w:val="24"/>
          <w:szCs w:val="24"/>
          <w:lang w:val="kk-KZ"/>
        </w:rPr>
        <w:t>Еңбек өнімділігінің өсуі мен деңгейі:</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position w:val="-30"/>
          <w:sz w:val="24"/>
          <w:szCs w:val="24"/>
          <w:lang w:val="en-US"/>
        </w:rPr>
        <w:object w:dxaOrig="340" w:dyaOrig="680">
          <v:shape id="_x0000_i1037" type="#_x0000_t75" style="width:17.45pt;height:33.35pt" o:ole="">
            <v:imagedata r:id="rId49" o:title=""/>
          </v:shape>
          <o:OLEObject Type="Embed" ProgID="Equation.3" ShapeID="_x0000_i1037" DrawAspect="Content" ObjectID="_1616328975" r:id="rId50"/>
        </w:object>
      </w:r>
      <w:r w:rsidRPr="004005C4">
        <w:rPr>
          <w:noProof/>
          <w:snapToGrid w:val="0"/>
          <w:sz w:val="24"/>
          <w:szCs w:val="24"/>
          <w:lang w:val="kk-KZ"/>
        </w:rPr>
        <w:t>∙100%,</w:t>
      </w:r>
    </w:p>
    <w:p w:rsidR="000C0655" w:rsidRPr="004005C4" w:rsidRDefault="000C0655" w:rsidP="004005C4">
      <w:pPr>
        <w:jc w:val="both"/>
        <w:rPr>
          <w:noProof/>
          <w:snapToGrid w:val="0"/>
          <w:sz w:val="24"/>
          <w:szCs w:val="24"/>
          <w:lang w:val="kk-KZ"/>
        </w:rPr>
      </w:pPr>
      <w:r w:rsidRPr="004005C4">
        <w:rPr>
          <w:noProof/>
          <w:snapToGrid w:val="0"/>
          <w:sz w:val="24"/>
          <w:szCs w:val="24"/>
          <w:lang w:val="kk-KZ"/>
        </w:rPr>
        <w:t>Мұндағы: Ө</w:t>
      </w:r>
      <w:r w:rsidRPr="004005C4">
        <w:rPr>
          <w:noProof/>
          <w:snapToGrid w:val="0"/>
          <w:sz w:val="24"/>
          <w:szCs w:val="24"/>
          <w:vertAlign w:val="subscript"/>
          <w:lang w:val="kk-KZ"/>
        </w:rPr>
        <w:t>1</w:t>
      </w:r>
      <w:r w:rsidRPr="004005C4">
        <w:rPr>
          <w:snapToGrid w:val="0"/>
          <w:sz w:val="24"/>
          <w:szCs w:val="24"/>
          <w:lang w:val="kk-KZ"/>
        </w:rPr>
        <w:t xml:space="preserve">, </w:t>
      </w:r>
      <w:r w:rsidRPr="004005C4">
        <w:rPr>
          <w:i/>
          <w:iCs/>
          <w:snapToGrid w:val="0"/>
          <w:sz w:val="24"/>
          <w:szCs w:val="24"/>
          <w:lang w:val="kk-KZ"/>
        </w:rPr>
        <w:t>Q</w:t>
      </w:r>
      <w:r w:rsidRPr="004005C4">
        <w:rPr>
          <w:i/>
          <w:iCs/>
          <w:snapToGrid w:val="0"/>
          <w:sz w:val="24"/>
          <w:szCs w:val="24"/>
          <w:vertAlign w:val="subscript"/>
          <w:lang w:val="kk-KZ"/>
        </w:rPr>
        <w:t>2</w:t>
      </w:r>
      <w:r w:rsidRPr="004005C4">
        <w:rPr>
          <w:i/>
          <w:iCs/>
          <w:snapToGrid w:val="0"/>
          <w:sz w:val="24"/>
          <w:szCs w:val="24"/>
          <w:lang w:val="kk-KZ"/>
        </w:rPr>
        <w:t xml:space="preserve"> - </w:t>
      </w:r>
      <w:r w:rsidRPr="004005C4">
        <w:rPr>
          <w:noProof/>
          <w:snapToGrid w:val="0"/>
          <w:sz w:val="24"/>
          <w:szCs w:val="24"/>
          <w:lang w:val="kk-KZ"/>
        </w:rPr>
        <w:t>жоспар және есеп мерзіміндегі бір жұмысшының өнім өндіруі.</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sz w:val="24"/>
          <w:szCs w:val="24"/>
          <w:vertAlign w:val="subscript"/>
          <w:lang w:val="kk-KZ"/>
        </w:rPr>
        <w:t>c</w:t>
      </w:r>
      <w:r w:rsidRPr="004005C4">
        <w:rPr>
          <w:noProof/>
          <w:snapToGrid w:val="0"/>
          <w:sz w:val="24"/>
          <w:szCs w:val="24"/>
          <w:lang w:val="kk-KZ"/>
        </w:rPr>
        <w:t>=</w:t>
      </w:r>
      <w:r w:rsidRPr="004005C4">
        <w:rPr>
          <w:noProof/>
          <w:snapToGrid w:val="0"/>
          <w:position w:val="-30"/>
          <w:sz w:val="24"/>
          <w:szCs w:val="24"/>
          <w:lang w:val="en-US"/>
        </w:rPr>
        <w:object w:dxaOrig="380" w:dyaOrig="680">
          <v:shape id="_x0000_i1038" type="#_x0000_t75" style="width:18.95pt;height:33.35pt" o:ole="">
            <v:imagedata r:id="rId51" o:title=""/>
          </v:shape>
          <o:OLEObject Type="Embed" ProgID="Equation.3" ShapeID="_x0000_i1038" DrawAspect="Content" ObjectID="_1616328976" r:id="rId52"/>
        </w:object>
      </w:r>
      <w:r w:rsidRPr="004005C4">
        <w:rPr>
          <w:noProof/>
          <w:snapToGrid w:val="0"/>
          <w:sz w:val="24"/>
          <w:szCs w:val="24"/>
          <w:lang w:val="kk-KZ"/>
        </w:rPr>
        <w:t>∙100%,</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E</w:t>
      </w:r>
      <w:r w:rsidRPr="004005C4">
        <w:rPr>
          <w:snapToGrid w:val="0"/>
          <w:sz w:val="24"/>
          <w:szCs w:val="24"/>
          <w:vertAlign w:val="subscript"/>
          <w:lang w:val="kk-KZ"/>
        </w:rPr>
        <w:t>1</w:t>
      </w:r>
      <w:r w:rsidRPr="004005C4">
        <w:rPr>
          <w:snapToGrid w:val="0"/>
          <w:sz w:val="24"/>
          <w:szCs w:val="24"/>
          <w:lang w:val="kk-KZ"/>
        </w:rPr>
        <w:t xml:space="preserve"> , E</w:t>
      </w:r>
      <w:r w:rsidRPr="004005C4">
        <w:rPr>
          <w:snapToGrid w:val="0"/>
          <w:sz w:val="24"/>
          <w:szCs w:val="24"/>
          <w:vertAlign w:val="subscript"/>
          <w:lang w:val="kk-KZ"/>
        </w:rPr>
        <w:t>2</w:t>
      </w:r>
      <w:r w:rsidRPr="004005C4">
        <w:rPr>
          <w:snapToGrid w:val="0"/>
          <w:sz w:val="24"/>
          <w:szCs w:val="24"/>
          <w:lang w:val="kk-KZ"/>
        </w:rPr>
        <w:t xml:space="preserve"> - </w:t>
      </w:r>
      <w:r w:rsidRPr="004005C4">
        <w:rPr>
          <w:noProof/>
          <w:snapToGrid w:val="0"/>
          <w:sz w:val="24"/>
          <w:szCs w:val="24"/>
          <w:lang w:val="kk-KZ"/>
        </w:rPr>
        <w:t>есеп және жоспар мерзіміндегі өнім бірлігін алуға кеткен еңбек шығыны.</w:t>
      </w:r>
    </w:p>
    <w:p w:rsidR="000C0655" w:rsidRPr="004005C4" w:rsidRDefault="000C0655" w:rsidP="004005C4">
      <w:pPr>
        <w:ind w:firstLine="708"/>
        <w:jc w:val="both"/>
        <w:rPr>
          <w:b/>
          <w:noProof/>
          <w:snapToGrid w:val="0"/>
          <w:sz w:val="24"/>
          <w:szCs w:val="24"/>
          <w:lang w:val="kk-KZ"/>
        </w:rPr>
      </w:pPr>
      <w:r w:rsidRPr="004005C4">
        <w:rPr>
          <w:b/>
          <w:noProof/>
          <w:snapToGrid w:val="0"/>
          <w:sz w:val="24"/>
          <w:szCs w:val="24"/>
          <w:lang w:val="kk-KZ"/>
        </w:rPr>
        <w:t>Еңбек сыйымдылығы – еңбек шығынын ( жұмысшылар санын ) жұмыс көлеміне ( өнім) бөлу арқылы анықталады.</w:t>
      </w:r>
    </w:p>
    <w:p w:rsidR="000C0655" w:rsidRPr="004005C4" w:rsidRDefault="000C0655" w:rsidP="004005C4">
      <w:pPr>
        <w:tabs>
          <w:tab w:val="center" w:pos="5031"/>
        </w:tabs>
        <w:ind w:firstLine="708"/>
        <w:jc w:val="both"/>
        <w:rPr>
          <w:b/>
          <w:noProof/>
          <w:snapToGrid w:val="0"/>
          <w:sz w:val="24"/>
          <w:szCs w:val="24"/>
          <w:lang w:val="kk-KZ"/>
        </w:rPr>
      </w:pPr>
      <w:r w:rsidRPr="004005C4">
        <w:rPr>
          <w:snapToGrid w:val="0"/>
          <w:sz w:val="24"/>
          <w:szCs w:val="24"/>
          <w:lang w:val="kk-KZ"/>
        </w:rPr>
        <w:t>P</w:t>
      </w:r>
      <w:r w:rsidRPr="004005C4">
        <w:rPr>
          <w:snapToGrid w:val="0"/>
          <w:sz w:val="24"/>
          <w:szCs w:val="24"/>
          <w:lang w:val="kk-KZ"/>
        </w:rPr>
        <w:tab/>
        <w:t xml:space="preserve">P </w:t>
      </w:r>
    </w:p>
    <w:p w:rsidR="000C0655" w:rsidRPr="004005C4" w:rsidRDefault="000C0655" w:rsidP="004005C4">
      <w:pPr>
        <w:ind w:firstLine="708"/>
        <w:jc w:val="both"/>
        <w:rPr>
          <w:b/>
          <w:noProof/>
          <w:snapToGrid w:val="0"/>
          <w:sz w:val="24"/>
          <w:szCs w:val="24"/>
          <w:lang w:val="kk-KZ"/>
        </w:rPr>
      </w:pPr>
      <w:r w:rsidRPr="004005C4">
        <w:rPr>
          <w:b/>
          <w:noProof/>
          <w:snapToGrid w:val="0"/>
          <w:sz w:val="24"/>
          <w:szCs w:val="24"/>
          <w:lang w:val="kk-KZ"/>
        </w:rPr>
        <w:t xml:space="preserve">Ес      </w:t>
      </w:r>
      <w:r w:rsidRPr="004005C4">
        <w:rPr>
          <w:noProof/>
          <w:snapToGrid w:val="0"/>
          <w:sz w:val="24"/>
          <w:szCs w:val="24"/>
          <w:lang w:val="kk-KZ"/>
        </w:rPr>
        <w:t>=    ----          немесе               --------------</w:t>
      </w:r>
    </w:p>
    <w:p w:rsidR="000C0655" w:rsidRPr="004005C4" w:rsidRDefault="000C0655" w:rsidP="004005C4">
      <w:pPr>
        <w:tabs>
          <w:tab w:val="left" w:pos="4571"/>
        </w:tabs>
        <w:ind w:firstLine="708"/>
        <w:jc w:val="both"/>
        <w:rPr>
          <w:noProof/>
          <w:snapToGrid w:val="0"/>
          <w:sz w:val="24"/>
          <w:szCs w:val="24"/>
          <w:lang w:val="kk-KZ"/>
        </w:rPr>
      </w:pPr>
      <w:r w:rsidRPr="004005C4">
        <w:rPr>
          <w:snapToGrid w:val="0"/>
          <w:sz w:val="24"/>
          <w:szCs w:val="24"/>
          <w:lang w:val="kk-KZ"/>
        </w:rPr>
        <w:t xml:space="preserve">                  Q</w:t>
      </w:r>
      <w:r w:rsidRPr="004005C4">
        <w:rPr>
          <w:snapToGrid w:val="0"/>
          <w:sz w:val="24"/>
          <w:szCs w:val="24"/>
          <w:lang w:val="kk-KZ"/>
        </w:rPr>
        <w:tab/>
        <w:t>Q   *  Б</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 xml:space="preserve">P - </w:t>
      </w:r>
      <w:r w:rsidRPr="004005C4">
        <w:rPr>
          <w:noProof/>
          <w:snapToGrid w:val="0"/>
          <w:sz w:val="24"/>
          <w:szCs w:val="24"/>
          <w:lang w:val="kk-KZ"/>
        </w:rPr>
        <w:t xml:space="preserve">жұмысшылар саны, адам. </w:t>
      </w:r>
    </w:p>
    <w:p w:rsidR="000C0655" w:rsidRPr="004005C4" w:rsidRDefault="000C0655" w:rsidP="004005C4">
      <w:pPr>
        <w:jc w:val="both"/>
        <w:rPr>
          <w:noProof/>
          <w:snapToGrid w:val="0"/>
          <w:sz w:val="24"/>
          <w:szCs w:val="24"/>
          <w:lang w:val="kk-KZ"/>
        </w:rPr>
      </w:pPr>
      <w:r w:rsidRPr="004005C4">
        <w:rPr>
          <w:snapToGrid w:val="0"/>
          <w:sz w:val="24"/>
          <w:szCs w:val="24"/>
          <w:lang w:val="kk-KZ"/>
        </w:rPr>
        <w:t xml:space="preserve">Q - </w:t>
      </w:r>
      <w:r w:rsidRPr="004005C4">
        <w:rPr>
          <w:noProof/>
          <w:snapToGrid w:val="0"/>
          <w:sz w:val="24"/>
          <w:szCs w:val="24"/>
          <w:lang w:val="kk-KZ"/>
        </w:rPr>
        <w:t xml:space="preserve">натуралдық өндіріс көлемі </w:t>
      </w:r>
      <w:r w:rsidRPr="004005C4">
        <w:rPr>
          <w:i/>
          <w:iCs/>
          <w:noProof/>
          <w:snapToGrid w:val="0"/>
          <w:sz w:val="24"/>
          <w:szCs w:val="24"/>
          <w:lang w:val="kk-KZ"/>
        </w:rPr>
        <w:t>/дана, кг, тн, м</w:t>
      </w:r>
      <w:r w:rsidRPr="004005C4">
        <w:rPr>
          <w:i/>
          <w:iCs/>
          <w:noProof/>
          <w:snapToGrid w:val="0"/>
          <w:sz w:val="24"/>
          <w:szCs w:val="24"/>
          <w:vertAlign w:val="superscript"/>
          <w:lang w:val="kk-KZ"/>
        </w:rPr>
        <w:t>3</w:t>
      </w:r>
      <w:r w:rsidRPr="004005C4">
        <w:rPr>
          <w:i/>
          <w:iCs/>
          <w:noProof/>
          <w:snapToGrid w:val="0"/>
          <w:sz w:val="24"/>
          <w:szCs w:val="24"/>
          <w:lang w:val="kk-KZ"/>
        </w:rPr>
        <w:t xml:space="preserve"> және т.б./</w: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                  Б </w:t>
      </w:r>
      <w:r w:rsidRPr="004005C4">
        <w:rPr>
          <w:snapToGrid w:val="0"/>
          <w:sz w:val="24"/>
          <w:szCs w:val="24"/>
          <w:lang w:val="kk-KZ"/>
        </w:rPr>
        <w:t xml:space="preserve">- </w:t>
      </w:r>
      <w:r w:rsidRPr="004005C4">
        <w:rPr>
          <w:noProof/>
          <w:snapToGrid w:val="0"/>
          <w:sz w:val="24"/>
          <w:szCs w:val="24"/>
          <w:lang w:val="kk-KZ"/>
        </w:rPr>
        <w:t>бір өлшем өнімнің көтерме бағасы, теңге.</w:t>
      </w:r>
    </w:p>
    <w:p w:rsidR="000C0655" w:rsidRPr="004005C4" w:rsidRDefault="000C0655" w:rsidP="004005C4">
      <w:pPr>
        <w:jc w:val="both"/>
        <w:rPr>
          <w:noProof/>
          <w:snapToGrid w:val="0"/>
          <w:sz w:val="24"/>
          <w:szCs w:val="24"/>
          <w:lang w:val="kk-KZ"/>
        </w:rPr>
      </w:pPr>
    </w:p>
    <w:p w:rsidR="000C0655" w:rsidRPr="004005C4" w:rsidRDefault="000C0655" w:rsidP="004005C4">
      <w:pPr>
        <w:jc w:val="both"/>
        <w:rPr>
          <w:b/>
          <w:iCs/>
          <w:noProof/>
          <w:snapToGrid w:val="0"/>
          <w:sz w:val="24"/>
          <w:szCs w:val="24"/>
          <w:lang w:val="kk-KZ"/>
        </w:rPr>
      </w:pPr>
      <w:r w:rsidRPr="004005C4">
        <w:rPr>
          <w:b/>
          <w:iCs/>
          <w:noProof/>
          <w:snapToGrid w:val="0"/>
          <w:sz w:val="24"/>
          <w:szCs w:val="24"/>
          <w:lang w:val="kk-KZ"/>
        </w:rPr>
        <w:t xml:space="preserve">        Кадрларды  қабылдау коэффициенті</w:t>
      </w:r>
    </w:p>
    <w:p w:rsidR="000C0655" w:rsidRPr="004005C4" w:rsidRDefault="000C0655" w:rsidP="004005C4">
      <w:pPr>
        <w:ind w:left="1068"/>
        <w:jc w:val="both"/>
        <w:rPr>
          <w:noProof/>
          <w:snapToGrid w:val="0"/>
          <w:sz w:val="24"/>
          <w:szCs w:val="24"/>
          <w:lang w:val="kk-KZ"/>
        </w:rPr>
      </w:pPr>
      <w:r w:rsidRPr="004005C4">
        <w:rPr>
          <w:iCs/>
          <w:noProof/>
          <w:snapToGrid w:val="0"/>
          <w:sz w:val="24"/>
          <w:szCs w:val="24"/>
          <w:lang w:val="kk-KZ"/>
        </w:rPr>
        <w:lastRenderedPageBreak/>
        <w:t>К</w:t>
      </w:r>
      <w:r w:rsidRPr="004005C4">
        <w:rPr>
          <w:snapToGrid w:val="0"/>
          <w:sz w:val="24"/>
          <w:szCs w:val="24"/>
          <w:vertAlign w:val="subscript"/>
          <w:lang w:val="kk-KZ"/>
        </w:rPr>
        <w:t>қабыл</w:t>
      </w:r>
      <w:r w:rsidRPr="004005C4">
        <w:rPr>
          <w:noProof/>
          <w:snapToGrid w:val="0"/>
          <w:sz w:val="24"/>
          <w:szCs w:val="24"/>
          <w:lang w:val="kk-KZ"/>
        </w:rPr>
        <w:t>=</w:t>
      </w:r>
      <w:r w:rsidRPr="004005C4">
        <w:rPr>
          <w:noProof/>
          <w:snapToGrid w:val="0"/>
          <w:position w:val="-32"/>
          <w:sz w:val="24"/>
          <w:szCs w:val="24"/>
          <w:lang w:val="en-US"/>
        </w:rPr>
        <w:object w:dxaOrig="720" w:dyaOrig="700">
          <v:shape id="_x0000_i1039" type="#_x0000_t75" style="width:38.65pt;height:33.35pt" o:ole="">
            <v:imagedata r:id="rId53" o:title=""/>
          </v:shape>
          <o:OLEObject Type="Embed" ProgID="Equation.3" ShapeID="_x0000_i1039" DrawAspect="Content" ObjectID="_1616328977" r:id="rId54"/>
        </w:objec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bCs/>
          <w:noProof/>
          <w:snapToGrid w:val="0"/>
          <w:sz w:val="24"/>
          <w:szCs w:val="24"/>
          <w:lang w:val="kk-KZ"/>
        </w:rPr>
        <w:t>С</w:t>
      </w:r>
      <w:r w:rsidRPr="004005C4">
        <w:rPr>
          <w:bCs/>
          <w:noProof/>
          <w:snapToGrid w:val="0"/>
          <w:sz w:val="24"/>
          <w:szCs w:val="24"/>
          <w:vertAlign w:val="subscript"/>
          <w:lang w:val="kk-KZ"/>
        </w:rPr>
        <w:t>қабыл</w:t>
      </w:r>
      <w:r w:rsidRPr="004005C4">
        <w:rPr>
          <w:snapToGrid w:val="0"/>
          <w:sz w:val="24"/>
          <w:szCs w:val="24"/>
          <w:lang w:val="kk-KZ"/>
        </w:rPr>
        <w:t xml:space="preserve">- </w:t>
      </w:r>
      <w:r w:rsidRPr="004005C4">
        <w:rPr>
          <w:noProof/>
          <w:snapToGrid w:val="0"/>
          <w:sz w:val="24"/>
          <w:szCs w:val="24"/>
          <w:lang w:val="kk-KZ"/>
        </w:rPr>
        <w:t xml:space="preserve">осы кезеңдегі жұмысқа қабылданғандардың саны. </w:t>
      </w:r>
    </w:p>
    <w:p w:rsidR="000C0655" w:rsidRPr="004005C4" w:rsidRDefault="000C0655" w:rsidP="004005C4">
      <w:pPr>
        <w:jc w:val="both"/>
        <w:rPr>
          <w:noProof/>
          <w:snapToGrid w:val="0"/>
          <w:sz w:val="24"/>
          <w:szCs w:val="24"/>
          <w:lang w:val="kk-KZ"/>
        </w:rPr>
      </w:pPr>
      <w:r w:rsidRPr="004005C4">
        <w:rPr>
          <w:bCs/>
          <w:noProof/>
          <w:snapToGrid w:val="0"/>
          <w:sz w:val="24"/>
          <w:szCs w:val="24"/>
          <w:lang w:val="kk-KZ"/>
        </w:rPr>
        <w:t>С</w:t>
      </w:r>
      <w:r w:rsidRPr="004005C4">
        <w:rPr>
          <w:bCs/>
          <w:noProof/>
          <w:snapToGrid w:val="0"/>
          <w:sz w:val="24"/>
          <w:szCs w:val="24"/>
          <w:vertAlign w:val="subscript"/>
          <w:lang w:val="kk-KZ"/>
        </w:rPr>
        <w:t>орт</w:t>
      </w:r>
      <w:r w:rsidRPr="004005C4">
        <w:rPr>
          <w:snapToGrid w:val="0"/>
          <w:sz w:val="24"/>
          <w:szCs w:val="24"/>
          <w:lang w:val="kk-KZ"/>
        </w:rPr>
        <w:t xml:space="preserve"> - </w:t>
      </w:r>
      <w:r w:rsidRPr="004005C4">
        <w:rPr>
          <w:noProof/>
          <w:snapToGrid w:val="0"/>
          <w:sz w:val="24"/>
          <w:szCs w:val="24"/>
          <w:lang w:val="kk-KZ"/>
        </w:rPr>
        <w:t>орта тізімдік саны.</w:t>
      </w:r>
    </w:p>
    <w:p w:rsidR="000C0655" w:rsidRPr="004005C4" w:rsidRDefault="000C0655" w:rsidP="004005C4">
      <w:pPr>
        <w:jc w:val="both"/>
        <w:rPr>
          <w:b/>
          <w:iCs/>
          <w:noProof/>
          <w:snapToGrid w:val="0"/>
          <w:sz w:val="24"/>
          <w:szCs w:val="24"/>
          <w:lang w:val="kk-KZ"/>
        </w:rPr>
      </w:pPr>
      <w:r w:rsidRPr="004005C4">
        <w:rPr>
          <w:b/>
          <w:iCs/>
          <w:noProof/>
          <w:snapToGrid w:val="0"/>
          <w:sz w:val="24"/>
          <w:szCs w:val="24"/>
          <w:lang w:val="kk-KZ"/>
        </w:rPr>
        <w:t xml:space="preserve">       Кадрлардың жұмыстан шығу  коэффициенті</w:t>
      </w:r>
    </w:p>
    <w:p w:rsidR="000C0655" w:rsidRPr="004005C4" w:rsidRDefault="000C0655" w:rsidP="004005C4">
      <w:pPr>
        <w:ind w:left="1068"/>
        <w:jc w:val="both"/>
        <w:rPr>
          <w:noProof/>
          <w:snapToGrid w:val="0"/>
          <w:sz w:val="24"/>
          <w:szCs w:val="24"/>
          <w:lang w:val="kk-KZ"/>
        </w:rPr>
      </w:pPr>
      <w:r w:rsidRPr="004005C4">
        <w:rPr>
          <w:iCs/>
          <w:noProof/>
          <w:snapToGrid w:val="0"/>
          <w:sz w:val="24"/>
          <w:szCs w:val="24"/>
          <w:lang w:val="kk-KZ"/>
        </w:rPr>
        <w:t>К</w:t>
      </w:r>
      <w:r w:rsidRPr="004005C4">
        <w:rPr>
          <w:snapToGrid w:val="0"/>
          <w:sz w:val="24"/>
          <w:szCs w:val="24"/>
          <w:vertAlign w:val="subscript"/>
          <w:lang w:val="kk-KZ"/>
        </w:rPr>
        <w:t>шығу</w:t>
      </w:r>
      <w:r w:rsidRPr="004005C4">
        <w:rPr>
          <w:noProof/>
          <w:snapToGrid w:val="0"/>
          <w:sz w:val="24"/>
          <w:szCs w:val="24"/>
          <w:lang w:val="kk-KZ"/>
        </w:rPr>
        <w:t>=</w:t>
      </w:r>
      <w:r w:rsidRPr="004005C4">
        <w:rPr>
          <w:noProof/>
          <w:snapToGrid w:val="0"/>
          <w:position w:val="-32"/>
          <w:sz w:val="24"/>
          <w:szCs w:val="24"/>
          <w:lang w:val="en-US"/>
        </w:rPr>
        <w:object w:dxaOrig="639" w:dyaOrig="740">
          <v:shape id="_x0000_i1040" type="#_x0000_t75" style="width:33.35pt;height:38.65pt" o:ole="">
            <v:imagedata r:id="rId55" o:title=""/>
          </v:shape>
          <o:OLEObject Type="Embed" ProgID="Equation.3" ShapeID="_x0000_i1040" DrawAspect="Content" ObjectID="_1616328978" r:id="rId56"/>
        </w:objec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bCs/>
          <w:noProof/>
          <w:snapToGrid w:val="0"/>
          <w:sz w:val="24"/>
          <w:szCs w:val="24"/>
          <w:lang w:val="kk-KZ"/>
        </w:rPr>
        <w:t>С</w:t>
      </w:r>
      <w:r w:rsidRPr="004005C4">
        <w:rPr>
          <w:bCs/>
          <w:noProof/>
          <w:snapToGrid w:val="0"/>
          <w:sz w:val="24"/>
          <w:szCs w:val="24"/>
          <w:vertAlign w:val="subscript"/>
          <w:lang w:val="kk-KZ"/>
        </w:rPr>
        <w:t>шығу</w:t>
      </w:r>
      <w:r w:rsidRPr="004005C4">
        <w:rPr>
          <w:b/>
          <w:bCs/>
          <w:noProof/>
          <w:snapToGrid w:val="0"/>
          <w:sz w:val="24"/>
          <w:szCs w:val="24"/>
          <w:lang w:val="kk-KZ"/>
        </w:rPr>
        <w:t xml:space="preserve">- </w:t>
      </w:r>
      <w:r w:rsidRPr="004005C4">
        <w:rPr>
          <w:noProof/>
          <w:snapToGrid w:val="0"/>
          <w:sz w:val="24"/>
          <w:szCs w:val="24"/>
          <w:lang w:val="kk-KZ"/>
        </w:rPr>
        <w:t xml:space="preserve">осы кезендегі жұмыстан шыққандардың саны. </w:t>
      </w:r>
    </w:p>
    <w:p w:rsidR="000C0655" w:rsidRPr="004005C4" w:rsidRDefault="000C0655" w:rsidP="004005C4">
      <w:pPr>
        <w:jc w:val="both"/>
        <w:rPr>
          <w:noProof/>
          <w:snapToGrid w:val="0"/>
          <w:sz w:val="24"/>
          <w:szCs w:val="24"/>
          <w:lang w:val="kk-KZ"/>
        </w:rPr>
      </w:pPr>
    </w:p>
    <w:p w:rsidR="000C0655" w:rsidRPr="004005C4" w:rsidRDefault="000C0655" w:rsidP="004005C4">
      <w:pPr>
        <w:jc w:val="both"/>
        <w:rPr>
          <w:b/>
          <w:sz w:val="24"/>
          <w:szCs w:val="24"/>
          <w:lang w:val="kk-KZ" w:eastAsia="ko-KR"/>
        </w:rPr>
      </w:pPr>
      <w:r w:rsidRPr="004005C4">
        <w:rPr>
          <w:b/>
          <w:sz w:val="24"/>
          <w:szCs w:val="24"/>
          <w:lang w:val="kk-KZ"/>
        </w:rPr>
        <w:t xml:space="preserve">№12 Тақырып  </w:t>
      </w:r>
      <w:r w:rsidRPr="004005C4">
        <w:rPr>
          <w:b/>
          <w:sz w:val="24"/>
          <w:szCs w:val="24"/>
          <w:lang w:val="kk-KZ" w:eastAsia="ko-KR"/>
        </w:rPr>
        <w:t xml:space="preserve">Кәсіпорындағы қаржылық жұмыс және аудит. </w:t>
      </w:r>
    </w:p>
    <w:p w:rsidR="000C0655" w:rsidRPr="004005C4" w:rsidRDefault="000C0655" w:rsidP="004005C4">
      <w:pPr>
        <w:jc w:val="both"/>
        <w:rPr>
          <w:b/>
          <w:sz w:val="24"/>
          <w:szCs w:val="24"/>
          <w:lang w:val="kk-KZ"/>
        </w:rPr>
      </w:pPr>
      <w:r w:rsidRPr="004005C4">
        <w:rPr>
          <w:b/>
          <w:sz w:val="24"/>
          <w:szCs w:val="24"/>
          <w:lang w:val="kk-KZ"/>
        </w:rPr>
        <w:t>Дәріс 23</w:t>
      </w:r>
    </w:p>
    <w:p w:rsidR="000C0655" w:rsidRPr="004005C4" w:rsidRDefault="000C0655" w:rsidP="004005C4">
      <w:pPr>
        <w:pStyle w:val="29"/>
        <w:shd w:val="clear" w:color="auto" w:fill="auto"/>
        <w:spacing w:before="0" w:line="240" w:lineRule="auto"/>
        <w:rPr>
          <w:rFonts w:ascii="Times New Roman" w:hAnsi="Times New Roman" w:cs="Times New Roman"/>
          <w:sz w:val="24"/>
          <w:szCs w:val="24"/>
          <w:lang w:val="kk-KZ"/>
        </w:rPr>
      </w:pPr>
      <w:r w:rsidRPr="004005C4">
        <w:rPr>
          <w:rFonts w:ascii="Times New Roman" w:hAnsi="Times New Roman" w:cs="Times New Roman"/>
          <w:sz w:val="24"/>
          <w:szCs w:val="24"/>
          <w:lang w:val="kk-KZ"/>
        </w:rPr>
        <w:t>1 Кәсіпорынның өз қаржылары. Жарғылық қор.</w:t>
      </w:r>
    </w:p>
    <w:p w:rsidR="000C0655" w:rsidRPr="004005C4" w:rsidRDefault="000C0655" w:rsidP="004005C4">
      <w:pPr>
        <w:pStyle w:val="29"/>
        <w:shd w:val="clear" w:color="auto" w:fill="auto"/>
        <w:spacing w:before="0" w:line="240" w:lineRule="auto"/>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2 Пайдадан жиналған қорлар. Акциялық </w:t>
      </w:r>
      <w:r w:rsidRPr="004005C4">
        <w:rPr>
          <w:rStyle w:val="85pt"/>
          <w:rFonts w:eastAsiaTheme="minorHAnsi"/>
          <w:color w:val="auto"/>
          <w:sz w:val="24"/>
          <w:szCs w:val="24"/>
        </w:rPr>
        <w:t xml:space="preserve">Қор, </w:t>
      </w:r>
      <w:r w:rsidRPr="004005C4">
        <w:rPr>
          <w:rFonts w:ascii="Times New Roman" w:hAnsi="Times New Roman" w:cs="Times New Roman"/>
          <w:sz w:val="24"/>
          <w:szCs w:val="24"/>
          <w:lang w:val="kk-KZ"/>
        </w:rPr>
        <w:t xml:space="preserve">амортизациялық қор. </w:t>
      </w:r>
    </w:p>
    <w:p w:rsidR="006869B1" w:rsidRPr="004005C4" w:rsidRDefault="006869B1" w:rsidP="004005C4">
      <w:pPr>
        <w:pStyle w:val="29"/>
        <w:shd w:val="clear" w:color="auto" w:fill="auto"/>
        <w:spacing w:before="0" w:line="240" w:lineRule="auto"/>
        <w:rPr>
          <w:rFonts w:ascii="Times New Roman" w:hAnsi="Times New Roman" w:cs="Times New Roman"/>
          <w:sz w:val="24"/>
          <w:szCs w:val="24"/>
          <w:lang w:val="kk-KZ"/>
        </w:rPr>
      </w:pPr>
    </w:p>
    <w:p w:rsidR="006869B1" w:rsidRPr="004005C4" w:rsidRDefault="006869B1" w:rsidP="004005C4">
      <w:pPr>
        <w:jc w:val="both"/>
        <w:rPr>
          <w:i/>
          <w:sz w:val="24"/>
          <w:szCs w:val="24"/>
          <w:lang w:val="kk-KZ"/>
        </w:rPr>
      </w:pPr>
      <w:r w:rsidRPr="004005C4">
        <w:rPr>
          <w:i/>
          <w:sz w:val="24"/>
          <w:szCs w:val="24"/>
          <w:lang w:val="kk-KZ"/>
        </w:rPr>
        <w:t>Кәсіпорын қаржысы ұғымы және оның мәні</w:t>
      </w:r>
    </w:p>
    <w:p w:rsidR="006869B1" w:rsidRPr="004005C4" w:rsidRDefault="006869B1" w:rsidP="004005C4">
      <w:pPr>
        <w:jc w:val="both"/>
        <w:rPr>
          <w:sz w:val="24"/>
          <w:szCs w:val="24"/>
          <w:lang w:val="kk-KZ"/>
        </w:rPr>
      </w:pPr>
      <w:r w:rsidRPr="004005C4">
        <w:rPr>
          <w:sz w:val="24"/>
          <w:szCs w:val="24"/>
          <w:lang w:val="kk-KZ"/>
        </w:rPr>
        <w:t xml:space="preserve">   Нарықтық экономика жағдайында болатын экономикалық қатынастар жүйесінде қаржы маңызды орын алады. Кәсіпорын қаржысы деп оның қарамағындағы барлық ақша қаражаттар жиынтығын, сондай-ақ оны қалыптастыру, бөлістіру мен пайдалану жүйесін айтамыз.</w:t>
      </w:r>
    </w:p>
    <w:p w:rsidR="006869B1" w:rsidRPr="004005C4" w:rsidRDefault="006869B1" w:rsidP="004005C4">
      <w:pPr>
        <w:ind w:left="360" w:firstLine="180"/>
        <w:jc w:val="both"/>
        <w:rPr>
          <w:sz w:val="24"/>
          <w:szCs w:val="24"/>
          <w:lang w:val="kk-KZ"/>
        </w:rPr>
      </w:pPr>
      <w:r w:rsidRPr="004005C4">
        <w:rPr>
          <w:sz w:val="24"/>
          <w:szCs w:val="24"/>
          <w:lang w:val="kk-KZ"/>
        </w:rPr>
        <w:t xml:space="preserve">   Кәсіпорынның шаруашылық іс-әрекеті барысында қаржылық қарым-қатынастар қалыптасады. Қаржылық қарым-қатынастар төрт топтан құралады: </w:t>
      </w:r>
    </w:p>
    <w:p w:rsidR="006869B1" w:rsidRPr="004005C4" w:rsidRDefault="006869B1" w:rsidP="004005C4">
      <w:pPr>
        <w:ind w:left="360" w:firstLine="180"/>
        <w:jc w:val="both"/>
        <w:rPr>
          <w:sz w:val="24"/>
          <w:szCs w:val="24"/>
          <w:lang w:val="kk-KZ"/>
        </w:rPr>
      </w:pPr>
      <w:r w:rsidRPr="004005C4">
        <w:rPr>
          <w:sz w:val="24"/>
          <w:szCs w:val="24"/>
          <w:lang w:val="kk-KZ"/>
        </w:rPr>
        <w:t xml:space="preserve">   - өзге кәсіпорын және ұйымдармен;</w:t>
      </w:r>
    </w:p>
    <w:p w:rsidR="006869B1" w:rsidRPr="004005C4" w:rsidRDefault="006869B1" w:rsidP="004005C4">
      <w:pPr>
        <w:ind w:left="360"/>
        <w:jc w:val="both"/>
        <w:rPr>
          <w:sz w:val="24"/>
          <w:szCs w:val="24"/>
          <w:lang w:val="kk-KZ"/>
        </w:rPr>
      </w:pPr>
      <w:r w:rsidRPr="004005C4">
        <w:rPr>
          <w:sz w:val="24"/>
          <w:szCs w:val="24"/>
          <w:lang w:val="kk-KZ"/>
        </w:rPr>
        <w:t xml:space="preserve">      - өзінен жоғары тұратын және бірлесіп жұмыс атқаратын серіктестермен түзілетін кәсіпорын ішіндегі қарым-қатынас; </w:t>
      </w:r>
    </w:p>
    <w:p w:rsidR="006869B1" w:rsidRPr="004005C4" w:rsidRDefault="006869B1" w:rsidP="004005C4">
      <w:pPr>
        <w:jc w:val="both"/>
        <w:rPr>
          <w:sz w:val="24"/>
          <w:szCs w:val="24"/>
          <w:lang w:val="kk-KZ"/>
        </w:rPr>
      </w:pPr>
      <w:r w:rsidRPr="004005C4">
        <w:rPr>
          <w:sz w:val="24"/>
          <w:szCs w:val="24"/>
          <w:lang w:val="kk-KZ"/>
        </w:rPr>
        <w:t xml:space="preserve">           - қаржы-несиелік жүйемен қарым-қатынас.</w:t>
      </w:r>
    </w:p>
    <w:p w:rsidR="006869B1" w:rsidRPr="004005C4" w:rsidRDefault="006869B1" w:rsidP="004005C4">
      <w:pPr>
        <w:jc w:val="both"/>
        <w:rPr>
          <w:sz w:val="24"/>
          <w:szCs w:val="24"/>
          <w:lang w:val="kk-KZ"/>
        </w:rPr>
      </w:pPr>
      <w:r w:rsidRPr="004005C4">
        <w:rPr>
          <w:sz w:val="24"/>
          <w:szCs w:val="24"/>
          <w:lang w:val="kk-KZ"/>
        </w:rPr>
        <w:t xml:space="preserve">  Өзге кәсіпорын және ұйымдармен түзілетін қарым-қатынастарға жабдықтаушылармен, сатып алушылармен, құрылыс-құру және көлік мекемелерімен, өндірістік және әлеуметтік инфрақұрылым кәсіпорындар және шетел кәсіпорындары арасындағы қарым-қатынастар кіреді. Көлемі жағынан өте көп ақша айналымдарына кәсіпорындардың бір-бірімен өзара іске асыратын операциялары кезінде шаруашылық іс-әрекетті ұйымдастыруға қажетті материалдық құндылықтар сатып алумен және дайын өнімді сатумен байланысты қажетті ақша айналымдары жатады. Мұндай операцияларды ұйымдастыру тікелей түрде кәсіпоран іс-әрекетінің қаржылық нәтижесіне әсер етеді.</w:t>
      </w:r>
    </w:p>
    <w:p w:rsidR="006869B1" w:rsidRPr="004005C4" w:rsidRDefault="006869B1" w:rsidP="004005C4">
      <w:pPr>
        <w:jc w:val="both"/>
        <w:rPr>
          <w:sz w:val="24"/>
          <w:szCs w:val="24"/>
          <w:lang w:val="kk-KZ"/>
        </w:rPr>
      </w:pPr>
      <w:r w:rsidRPr="004005C4">
        <w:rPr>
          <w:sz w:val="24"/>
          <w:szCs w:val="24"/>
          <w:lang w:val="kk-KZ"/>
        </w:rPr>
        <w:t>Кәсіпорынішілік қаржылық қарым-қатынастарға кәсіпорынның ішкі бөлімшелері арасындағы қаржылық операциялар кіреді. Бөлімшеаралық қатынастар бекітілген басқару жүйесі мен ішкі коммерциялық есеп жүйесіне негізделеді. Олардың қабылдаған міндеттемелердің орындалуы үшін материалдық жауапкершілік пен ынталандырудың тиімді тетігін құруға арналған.</w:t>
      </w:r>
    </w:p>
    <w:p w:rsidR="006869B1" w:rsidRPr="004005C4" w:rsidRDefault="006869B1" w:rsidP="004005C4">
      <w:pPr>
        <w:jc w:val="both"/>
        <w:rPr>
          <w:sz w:val="24"/>
          <w:szCs w:val="24"/>
          <w:lang w:val="kk-KZ"/>
        </w:rPr>
      </w:pPr>
      <w:r w:rsidRPr="004005C4">
        <w:rPr>
          <w:sz w:val="24"/>
          <w:szCs w:val="24"/>
          <w:lang w:val="kk-KZ"/>
        </w:rPr>
        <w:t xml:space="preserve">    Қаржы-несиелік жүйемен қарым-қатынас әрқилы болып келеді. Ең алдымен, бұл- әр деңгейлі бюджеттермен, сақтандыру жүйесімен, бюджеттен тыс қорлар мен несие беру мекемелерімен болатын қарым-қатынас.</w:t>
      </w:r>
    </w:p>
    <w:p w:rsidR="006869B1" w:rsidRPr="004005C4" w:rsidRDefault="006869B1" w:rsidP="004005C4">
      <w:pPr>
        <w:jc w:val="both"/>
        <w:rPr>
          <w:sz w:val="24"/>
          <w:szCs w:val="24"/>
          <w:lang w:val="kk-KZ"/>
        </w:rPr>
      </w:pPr>
      <w:r w:rsidRPr="004005C4">
        <w:rPr>
          <w:sz w:val="24"/>
          <w:szCs w:val="24"/>
          <w:lang w:val="kk-KZ"/>
        </w:rPr>
        <w:t xml:space="preserve">   Қазақстанның салық жүйесінің кемшілік тұстары баршылық және ол кәсіпкерліктің дамуына мүмкіндік туғызбайды. Дамыған елдердің тәжірибесі көрсеткендей, кәсіпорынның іскерлік және инвестициялық белсендігін дамыту үшін өндірісті қолдау мен тиімді инвестициялық тетік құру арқылы ғана қол жеткізуге болады. Көптеген елдерде өндірісті дамытуға бағытталған барлық қаржы қаражаттары немесе оның бір бөлігі салықтан босатылады.</w:t>
      </w:r>
    </w:p>
    <w:p w:rsidR="006869B1" w:rsidRPr="004005C4" w:rsidRDefault="006869B1" w:rsidP="004005C4">
      <w:pPr>
        <w:jc w:val="both"/>
        <w:rPr>
          <w:sz w:val="24"/>
          <w:szCs w:val="24"/>
          <w:lang w:val="kk-KZ"/>
        </w:rPr>
      </w:pPr>
      <w:r w:rsidRPr="004005C4">
        <w:rPr>
          <w:sz w:val="24"/>
          <w:szCs w:val="24"/>
          <w:lang w:val="kk-KZ"/>
        </w:rPr>
        <w:t xml:space="preserve"> Салықтың ауыр қыспағы болған жағдайда кәсіпорынның қаржылық жұмысын ұйымдастырулың басты да маңызды міндеті—бюджетке төленетін салық төлемдерін оңтайландырудың тиімді әдістемесін құру, салық  төлемдерін төлеу күнтізбелік жоспарын жасау, салықтық есеп беруді дайындау және салықтық төлемнің ағымдық қорларын құруды қамтитын дербес салық саясатын белгілеу болып табылады. </w:t>
      </w:r>
    </w:p>
    <w:p w:rsidR="006869B1" w:rsidRPr="004005C4" w:rsidRDefault="006869B1" w:rsidP="004005C4">
      <w:pPr>
        <w:jc w:val="both"/>
        <w:rPr>
          <w:sz w:val="24"/>
          <w:szCs w:val="24"/>
          <w:lang w:val="kk-KZ"/>
        </w:rPr>
      </w:pPr>
      <w:r w:rsidRPr="004005C4">
        <w:rPr>
          <w:sz w:val="24"/>
          <w:szCs w:val="24"/>
          <w:lang w:val="kk-KZ"/>
        </w:rPr>
        <w:t xml:space="preserve"> Қаржылық жүйенің сақтандыру буынымен арадағы қарым-қатынасы кәсіпорынның мүлкін, валюталық және коммерциялық тәуекелдерін және т.б. сақтандырғаны үшін тиісті компаниялар есебіне қаржы аударуды ұйымдастырудан құралады.</w:t>
      </w:r>
    </w:p>
    <w:p w:rsidR="006869B1" w:rsidRPr="004005C4" w:rsidRDefault="006869B1" w:rsidP="004005C4">
      <w:pPr>
        <w:ind w:left="360" w:firstLine="180"/>
        <w:jc w:val="both"/>
        <w:rPr>
          <w:sz w:val="24"/>
          <w:szCs w:val="24"/>
          <w:lang w:val="kk-KZ"/>
        </w:rPr>
      </w:pPr>
      <w:r w:rsidRPr="004005C4">
        <w:rPr>
          <w:sz w:val="24"/>
          <w:szCs w:val="24"/>
          <w:lang w:val="kk-KZ"/>
        </w:rPr>
        <w:lastRenderedPageBreak/>
        <w:t xml:space="preserve">    Коммерциялық банктермен арадағы қаржылық қарым-қатынас қолма-қол ақшасыз есеп айырысу мен несие алу немесе өтеуге байланысты түзіледі.</w:t>
      </w:r>
    </w:p>
    <w:p w:rsidR="006869B1" w:rsidRPr="004005C4" w:rsidRDefault="006869B1" w:rsidP="004005C4">
      <w:pPr>
        <w:ind w:left="360" w:firstLine="180"/>
        <w:jc w:val="both"/>
        <w:rPr>
          <w:sz w:val="24"/>
          <w:szCs w:val="24"/>
          <w:lang w:val="kk-KZ"/>
        </w:rPr>
      </w:pPr>
      <w:r w:rsidRPr="004005C4">
        <w:rPr>
          <w:sz w:val="24"/>
          <w:szCs w:val="24"/>
          <w:lang w:val="kk-KZ"/>
        </w:rPr>
        <w:t xml:space="preserve">    Қолма-қол ақшасыз есеп айырысу төлеуші мен төлем қабылдаушы әртүрлі банктер қызметін пайдаланған жағдайда жүзеге асырылады. Мұндай есеп айрысу банктердің корреспонденттік қатынастарын ұйымдастыру арқылы іске асады.</w:t>
      </w:r>
    </w:p>
    <w:p w:rsidR="006869B1" w:rsidRPr="004005C4" w:rsidRDefault="006869B1" w:rsidP="004005C4">
      <w:pPr>
        <w:ind w:left="360" w:firstLine="180"/>
        <w:jc w:val="both"/>
        <w:rPr>
          <w:sz w:val="24"/>
          <w:szCs w:val="24"/>
          <w:lang w:val="kk-KZ"/>
        </w:rPr>
      </w:pPr>
      <w:r w:rsidRPr="004005C4">
        <w:rPr>
          <w:sz w:val="24"/>
          <w:szCs w:val="24"/>
          <w:lang w:val="kk-KZ"/>
        </w:rPr>
        <w:t xml:space="preserve">    Қолма-қол ақшасыз есеп айырысудың тиімділігі кәсіпорынның қаржылық жағдайына тікелей ықпал етеді.</w:t>
      </w:r>
    </w:p>
    <w:p w:rsidR="006869B1" w:rsidRPr="004005C4" w:rsidRDefault="006869B1" w:rsidP="004005C4">
      <w:pPr>
        <w:jc w:val="both"/>
        <w:rPr>
          <w:sz w:val="24"/>
          <w:szCs w:val="24"/>
          <w:lang w:val="kk-KZ"/>
        </w:rPr>
      </w:pPr>
      <w:r w:rsidRPr="004005C4">
        <w:rPr>
          <w:sz w:val="24"/>
          <w:szCs w:val="24"/>
          <w:lang w:val="kk-KZ"/>
        </w:rPr>
        <w:t xml:space="preserve">    Несие айналмалы капиталды қалыптастырудың, өндірісті дамытудың көзі болып табылады. Дегенмен, қазіргі уақытта несие мөлшерлемелері жоғары болуына байланысты, ол шын мәнінде инвестиция көзі бола алмай отыр. Банктер үшін ұзақмерзімді инвестицилық несиелендіру тәуекелділігі жоғары болғандықтан, банк қызметінің аталған дәстүрлі түрі іс жүзінде кең дамымай отыр. Банктер мен өзге де несие институттары кәсіпорындарға дәстүрлі емес қызмет түрлерін де ұсынады. Олар:</w:t>
      </w:r>
    </w:p>
    <w:p w:rsidR="006869B1" w:rsidRPr="004005C4" w:rsidRDefault="006869B1" w:rsidP="004005C4">
      <w:pPr>
        <w:ind w:left="360" w:firstLine="180"/>
        <w:jc w:val="both"/>
        <w:rPr>
          <w:sz w:val="24"/>
          <w:szCs w:val="24"/>
          <w:lang w:val="kk-KZ"/>
        </w:rPr>
      </w:pPr>
      <w:r w:rsidRPr="004005C4">
        <w:rPr>
          <w:sz w:val="24"/>
          <w:szCs w:val="24"/>
          <w:lang w:val="kk-KZ"/>
        </w:rPr>
        <w:t xml:space="preserve">   -лизинг;</w:t>
      </w:r>
    </w:p>
    <w:p w:rsidR="006869B1" w:rsidRPr="004005C4" w:rsidRDefault="006869B1" w:rsidP="004005C4">
      <w:pPr>
        <w:ind w:left="360" w:firstLine="180"/>
        <w:jc w:val="both"/>
        <w:rPr>
          <w:sz w:val="24"/>
          <w:szCs w:val="24"/>
          <w:lang w:val="kk-KZ"/>
        </w:rPr>
      </w:pPr>
      <w:r w:rsidRPr="004005C4">
        <w:rPr>
          <w:sz w:val="24"/>
          <w:szCs w:val="24"/>
          <w:lang w:val="kk-KZ"/>
        </w:rPr>
        <w:t xml:space="preserve">   -факторинг;</w:t>
      </w:r>
    </w:p>
    <w:p w:rsidR="006869B1" w:rsidRPr="004005C4" w:rsidRDefault="006869B1" w:rsidP="004005C4">
      <w:pPr>
        <w:ind w:left="360" w:firstLine="180"/>
        <w:jc w:val="both"/>
        <w:rPr>
          <w:sz w:val="24"/>
          <w:szCs w:val="24"/>
          <w:lang w:val="kk-KZ"/>
        </w:rPr>
      </w:pPr>
      <w:r w:rsidRPr="004005C4">
        <w:rPr>
          <w:sz w:val="24"/>
          <w:szCs w:val="24"/>
          <w:lang w:val="kk-KZ"/>
        </w:rPr>
        <w:t xml:space="preserve">   -форфейтинг;</w:t>
      </w:r>
    </w:p>
    <w:p w:rsidR="006869B1" w:rsidRPr="004005C4" w:rsidRDefault="006869B1" w:rsidP="004005C4">
      <w:pPr>
        <w:ind w:left="360" w:firstLine="180"/>
        <w:jc w:val="both"/>
        <w:rPr>
          <w:sz w:val="24"/>
          <w:szCs w:val="24"/>
          <w:lang w:val="kk-KZ"/>
        </w:rPr>
      </w:pPr>
      <w:r w:rsidRPr="004005C4">
        <w:rPr>
          <w:sz w:val="24"/>
          <w:szCs w:val="24"/>
          <w:lang w:val="kk-KZ"/>
        </w:rPr>
        <w:t xml:space="preserve">   -траст т.б.</w:t>
      </w:r>
    </w:p>
    <w:p w:rsidR="006869B1" w:rsidRPr="004005C4" w:rsidRDefault="006869B1" w:rsidP="004005C4">
      <w:pPr>
        <w:jc w:val="both"/>
        <w:rPr>
          <w:sz w:val="24"/>
          <w:szCs w:val="24"/>
          <w:lang w:val="kk-KZ"/>
        </w:rPr>
      </w:pPr>
      <w:r w:rsidRPr="004005C4">
        <w:rPr>
          <w:sz w:val="24"/>
          <w:szCs w:val="24"/>
          <w:lang w:val="kk-KZ"/>
        </w:rPr>
        <w:t xml:space="preserve"> Кәсіпорынның қаржылық іс-әрекетін ұйымдастырудың маңызды міндеті- әртүрлі ақша қорларын қалыптастырып, оларды тиімді пайдалану. Олар арқылы кәсіпорынның шаруашылық іс-әрекеті қаржы ресурстарымен қамтамасыз етіледі, өндірісті өркендетуді қаржыландыру, бюджетпен есеп айрысу және т.б. іске асырылады. </w:t>
      </w:r>
    </w:p>
    <w:p w:rsidR="006869B1" w:rsidRPr="004005C4" w:rsidRDefault="006869B1" w:rsidP="004005C4">
      <w:pPr>
        <w:ind w:left="360"/>
        <w:jc w:val="both"/>
        <w:rPr>
          <w:sz w:val="24"/>
          <w:szCs w:val="24"/>
          <w:lang w:val="kk-KZ"/>
        </w:rPr>
      </w:pPr>
      <w:r w:rsidRPr="004005C4">
        <w:rPr>
          <w:sz w:val="24"/>
          <w:szCs w:val="24"/>
          <w:lang w:val="kk-KZ"/>
        </w:rPr>
        <w:t xml:space="preserve">    Мұндай қорларға келесілерді жатқызуға болады:</w:t>
      </w:r>
    </w:p>
    <w:p w:rsidR="006869B1" w:rsidRPr="004005C4" w:rsidRDefault="006869B1" w:rsidP="004005C4">
      <w:pPr>
        <w:ind w:left="360" w:firstLine="180"/>
        <w:jc w:val="both"/>
        <w:rPr>
          <w:sz w:val="24"/>
          <w:szCs w:val="24"/>
          <w:lang w:val="kk-KZ"/>
        </w:rPr>
      </w:pPr>
      <w:r w:rsidRPr="004005C4">
        <w:rPr>
          <w:sz w:val="24"/>
          <w:szCs w:val="24"/>
          <w:lang w:val="kk-KZ"/>
        </w:rPr>
        <w:t xml:space="preserve">   -жарғылық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-төленген қосымша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 төленбеген қосымша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-резервтік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-бөлінбеген табыс;</w:t>
      </w:r>
    </w:p>
    <w:p w:rsidR="006869B1" w:rsidRPr="004005C4" w:rsidRDefault="006869B1" w:rsidP="004005C4">
      <w:pPr>
        <w:ind w:left="360" w:firstLine="180"/>
        <w:jc w:val="both"/>
        <w:rPr>
          <w:sz w:val="24"/>
          <w:szCs w:val="24"/>
          <w:lang w:val="kk-KZ"/>
        </w:rPr>
      </w:pPr>
      <w:r w:rsidRPr="004005C4">
        <w:rPr>
          <w:sz w:val="24"/>
          <w:szCs w:val="24"/>
          <w:lang w:val="kk-KZ"/>
        </w:rPr>
        <w:t xml:space="preserve">   -басқа қорлар.</w:t>
      </w:r>
    </w:p>
    <w:p w:rsidR="006869B1" w:rsidRPr="004005C4" w:rsidRDefault="006869B1" w:rsidP="004005C4">
      <w:pPr>
        <w:ind w:left="360" w:firstLine="180"/>
        <w:jc w:val="both"/>
        <w:rPr>
          <w:sz w:val="24"/>
          <w:szCs w:val="24"/>
          <w:lang w:val="kk-KZ"/>
        </w:rPr>
      </w:pPr>
      <w:r w:rsidRPr="004005C4">
        <w:rPr>
          <w:sz w:val="24"/>
          <w:szCs w:val="24"/>
          <w:lang w:val="kk-KZ"/>
        </w:rPr>
        <w:t xml:space="preserve">    Аталғандардан бөлек, кәсіпорын мезгілді оралымды ақша қорларын құрайды. Мысалы, кәсіпорында айына бір немесе екі рет еңбекақы қоры түзіледі. Қатал мезгілді түрде (салықтарды төлеу күнтізбесіне сәйкес) кәсіпорын бюджетке төленетін салық түрлеріне арнап қор ұйымдастырады. </w:t>
      </w:r>
    </w:p>
    <w:p w:rsidR="006869B1" w:rsidRPr="004005C4" w:rsidRDefault="006869B1" w:rsidP="004005C4">
      <w:pPr>
        <w:ind w:left="360" w:firstLine="180"/>
        <w:jc w:val="both"/>
        <w:rPr>
          <w:sz w:val="24"/>
          <w:szCs w:val="24"/>
          <w:lang w:val="kk-KZ"/>
        </w:rPr>
      </w:pPr>
      <w:r w:rsidRPr="004005C4">
        <w:rPr>
          <w:sz w:val="24"/>
          <w:szCs w:val="24"/>
          <w:lang w:val="kk-KZ"/>
        </w:rPr>
        <w:t xml:space="preserve">    Оралымды қор жасақтаудың басты міндеті—ағымдық (оралымды) келесі мәселелерді шешу, яғни:</w:t>
      </w:r>
    </w:p>
    <w:p w:rsidR="006869B1" w:rsidRPr="004005C4" w:rsidRDefault="006869B1" w:rsidP="004005C4">
      <w:pPr>
        <w:ind w:left="360" w:firstLine="180"/>
        <w:jc w:val="both"/>
        <w:rPr>
          <w:sz w:val="24"/>
          <w:szCs w:val="24"/>
          <w:lang w:val="kk-KZ"/>
        </w:rPr>
      </w:pPr>
      <w:r w:rsidRPr="004005C4">
        <w:rPr>
          <w:sz w:val="24"/>
          <w:szCs w:val="24"/>
          <w:lang w:val="kk-KZ"/>
        </w:rPr>
        <w:t xml:space="preserve">   -еңбекақы төлеу;</w:t>
      </w:r>
    </w:p>
    <w:p w:rsidR="006869B1" w:rsidRPr="004005C4" w:rsidRDefault="006869B1" w:rsidP="004005C4">
      <w:pPr>
        <w:ind w:left="360" w:firstLine="180"/>
        <w:jc w:val="both"/>
        <w:rPr>
          <w:sz w:val="24"/>
          <w:szCs w:val="24"/>
          <w:lang w:val="kk-KZ"/>
        </w:rPr>
      </w:pPr>
      <w:r w:rsidRPr="004005C4">
        <w:rPr>
          <w:sz w:val="24"/>
          <w:szCs w:val="24"/>
          <w:lang w:val="kk-KZ"/>
        </w:rPr>
        <w:t xml:space="preserve">   -салық төлеу;</w:t>
      </w:r>
    </w:p>
    <w:p w:rsidR="006869B1" w:rsidRPr="004005C4" w:rsidRDefault="006869B1" w:rsidP="004005C4">
      <w:pPr>
        <w:ind w:left="360" w:firstLine="180"/>
        <w:jc w:val="both"/>
        <w:rPr>
          <w:sz w:val="24"/>
          <w:szCs w:val="24"/>
          <w:lang w:val="kk-KZ"/>
        </w:rPr>
      </w:pPr>
      <w:r w:rsidRPr="004005C4">
        <w:rPr>
          <w:sz w:val="24"/>
          <w:szCs w:val="24"/>
          <w:lang w:val="kk-KZ"/>
        </w:rPr>
        <w:t xml:space="preserve">   -несиелік пайыздарды өтеу;</w:t>
      </w:r>
    </w:p>
    <w:p w:rsidR="006869B1" w:rsidRPr="004005C4" w:rsidRDefault="006869B1" w:rsidP="004005C4">
      <w:pPr>
        <w:ind w:left="360" w:firstLine="180"/>
        <w:jc w:val="both"/>
        <w:rPr>
          <w:sz w:val="24"/>
          <w:szCs w:val="24"/>
          <w:lang w:val="kk-KZ"/>
        </w:rPr>
      </w:pPr>
      <w:r w:rsidRPr="004005C4">
        <w:rPr>
          <w:sz w:val="24"/>
          <w:szCs w:val="24"/>
          <w:lang w:val="kk-KZ"/>
        </w:rPr>
        <w:t xml:space="preserve">   -ғылыми-техникалық іс-шараларды қаржыландыру және т.б.</w:t>
      </w:r>
    </w:p>
    <w:p w:rsidR="006869B1" w:rsidRPr="004005C4" w:rsidRDefault="006869B1" w:rsidP="004005C4">
      <w:pPr>
        <w:ind w:firstLine="180"/>
        <w:jc w:val="both"/>
        <w:rPr>
          <w:sz w:val="24"/>
          <w:szCs w:val="24"/>
          <w:lang w:val="kk-KZ"/>
        </w:rPr>
      </w:pPr>
      <w:r w:rsidRPr="004005C4">
        <w:rPr>
          <w:sz w:val="24"/>
          <w:szCs w:val="24"/>
          <w:lang w:val="kk-KZ"/>
        </w:rPr>
        <w:t xml:space="preserve">    Сонымен, кәсіпорынның қаржысын ұйымдастырудың мәні - өндірістің соңғы нәтижесіне барынша тиімді түрде ықпал ету мақсатымен ақша қорын қалыптастыру және ақша ағындарының қозғалысымен байланыстырылған қаржылық қарым-қатынас ұйымдастыруды қамтитын қаржы тетігін құру және оның қызмет етуін қамтамасыз ету, яғни кәсіпорынның қаржылық тетігі ұзақмерзімді, орташамерзімдегі және ағымдағы кәсіпорынның қаржылық даму мақсатына жету үшін қаржылық қарым-қатынас пен ақша қорының оңтайлы әрекеттесуін ұйымдастыратын кәсіпорын басқарудағы ішкі жүйесі болып табылады.</w:t>
      </w:r>
    </w:p>
    <w:p w:rsidR="006869B1" w:rsidRPr="004005C4" w:rsidRDefault="006869B1" w:rsidP="004005C4">
      <w:pPr>
        <w:ind w:firstLine="180"/>
        <w:jc w:val="both"/>
        <w:rPr>
          <w:sz w:val="24"/>
          <w:szCs w:val="24"/>
          <w:lang w:val="kk-KZ"/>
        </w:rPr>
      </w:pPr>
      <w:r w:rsidRPr="004005C4">
        <w:rPr>
          <w:sz w:val="24"/>
          <w:szCs w:val="24"/>
          <w:lang w:val="kk-KZ"/>
        </w:rPr>
        <w:t xml:space="preserve">    Кәсіпорынның қаржы тетігінің жетекші түрде болуы материалдық өндіріс саласында қаржының жетекші рөл атқаруымен түсіндіріледі. Кәсіпорынның қаржы тетігі қаржының өз қызметін толыққанды әрі барынша тиімді түрде іске асыруына жағдай жасауы тиіс. Кәсіпорынды қажетті қаржы ресурсымен қамтамасыз етуге де дәл осы қаржы тетігі көмегімен қол жеткізеді.</w:t>
      </w:r>
    </w:p>
    <w:p w:rsidR="006869B1" w:rsidRPr="004005C4" w:rsidRDefault="006869B1" w:rsidP="004005C4">
      <w:pPr>
        <w:ind w:firstLine="180"/>
        <w:jc w:val="both"/>
        <w:rPr>
          <w:sz w:val="24"/>
          <w:szCs w:val="24"/>
          <w:lang w:val="kk-KZ"/>
        </w:rPr>
      </w:pPr>
      <w:r w:rsidRPr="004005C4">
        <w:rPr>
          <w:sz w:val="24"/>
          <w:szCs w:val="24"/>
          <w:lang w:val="kk-KZ"/>
        </w:rPr>
        <w:t xml:space="preserve">     Кәсіпорынның қаржылық іс-әрекеті дербес құрылымдық бөлімшесі—қаржы бөлімімен жүзеге асырылады.      Қаржы бөлімінің бастығы тікелей кәсіпорын басшысына бағынады. Қаржы бөлімінің жұмысында пайданы бөлу, өнімнің өзіндік құнын төмендету мәселелері </w:t>
      </w:r>
      <w:r w:rsidRPr="004005C4">
        <w:rPr>
          <w:sz w:val="24"/>
          <w:szCs w:val="24"/>
          <w:lang w:val="kk-KZ"/>
        </w:rPr>
        <w:lastRenderedPageBreak/>
        <w:t>маңызды орын алады. Осыған байланысты, қаржы бөлімінің  міндетіне мыналар кіреді:</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Өндірістік және әлеуметтік дамуға қажетті қаржы ресурстарын құру, пайданы ұлғайту, табыстылықты арттыру.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Қаржылық жоспарында көрсетілген бюджет, материалмен жабдықтаушылар, акционерлер алдындағы, сондай-ақ, басқа да қаржылық міндеттемелерді орындау және есеп айрысуды ұйымдастыру.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Өндірістік қорлар мен инвестицияларды неғұрлым тиімді жолмен пайдалануға көмек көрсету.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Қаржылық, несиелік және кассалық ( қазынагерлік) жоспар әзірлеу.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Қорларды тиімді пайдалану, меншікті айналмалы капитал мөлшерін экономикалық тұрғыдан негізделген нормативтерге жеткізу жөніндегі іс-шаралар кешенін жобалау, айналмалы капиталдың айналымдылығын жеделдетуді қамтамасыз ету, қаржы ресурстарының дұрыс пайдаланылуын қадағалау.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Дайын өнім үшін есеп айрысуды тиімді түрде ұйымдастыру және өнім сату жоспарының орындалуын, түсетін пайданы үздіксіз қадағалап отыру және басқа да міндеттер.</w:t>
      </w:r>
    </w:p>
    <w:p w:rsidR="006869B1" w:rsidRPr="004005C4" w:rsidRDefault="006869B1" w:rsidP="004005C4">
      <w:pPr>
        <w:jc w:val="both"/>
        <w:rPr>
          <w:b/>
          <w:sz w:val="24"/>
          <w:szCs w:val="24"/>
          <w:lang w:val="kk-KZ"/>
        </w:rPr>
      </w:pPr>
      <w:r w:rsidRPr="004005C4">
        <w:rPr>
          <w:b/>
          <w:sz w:val="24"/>
          <w:szCs w:val="24"/>
          <w:lang w:val="kk-KZ"/>
        </w:rPr>
        <w:t>Бақылау сұрақтары</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ресурстарына анықтама беріңіз.</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ресурстарының капиталдан негізгі айырмашылығы неде?</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Қаржыландыру дегеніміз не?</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Егер қаржыландыру инвестициялаумен қатар жүрмейтін болса, онда ол қандай күйде болады?</w:t>
      </w:r>
    </w:p>
    <w:p w:rsidR="006869B1" w:rsidRPr="004005C4" w:rsidRDefault="006869B1" w:rsidP="004005C4">
      <w:pPr>
        <w:jc w:val="both"/>
        <w:rPr>
          <w:b/>
          <w:sz w:val="24"/>
          <w:szCs w:val="24"/>
          <w:lang w:val="kk-KZ"/>
        </w:rPr>
      </w:pPr>
    </w:p>
    <w:p w:rsidR="006869B1" w:rsidRPr="004005C4" w:rsidRDefault="006869B1" w:rsidP="004005C4">
      <w:pPr>
        <w:jc w:val="both"/>
        <w:rPr>
          <w:b/>
          <w:sz w:val="24"/>
          <w:szCs w:val="24"/>
          <w:lang w:val="kk-KZ" w:eastAsia="ko-KR"/>
        </w:rPr>
      </w:pPr>
      <w:r w:rsidRPr="004005C4">
        <w:rPr>
          <w:b/>
          <w:sz w:val="24"/>
          <w:szCs w:val="24"/>
          <w:lang w:val="kk-KZ"/>
        </w:rPr>
        <w:t xml:space="preserve">№12 Тақырып  </w:t>
      </w:r>
      <w:r w:rsidRPr="004005C4">
        <w:rPr>
          <w:b/>
          <w:sz w:val="24"/>
          <w:szCs w:val="24"/>
          <w:lang w:val="kk-KZ" w:eastAsia="ko-KR"/>
        </w:rPr>
        <w:t xml:space="preserve">Кәсіпорындағы қаржылық жұмыс және аудит. </w:t>
      </w:r>
    </w:p>
    <w:p w:rsidR="000C0655" w:rsidRPr="004005C4" w:rsidRDefault="000C0655" w:rsidP="004005C4">
      <w:pPr>
        <w:jc w:val="both"/>
        <w:rPr>
          <w:sz w:val="24"/>
          <w:szCs w:val="24"/>
          <w:lang w:val="kk-KZ"/>
        </w:rPr>
      </w:pPr>
      <w:r w:rsidRPr="004005C4">
        <w:rPr>
          <w:b/>
          <w:sz w:val="24"/>
          <w:szCs w:val="24"/>
          <w:lang w:val="kk-KZ"/>
        </w:rPr>
        <w:t>Дәріс 24</w:t>
      </w:r>
    </w:p>
    <w:p w:rsidR="000C0655" w:rsidRPr="004005C4" w:rsidRDefault="000C0655" w:rsidP="004005C4">
      <w:pPr>
        <w:pStyle w:val="29"/>
        <w:shd w:val="clear" w:color="auto" w:fill="auto"/>
        <w:spacing w:before="0" w:line="240" w:lineRule="auto"/>
        <w:rPr>
          <w:rFonts w:ascii="Times New Roman" w:hAnsi="Times New Roman" w:cs="Times New Roman"/>
          <w:sz w:val="24"/>
          <w:szCs w:val="24"/>
          <w:lang w:val="kk-KZ"/>
        </w:rPr>
      </w:pPr>
      <w:r w:rsidRPr="004005C4">
        <w:rPr>
          <w:rFonts w:ascii="Times New Roman" w:hAnsi="Times New Roman" w:cs="Times New Roman"/>
          <w:sz w:val="24"/>
          <w:szCs w:val="24"/>
          <w:lang w:val="kk-KZ"/>
        </w:rPr>
        <w:t>3 Жондеуге жиналған қор. Несиелер, кредиторлық қарыз.</w:t>
      </w:r>
    </w:p>
    <w:p w:rsidR="000C0655"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4 Сақтық ақша.Аудиттің мақсаты. Аудиттің түрлері.</w:t>
      </w:r>
    </w:p>
    <w:p w:rsidR="000C0655" w:rsidRPr="004005C4" w:rsidRDefault="000C0655" w:rsidP="004005C4">
      <w:pPr>
        <w:jc w:val="both"/>
        <w:rPr>
          <w:sz w:val="24"/>
          <w:szCs w:val="24"/>
          <w:lang w:val="kk-KZ"/>
        </w:rPr>
      </w:pPr>
      <w:r w:rsidRPr="004005C4">
        <w:rPr>
          <w:sz w:val="24"/>
          <w:szCs w:val="24"/>
          <w:lang w:val="kk-KZ"/>
        </w:rPr>
        <w:t xml:space="preserve">Кәсіпорын қаржысы </w:t>
      </w:r>
    </w:p>
    <w:p w:rsidR="000C0655" w:rsidRPr="004005C4" w:rsidRDefault="000C0655" w:rsidP="004005C4">
      <w:pPr>
        <w:jc w:val="both"/>
        <w:rPr>
          <w:b/>
          <w:sz w:val="24"/>
          <w:szCs w:val="24"/>
          <w:lang w:val="kk-KZ"/>
        </w:rPr>
      </w:pPr>
    </w:p>
    <w:p w:rsidR="000C0655" w:rsidRPr="004005C4" w:rsidRDefault="000C0655" w:rsidP="004005C4">
      <w:pPr>
        <w:ind w:firstLine="540"/>
        <w:jc w:val="both"/>
        <w:rPr>
          <w:sz w:val="24"/>
          <w:szCs w:val="24"/>
          <w:lang w:val="kk-KZ"/>
        </w:rPr>
      </w:pPr>
      <w:r w:rsidRPr="004005C4">
        <w:rPr>
          <w:sz w:val="24"/>
          <w:szCs w:val="24"/>
          <w:lang w:val="kk-KZ"/>
        </w:rPr>
        <w:t xml:space="preserve">   Қазіргі таңда көптеген кәсіпорындардың қаржылық жағдайы  қиын күйде қалып отыр (өндіріске қажетті капиталдың тапшылығы, несиелік мөлшерлемелердің тым жоғары болуы, төлемдердің дер кезінде өтелмеуі және т.б.), сол себепті дәл қазір кәсіпорынның қаржылық күйін нығайту басты міндет болып отыр.</w:t>
      </w:r>
    </w:p>
    <w:p w:rsidR="000C0655" w:rsidRPr="004005C4" w:rsidRDefault="000C0655" w:rsidP="004005C4">
      <w:pPr>
        <w:ind w:firstLine="540"/>
        <w:jc w:val="both"/>
        <w:rPr>
          <w:sz w:val="24"/>
          <w:szCs w:val="24"/>
          <w:lang w:val="kk-KZ"/>
        </w:rPr>
      </w:pPr>
      <w:r w:rsidRPr="004005C4">
        <w:rPr>
          <w:sz w:val="24"/>
          <w:szCs w:val="24"/>
          <w:lang w:val="kk-KZ"/>
        </w:rPr>
        <w:t xml:space="preserve">   Кәсіпорынның қаржысын тұрақтандырудың негізгі жолдары пайдаланымдағы ақша қаражаттарын оңтайландырумен және олардың тапшылығын жоюмен байланысты қаржылық жұмыстарды жетілдірудің басты бағыттары келесі болып саналады:    </w:t>
      </w:r>
    </w:p>
    <w:p w:rsidR="000C0655" w:rsidRPr="004005C4" w:rsidRDefault="000C0655" w:rsidP="004005C4">
      <w:pPr>
        <w:ind w:left="708" w:hanging="168"/>
        <w:jc w:val="both"/>
        <w:rPr>
          <w:sz w:val="24"/>
          <w:szCs w:val="24"/>
          <w:lang w:val="kk-KZ"/>
        </w:rPr>
      </w:pPr>
      <w:r w:rsidRPr="004005C4">
        <w:rPr>
          <w:sz w:val="24"/>
          <w:szCs w:val="24"/>
          <w:lang w:val="kk-KZ"/>
        </w:rPr>
        <w:t xml:space="preserve">  1.Кәсіпорынның іс-әрекетін ұдайы әрі жүйелі түрде талдау;</w:t>
      </w:r>
    </w:p>
    <w:p w:rsidR="000C0655" w:rsidRPr="004005C4" w:rsidRDefault="000C0655" w:rsidP="004005C4">
      <w:pPr>
        <w:ind w:firstLine="540"/>
        <w:jc w:val="both"/>
        <w:rPr>
          <w:sz w:val="24"/>
          <w:szCs w:val="24"/>
          <w:lang w:val="kk-KZ"/>
        </w:rPr>
      </w:pPr>
      <w:r w:rsidRPr="004005C4">
        <w:rPr>
          <w:sz w:val="24"/>
          <w:szCs w:val="24"/>
          <w:lang w:val="kk-KZ"/>
        </w:rPr>
        <w:t xml:space="preserve">  2. Кәсіпорынның стратегиялық қаржы саясатын әзірлеу және оны іске асыру;</w:t>
      </w:r>
    </w:p>
    <w:p w:rsidR="000C0655" w:rsidRPr="004005C4" w:rsidRDefault="000C0655" w:rsidP="004005C4">
      <w:pPr>
        <w:ind w:left="708" w:hanging="168"/>
        <w:jc w:val="both"/>
        <w:rPr>
          <w:sz w:val="24"/>
          <w:szCs w:val="24"/>
          <w:lang w:val="kk-KZ"/>
        </w:rPr>
      </w:pPr>
      <w:r w:rsidRPr="004005C4">
        <w:rPr>
          <w:sz w:val="24"/>
          <w:szCs w:val="24"/>
          <w:lang w:val="kk-KZ"/>
        </w:rPr>
        <w:t xml:space="preserve">  3.Кәсіпорында қаржылық жоспарлаудың тиімді жүйесін ұйымдастыру;</w:t>
      </w:r>
    </w:p>
    <w:p w:rsidR="000C0655" w:rsidRPr="004005C4" w:rsidRDefault="000C0655" w:rsidP="004005C4">
      <w:pPr>
        <w:ind w:firstLine="540"/>
        <w:jc w:val="both"/>
        <w:rPr>
          <w:sz w:val="24"/>
          <w:szCs w:val="24"/>
          <w:lang w:val="kk-KZ"/>
        </w:rPr>
      </w:pPr>
      <w:r w:rsidRPr="004005C4">
        <w:rPr>
          <w:sz w:val="24"/>
          <w:szCs w:val="24"/>
          <w:lang w:val="kk-KZ"/>
        </w:rPr>
        <w:t xml:space="preserve">  4.Кәсіпорынның мүліктік құрылымын және олардың құралу көздерін оңтайландыру арқылы нәтижесі төмен теңдестік құрылымының орын алуына жол бермеу</w:t>
      </w:r>
    </w:p>
    <w:p w:rsidR="000C0655" w:rsidRPr="004005C4" w:rsidRDefault="000C0655" w:rsidP="004005C4">
      <w:pPr>
        <w:ind w:firstLine="540"/>
        <w:jc w:val="both"/>
        <w:rPr>
          <w:sz w:val="24"/>
          <w:szCs w:val="24"/>
          <w:lang w:val="kk-KZ"/>
        </w:rPr>
      </w:pPr>
      <w:r w:rsidRPr="004005C4">
        <w:rPr>
          <w:sz w:val="24"/>
          <w:szCs w:val="24"/>
          <w:lang w:val="kk-KZ"/>
        </w:rPr>
        <w:t xml:space="preserve">  5.Пайданы пайдалануды оңтайландыру және неғұрлым тиімді дивиденд  саясатын таңдау;</w:t>
      </w:r>
    </w:p>
    <w:p w:rsidR="000C0655" w:rsidRPr="004005C4" w:rsidRDefault="000C0655" w:rsidP="004005C4">
      <w:pPr>
        <w:ind w:firstLine="540"/>
        <w:jc w:val="both"/>
        <w:rPr>
          <w:sz w:val="24"/>
          <w:szCs w:val="24"/>
          <w:lang w:val="kk-KZ"/>
        </w:rPr>
      </w:pPr>
      <w:r w:rsidRPr="004005C4">
        <w:rPr>
          <w:sz w:val="24"/>
          <w:szCs w:val="24"/>
          <w:lang w:val="kk-KZ"/>
        </w:rPr>
        <w:t xml:space="preserve">  6.Бухгалтерлік есеп жүйесін қаржыны басқару міндеттеріне қарай бейімдеу;</w:t>
      </w:r>
    </w:p>
    <w:p w:rsidR="000C0655" w:rsidRPr="004005C4" w:rsidRDefault="000C0655" w:rsidP="004005C4">
      <w:pPr>
        <w:ind w:firstLine="540"/>
        <w:jc w:val="both"/>
        <w:rPr>
          <w:sz w:val="24"/>
          <w:szCs w:val="24"/>
          <w:lang w:val="kk-KZ"/>
        </w:rPr>
      </w:pPr>
      <w:r w:rsidRPr="004005C4">
        <w:rPr>
          <w:sz w:val="24"/>
          <w:szCs w:val="24"/>
          <w:lang w:val="kk-KZ"/>
        </w:rPr>
        <w:t xml:space="preserve">  7.Қаржы ресурстары көздерін оңтайландыру мақсатында несие берушілер мен инвесторлармен қарым-қатынасты дамыту;</w:t>
      </w:r>
    </w:p>
    <w:p w:rsidR="000C0655" w:rsidRPr="004005C4" w:rsidRDefault="000C0655" w:rsidP="004005C4">
      <w:pPr>
        <w:ind w:left="708" w:hanging="168"/>
        <w:jc w:val="both"/>
        <w:rPr>
          <w:sz w:val="24"/>
          <w:szCs w:val="24"/>
          <w:lang w:val="kk-KZ"/>
        </w:rPr>
      </w:pPr>
      <w:r w:rsidRPr="004005C4">
        <w:rPr>
          <w:sz w:val="24"/>
          <w:szCs w:val="24"/>
          <w:lang w:val="kk-KZ"/>
        </w:rPr>
        <w:t xml:space="preserve">  8. Кәсіпорын шығындарын оңтайландыру.</w:t>
      </w:r>
    </w:p>
    <w:p w:rsidR="000C0655" w:rsidRPr="004005C4" w:rsidRDefault="000C0655" w:rsidP="004005C4">
      <w:pPr>
        <w:ind w:firstLine="540"/>
        <w:jc w:val="both"/>
        <w:rPr>
          <w:sz w:val="24"/>
          <w:szCs w:val="24"/>
          <w:lang w:val="kk-KZ"/>
        </w:rPr>
      </w:pPr>
      <w:r w:rsidRPr="004005C4">
        <w:rPr>
          <w:sz w:val="24"/>
          <w:szCs w:val="24"/>
          <w:lang w:val="kk-KZ"/>
        </w:rPr>
        <w:t xml:space="preserve">  Кәсіпорынның іс-әрекетін кешенді түрде жан-жақты талдап, кәсіпорынның мақсатын орындауға бағдарланған бірыңғай, кешенді даму стратегиясына сәйкес кәсіпорын жұмысын ұйымдастырған жағдайда ғана жоғарыда айтылған түйткіл мәселелерді шешу мүмкін болады.</w:t>
      </w:r>
    </w:p>
    <w:p w:rsidR="000C0655" w:rsidRPr="004005C4" w:rsidRDefault="000C0655" w:rsidP="004005C4">
      <w:pPr>
        <w:ind w:firstLine="540"/>
        <w:jc w:val="both"/>
        <w:rPr>
          <w:sz w:val="24"/>
          <w:szCs w:val="24"/>
          <w:lang w:val="kk-KZ"/>
        </w:rPr>
      </w:pPr>
      <w:r w:rsidRPr="004005C4">
        <w:rPr>
          <w:sz w:val="24"/>
          <w:szCs w:val="24"/>
          <w:lang w:val="kk-KZ"/>
        </w:rPr>
        <w:t>Кәсіпорынды кешенді талдау негізінде, оның борышын орындауға бағытталған кәсіпорынның бірыңғай кешенді даму стратегиясына сәйкес оның жұмысын ұйымдастыру тек жоғарыда көрсетілген мәселелерді шешуді ұйымдастыру арқылы жетуге болады.</w:t>
      </w:r>
    </w:p>
    <w:p w:rsidR="000C0655" w:rsidRPr="004005C4" w:rsidRDefault="000C0655" w:rsidP="004005C4">
      <w:pPr>
        <w:ind w:left="708"/>
        <w:jc w:val="both"/>
        <w:rPr>
          <w:b/>
          <w:sz w:val="24"/>
          <w:szCs w:val="24"/>
          <w:lang w:val="kk-KZ"/>
        </w:rPr>
      </w:pPr>
    </w:p>
    <w:p w:rsidR="000C0655" w:rsidRPr="004005C4" w:rsidRDefault="000C0655" w:rsidP="004005C4">
      <w:pPr>
        <w:ind w:left="708"/>
        <w:jc w:val="both"/>
        <w:rPr>
          <w:i/>
          <w:sz w:val="24"/>
          <w:szCs w:val="24"/>
          <w:lang w:val="kk-KZ"/>
        </w:rPr>
      </w:pPr>
      <w:r w:rsidRPr="004005C4">
        <w:rPr>
          <w:i/>
          <w:sz w:val="24"/>
          <w:szCs w:val="24"/>
          <w:lang w:val="kk-KZ"/>
        </w:rPr>
        <w:t>Қаржылық талдау және кәсіпорынның қаржысын үйлестіру</w:t>
      </w:r>
    </w:p>
    <w:p w:rsidR="000C0655" w:rsidRPr="004005C4" w:rsidRDefault="000C0655" w:rsidP="004005C4">
      <w:pPr>
        <w:ind w:firstLine="540"/>
        <w:jc w:val="both"/>
        <w:rPr>
          <w:sz w:val="24"/>
          <w:szCs w:val="24"/>
          <w:lang w:val="kk-KZ"/>
        </w:rPr>
      </w:pPr>
      <w:r w:rsidRPr="004005C4">
        <w:rPr>
          <w:sz w:val="24"/>
          <w:szCs w:val="24"/>
          <w:lang w:val="kk-KZ"/>
        </w:rPr>
        <w:t>Нарықтық экономикаға көшу кәсіпорынның шаруашылық іс-әрекетін біршама мұқият әрі жүйелі түрде талдауды және оның даму стратегиясын құруды талап етті. Осы кешенді талдау жоспаралау алдындағы зерттеулердің негізі болып табылады. Тек талдау қорытындысына сүйене отырып қана кәсіпорынішілік жоспарлау үдерісін тиімді түрде ұйымдастырып, кәсіпорынның даму мақсатына қол жеткізуге болады. Кәсіпорынның қаржылық жағдайын талдау жалпы жүйелік талдаудың маңызды құраушы бөлігі болып табылады. Қаржылық талдау келесілерден тұрады:</w:t>
      </w:r>
    </w:p>
    <w:p w:rsidR="000C0655" w:rsidRPr="004005C4" w:rsidRDefault="000C0655" w:rsidP="004005C4">
      <w:pPr>
        <w:ind w:firstLine="540"/>
        <w:jc w:val="both"/>
        <w:rPr>
          <w:sz w:val="24"/>
          <w:szCs w:val="24"/>
          <w:lang w:val="kk-KZ"/>
        </w:rPr>
      </w:pPr>
      <w:r w:rsidRPr="004005C4">
        <w:rPr>
          <w:sz w:val="24"/>
          <w:szCs w:val="24"/>
          <w:lang w:val="kk-KZ"/>
        </w:rPr>
        <w:t>-бастапқы талдау;</w:t>
      </w:r>
    </w:p>
    <w:p w:rsidR="000C0655" w:rsidRPr="004005C4" w:rsidRDefault="000C0655" w:rsidP="004005C4">
      <w:pPr>
        <w:ind w:firstLine="540"/>
        <w:jc w:val="both"/>
        <w:rPr>
          <w:sz w:val="24"/>
          <w:szCs w:val="24"/>
          <w:lang w:val="kk-KZ"/>
        </w:rPr>
      </w:pPr>
      <w:r w:rsidRPr="004005C4">
        <w:rPr>
          <w:sz w:val="24"/>
          <w:szCs w:val="24"/>
          <w:lang w:val="kk-KZ"/>
        </w:rPr>
        <w:t>-қаржылық тұрақтылықты бағалау;</w:t>
      </w:r>
    </w:p>
    <w:p w:rsidR="000C0655" w:rsidRPr="004005C4" w:rsidRDefault="000C0655" w:rsidP="004005C4">
      <w:pPr>
        <w:ind w:firstLine="540"/>
        <w:jc w:val="both"/>
        <w:rPr>
          <w:sz w:val="24"/>
          <w:szCs w:val="24"/>
          <w:lang w:val="kk-KZ"/>
        </w:rPr>
      </w:pPr>
      <w:r w:rsidRPr="004005C4">
        <w:rPr>
          <w:sz w:val="24"/>
          <w:szCs w:val="24"/>
          <w:lang w:val="kk-KZ"/>
        </w:rPr>
        <w:t>- теңдестіктің абсолютті өтімділігін талдау;</w:t>
      </w:r>
    </w:p>
    <w:p w:rsidR="000C0655" w:rsidRPr="004005C4" w:rsidRDefault="000C0655" w:rsidP="004005C4">
      <w:pPr>
        <w:ind w:firstLine="540"/>
        <w:jc w:val="both"/>
        <w:rPr>
          <w:sz w:val="24"/>
          <w:szCs w:val="24"/>
          <w:lang w:val="kk-KZ"/>
        </w:rPr>
      </w:pPr>
      <w:r w:rsidRPr="004005C4">
        <w:rPr>
          <w:sz w:val="24"/>
          <w:szCs w:val="24"/>
          <w:lang w:val="kk-KZ"/>
        </w:rPr>
        <w:t>-қаржы коэффициентін талдау,</w:t>
      </w:r>
    </w:p>
    <w:p w:rsidR="000C0655" w:rsidRPr="004005C4" w:rsidRDefault="000C0655" w:rsidP="004005C4">
      <w:pPr>
        <w:ind w:firstLine="540"/>
        <w:jc w:val="both"/>
        <w:rPr>
          <w:sz w:val="24"/>
          <w:szCs w:val="24"/>
          <w:lang w:val="kk-KZ"/>
        </w:rPr>
      </w:pPr>
      <w:r w:rsidRPr="004005C4">
        <w:rPr>
          <w:sz w:val="24"/>
          <w:szCs w:val="24"/>
          <w:lang w:val="kk-KZ"/>
        </w:rPr>
        <w:t>-қаржылық нәтижелерді талдау;</w:t>
      </w:r>
    </w:p>
    <w:p w:rsidR="000C0655" w:rsidRPr="004005C4" w:rsidRDefault="000C0655" w:rsidP="004005C4">
      <w:pPr>
        <w:ind w:firstLine="540"/>
        <w:jc w:val="both"/>
        <w:rPr>
          <w:sz w:val="24"/>
          <w:szCs w:val="24"/>
          <w:lang w:val="kk-KZ"/>
        </w:rPr>
      </w:pPr>
      <w:r w:rsidRPr="004005C4">
        <w:rPr>
          <w:sz w:val="24"/>
          <w:szCs w:val="24"/>
          <w:lang w:val="kk-KZ"/>
        </w:rPr>
        <w:t>-табыстылық пен іскерлік белсенділігінің коэффициенттерін талдау.</w:t>
      </w:r>
    </w:p>
    <w:p w:rsidR="000C0655" w:rsidRPr="004005C4" w:rsidRDefault="000C0655" w:rsidP="004005C4">
      <w:pPr>
        <w:ind w:firstLine="540"/>
        <w:jc w:val="both"/>
        <w:rPr>
          <w:sz w:val="24"/>
          <w:szCs w:val="24"/>
          <w:lang w:val="kk-KZ"/>
        </w:rPr>
      </w:pPr>
      <w:r w:rsidRPr="004005C4">
        <w:rPr>
          <w:sz w:val="24"/>
          <w:szCs w:val="24"/>
          <w:lang w:val="kk-KZ"/>
        </w:rPr>
        <w:t xml:space="preserve">   Алғашқы талдаудың қорытындысы ретінде кәсіпорынның қаржылық жағдайына баға беріледі және теңдестік құрылымның жарамдылығы мен төлемқабілеттілігі анықталады. Кәсіпорынның қазіргі қаржылық жағдайының себептерін, даму болашағын анықтау үшін кәсіпорын қызметіне тереңінен, жан-жақты және кешенді талдау жасалады. Теңдестіктің жалпы сомасының өзгеруін, пассивтер мен активтер құрылымы, айналмалы капиталды қалыптастыру көздері, қаржылық іс-әрекет нәтижелері және т.б. талдаудан өтеді.</w:t>
      </w:r>
    </w:p>
    <w:p w:rsidR="000C0655" w:rsidRPr="004005C4" w:rsidRDefault="000C0655" w:rsidP="004005C4">
      <w:pPr>
        <w:ind w:firstLine="540"/>
        <w:jc w:val="both"/>
        <w:rPr>
          <w:sz w:val="24"/>
          <w:szCs w:val="24"/>
          <w:lang w:val="kk-KZ"/>
        </w:rPr>
      </w:pPr>
      <w:r w:rsidRPr="004005C4">
        <w:rPr>
          <w:sz w:val="24"/>
          <w:szCs w:val="24"/>
          <w:lang w:val="kk-KZ"/>
        </w:rPr>
        <w:t xml:space="preserve">   Белгілі бір кезең ішінде теңдестік жалпы сомасының азаюы—бұл, негізінен, өндіріс көлемі төмендеуінің нәтижесі болады. Ол төлемқабілетсіздіктің басты себептерінің бірі болып саналады. Пассивтер құрылымын талдау кезінде әдетте келесі бағыттар қаралады:</w:t>
      </w:r>
    </w:p>
    <w:p w:rsidR="000C0655" w:rsidRPr="004005C4" w:rsidRDefault="000C0655" w:rsidP="004005C4">
      <w:pPr>
        <w:ind w:firstLine="540"/>
        <w:jc w:val="both"/>
        <w:rPr>
          <w:sz w:val="24"/>
          <w:szCs w:val="24"/>
          <w:lang w:val="kk-KZ"/>
        </w:rPr>
      </w:pPr>
      <w:r w:rsidRPr="004005C4">
        <w:rPr>
          <w:sz w:val="24"/>
          <w:szCs w:val="24"/>
          <w:lang w:val="kk-KZ"/>
        </w:rPr>
        <w:t>- кәсіпорынның меншікті және несиеге алған қаражаттарының арақатынасы (несиеге алған капиталдың  меншікті үлесінің жоғары болуы  кәсіпорын іс-әрекетінің тәуекелді екенін көрсетеді, демек ол төлемқабілетсіз болуы да мүмкін деген сөз) және меншікті қаржыландыру көздерінің ара қатынасы анықталады;</w:t>
      </w:r>
    </w:p>
    <w:p w:rsidR="000C0655" w:rsidRPr="004005C4" w:rsidRDefault="000C0655" w:rsidP="004005C4">
      <w:pPr>
        <w:ind w:firstLine="540"/>
        <w:jc w:val="both"/>
        <w:rPr>
          <w:sz w:val="24"/>
          <w:szCs w:val="24"/>
          <w:lang w:val="kk-KZ"/>
        </w:rPr>
      </w:pPr>
      <w:r w:rsidRPr="004005C4">
        <w:rPr>
          <w:sz w:val="24"/>
          <w:szCs w:val="24"/>
          <w:lang w:val="kk-KZ"/>
        </w:rPr>
        <w:t>- кәсіпорын шығындары мен запастардың меншікті капитал көздерімен қамтамасыз етілуі, сонымен қатар алынған несиелік ресурс ескеріле отырып, анықталады. Бұл сараптама қорлармен қамтылу жөнінде толық түсінік береді;</w:t>
      </w:r>
    </w:p>
    <w:p w:rsidR="000C0655" w:rsidRPr="004005C4" w:rsidRDefault="000C0655" w:rsidP="004005C4">
      <w:pPr>
        <w:ind w:firstLine="540"/>
        <w:jc w:val="both"/>
        <w:rPr>
          <w:sz w:val="24"/>
          <w:szCs w:val="24"/>
          <w:lang w:val="kk-KZ"/>
        </w:rPr>
      </w:pPr>
      <w:r w:rsidRPr="004005C4">
        <w:rPr>
          <w:sz w:val="24"/>
          <w:szCs w:val="24"/>
          <w:lang w:val="kk-KZ"/>
        </w:rPr>
        <w:t>-несиелік қарыздардың пайда болу себептері қаралады, оның меншікті үлесі, өзгеру бағыты, құрылымы, мерзімі өтелмеген қарыздардың үлесі де ескеріледі.</w:t>
      </w:r>
    </w:p>
    <w:p w:rsidR="000C0655" w:rsidRPr="004005C4" w:rsidRDefault="000C0655" w:rsidP="004005C4">
      <w:pPr>
        <w:ind w:firstLine="540"/>
        <w:jc w:val="both"/>
        <w:rPr>
          <w:sz w:val="24"/>
          <w:szCs w:val="24"/>
          <w:lang w:val="kk-KZ"/>
        </w:rPr>
      </w:pPr>
      <w:r w:rsidRPr="004005C4">
        <w:rPr>
          <w:sz w:val="24"/>
          <w:szCs w:val="24"/>
          <w:lang w:val="kk-KZ"/>
        </w:rPr>
        <w:t xml:space="preserve">   Қаржылық тұрақтылық түріне және оның өзгеру бағытына қарай кәсіпорынның төлемқабілеттілік тұрғысынан сенімділігі жайлы баға беруге болады. Қаржылық тұрақтылықты талдау оның осы жайлы  мәнін бейнелейтін көрсеткіштерден басталады. Ұзақ- және ортамерзімді несиелердің негізінен өндірісті дамытуға, қайта жаңғырту мен техникалық қайта жарақтауға жұмсалатынын ескеретін болсақ, төлемқабілеттілік шартын орындау үшін      запастар мен шығындарды меншікті айналмалы капиталдың көлеміне сәйкес келетіндей етіп шектеуді қажет етеді.</w:t>
      </w:r>
    </w:p>
    <w:p w:rsidR="000C0655" w:rsidRPr="004005C4" w:rsidRDefault="000C0655" w:rsidP="004005C4">
      <w:pPr>
        <w:ind w:firstLine="540"/>
        <w:jc w:val="both"/>
        <w:rPr>
          <w:sz w:val="24"/>
          <w:szCs w:val="24"/>
          <w:lang w:val="kk-KZ"/>
        </w:rPr>
      </w:pPr>
      <w:r w:rsidRPr="004005C4">
        <w:rPr>
          <w:sz w:val="24"/>
          <w:szCs w:val="24"/>
          <w:lang w:val="kk-KZ"/>
        </w:rPr>
        <w:t xml:space="preserve">   Запастар мен қаржының меншікті және несиеге алған қаражаттар көздерімен  қамтамасыз етілуіне қарай қаржылық тұрақтылықтың келесі түрлері болады: </w:t>
      </w:r>
    </w:p>
    <w:p w:rsidR="000C0655" w:rsidRPr="004005C4" w:rsidRDefault="000C0655" w:rsidP="004005C4">
      <w:pPr>
        <w:ind w:firstLine="540"/>
        <w:jc w:val="both"/>
        <w:rPr>
          <w:sz w:val="24"/>
          <w:szCs w:val="24"/>
          <w:lang w:val="kk-KZ"/>
        </w:rPr>
      </w:pPr>
      <w:r w:rsidRPr="004005C4">
        <w:rPr>
          <w:sz w:val="24"/>
          <w:szCs w:val="24"/>
          <w:lang w:val="kk-KZ"/>
        </w:rPr>
        <w:t>- кәсіпорынның абсолютті қаржылық тұрақтылығы (меншікті айналмалы капиталы өндірістік  запастар мен шығындардың көлемін қамтамасыз етеді);</w:t>
      </w:r>
    </w:p>
    <w:p w:rsidR="000C0655" w:rsidRPr="004005C4" w:rsidRDefault="000C0655" w:rsidP="004005C4">
      <w:pPr>
        <w:ind w:left="540"/>
        <w:jc w:val="both"/>
        <w:rPr>
          <w:sz w:val="24"/>
          <w:szCs w:val="24"/>
          <w:lang w:val="kk-KZ"/>
        </w:rPr>
      </w:pPr>
      <w:r w:rsidRPr="004005C4">
        <w:rPr>
          <w:sz w:val="24"/>
          <w:szCs w:val="24"/>
          <w:lang w:val="kk-KZ"/>
        </w:rPr>
        <w:t>-  қалыпты орнықты қаржылық жағдайы (запастар мен шығындар көлемі меншікті айналмалы капиталымен және ұзақмерзімді несиеге алған көздермен  қамтамасыз етіледі);</w:t>
      </w:r>
    </w:p>
    <w:p w:rsidR="000C0655" w:rsidRPr="004005C4" w:rsidRDefault="000C0655" w:rsidP="004005C4">
      <w:pPr>
        <w:ind w:left="540"/>
        <w:jc w:val="both"/>
        <w:rPr>
          <w:sz w:val="24"/>
          <w:szCs w:val="24"/>
          <w:lang w:val="kk-KZ"/>
        </w:rPr>
      </w:pPr>
      <w:r w:rsidRPr="004005C4">
        <w:rPr>
          <w:sz w:val="24"/>
          <w:szCs w:val="24"/>
          <w:lang w:val="kk-KZ"/>
        </w:rPr>
        <w:t>- тұрақсыз қаржылық жағдайы (запастар мен шығындар меншікті айналмалы капиталымен және ұзақмерзімді несиеге алған көздермен, қысқамерзімді несиелермен, қарыздармен қамтамасыз етіледі);</w:t>
      </w:r>
    </w:p>
    <w:p w:rsidR="000C0655" w:rsidRPr="004005C4" w:rsidRDefault="000C0655" w:rsidP="004005C4">
      <w:pPr>
        <w:ind w:left="540"/>
        <w:jc w:val="both"/>
        <w:rPr>
          <w:sz w:val="24"/>
          <w:szCs w:val="24"/>
          <w:lang w:val="kk-KZ"/>
        </w:rPr>
      </w:pPr>
      <w:r w:rsidRPr="004005C4">
        <w:rPr>
          <w:sz w:val="24"/>
          <w:szCs w:val="24"/>
          <w:lang w:val="kk-KZ"/>
        </w:rPr>
        <w:t>- дағдарыстық жағдайы (запастар мен шығындар қаражат көздермен қамтамасыз етілмеген, яғни кәсіпорын банкротқа ұшырау шегінде тұр деген сөз).</w:t>
      </w:r>
    </w:p>
    <w:p w:rsidR="000C0655" w:rsidRPr="004005C4" w:rsidRDefault="000C0655" w:rsidP="004005C4">
      <w:pPr>
        <w:ind w:firstLine="540"/>
        <w:jc w:val="both"/>
        <w:rPr>
          <w:sz w:val="24"/>
          <w:szCs w:val="24"/>
          <w:lang w:val="kk-KZ"/>
        </w:rPr>
      </w:pPr>
      <w:r w:rsidRPr="004005C4">
        <w:rPr>
          <w:sz w:val="24"/>
          <w:szCs w:val="24"/>
          <w:lang w:val="kk-KZ"/>
        </w:rPr>
        <w:t xml:space="preserve">   Теңдестік өтімділігін талдау кәсіпорынның несиеқабілеттілігін, яғни оның өз міндеттемелерін орындай алатындығын бағалауға мүмкіндік береді. Өтімділік кәсіпорынның </w:t>
      </w:r>
      <w:r w:rsidRPr="004005C4">
        <w:rPr>
          <w:sz w:val="24"/>
          <w:szCs w:val="24"/>
          <w:lang w:val="kk-KZ"/>
        </w:rPr>
        <w:lastRenderedPageBreak/>
        <w:t>активтерін ақшаға айналдыру уақыты міндеттемелерін өтеу мерзіміне сәйкес келіп, өз активтерімен міндеттемелерді өтеуімен анықталады. Демек, едәуір өтімді активтер (ақша және құнды қағаздар) көлемі ең қауырт міндеттемелерге тең не одан артық болуы тиіс; жылдам іске асырылатын активтер (дебиторлық қарыз және басқа активтер) қысқамерзімді пассивтерге (қысқамерзімді несиелер мен қарыз қаражатары) тең немесе артық болуы; баяу іске асырылатын активтер (келешек кезеңге арналған шығындарды есептемегенде, басқа запастар мен шығындар) - ұзақмерзімді пассивтерге тең немесе артық болуы; іске асырылуы қиын активтер (материалдық емес активтер, негізгі капитал, аяқталмаған капиталдық салымдар) тұрақты пассивтерге(меншікті капитал көздеріне) сәйкес болуы тиіс. Осы аталған шарттар орындалған жағдайда теңдестік өтімділігі  абсолютті деп саналады. Егер бір немесе бірнеше шарт орындалмайтын болса, онда теңдестік өтімділігі белгілі бір дәрежеде абсолютті өтімділігінен ауытқуы мүмкін. Теңдестік өтімділігіне кешенді түрде баға беру үшін жалпы  өтімділік көрсеткішін келесі формуламен есептеп шығаруға болады:</w:t>
      </w:r>
    </w:p>
    <w:p w:rsidR="000C0655" w:rsidRPr="004005C4" w:rsidRDefault="000C0655" w:rsidP="004005C4">
      <w:pPr>
        <w:ind w:firstLine="540"/>
        <w:jc w:val="both"/>
        <w:rPr>
          <w:sz w:val="24"/>
          <w:szCs w:val="24"/>
          <w:lang w:val="kk-KZ"/>
        </w:rPr>
      </w:pPr>
    </w:p>
    <w:p w:rsidR="000C0655" w:rsidRPr="004005C4" w:rsidRDefault="000C0655" w:rsidP="004005C4">
      <w:pPr>
        <w:jc w:val="both"/>
        <w:rPr>
          <w:sz w:val="24"/>
          <w:szCs w:val="24"/>
          <w:lang w:val="kk-KZ"/>
        </w:rPr>
      </w:pPr>
      <w:r w:rsidRPr="004005C4">
        <w:rPr>
          <w:sz w:val="24"/>
          <w:szCs w:val="24"/>
          <w:lang w:val="kk-KZ"/>
        </w:rPr>
        <w:t>ƒ</w:t>
      </w:r>
      <w:r w:rsidRPr="004005C4">
        <w:rPr>
          <w:sz w:val="24"/>
          <w:szCs w:val="24"/>
          <w:vertAlign w:val="subscript"/>
          <w:lang w:val="kk-KZ"/>
        </w:rPr>
        <w:t>л</w:t>
      </w:r>
      <w:r w:rsidRPr="004005C4">
        <w:rPr>
          <w:sz w:val="24"/>
          <w:szCs w:val="24"/>
          <w:lang w:val="kk-KZ"/>
        </w:rPr>
        <w:t>=(ЕӨА + 0,5ЖІАА + 0,3БІАА)/(ҚМ + 0,5ҚМП + 0,3ҰМП)</w:t>
      </w:r>
    </w:p>
    <w:p w:rsidR="000C0655" w:rsidRPr="004005C4" w:rsidRDefault="000C0655" w:rsidP="004005C4">
      <w:pPr>
        <w:ind w:firstLine="540"/>
        <w:jc w:val="both"/>
        <w:rPr>
          <w:sz w:val="24"/>
          <w:szCs w:val="24"/>
          <w:lang w:val="kk-KZ"/>
        </w:rPr>
      </w:pPr>
      <w:r w:rsidRPr="004005C4">
        <w:rPr>
          <w:sz w:val="24"/>
          <w:szCs w:val="24"/>
          <w:lang w:val="kk-KZ"/>
        </w:rPr>
        <w:t xml:space="preserve">мұндағы: ЕӨА - едәуір өтімділікті активтер;               </w:t>
      </w:r>
    </w:p>
    <w:p w:rsidR="000C0655" w:rsidRPr="004005C4" w:rsidRDefault="000C0655" w:rsidP="004005C4">
      <w:pPr>
        <w:jc w:val="both"/>
        <w:rPr>
          <w:sz w:val="24"/>
          <w:szCs w:val="24"/>
          <w:lang w:val="kk-KZ"/>
        </w:rPr>
      </w:pPr>
      <w:r w:rsidRPr="004005C4">
        <w:rPr>
          <w:sz w:val="24"/>
          <w:szCs w:val="24"/>
          <w:lang w:val="kk-KZ"/>
        </w:rPr>
        <w:t xml:space="preserve">                      ЖІАА - жылдам іске асырылатын активтер;</w:t>
      </w:r>
    </w:p>
    <w:p w:rsidR="000C0655" w:rsidRPr="004005C4" w:rsidRDefault="000C0655" w:rsidP="004005C4">
      <w:pPr>
        <w:jc w:val="both"/>
        <w:rPr>
          <w:sz w:val="24"/>
          <w:szCs w:val="24"/>
          <w:lang w:val="kk-KZ"/>
        </w:rPr>
      </w:pPr>
      <w:r w:rsidRPr="004005C4">
        <w:rPr>
          <w:sz w:val="24"/>
          <w:szCs w:val="24"/>
          <w:lang w:val="kk-KZ"/>
        </w:rPr>
        <w:t xml:space="preserve">                        БІАА - баяу іске асырылатын активтер ;</w:t>
      </w:r>
    </w:p>
    <w:p w:rsidR="000C0655" w:rsidRPr="004005C4" w:rsidRDefault="000C0655" w:rsidP="004005C4">
      <w:pPr>
        <w:jc w:val="both"/>
        <w:rPr>
          <w:sz w:val="24"/>
          <w:szCs w:val="24"/>
          <w:lang w:val="kk-KZ"/>
        </w:rPr>
      </w:pPr>
      <w:r w:rsidRPr="004005C4">
        <w:rPr>
          <w:sz w:val="24"/>
          <w:szCs w:val="24"/>
          <w:lang w:val="kk-KZ"/>
        </w:rPr>
        <w:t xml:space="preserve">                        ҚМ - қауырт міндеттемелер; </w:t>
      </w:r>
    </w:p>
    <w:p w:rsidR="000C0655" w:rsidRPr="004005C4" w:rsidRDefault="000C0655" w:rsidP="004005C4">
      <w:pPr>
        <w:jc w:val="both"/>
        <w:rPr>
          <w:sz w:val="24"/>
          <w:szCs w:val="24"/>
          <w:lang w:val="kk-KZ"/>
        </w:rPr>
      </w:pPr>
      <w:r w:rsidRPr="004005C4">
        <w:rPr>
          <w:sz w:val="24"/>
          <w:szCs w:val="24"/>
          <w:lang w:val="kk-KZ"/>
        </w:rPr>
        <w:t xml:space="preserve">                        ҚМП -қысқамерзімді пассивтер;</w:t>
      </w:r>
    </w:p>
    <w:p w:rsidR="000C0655" w:rsidRPr="004005C4" w:rsidRDefault="000C0655" w:rsidP="004005C4">
      <w:pPr>
        <w:jc w:val="both"/>
        <w:rPr>
          <w:sz w:val="24"/>
          <w:szCs w:val="24"/>
          <w:lang w:val="kk-KZ"/>
        </w:rPr>
      </w:pPr>
      <w:r w:rsidRPr="004005C4">
        <w:rPr>
          <w:sz w:val="24"/>
          <w:szCs w:val="24"/>
          <w:lang w:val="kk-KZ"/>
        </w:rPr>
        <w:t xml:space="preserve">                       ҰМП -ұзақмерзімді пассивтер.</w:t>
      </w:r>
    </w:p>
    <w:p w:rsidR="000C0655" w:rsidRPr="004005C4" w:rsidRDefault="000C0655" w:rsidP="004005C4">
      <w:pPr>
        <w:ind w:firstLine="540"/>
        <w:jc w:val="both"/>
        <w:rPr>
          <w:sz w:val="24"/>
          <w:szCs w:val="24"/>
          <w:lang w:val="kk-KZ"/>
        </w:rPr>
      </w:pPr>
      <w:r w:rsidRPr="004005C4">
        <w:rPr>
          <w:sz w:val="24"/>
          <w:szCs w:val="24"/>
          <w:lang w:val="kk-KZ"/>
        </w:rPr>
        <w:t xml:space="preserve">  Қаржы коэффициентін талдау кәсіпорын жағдайының орнықтылығы жайлы өзгерістерін зерттеу мақсатымен немесе бірнеше бәсекелес кәсіпорындарды салыстыру үшін жасалады. Табыстылық пен іскерлік белсенділіктің негізгі коэффициенттері 12.1 және 12.2- кестелерде келтірілген.</w:t>
      </w:r>
    </w:p>
    <w:p w:rsidR="000C0655" w:rsidRPr="004005C4" w:rsidRDefault="000C0655" w:rsidP="004005C4">
      <w:pPr>
        <w:ind w:firstLine="540"/>
        <w:jc w:val="both"/>
        <w:rPr>
          <w:sz w:val="24"/>
          <w:szCs w:val="24"/>
          <w:lang w:val="kk-KZ"/>
        </w:rPr>
      </w:pPr>
      <w:r w:rsidRPr="004005C4">
        <w:rPr>
          <w:sz w:val="24"/>
          <w:szCs w:val="24"/>
          <w:lang w:val="kk-KZ"/>
        </w:rPr>
        <w:t xml:space="preserve">  Кәсіпорынның іс-әрекетінің қаржылық нәтижелерін талдау мына бағыттарда жүргізіледі:</w:t>
      </w:r>
    </w:p>
    <w:p w:rsidR="000C0655" w:rsidRPr="004005C4" w:rsidRDefault="000C0655" w:rsidP="004005C4">
      <w:pPr>
        <w:ind w:firstLine="540"/>
        <w:jc w:val="both"/>
        <w:rPr>
          <w:sz w:val="24"/>
          <w:szCs w:val="24"/>
          <w:lang w:val="kk-KZ"/>
        </w:rPr>
      </w:pPr>
      <w:r w:rsidRPr="004005C4">
        <w:rPr>
          <w:sz w:val="24"/>
          <w:szCs w:val="24"/>
          <w:lang w:val="kk-KZ"/>
        </w:rPr>
        <w:t>-пайда көрсеткіші динамикасын бағалау;</w:t>
      </w:r>
    </w:p>
    <w:p w:rsidR="000C0655" w:rsidRPr="004005C4" w:rsidRDefault="000C0655" w:rsidP="004005C4">
      <w:pPr>
        <w:ind w:firstLine="540"/>
        <w:jc w:val="both"/>
        <w:rPr>
          <w:sz w:val="24"/>
          <w:szCs w:val="24"/>
          <w:lang w:val="kk-KZ"/>
        </w:rPr>
      </w:pPr>
      <w:r w:rsidRPr="004005C4">
        <w:rPr>
          <w:sz w:val="24"/>
          <w:szCs w:val="24"/>
          <w:lang w:val="kk-KZ"/>
        </w:rPr>
        <w:t>-пайданы бөлудің дәлелдігін талдау;</w:t>
      </w:r>
    </w:p>
    <w:p w:rsidR="000C0655" w:rsidRPr="004005C4" w:rsidRDefault="000C0655" w:rsidP="004005C4">
      <w:pPr>
        <w:ind w:firstLine="540"/>
        <w:jc w:val="both"/>
        <w:rPr>
          <w:sz w:val="24"/>
          <w:szCs w:val="24"/>
          <w:lang w:val="kk-KZ"/>
        </w:rPr>
      </w:pPr>
      <w:r w:rsidRPr="004005C4">
        <w:rPr>
          <w:sz w:val="24"/>
          <w:szCs w:val="24"/>
          <w:lang w:val="kk-KZ"/>
        </w:rPr>
        <w:t>-пайданың өсу факторларын талдау;</w:t>
      </w:r>
    </w:p>
    <w:p w:rsidR="000C0655" w:rsidRPr="004005C4" w:rsidRDefault="000C0655" w:rsidP="004005C4">
      <w:pPr>
        <w:ind w:firstLine="540"/>
        <w:jc w:val="both"/>
        <w:rPr>
          <w:sz w:val="24"/>
          <w:szCs w:val="24"/>
          <w:lang w:val="kk-KZ"/>
        </w:rPr>
      </w:pPr>
      <w:r w:rsidRPr="004005C4">
        <w:rPr>
          <w:sz w:val="24"/>
          <w:szCs w:val="24"/>
          <w:lang w:val="kk-KZ"/>
        </w:rPr>
        <w:t>-табыстылық пен іскерлік белсенділікті бағалау.</w:t>
      </w:r>
    </w:p>
    <w:p w:rsidR="000C0655" w:rsidRPr="004005C4" w:rsidRDefault="000C0655" w:rsidP="004005C4">
      <w:pPr>
        <w:ind w:firstLine="540"/>
        <w:jc w:val="both"/>
        <w:rPr>
          <w:sz w:val="24"/>
          <w:szCs w:val="24"/>
          <w:lang w:val="kk-KZ"/>
        </w:rPr>
      </w:pPr>
      <w:r w:rsidRPr="004005C4">
        <w:rPr>
          <w:sz w:val="24"/>
          <w:szCs w:val="24"/>
          <w:lang w:val="kk-KZ"/>
        </w:rPr>
        <w:t xml:space="preserve">  Сонымен қатар, қаржылық жоспар құру кезінде кәсіпорынның қаржылық дамуына қажетті қаражаттарды анықтау үшін қаржылық жоспарды инвестициялық жоба ретінде бағалауды қажет етеді деп болжанады. Бұл дегеніміз - бизнес-жоспарда қарастырылған қаржы жұмсалымдары экономикалық тиімділік жағынан негізделген болуы тиіс. Жоспардың басқа бөлімдеріндегі барлық көрсеткіштердің негіздемесі болғанда ғана қаржылық нәтижелер болжамы нақты болады. Мысалы, сатудан түскен табыс болжамдық бағаға сүйеніп анықталады және түбегейлі маркетингтік зерттеулерге негізделуі тиіс. Болжамдық есептеу дәлдігіне өндіріске жұмсауы жоспарланған материалдар мен шығындар көлемі көбірек ықпал етеді. Оны анықтау кезінде жоспарлық кезең ішінде орын алуы мүмкін өзгерістерді ескере отырып, есептеулерді бірнеше нұсқада жасау қажет. Сатылым көлемін, саттылған өнімді өндірге жұмсалған шығындар, сатылымнан бөлек операциялардан келген табыс пен шығысты болжап, өндірісті дамытуға және өнімді өткізуге қажет қосымша резерв көздерін табуды көздеу керек. Мұндай қосымша мүмкіндіктер кәсіпорын іс-әрекетінің бейіміне қарай құрылған бизнес-жоспарда белгіленуі мүмкін. Кәсіпорынның  қаржы-шаруашылық іс-әрекетін талдау нәтижесінде анықталған қосымша қаржы мүмкіндіктері шынайы бағалануы үшін оны жоспарлық кезеңнің әртүрлі мүмкін жағдайын ескере отырып, бірнеше нұсқада жасау қажет.</w:t>
      </w:r>
    </w:p>
    <w:p w:rsidR="000C0655" w:rsidRPr="004005C4" w:rsidRDefault="000C0655" w:rsidP="004005C4">
      <w:pPr>
        <w:jc w:val="both"/>
        <w:rPr>
          <w:sz w:val="24"/>
          <w:szCs w:val="24"/>
          <w:lang w:val="kk-KZ"/>
        </w:rPr>
      </w:pPr>
      <w:r w:rsidRPr="004005C4">
        <w:rPr>
          <w:sz w:val="24"/>
          <w:szCs w:val="24"/>
          <w:lang w:val="kk-KZ"/>
        </w:rPr>
        <w:t xml:space="preserve">   Дисконтталатын ақша ағындары үлгісі қаржы-шаруашылық іс-әрекет нәтижелерін болжау негізінде құралады. Бұл жағдайда жалпы қаржылық нәтиже  кәсіпорынды сауықтыру қаржылық жоспарын іске асыратын әр жылдың дисконтталатын ақша ағындары және жоспарлық кезеңнен тыс ағымдық дисконтталатын құн жиынтығының реті есептеледі. Дисконтталатын ақша ағындары үлгісін құру мен оны бизнес-жоспарға енгізу қажеттілігі қаржылық нәтижелер болжамындағы шығындардың басым бөлігі  төлемдер кезектілігін көрсетпейтіндігінен келіп туындайды. Дәлірек айтқанда, пайда әрқашан кәсіпорын есеп-шотындағы қаржы «артықтығын» </w:t>
      </w:r>
      <w:r w:rsidRPr="004005C4">
        <w:rPr>
          <w:sz w:val="24"/>
          <w:szCs w:val="24"/>
          <w:lang w:val="kk-KZ"/>
        </w:rPr>
        <w:lastRenderedPageBreak/>
        <w:t>білдірмейді, ал есеп-шотта қаржы болуы кәсіпорынға пайда түсті деген сөз де емес.</w:t>
      </w:r>
    </w:p>
    <w:p w:rsidR="000C0655" w:rsidRPr="004005C4" w:rsidRDefault="000C0655" w:rsidP="004005C4">
      <w:pPr>
        <w:jc w:val="both"/>
        <w:rPr>
          <w:sz w:val="24"/>
          <w:szCs w:val="24"/>
          <w:lang w:val="kk-KZ"/>
        </w:rPr>
      </w:pPr>
      <w:r w:rsidRPr="004005C4">
        <w:rPr>
          <w:sz w:val="24"/>
          <w:szCs w:val="24"/>
          <w:lang w:val="kk-KZ"/>
        </w:rPr>
        <w:t xml:space="preserve">   Ақша ағындары үлгісін құру арқылы болжаудың басты міндеті- ақша қаражаттары түсу және жұмсалуын белгілі бір уақыт кезінде бірдей болуын ұйымдастыру, демек, кәсіпорынның келешектегі өтімділігін қамтамасыз ету болап табылады.</w:t>
      </w:r>
    </w:p>
    <w:p w:rsidR="000C0655" w:rsidRPr="004005C4" w:rsidRDefault="000C0655" w:rsidP="004005C4">
      <w:pPr>
        <w:jc w:val="both"/>
        <w:rPr>
          <w:sz w:val="24"/>
          <w:szCs w:val="24"/>
          <w:lang w:val="kk-KZ"/>
        </w:rPr>
      </w:pPr>
      <w:r w:rsidRPr="004005C4">
        <w:rPr>
          <w:sz w:val="24"/>
          <w:szCs w:val="24"/>
          <w:lang w:val="kk-KZ"/>
        </w:rPr>
        <w:t xml:space="preserve">   Жоғарыда айтылып өткендей, бизнес-жоспарды бағалау - инвестициялық жоба ретінде бағалауды қажет етеді. Осы арада жобаны жүзеге асыру барысында (бұл-нөлдік уақыт сәті) инвестицияға жұмсалған ақша қаражаттарының орны кейінгі жылдары сол инвестициядан түскен ақшалай табыс есебінен толтырылатындығын есте ұстау керек. Осы сомалар тепе-теңдігін қамтамасыз ету үшін нөлдік уақыт аралығында жобаны жүзеге асыру кезеңі ішінде инвестицияның қосымша қаражаттар құнына түзету енгізіледі. Аталған үдеріс дисконттау деп аталады. Нөлдік уақыт аралығындағы ақша қаражаттары мөлшері ағымдық (дисконтталған, келтірілген) құнын көрсетеді. Бастапқысынан басқа іске асырылатын барлық кейінгі инвестициялар да олардың ағымдық құнына келтіріледі. Ол үшін олардың құны дисконттау коэффициентіне (ағымдық құн коэффициентіне) көбейтіледі:</w:t>
      </w:r>
    </w:p>
    <w:p w:rsidR="000C0655" w:rsidRPr="004005C4" w:rsidRDefault="000C0655" w:rsidP="004005C4">
      <w:pPr>
        <w:jc w:val="both"/>
        <w:rPr>
          <w:sz w:val="24"/>
          <w:szCs w:val="24"/>
          <w:vertAlign w:val="superscript"/>
          <w:lang w:val="kk-KZ"/>
        </w:rPr>
      </w:pPr>
      <w:r w:rsidRPr="004005C4">
        <w:rPr>
          <w:sz w:val="24"/>
          <w:szCs w:val="24"/>
          <w:lang w:val="kk-KZ"/>
        </w:rPr>
        <w:t>ағымдық құн коэффициенті = 1/(1+p)</w:t>
      </w:r>
      <w:r w:rsidRPr="004005C4">
        <w:rPr>
          <w:sz w:val="24"/>
          <w:szCs w:val="24"/>
          <w:vertAlign w:val="superscript"/>
          <w:lang w:val="kk-KZ"/>
        </w:rPr>
        <w:t>n</w:t>
      </w:r>
    </w:p>
    <w:p w:rsidR="000C0655" w:rsidRPr="004005C4" w:rsidRDefault="000C0655" w:rsidP="004005C4">
      <w:pPr>
        <w:ind w:left="1800" w:hanging="1260"/>
        <w:jc w:val="both"/>
        <w:rPr>
          <w:sz w:val="24"/>
          <w:szCs w:val="24"/>
          <w:lang w:val="kk-KZ"/>
        </w:rPr>
      </w:pPr>
      <w:r w:rsidRPr="004005C4">
        <w:rPr>
          <w:sz w:val="24"/>
          <w:szCs w:val="24"/>
          <w:lang w:val="kk-KZ"/>
        </w:rPr>
        <w:t>мұндағы:   p-таңдап алынғын дисконт мөлшерлемесі (пайда мөлшері немесе инвестор талап еткен табыс деңгейі);</w:t>
      </w:r>
    </w:p>
    <w:p w:rsidR="000C0655" w:rsidRPr="004005C4" w:rsidRDefault="000C0655" w:rsidP="004005C4">
      <w:pPr>
        <w:ind w:left="1800" w:hanging="1800"/>
        <w:jc w:val="both"/>
        <w:rPr>
          <w:sz w:val="24"/>
          <w:szCs w:val="24"/>
          <w:lang w:val="kk-KZ"/>
        </w:rPr>
      </w:pPr>
      <w:r w:rsidRPr="004005C4">
        <w:rPr>
          <w:sz w:val="24"/>
          <w:szCs w:val="24"/>
          <w:lang w:val="kk-KZ"/>
        </w:rPr>
        <w:t xml:space="preserve">                          n-жылдар саны.</w:t>
      </w:r>
    </w:p>
    <w:p w:rsidR="000C0655" w:rsidRPr="004005C4" w:rsidRDefault="000C0655" w:rsidP="004005C4">
      <w:pPr>
        <w:jc w:val="both"/>
        <w:rPr>
          <w:b/>
          <w:sz w:val="24"/>
          <w:szCs w:val="24"/>
          <w:lang w:val="kk-KZ"/>
        </w:rPr>
      </w:pPr>
      <w:r w:rsidRPr="004005C4">
        <w:rPr>
          <w:b/>
          <w:sz w:val="24"/>
          <w:szCs w:val="24"/>
          <w:lang w:val="kk-KZ"/>
        </w:rPr>
        <w:t>Бақылау сұрақтары</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Егер қаржыландыру инвестициялаумен қатар жүрмейтін болса, онда ол қандай күйде болады?</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 қандай белгілері бойынша жіктеледі?</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 динамикасы қандай экономикалық ұғыммен түсіндіріледі?</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Қаржы шығындарының шынайы жағы немен түсіндіріледі?</w:t>
      </w:r>
    </w:p>
    <w:p w:rsidR="006F6B89" w:rsidRPr="004005C4" w:rsidRDefault="006F6B89" w:rsidP="004005C4">
      <w:pPr>
        <w:jc w:val="both"/>
        <w:rPr>
          <w:sz w:val="24"/>
          <w:szCs w:val="24"/>
          <w:lang w:val="kk-KZ"/>
        </w:rPr>
      </w:pPr>
    </w:p>
    <w:p w:rsidR="00541CAA" w:rsidRPr="004005C4" w:rsidRDefault="00541CAA" w:rsidP="004005C4">
      <w:pPr>
        <w:shd w:val="clear" w:color="auto" w:fill="FFFFFF"/>
        <w:jc w:val="both"/>
        <w:rPr>
          <w:b/>
          <w:sz w:val="24"/>
          <w:szCs w:val="24"/>
          <w:lang w:val="kk-KZ"/>
        </w:rPr>
      </w:pPr>
      <w:r w:rsidRPr="004005C4">
        <w:rPr>
          <w:b/>
          <w:sz w:val="24"/>
          <w:szCs w:val="24"/>
          <w:lang w:val="kk-KZ"/>
        </w:rPr>
        <w:t>№13 Тақырып. Өндірістік ресурстардың қажттілігін жоспарлау</w:t>
      </w:r>
    </w:p>
    <w:p w:rsidR="00541CAA" w:rsidRPr="004005C4" w:rsidRDefault="00541CAA" w:rsidP="004005C4">
      <w:pPr>
        <w:jc w:val="both"/>
        <w:rPr>
          <w:b/>
          <w:sz w:val="24"/>
          <w:szCs w:val="24"/>
          <w:lang w:val="kk-KZ"/>
        </w:rPr>
      </w:pPr>
      <w:r w:rsidRPr="004005C4">
        <w:rPr>
          <w:b/>
          <w:sz w:val="24"/>
          <w:szCs w:val="24"/>
          <w:lang w:val="kk-KZ"/>
        </w:rPr>
        <w:t>Дәріс 25</w:t>
      </w:r>
    </w:p>
    <w:p w:rsidR="00541CAA" w:rsidRPr="004005C4" w:rsidRDefault="00541CAA" w:rsidP="004005C4">
      <w:pPr>
        <w:shd w:val="clear" w:color="auto" w:fill="FFFFFF"/>
        <w:jc w:val="both"/>
        <w:rPr>
          <w:sz w:val="24"/>
          <w:szCs w:val="24"/>
          <w:lang w:val="kk-KZ"/>
        </w:rPr>
      </w:pPr>
      <w:r w:rsidRPr="004005C4">
        <w:rPr>
          <w:sz w:val="24"/>
          <w:szCs w:val="24"/>
          <w:lang w:val="kk-KZ"/>
        </w:rPr>
        <w:t>1  Ұзақ мерзімді пайдаланатын ресурстарды таңдау және анықтау</w:t>
      </w:r>
    </w:p>
    <w:p w:rsidR="00541CAA" w:rsidRPr="004005C4" w:rsidRDefault="00541CAA" w:rsidP="004005C4">
      <w:pPr>
        <w:shd w:val="clear" w:color="auto" w:fill="FFFFFF"/>
        <w:jc w:val="both"/>
        <w:rPr>
          <w:sz w:val="24"/>
          <w:szCs w:val="24"/>
          <w:lang w:val="kk-KZ"/>
        </w:rPr>
      </w:pPr>
      <w:r w:rsidRPr="004005C4">
        <w:rPr>
          <w:sz w:val="24"/>
          <w:szCs w:val="24"/>
          <w:lang w:val="kk-KZ"/>
        </w:rPr>
        <w:t>2 Тауарлардың шекті және маржиналды пайдалылығы</w:t>
      </w:r>
    </w:p>
    <w:p w:rsidR="00767FF3" w:rsidRPr="004005C4" w:rsidRDefault="00767FF3" w:rsidP="004005C4">
      <w:pPr>
        <w:shd w:val="clear" w:color="auto" w:fill="FFFFFF"/>
        <w:jc w:val="both"/>
        <w:rPr>
          <w:sz w:val="24"/>
          <w:szCs w:val="24"/>
          <w:lang w:val="kk-KZ"/>
        </w:rPr>
      </w:pPr>
    </w:p>
    <w:p w:rsidR="00541CAA" w:rsidRPr="004005C4" w:rsidRDefault="00541CAA" w:rsidP="004005C4">
      <w:pPr>
        <w:pStyle w:val="af1"/>
        <w:spacing w:before="0" w:beforeAutospacing="0" w:after="0" w:afterAutospacing="0"/>
        <w:ind w:firstLine="360"/>
        <w:jc w:val="both"/>
        <w:rPr>
          <w:lang w:val="kk-KZ"/>
        </w:rPr>
      </w:pPr>
      <w:r w:rsidRPr="004005C4">
        <w:rPr>
          <w:lang w:val="kk-KZ"/>
        </w:rPr>
        <w:t>Кәсіпорынның материалдық ресурстарын басқару, толығымен өндірісті басқаруда үлкен рөл ойнайды. Қазіргі таңдағы менеджментте кәсіпорындарды материалдық ресурстармен басқарудың көптеген нұсқалары бар. Материалдық ресурстарды басқару жүйесін қалыптастыру мен функциялаудың негізгі қағидалары:</w:t>
      </w:r>
    </w:p>
    <w:p w:rsidR="00541CAA" w:rsidRPr="004005C4" w:rsidRDefault="00541CAA" w:rsidP="004005C4">
      <w:pPr>
        <w:pStyle w:val="af1"/>
        <w:numPr>
          <w:ilvl w:val="0"/>
          <w:numId w:val="28"/>
        </w:numPr>
        <w:spacing w:before="0" w:beforeAutospacing="0" w:after="0" w:afterAutospacing="0"/>
        <w:jc w:val="both"/>
        <w:rPr>
          <w:lang w:val="kk-KZ"/>
        </w:rPr>
      </w:pPr>
      <w:r w:rsidRPr="004005C4">
        <w:rPr>
          <w:lang w:val="kk-KZ"/>
        </w:rPr>
        <w:t>Өнім және оның өмірлік циклының фазалары.</w:t>
      </w:r>
    </w:p>
    <w:p w:rsidR="00541CAA" w:rsidRPr="004005C4" w:rsidRDefault="00541CAA" w:rsidP="004005C4">
      <w:pPr>
        <w:pStyle w:val="af1"/>
        <w:numPr>
          <w:ilvl w:val="0"/>
          <w:numId w:val="28"/>
        </w:numPr>
        <w:spacing w:before="0" w:beforeAutospacing="0" w:after="0" w:afterAutospacing="0"/>
        <w:jc w:val="both"/>
        <w:rPr>
          <w:lang w:val="kk-KZ"/>
        </w:rPr>
      </w:pPr>
      <w:r w:rsidRPr="004005C4">
        <w:rPr>
          <w:lang w:val="kk-KZ"/>
        </w:rPr>
        <w:t>Жаңа өнімнің жасалу процесінің мазмұны.</w:t>
      </w:r>
    </w:p>
    <w:p w:rsidR="00541CAA" w:rsidRPr="004005C4" w:rsidRDefault="00541CAA" w:rsidP="004005C4">
      <w:pPr>
        <w:pStyle w:val="af1"/>
        <w:numPr>
          <w:ilvl w:val="0"/>
          <w:numId w:val="28"/>
        </w:numPr>
        <w:spacing w:before="0" w:beforeAutospacing="0" w:after="0" w:afterAutospacing="0"/>
        <w:jc w:val="both"/>
        <w:rPr>
          <w:lang w:val="kk-KZ"/>
        </w:rPr>
      </w:pPr>
      <w:r w:rsidRPr="004005C4">
        <w:rPr>
          <w:lang w:val="kk-KZ"/>
        </w:rPr>
        <w:t>Техникалық дайындық.</w:t>
      </w:r>
    </w:p>
    <w:p w:rsidR="00541CAA" w:rsidRPr="004005C4" w:rsidRDefault="00541CAA" w:rsidP="004005C4">
      <w:pPr>
        <w:pStyle w:val="af1"/>
        <w:spacing w:before="0" w:beforeAutospacing="0" w:after="0" w:afterAutospacing="0"/>
        <w:ind w:left="360"/>
        <w:jc w:val="both"/>
        <w:rPr>
          <w:lang w:val="kk-KZ"/>
        </w:rPr>
      </w:pPr>
      <w:r w:rsidRPr="004005C4">
        <w:rPr>
          <w:lang w:val="kk-KZ"/>
        </w:rPr>
        <w:t>1. Кәсіпорынның атқарған жұмысының нәтижесі ретінде онымен бірге нарыққа шығатын өнім болып табылады. Өнім түрлерінің көпшілігінің бастапқы белгісі олардың шектелген сұраныс кезеңіне ие болуында. Осы кезеңді білу кез – келген өндірістік кәсіпорынға ерекше маңызды. Өнімнің пайда болуынан бастап оның пайдалануының тоқтатылуына дейінгі кезеңді оның өмірлік циклы деп атуға болады. Өнімдердің түрлеріне және қалыптарының әртүрлігіне қарамастан, олардың анықталған тіршілік циклының фазалары жалпы болып табылады және оған мыналар жатады:</w:t>
      </w:r>
    </w:p>
    <w:p w:rsidR="00541CAA" w:rsidRPr="004005C4" w:rsidRDefault="00541CAA" w:rsidP="004005C4">
      <w:pPr>
        <w:pStyle w:val="af1"/>
        <w:numPr>
          <w:ilvl w:val="0"/>
          <w:numId w:val="29"/>
        </w:numPr>
        <w:spacing w:before="0" w:beforeAutospacing="0" w:after="0" w:afterAutospacing="0"/>
        <w:jc w:val="both"/>
      </w:pPr>
      <w:r w:rsidRPr="004005C4">
        <w:t>құрылу;</w:t>
      </w:r>
    </w:p>
    <w:p w:rsidR="00541CAA" w:rsidRPr="004005C4" w:rsidRDefault="00541CAA" w:rsidP="004005C4">
      <w:pPr>
        <w:pStyle w:val="af1"/>
        <w:numPr>
          <w:ilvl w:val="0"/>
          <w:numId w:val="29"/>
        </w:numPr>
        <w:spacing w:before="0" w:beforeAutospacing="0" w:after="0" w:afterAutospacing="0"/>
        <w:jc w:val="both"/>
      </w:pPr>
      <w:r w:rsidRPr="004005C4">
        <w:t>игерілу;</w:t>
      </w:r>
    </w:p>
    <w:p w:rsidR="00541CAA" w:rsidRPr="004005C4" w:rsidRDefault="00541CAA" w:rsidP="004005C4">
      <w:pPr>
        <w:pStyle w:val="af1"/>
        <w:numPr>
          <w:ilvl w:val="0"/>
          <w:numId w:val="29"/>
        </w:numPr>
        <w:spacing w:before="0" w:beforeAutospacing="0" w:after="0" w:afterAutospacing="0"/>
        <w:jc w:val="both"/>
      </w:pPr>
      <w:r w:rsidRPr="004005C4">
        <w:t>өсу;</w:t>
      </w:r>
    </w:p>
    <w:p w:rsidR="00541CAA" w:rsidRPr="004005C4" w:rsidRDefault="00541CAA" w:rsidP="004005C4">
      <w:pPr>
        <w:pStyle w:val="af1"/>
        <w:numPr>
          <w:ilvl w:val="0"/>
          <w:numId w:val="29"/>
        </w:numPr>
        <w:spacing w:before="0" w:beforeAutospacing="0" w:after="0" w:afterAutospacing="0"/>
        <w:jc w:val="both"/>
      </w:pPr>
      <w:r w:rsidRPr="004005C4">
        <w:rPr>
          <w:lang w:val="kk-KZ"/>
        </w:rPr>
        <w:t>жетілу</w:t>
      </w:r>
      <w:r w:rsidRPr="004005C4">
        <w:t>і;</w:t>
      </w:r>
    </w:p>
    <w:p w:rsidR="00541CAA" w:rsidRPr="004005C4" w:rsidRDefault="00541CAA" w:rsidP="004005C4">
      <w:pPr>
        <w:pStyle w:val="af1"/>
        <w:numPr>
          <w:ilvl w:val="0"/>
          <w:numId w:val="29"/>
        </w:numPr>
        <w:spacing w:before="0" w:beforeAutospacing="0" w:after="0" w:afterAutospacing="0"/>
        <w:jc w:val="both"/>
      </w:pPr>
      <w:r w:rsidRPr="004005C4">
        <w:t>еск</w:t>
      </w:r>
      <w:r w:rsidRPr="004005C4">
        <w:rPr>
          <w:lang w:val="kk-KZ"/>
        </w:rPr>
        <w:t>і</w:t>
      </w:r>
      <w:r w:rsidRPr="004005C4">
        <w:t>руі</w:t>
      </w:r>
      <w:r w:rsidRPr="004005C4">
        <w:rPr>
          <w:lang w:val="kk-KZ"/>
        </w:rPr>
        <w:t>.</w:t>
      </w:r>
    </w:p>
    <w:p w:rsidR="00541CAA" w:rsidRPr="004005C4" w:rsidRDefault="00541CAA" w:rsidP="004005C4">
      <w:pPr>
        <w:pStyle w:val="af1"/>
        <w:spacing w:before="0" w:beforeAutospacing="0" w:after="0" w:afterAutospacing="0"/>
        <w:jc w:val="both"/>
      </w:pPr>
      <w:r w:rsidRPr="004005C4">
        <w:t xml:space="preserve">Көптеген өнімдерге осы фазалардың циклдық қайталануы жаңа модификацияның жаңашылдығын игерумен байланысты. Жекеленген тіршілік циклының фазаларына ұйымдастырылған экономикалық жағдайларға сәйкес, қаржыландырудың әдеттегі түрінде таңдаулы құндық </w:t>
      </w:r>
      <w:r w:rsidRPr="004005C4">
        <w:rPr>
          <w:lang w:val="kk-KZ"/>
        </w:rPr>
        <w:t>сипат</w:t>
      </w:r>
      <w:r w:rsidRPr="004005C4">
        <w:t xml:space="preserve">, нарықтағы тәртібінде, өнімділік көлемінде, өнімдердің өтімін және т.б </w:t>
      </w:r>
      <w:r w:rsidRPr="004005C4">
        <w:lastRenderedPageBreak/>
        <w:t>білдіреді. Сондықтан, нақты ұйымдастыру үшін әр өнімнің тіршілік циклының фазасын дұрыс теңестіру маңызды.</w:t>
      </w:r>
    </w:p>
    <w:p w:rsidR="00541CAA" w:rsidRPr="004005C4" w:rsidRDefault="00541CAA" w:rsidP="004005C4">
      <w:pPr>
        <w:pStyle w:val="af1"/>
        <w:numPr>
          <w:ilvl w:val="0"/>
          <w:numId w:val="30"/>
        </w:numPr>
        <w:spacing w:before="0" w:beforeAutospacing="0" w:after="0" w:afterAutospacing="0"/>
        <w:jc w:val="both"/>
      </w:pPr>
      <w:r w:rsidRPr="004005C4">
        <w:rPr>
          <w:bCs/>
        </w:rPr>
        <w:t>2.</w:t>
      </w:r>
      <w:r w:rsidRPr="004005C4">
        <w:t xml:space="preserve"> Жаңа өнімді құруға байланысты инновациялық </w:t>
      </w:r>
      <w:r w:rsidRPr="004005C4">
        <w:rPr>
          <w:lang w:val="kk-KZ"/>
        </w:rPr>
        <w:t>үрдіс</w:t>
      </w:r>
      <w:r w:rsidRPr="004005C4">
        <w:t xml:space="preserve">тің үш негізгі фазасын ерекшелеуге болады: </w:t>
      </w:r>
    </w:p>
    <w:p w:rsidR="00541CAA" w:rsidRPr="004005C4" w:rsidRDefault="00541CAA" w:rsidP="004005C4">
      <w:pPr>
        <w:pStyle w:val="af1"/>
        <w:numPr>
          <w:ilvl w:val="0"/>
          <w:numId w:val="30"/>
        </w:numPr>
        <w:spacing w:before="0" w:beforeAutospacing="0" w:after="0" w:afterAutospacing="0"/>
        <w:jc w:val="both"/>
      </w:pPr>
      <w:r w:rsidRPr="004005C4">
        <w:t>Өнім концепциясын қалыптастыру; Жаңа өнімді жобалау;</w:t>
      </w:r>
    </w:p>
    <w:p w:rsidR="00541CAA" w:rsidRPr="004005C4" w:rsidRDefault="00541CAA" w:rsidP="004005C4">
      <w:pPr>
        <w:pStyle w:val="af1"/>
        <w:numPr>
          <w:ilvl w:val="0"/>
          <w:numId w:val="30"/>
        </w:numPr>
        <w:spacing w:before="0" w:beforeAutospacing="0" w:after="0" w:afterAutospacing="0"/>
        <w:jc w:val="both"/>
      </w:pPr>
      <w:r w:rsidRPr="004005C4">
        <w:t>Жаңа өнімнің өндірісін игеру және оны нарыққа өткізу</w:t>
      </w:r>
      <w:r w:rsidRPr="004005C4">
        <w:rPr>
          <w:lang w:val="kk-KZ"/>
        </w:rPr>
        <w:t>.</w:t>
      </w:r>
    </w:p>
    <w:p w:rsidR="00541CAA" w:rsidRPr="004005C4" w:rsidRDefault="00541CAA" w:rsidP="004005C4">
      <w:pPr>
        <w:pStyle w:val="af1"/>
        <w:spacing w:before="0" w:beforeAutospacing="0" w:after="0" w:afterAutospacing="0"/>
        <w:jc w:val="both"/>
      </w:pPr>
      <w:r w:rsidRPr="004005C4">
        <w:rPr>
          <w:i/>
          <w:iCs/>
        </w:rPr>
        <w:t>Бірінші фазада –</w:t>
      </w:r>
      <w:r w:rsidRPr="004005C4">
        <w:t xml:space="preserve"> өнім концепциясын қалыптастыру фазасы – жаңа өнімге сұраныс мүмкіндігі туралы экономикалық және ғылыми техникалық нарықтағы жағдай туралы, басқа өндіруші бәсекелестік ұстанымы, өнімнің дамуындағы шектеуліктер мен ғылыми және техникалық потенциалдықтар туралы кешенді талдау жасалады. Инновациялық процесстің екінші фазасында жаңа өнімнің өзіндік жобалауы іске асырылады. Инновациялық процестің қорытынды үшінші фазасы – өндірісті игеру және жаңа өндірісті нарыққа өткізу – техникалық дайындықты бастап, жаңа өндірістіжобалау туралы кешенді жұмысты өтуізуде. Инновациялық процесс жаңа өнімді нарыққа өткізу туралы жұмысы және осыған байланысты өнеркәсіптің дистрюбьотикалық қызметін ақтайды.</w:t>
      </w:r>
    </w:p>
    <w:p w:rsidR="00541CAA" w:rsidRPr="004005C4" w:rsidRDefault="00541CAA" w:rsidP="004005C4">
      <w:pPr>
        <w:pStyle w:val="af1"/>
        <w:spacing w:before="0" w:beforeAutospacing="0" w:after="0" w:afterAutospacing="0"/>
        <w:jc w:val="both"/>
      </w:pPr>
      <w:r w:rsidRPr="004005C4">
        <w:t>Жаңа өнімді шығару, өндірістің конструкторлық дайындығын өткен болуы мүмкін, егер техникалық құжаттар мұқият өңделген болса және өндіріс процестері, технологиялық жабдықтары құралдармен пайдаланылған болса. Жаңа өндірісті технологиямен қамтамасыз ету өзіндік кешенді жұмыс, өндірістік технологиялық дайындығының мазмұнын құрайтын көлемінде іске асырылады. Кәсіпорындарда технологиялық дайындықты ұйымдастыру өндірістің технологиялық дайындығының жалпыға бірдей жүйесі мемлекеттік стандарттар талабымен шектеледі.</w:t>
      </w:r>
    </w:p>
    <w:p w:rsidR="00541CAA" w:rsidRPr="004005C4" w:rsidRDefault="00541CAA" w:rsidP="004005C4">
      <w:pPr>
        <w:pStyle w:val="af1"/>
        <w:spacing w:before="0" w:beforeAutospacing="0" w:after="0" w:afterAutospacing="0"/>
        <w:jc w:val="both"/>
      </w:pPr>
      <w:r w:rsidRPr="004005C4">
        <w:rPr>
          <w:bCs/>
        </w:rPr>
        <w:t xml:space="preserve">3. </w:t>
      </w:r>
      <w:r w:rsidRPr="004005C4">
        <w:t xml:space="preserve">Өндірістің технологиялық дайындығы – бұл өзара байланысты процестердің жиынтығы, белгіленген мерзімде жаңа өнімді шығаруға кәсіпорынның технологияалық дайындығы қамтамасыз ететін, белгіленген сапа параметрлеріне, өндіріс көлемі мен шығыс деңгейіне сәйкес келеді. Технологиялық прцестерді өңдеу тереңділігі мен олардың бөлшектеу дәрежесі жаңа өнімді ұйымдастыру түрінен және </w:t>
      </w:r>
      <w:r w:rsidRPr="004005C4">
        <w:rPr>
          <w:lang w:val="kk-KZ"/>
        </w:rPr>
        <w:t>материалды ресурстарының қозғалыс құрылымдарын дұрыс және шынайы жасау қажет.</w:t>
      </w:r>
    </w:p>
    <w:p w:rsidR="00541CAA" w:rsidRPr="004005C4" w:rsidRDefault="00541CAA" w:rsidP="004005C4">
      <w:pPr>
        <w:pStyle w:val="af1"/>
        <w:spacing w:before="0" w:beforeAutospacing="0" w:after="0" w:afterAutospacing="0"/>
        <w:jc w:val="both"/>
      </w:pPr>
      <w:r w:rsidRPr="004005C4">
        <w:t>Ресурстық қорлардың факторлары:</w:t>
      </w:r>
    </w:p>
    <w:p w:rsidR="00541CAA" w:rsidRPr="004005C4" w:rsidRDefault="00541CAA" w:rsidP="004005C4">
      <w:pPr>
        <w:pStyle w:val="af1"/>
        <w:spacing w:before="0" w:beforeAutospacing="0" w:after="0" w:afterAutospacing="0"/>
        <w:jc w:val="both"/>
      </w:pPr>
      <w:r w:rsidRPr="004005C4">
        <w:t>1. Техникалық:</w:t>
      </w:r>
    </w:p>
    <w:p w:rsidR="00541CAA" w:rsidRPr="004005C4" w:rsidRDefault="00541CAA" w:rsidP="004005C4">
      <w:pPr>
        <w:pStyle w:val="af1"/>
        <w:numPr>
          <w:ilvl w:val="0"/>
          <w:numId w:val="23"/>
        </w:numPr>
        <w:spacing w:before="0" w:beforeAutospacing="0" w:after="0" w:afterAutospacing="0"/>
        <w:jc w:val="both"/>
      </w:pPr>
      <w:r w:rsidRPr="004005C4">
        <w:t>Мате</w:t>
      </w:r>
      <w:r w:rsidRPr="004005C4">
        <w:rPr>
          <w:lang w:val="kk-KZ"/>
        </w:rPr>
        <w:t>р</w:t>
      </w:r>
      <w:r w:rsidRPr="004005C4">
        <w:t>иалдардың шығындарын азайтуын қамтамасыз ететін технологияларды қолдану;</w:t>
      </w:r>
    </w:p>
    <w:p w:rsidR="00541CAA" w:rsidRPr="004005C4" w:rsidRDefault="00541CAA" w:rsidP="004005C4">
      <w:pPr>
        <w:pStyle w:val="af1"/>
        <w:numPr>
          <w:ilvl w:val="0"/>
          <w:numId w:val="23"/>
        </w:numPr>
        <w:spacing w:before="0" w:beforeAutospacing="0" w:after="0" w:afterAutospacing="0"/>
        <w:jc w:val="both"/>
      </w:pPr>
      <w:r w:rsidRPr="004005C4">
        <w:t>Материалдардың шығындар тиімділігін қажет ететін құрал – жабдықтарды қолдану;</w:t>
      </w:r>
    </w:p>
    <w:p w:rsidR="00541CAA" w:rsidRPr="004005C4" w:rsidRDefault="00541CAA" w:rsidP="004005C4">
      <w:pPr>
        <w:pStyle w:val="af1"/>
        <w:numPr>
          <w:ilvl w:val="0"/>
          <w:numId w:val="23"/>
        </w:numPr>
        <w:spacing w:before="0" w:beforeAutospacing="0" w:after="0" w:afterAutospacing="0"/>
        <w:jc w:val="both"/>
      </w:pPr>
      <w:r w:rsidRPr="004005C4">
        <w:t>Қолданылатын ресурстардың сапасын жақсарту және алдын ала берілген тапсырмалармен материалдарды жасау;</w:t>
      </w:r>
    </w:p>
    <w:p w:rsidR="00541CAA" w:rsidRPr="004005C4" w:rsidRDefault="00541CAA" w:rsidP="004005C4">
      <w:pPr>
        <w:pStyle w:val="af1"/>
        <w:numPr>
          <w:ilvl w:val="0"/>
          <w:numId w:val="23"/>
        </w:numPr>
        <w:spacing w:before="0" w:beforeAutospacing="0" w:after="0" w:afterAutospacing="0"/>
        <w:jc w:val="both"/>
      </w:pPr>
      <w:r w:rsidRPr="004005C4">
        <w:t xml:space="preserve">Ресурстардың сақталуын және техникалық базаның тасымалдауын </w:t>
      </w:r>
    </w:p>
    <w:p w:rsidR="00541CAA" w:rsidRPr="004005C4" w:rsidRDefault="00541CAA" w:rsidP="004005C4">
      <w:pPr>
        <w:pStyle w:val="af1"/>
        <w:spacing w:before="0" w:beforeAutospacing="0" w:after="0" w:afterAutospacing="0"/>
        <w:jc w:val="both"/>
      </w:pPr>
      <w:r w:rsidRPr="004005C4">
        <w:t>жетілдіру;</w:t>
      </w:r>
    </w:p>
    <w:p w:rsidR="00541CAA" w:rsidRPr="004005C4" w:rsidRDefault="00541CAA" w:rsidP="004005C4">
      <w:pPr>
        <w:pStyle w:val="af1"/>
        <w:numPr>
          <w:ilvl w:val="0"/>
          <w:numId w:val="24"/>
        </w:numPr>
        <w:spacing w:before="0" w:beforeAutospacing="0" w:after="0" w:afterAutospacing="0"/>
        <w:jc w:val="both"/>
      </w:pPr>
      <w:r w:rsidRPr="004005C4">
        <w:t>Шикізатты қайта өңдеуде технологиялық тәртіпті жетілдіру;</w:t>
      </w:r>
    </w:p>
    <w:p w:rsidR="00541CAA" w:rsidRPr="004005C4" w:rsidRDefault="00541CAA" w:rsidP="004005C4">
      <w:pPr>
        <w:pStyle w:val="af1"/>
        <w:numPr>
          <w:ilvl w:val="0"/>
          <w:numId w:val="24"/>
        </w:numPr>
        <w:spacing w:before="0" w:beforeAutospacing="0" w:after="0" w:afterAutospacing="0"/>
        <w:jc w:val="both"/>
      </w:pPr>
      <w:r w:rsidRPr="004005C4">
        <w:t>Ресурстардың шығынын модельдеу үшін экспериментальды базаны құру;</w:t>
      </w:r>
    </w:p>
    <w:p w:rsidR="00541CAA" w:rsidRPr="004005C4" w:rsidRDefault="00541CAA" w:rsidP="004005C4">
      <w:pPr>
        <w:pStyle w:val="af1"/>
        <w:spacing w:before="0" w:beforeAutospacing="0" w:after="0" w:afterAutospacing="0"/>
        <w:jc w:val="both"/>
      </w:pPr>
      <w:r w:rsidRPr="004005C4">
        <w:t>2. Ұйымдастырушылық:</w:t>
      </w:r>
    </w:p>
    <w:p w:rsidR="00541CAA" w:rsidRPr="004005C4" w:rsidRDefault="00541CAA" w:rsidP="004005C4">
      <w:pPr>
        <w:pStyle w:val="af1"/>
        <w:numPr>
          <w:ilvl w:val="0"/>
          <w:numId w:val="25"/>
        </w:numPr>
        <w:spacing w:before="0" w:beforeAutospacing="0" w:after="0" w:afterAutospacing="0"/>
        <w:jc w:val="both"/>
      </w:pPr>
      <w:r w:rsidRPr="004005C4">
        <w:t>Ресурстарды пайдалану және есепке алуды ұйымдастыруды жетілдіру;</w:t>
      </w:r>
    </w:p>
    <w:p w:rsidR="00541CAA" w:rsidRPr="004005C4" w:rsidRDefault="00541CAA" w:rsidP="004005C4">
      <w:pPr>
        <w:pStyle w:val="af1"/>
        <w:numPr>
          <w:ilvl w:val="0"/>
          <w:numId w:val="25"/>
        </w:numPr>
        <w:spacing w:before="0" w:beforeAutospacing="0" w:after="0" w:afterAutospacing="0"/>
        <w:jc w:val="both"/>
      </w:pPr>
      <w:r w:rsidRPr="004005C4">
        <w:t>Ресурстарды алу мен пайдалануға дейінгі циклды қысқарту;</w:t>
      </w:r>
    </w:p>
    <w:p w:rsidR="00541CAA" w:rsidRPr="004005C4" w:rsidRDefault="00541CAA" w:rsidP="004005C4">
      <w:pPr>
        <w:pStyle w:val="af1"/>
        <w:numPr>
          <w:ilvl w:val="0"/>
          <w:numId w:val="25"/>
        </w:numPr>
        <w:spacing w:before="0" w:beforeAutospacing="0" w:after="0" w:afterAutospacing="0"/>
        <w:jc w:val="both"/>
      </w:pPr>
      <w:r w:rsidRPr="004005C4">
        <w:t>Құрал – жабдықтардың технологиялық жөндеу сапасын арттыру;</w:t>
      </w:r>
    </w:p>
    <w:p w:rsidR="00541CAA" w:rsidRPr="004005C4" w:rsidRDefault="00541CAA" w:rsidP="004005C4">
      <w:pPr>
        <w:pStyle w:val="af1"/>
        <w:numPr>
          <w:ilvl w:val="0"/>
          <w:numId w:val="25"/>
        </w:numPr>
        <w:spacing w:before="0" w:beforeAutospacing="0" w:after="0" w:afterAutospacing="0"/>
        <w:jc w:val="both"/>
      </w:pPr>
      <w:r w:rsidRPr="004005C4">
        <w:t>Ресурстарды үнемдеу мақсатында еңбекті және өндірісті ұйымдастыруды жетілдіру;</w:t>
      </w:r>
    </w:p>
    <w:p w:rsidR="00541CAA" w:rsidRPr="004005C4" w:rsidRDefault="00541CAA" w:rsidP="004005C4">
      <w:pPr>
        <w:pStyle w:val="af1"/>
        <w:numPr>
          <w:ilvl w:val="0"/>
          <w:numId w:val="25"/>
        </w:numPr>
        <w:spacing w:before="0" w:beforeAutospacing="0" w:after="0" w:afterAutospacing="0"/>
        <w:jc w:val="both"/>
      </w:pPr>
      <w:r w:rsidRPr="004005C4">
        <w:t>Ресурстарды қайта пайдалануды ұйымдастыру;</w:t>
      </w:r>
    </w:p>
    <w:p w:rsidR="00541CAA" w:rsidRPr="004005C4" w:rsidRDefault="00541CAA" w:rsidP="004005C4">
      <w:pPr>
        <w:pStyle w:val="af1"/>
        <w:numPr>
          <w:ilvl w:val="0"/>
          <w:numId w:val="25"/>
        </w:numPr>
        <w:spacing w:before="0" w:beforeAutospacing="0" w:after="0" w:afterAutospacing="0"/>
        <w:jc w:val="both"/>
      </w:pPr>
      <w:r w:rsidRPr="004005C4">
        <w:t>Ресурстарды үнемдеу туралы ұйымдастыру – техникалық шараларды жасау және енгізу;</w:t>
      </w:r>
    </w:p>
    <w:p w:rsidR="00541CAA" w:rsidRPr="004005C4" w:rsidRDefault="00541CAA" w:rsidP="004005C4">
      <w:pPr>
        <w:pStyle w:val="af1"/>
        <w:spacing w:before="0" w:beforeAutospacing="0" w:after="0" w:afterAutospacing="0"/>
        <w:ind w:left="720"/>
        <w:jc w:val="both"/>
      </w:pPr>
      <w:r w:rsidRPr="004005C4">
        <w:t xml:space="preserve">3. Әлеуметті - экономикалық: </w:t>
      </w:r>
    </w:p>
    <w:p w:rsidR="00541CAA" w:rsidRPr="004005C4" w:rsidRDefault="00541CAA" w:rsidP="004005C4">
      <w:pPr>
        <w:pStyle w:val="af1"/>
        <w:numPr>
          <w:ilvl w:val="0"/>
          <w:numId w:val="25"/>
        </w:numPr>
        <w:spacing w:before="0" w:beforeAutospacing="0" w:after="0" w:afterAutospacing="0"/>
        <w:jc w:val="both"/>
      </w:pPr>
      <w:r w:rsidRPr="004005C4">
        <w:t>Қалыптасқан жағдайда уақытты үнемдеу заңының, масштаб заңының әрекетін талдау;</w:t>
      </w:r>
    </w:p>
    <w:p w:rsidR="00541CAA" w:rsidRPr="004005C4" w:rsidRDefault="00541CAA" w:rsidP="004005C4">
      <w:pPr>
        <w:pStyle w:val="af1"/>
        <w:numPr>
          <w:ilvl w:val="0"/>
          <w:numId w:val="25"/>
        </w:numPr>
        <w:spacing w:before="0" w:beforeAutospacing="0" w:after="0" w:afterAutospacing="0"/>
        <w:jc w:val="both"/>
      </w:pPr>
      <w:r w:rsidRPr="004005C4">
        <w:t>Ресурстарды басқаруға менеджменттің ғылыми сапарын қолдану;</w:t>
      </w:r>
    </w:p>
    <w:p w:rsidR="00541CAA" w:rsidRPr="004005C4" w:rsidRDefault="00541CAA" w:rsidP="004005C4">
      <w:pPr>
        <w:pStyle w:val="af1"/>
        <w:numPr>
          <w:ilvl w:val="0"/>
          <w:numId w:val="25"/>
        </w:numPr>
        <w:spacing w:before="0" w:beforeAutospacing="0" w:after="0" w:afterAutospacing="0"/>
        <w:jc w:val="both"/>
      </w:pPr>
      <w:r w:rsidRPr="004005C4">
        <w:t>ЭММ,ФСА әдістемесін, болжауды қолдану;</w:t>
      </w:r>
    </w:p>
    <w:p w:rsidR="00541CAA" w:rsidRPr="004005C4" w:rsidRDefault="00541CAA" w:rsidP="004005C4">
      <w:pPr>
        <w:pStyle w:val="af1"/>
        <w:numPr>
          <w:ilvl w:val="0"/>
          <w:numId w:val="25"/>
        </w:numPr>
        <w:spacing w:before="0" w:beforeAutospacing="0" w:after="0" w:afterAutospacing="0"/>
        <w:jc w:val="both"/>
      </w:pPr>
      <w:r w:rsidRPr="004005C4">
        <w:t>Қызметкерлердің демалысын және еңбек жағдайын жақсарту;</w:t>
      </w:r>
    </w:p>
    <w:p w:rsidR="00541CAA" w:rsidRPr="004005C4" w:rsidRDefault="00541CAA" w:rsidP="004005C4">
      <w:pPr>
        <w:pStyle w:val="af1"/>
        <w:numPr>
          <w:ilvl w:val="0"/>
          <w:numId w:val="25"/>
        </w:numPr>
        <w:spacing w:before="0" w:beforeAutospacing="0" w:after="0" w:afterAutospacing="0"/>
        <w:jc w:val="both"/>
      </w:pPr>
      <w:r w:rsidRPr="004005C4">
        <w:t>Үнемділікке жауапкершілікті және ынталандыру шараларын қолдану;</w:t>
      </w:r>
    </w:p>
    <w:p w:rsidR="00541CAA" w:rsidRPr="004005C4" w:rsidRDefault="00541CAA" w:rsidP="004005C4">
      <w:pPr>
        <w:pStyle w:val="af1"/>
        <w:numPr>
          <w:ilvl w:val="0"/>
          <w:numId w:val="25"/>
        </w:numPr>
        <w:spacing w:before="0" w:beforeAutospacing="0" w:after="0" w:afterAutospacing="0"/>
        <w:jc w:val="both"/>
      </w:pPr>
      <w:r w:rsidRPr="004005C4">
        <w:t>Үнемділік бойынша әлеуметтік – психологиялық шараларды іске асыру;</w:t>
      </w:r>
    </w:p>
    <w:p w:rsidR="00541CAA" w:rsidRPr="004005C4" w:rsidRDefault="00541CAA" w:rsidP="004005C4">
      <w:pPr>
        <w:pStyle w:val="af1"/>
        <w:spacing w:before="0" w:beforeAutospacing="0" w:after="0" w:afterAutospacing="0"/>
        <w:jc w:val="both"/>
      </w:pPr>
      <w:r w:rsidRPr="004005C4">
        <w:rPr>
          <w:bCs/>
        </w:rPr>
        <w:lastRenderedPageBreak/>
        <w:t>3</w:t>
      </w:r>
      <w:r w:rsidRPr="004005C4">
        <w:t>.Өндірістік қорлар – кәсіпорынның айналымдық қорларын құрайтын негізгі бөлім, оның құрамына енетін шикізат, негізгі және көмекші материалдар, жанармай, жанғыш сатып алынатын полуфабрикаттар, кешенді бұйымдар, қорап,қораптық материа</w:t>
      </w:r>
      <w:r w:rsidRPr="004005C4">
        <w:rPr>
          <w:lang w:val="kk-KZ"/>
        </w:rPr>
        <w:t>л</w:t>
      </w:r>
      <w:r w:rsidRPr="004005C4">
        <w:t xml:space="preserve">дар, кәсіпорынға түскен және алғашқы өңдеуге түспеген арзан бағалы және тез тозатын заттар. </w:t>
      </w:r>
    </w:p>
    <w:p w:rsidR="00541CAA" w:rsidRPr="004005C4" w:rsidRDefault="00541CAA" w:rsidP="004005C4">
      <w:pPr>
        <w:pStyle w:val="af1"/>
        <w:spacing w:before="0" w:beforeAutospacing="0" w:after="0" w:afterAutospacing="0"/>
        <w:jc w:val="both"/>
      </w:pPr>
      <w:r w:rsidRPr="004005C4">
        <w:t xml:space="preserve">Өндіріс қорларының түрлері: </w:t>
      </w:r>
    </w:p>
    <w:p w:rsidR="00541CAA" w:rsidRPr="004005C4" w:rsidRDefault="00541CAA" w:rsidP="004005C4">
      <w:pPr>
        <w:pStyle w:val="af1"/>
        <w:spacing w:before="0" w:beforeAutospacing="0" w:after="0" w:afterAutospacing="0"/>
        <w:ind w:left="720"/>
        <w:jc w:val="both"/>
      </w:pPr>
      <w:r w:rsidRPr="004005C4">
        <w:t>1.Технологиялық (өтпелі) қорлар</w:t>
      </w:r>
    </w:p>
    <w:p w:rsidR="00541CAA" w:rsidRPr="004005C4" w:rsidRDefault="00541CAA" w:rsidP="004005C4">
      <w:pPr>
        <w:pStyle w:val="af1"/>
        <w:spacing w:before="0" w:beforeAutospacing="0" w:after="0" w:afterAutospacing="0"/>
        <w:ind w:left="720"/>
        <w:jc w:val="both"/>
      </w:pPr>
      <w:r w:rsidRPr="004005C4">
        <w:t xml:space="preserve">2.Ағымдағы (циклдық) қорлар </w:t>
      </w:r>
    </w:p>
    <w:p w:rsidR="00541CAA" w:rsidRPr="004005C4" w:rsidRDefault="00541CAA" w:rsidP="004005C4">
      <w:pPr>
        <w:pStyle w:val="af1"/>
        <w:spacing w:before="0" w:beforeAutospacing="0" w:after="0" w:afterAutospacing="0"/>
        <w:ind w:left="720"/>
        <w:jc w:val="both"/>
      </w:pPr>
      <w:r w:rsidRPr="004005C4">
        <w:t>3.Резевтік (сақтандыру немесе «буферлік»)</w:t>
      </w:r>
    </w:p>
    <w:p w:rsidR="00541CAA" w:rsidRPr="004005C4" w:rsidRDefault="00541CAA" w:rsidP="004005C4">
      <w:pPr>
        <w:pStyle w:val="af1"/>
        <w:spacing w:before="0" w:beforeAutospacing="0" w:after="0" w:afterAutospacing="0"/>
        <w:jc w:val="both"/>
      </w:pPr>
      <w:r w:rsidRPr="004005C4">
        <w:t xml:space="preserve">Өндіріс қорларының негізгі белгілеуі – кәсіпорында өндірістік </w:t>
      </w:r>
      <w:r w:rsidRPr="004005C4">
        <w:rPr>
          <w:lang w:val="kk-KZ"/>
        </w:rPr>
        <w:t>үрді</w:t>
      </w:r>
      <w:r w:rsidRPr="004005C4">
        <w:t>стің үзілмеуін қамтамасыз ету.</w:t>
      </w:r>
    </w:p>
    <w:p w:rsidR="00541CAA" w:rsidRPr="004005C4" w:rsidRDefault="00541CAA" w:rsidP="004005C4">
      <w:pPr>
        <w:pStyle w:val="af1"/>
        <w:spacing w:before="0" w:beforeAutospacing="0" w:after="0" w:afterAutospacing="0"/>
        <w:jc w:val="both"/>
      </w:pPr>
      <w:r w:rsidRPr="004005C4">
        <w:t>Өндірістік қорлар</w:t>
      </w:r>
      <w:r w:rsidRPr="004005C4">
        <w:rPr>
          <w:lang w:val="kk-KZ"/>
        </w:rPr>
        <w:t>ды</w:t>
      </w:r>
      <w:r w:rsidRPr="004005C4">
        <w:t xml:space="preserve"> басқару – барлық қажетті материалдар және ресурстармен, белгіленген мерзімде уақыттылы кешенді қамтамасыз ету және аз шығынмен, кәсіпорында өндірістік қорларды басқару функционалды жүйемен жүзеге асады.</w:t>
      </w:r>
    </w:p>
    <w:p w:rsidR="00541CAA" w:rsidRPr="004005C4" w:rsidRDefault="00541CAA" w:rsidP="004005C4">
      <w:pPr>
        <w:pStyle w:val="af1"/>
        <w:spacing w:before="0" w:beforeAutospacing="0" w:after="0" w:afterAutospacing="0"/>
        <w:jc w:val="both"/>
      </w:pPr>
      <w:r w:rsidRPr="004005C4">
        <w:rPr>
          <w:bCs/>
        </w:rPr>
        <w:t xml:space="preserve">4. </w:t>
      </w:r>
      <w:r w:rsidRPr="004005C4">
        <w:t>Өндірістік қорларды басқару жүйесінің құрамында өзара байланысты екі жүйелілік қызмет етеді: жоғарғы деңгейде - материалды - техникалық жабдықпен басқару (МТЖБ); төме</w:t>
      </w:r>
      <w:r w:rsidRPr="004005C4">
        <w:rPr>
          <w:lang w:val="kk-KZ"/>
        </w:rPr>
        <w:t>н</w:t>
      </w:r>
      <w:r w:rsidRPr="004005C4">
        <w:t>гі деңгейде – қорларды сақтауды басқару (қоймаларды).</w:t>
      </w:r>
    </w:p>
    <w:p w:rsidR="00541CAA" w:rsidRPr="004005C4" w:rsidRDefault="00541CAA" w:rsidP="004005C4">
      <w:pPr>
        <w:pStyle w:val="af1"/>
        <w:spacing w:before="0" w:beforeAutospacing="0" w:after="0" w:afterAutospacing="0"/>
        <w:jc w:val="both"/>
      </w:pPr>
      <w:r w:rsidRPr="004005C4">
        <w:t>Арнайы қызметтен басқа, жеке жабдықталған функцияны кәсіпорынның басқа бөлімшелері орындайды (бас механиктің бөлімшелері, құрал – жабдық цехтары).</w:t>
      </w:r>
    </w:p>
    <w:p w:rsidR="00541CAA" w:rsidRPr="004005C4" w:rsidRDefault="00541CAA" w:rsidP="004005C4">
      <w:pPr>
        <w:pStyle w:val="af1"/>
        <w:spacing w:before="0" w:beforeAutospacing="0" w:after="0" w:afterAutospacing="0"/>
        <w:jc w:val="both"/>
      </w:pPr>
      <w:r w:rsidRPr="004005C4">
        <w:t>МТС ком</w:t>
      </w:r>
      <w:r w:rsidRPr="004005C4">
        <w:rPr>
          <w:lang w:val="kk-KZ"/>
        </w:rPr>
        <w:t>м</w:t>
      </w:r>
      <w:r w:rsidRPr="004005C4">
        <w:t>ерциялық қызметініңнегізгі міндеттері:</w:t>
      </w:r>
    </w:p>
    <w:p w:rsidR="00541CAA" w:rsidRPr="004005C4" w:rsidRDefault="00541CAA" w:rsidP="004005C4">
      <w:pPr>
        <w:pStyle w:val="af1"/>
        <w:numPr>
          <w:ilvl w:val="0"/>
          <w:numId w:val="26"/>
        </w:numPr>
        <w:spacing w:before="0" w:beforeAutospacing="0" w:after="0" w:afterAutospacing="0"/>
        <w:jc w:val="both"/>
      </w:pPr>
      <w:r w:rsidRPr="004005C4">
        <w:t xml:space="preserve">Пайдасы көп </w:t>
      </w:r>
      <w:r w:rsidRPr="004005C4">
        <w:rPr>
          <w:lang w:val="kk-KZ"/>
        </w:rPr>
        <w:t xml:space="preserve">жеткізушілерді </w:t>
      </w:r>
      <w:r w:rsidRPr="004005C4">
        <w:t>іздестіру;</w:t>
      </w:r>
    </w:p>
    <w:p w:rsidR="00541CAA" w:rsidRPr="004005C4" w:rsidRDefault="00541CAA" w:rsidP="004005C4">
      <w:pPr>
        <w:pStyle w:val="af1"/>
        <w:numPr>
          <w:ilvl w:val="0"/>
          <w:numId w:val="26"/>
        </w:numPr>
        <w:spacing w:before="0" w:beforeAutospacing="0" w:after="0" w:afterAutospacing="0"/>
        <w:jc w:val="both"/>
      </w:pPr>
      <w:r w:rsidRPr="004005C4">
        <w:t>Кәсіпорынның баға саясатын жасау;</w:t>
      </w:r>
    </w:p>
    <w:p w:rsidR="00541CAA" w:rsidRPr="004005C4" w:rsidRDefault="00541CAA" w:rsidP="004005C4">
      <w:pPr>
        <w:pStyle w:val="af1"/>
        <w:numPr>
          <w:ilvl w:val="0"/>
          <w:numId w:val="26"/>
        </w:numPr>
        <w:spacing w:before="0" w:beforeAutospacing="0" w:after="0" w:afterAutospacing="0"/>
        <w:jc w:val="both"/>
        <w:rPr>
          <w:lang w:val="kk-KZ"/>
        </w:rPr>
      </w:pPr>
      <w:r w:rsidRPr="004005C4">
        <w:rPr>
          <w:lang w:val="kk-KZ"/>
        </w:rPr>
        <w:t>Жеткізушілердің нарығын игеру мен талдау және сәйкес банк көрсеткіштерін жүргізу;</w:t>
      </w:r>
    </w:p>
    <w:p w:rsidR="00541CAA" w:rsidRPr="004005C4" w:rsidRDefault="00541CAA" w:rsidP="004005C4">
      <w:pPr>
        <w:pStyle w:val="af1"/>
        <w:numPr>
          <w:ilvl w:val="0"/>
          <w:numId w:val="26"/>
        </w:numPr>
        <w:spacing w:before="0" w:beforeAutospacing="0" w:after="0" w:afterAutospacing="0"/>
        <w:jc w:val="both"/>
        <w:rPr>
          <w:lang w:val="kk-KZ"/>
        </w:rPr>
      </w:pPr>
      <w:r w:rsidRPr="004005C4">
        <w:rPr>
          <w:lang w:val="kk-KZ"/>
        </w:rPr>
        <w:t>Кәсіпорынға материалдардың үздіксіз түсуі үшін жеткізу графиктерін жасау;</w:t>
      </w:r>
    </w:p>
    <w:p w:rsidR="00541CAA" w:rsidRPr="004005C4" w:rsidRDefault="00541CAA" w:rsidP="004005C4">
      <w:pPr>
        <w:pStyle w:val="af1"/>
        <w:spacing w:before="0" w:beforeAutospacing="0" w:after="0" w:afterAutospacing="0"/>
        <w:jc w:val="both"/>
        <w:rPr>
          <w:b/>
        </w:rPr>
      </w:pPr>
      <w:r w:rsidRPr="004005C4">
        <w:rPr>
          <w:b/>
          <w:bCs/>
        </w:rPr>
        <w:t xml:space="preserve">Бақылау сұрақтары: </w:t>
      </w:r>
    </w:p>
    <w:p w:rsidR="00541CAA" w:rsidRPr="004005C4" w:rsidRDefault="00541CAA" w:rsidP="004005C4">
      <w:pPr>
        <w:pStyle w:val="af1"/>
        <w:numPr>
          <w:ilvl w:val="0"/>
          <w:numId w:val="27"/>
        </w:numPr>
        <w:spacing w:before="0" w:beforeAutospacing="0" w:after="0" w:afterAutospacing="0"/>
        <w:jc w:val="both"/>
      </w:pPr>
      <w:r w:rsidRPr="004005C4">
        <w:t>Неліктен біздің отандық өндірісте материалдық ресурстар басқа дамыған елдерге қарағанда біраз нашар қолданылады?</w:t>
      </w:r>
    </w:p>
    <w:p w:rsidR="00541CAA" w:rsidRPr="004005C4" w:rsidRDefault="00541CAA" w:rsidP="004005C4">
      <w:pPr>
        <w:pStyle w:val="af1"/>
        <w:numPr>
          <w:ilvl w:val="0"/>
          <w:numId w:val="27"/>
        </w:numPr>
        <w:spacing w:before="0" w:beforeAutospacing="0" w:after="0" w:afterAutospacing="0"/>
        <w:jc w:val="both"/>
      </w:pPr>
      <w:r w:rsidRPr="004005C4">
        <w:t>Материалдық ресурстармен басқару жүйесінің қалыптасу және функциялаудың негізгі принциптерін атаңыз.</w:t>
      </w:r>
    </w:p>
    <w:p w:rsidR="00541CAA" w:rsidRPr="004005C4" w:rsidRDefault="00541CAA" w:rsidP="004005C4">
      <w:pPr>
        <w:pStyle w:val="af1"/>
        <w:numPr>
          <w:ilvl w:val="0"/>
          <w:numId w:val="27"/>
        </w:numPr>
        <w:spacing w:before="0" w:beforeAutospacing="0" w:after="0" w:afterAutospacing="0"/>
        <w:jc w:val="both"/>
      </w:pPr>
      <w:r w:rsidRPr="004005C4">
        <w:t>Ресурстық қорлардың техникалық факторлары қандай?</w:t>
      </w:r>
    </w:p>
    <w:p w:rsidR="00541CAA" w:rsidRPr="004005C4" w:rsidRDefault="00541CAA" w:rsidP="004005C4">
      <w:pPr>
        <w:pStyle w:val="af1"/>
        <w:numPr>
          <w:ilvl w:val="0"/>
          <w:numId w:val="27"/>
        </w:numPr>
        <w:spacing w:before="0" w:beforeAutospacing="0" w:after="0" w:afterAutospacing="0"/>
        <w:jc w:val="both"/>
      </w:pPr>
      <w:r w:rsidRPr="004005C4">
        <w:t>Ресурстық қорлардың ұйымдастырушылық пен үнемдеушілік факторларын атаңыз және оларға сипаттама беріңіздер.</w:t>
      </w:r>
    </w:p>
    <w:p w:rsidR="00541CAA" w:rsidRPr="004005C4" w:rsidRDefault="00541CAA" w:rsidP="004005C4">
      <w:pPr>
        <w:pStyle w:val="af1"/>
        <w:spacing w:before="0" w:beforeAutospacing="0" w:after="0" w:afterAutospacing="0"/>
        <w:jc w:val="both"/>
        <w:rPr>
          <w:b/>
          <w:bCs/>
          <w:lang w:val="kk-KZ"/>
        </w:rPr>
      </w:pPr>
    </w:p>
    <w:p w:rsidR="004C1570" w:rsidRPr="004005C4" w:rsidRDefault="004C1570" w:rsidP="004005C4">
      <w:pPr>
        <w:shd w:val="clear" w:color="auto" w:fill="FFFFFF"/>
        <w:jc w:val="both"/>
        <w:rPr>
          <w:b/>
          <w:sz w:val="24"/>
          <w:szCs w:val="24"/>
          <w:lang w:val="kk-KZ"/>
        </w:rPr>
      </w:pPr>
      <w:r w:rsidRPr="004005C4">
        <w:rPr>
          <w:b/>
          <w:sz w:val="24"/>
          <w:szCs w:val="24"/>
          <w:lang w:val="kk-KZ"/>
        </w:rPr>
        <w:t>№13 Тақырып. Өндірістік ресурстардың қажттілігін жоспарлау</w:t>
      </w:r>
    </w:p>
    <w:p w:rsidR="004C1570" w:rsidRPr="004005C4" w:rsidRDefault="004C1570" w:rsidP="004005C4">
      <w:pPr>
        <w:jc w:val="both"/>
        <w:rPr>
          <w:sz w:val="24"/>
          <w:szCs w:val="24"/>
          <w:lang w:val="kk-KZ"/>
        </w:rPr>
      </w:pPr>
      <w:r w:rsidRPr="004005C4">
        <w:rPr>
          <w:b/>
          <w:sz w:val="24"/>
          <w:szCs w:val="24"/>
          <w:lang w:val="kk-KZ"/>
        </w:rPr>
        <w:t>Дәріс 26</w:t>
      </w:r>
    </w:p>
    <w:p w:rsidR="004C1570" w:rsidRPr="004005C4" w:rsidRDefault="004C1570" w:rsidP="004005C4">
      <w:pPr>
        <w:shd w:val="clear" w:color="auto" w:fill="FFFFFF"/>
        <w:jc w:val="both"/>
        <w:rPr>
          <w:sz w:val="24"/>
          <w:szCs w:val="24"/>
          <w:lang w:val="kk-KZ"/>
        </w:rPr>
      </w:pPr>
      <w:r w:rsidRPr="004005C4">
        <w:rPr>
          <w:sz w:val="24"/>
          <w:szCs w:val="24"/>
          <w:lang w:val="kk-KZ"/>
        </w:rPr>
        <w:t>3 Еңбек ресурстарының санын болжау әдістері</w:t>
      </w:r>
    </w:p>
    <w:p w:rsidR="00541CAA" w:rsidRPr="004005C4" w:rsidRDefault="004C1570" w:rsidP="004005C4">
      <w:pPr>
        <w:pStyle w:val="af1"/>
        <w:spacing w:before="0" w:beforeAutospacing="0" w:after="0" w:afterAutospacing="0"/>
        <w:jc w:val="both"/>
        <w:rPr>
          <w:b/>
          <w:bCs/>
          <w:lang w:val="kk-KZ"/>
        </w:rPr>
      </w:pPr>
      <w:r w:rsidRPr="004005C4">
        <w:rPr>
          <w:lang w:val="kk-KZ"/>
        </w:rPr>
        <w:t>4 Күрделі салымдар түрі.Капиталға деген таза табыстың мөлшері немесе пайыздық есптік мөлшерлемесі</w:t>
      </w:r>
    </w:p>
    <w:p w:rsidR="00945C7F" w:rsidRPr="004005C4" w:rsidRDefault="00945C7F" w:rsidP="004005C4">
      <w:pPr>
        <w:keepNext/>
        <w:jc w:val="both"/>
        <w:rPr>
          <w:sz w:val="24"/>
          <w:szCs w:val="24"/>
          <w:lang w:val="kk-KZ"/>
        </w:rPr>
      </w:pPr>
    </w:p>
    <w:p w:rsidR="004C1570" w:rsidRPr="004005C4" w:rsidRDefault="004C1570" w:rsidP="004005C4">
      <w:pPr>
        <w:keepNext/>
        <w:ind w:firstLine="708"/>
        <w:jc w:val="both"/>
        <w:rPr>
          <w:sz w:val="24"/>
          <w:szCs w:val="24"/>
          <w:lang w:val="kk-KZ"/>
        </w:rPr>
      </w:pPr>
      <w:r w:rsidRPr="004005C4">
        <w:rPr>
          <w:sz w:val="24"/>
          <w:szCs w:val="24"/>
          <w:lang w:val="kk-KZ"/>
        </w:rPr>
        <w:t xml:space="preserve">Ұзақ мерзімді пайдаланылатын ресурстарға қажеттілікті анықтау мен таңдау -  бұл стратегиялық жоспарлаудың маңызды кезеңі болып табылады. Қазіргі таңдағы кәсіпорындарда негізгі өндірістік қорлар мен айналым қорлары немесе нарықтық тілмен айтқанда, негізгі және айналым капиталы сияқты әртүрлі экономикалық ресурстар кеңінен пайдаланылады. Ең алдымен бұл - өндіріс құралдары, еңбек заттары мен жұмыс күші, жер ғимарат, құрылыс, технологиялық құрал-жабдықтар, жұмыс саймандары, еңбек ресурстары, материалдық запастар және т.б. Кез-келген тауарды өндіру үшін кәсіпорын өзінің жабдықтаушыларынан дер уақытында экономикалық ресурстарды сатып алуы қажет. Өндірістік ресурстардың түрлері мен сапасына лайықты әртүрлі нарықтар болады. Ресурстарды негізгі сатып алушылары болып, әртүрлі фирмалар, кәсіпорындар мен басқа ұйымдар болып саналады. Олардың ресурстарға деген сұранысы екінші қажеттілік болып табылады, себебі барлық өндірушілер ресурстарды басқа өнім өндіру үшін пайдаланады. Осы ресурстарға деген сұраныс осы ресурстардан өндірілген тауарларға деген сұраныстан туындайды. Қажетті материалдар көлемі, құрал-жабдықтың машина-сағат саны, персонал еңбегінің адам-сағат саны, пайдаланылған өндірістік ауданы және т.б. ресурстар көлемі нарықта өз өнімін сатудан түскен фирма немесе </w:t>
      </w:r>
      <w:r w:rsidRPr="004005C4">
        <w:rPr>
          <w:sz w:val="24"/>
          <w:szCs w:val="24"/>
          <w:lang w:val="kk-KZ"/>
        </w:rPr>
        <w:lastRenderedPageBreak/>
        <w:t xml:space="preserve">кәсіпорынның табыс көлеміне байланысты болады. </w:t>
      </w:r>
    </w:p>
    <w:p w:rsidR="004C1570" w:rsidRPr="004005C4" w:rsidRDefault="004C1570" w:rsidP="004005C4">
      <w:pPr>
        <w:keepNext/>
        <w:jc w:val="both"/>
        <w:rPr>
          <w:sz w:val="24"/>
          <w:szCs w:val="24"/>
          <w:lang w:val="kk-KZ"/>
        </w:rPr>
      </w:pPr>
      <w:r w:rsidRPr="004005C4">
        <w:rPr>
          <w:sz w:val="24"/>
          <w:szCs w:val="24"/>
          <w:lang w:val="kk-KZ"/>
        </w:rPr>
        <w:tab/>
        <w:t xml:space="preserve">Бәсекелестік нарықта әрбір кәсіпорын технологиялық құрал-жабдықтың нарықтық бағасына сәйкес қажетті деп санайтын ресурстар көлемін сатып ала алады. Өндіруші кәсіпорын үшін бұл ресурстар бағасы  өндіріс шығындары болып табылады, сондықтан да кәсіпорын барынша көп таза пайда табу мақсатында қымбат тұратын ресурстарды тиімді үйлестіре отырып, пайданы көп әкелетін өнім шығаруды жоспарлауы керек. Бәсекелестікке қабілетті өнім түрін және оны өндіру технолгиясын таңдап алған кезде ресурстарға деген бағалар өндірістік үдеріске пайдалануға қажетті жер, капитал, және кәсіпкерлік қабілеттің шамасымен анықталады. </w:t>
      </w:r>
    </w:p>
    <w:p w:rsidR="004C1570" w:rsidRPr="004005C4" w:rsidRDefault="004C1570" w:rsidP="004005C4">
      <w:pPr>
        <w:keepNext/>
        <w:jc w:val="both"/>
        <w:rPr>
          <w:sz w:val="24"/>
          <w:szCs w:val="24"/>
          <w:lang w:val="kk-KZ"/>
        </w:rPr>
      </w:pPr>
      <w:r w:rsidRPr="004005C4">
        <w:rPr>
          <w:sz w:val="24"/>
          <w:szCs w:val="24"/>
          <w:lang w:val="kk-KZ"/>
        </w:rPr>
        <w:tab/>
        <w:t xml:space="preserve">Қысқа мерзімді кезеңде экономикалық ресурстарға деген </w:t>
      </w:r>
      <w:r w:rsidRPr="004005C4">
        <w:rPr>
          <w:b/>
          <w:sz w:val="24"/>
          <w:szCs w:val="24"/>
          <w:lang w:val="kk-KZ"/>
        </w:rPr>
        <w:t xml:space="preserve">сұранысты жоспарлау </w:t>
      </w:r>
      <w:r w:rsidRPr="004005C4">
        <w:rPr>
          <w:sz w:val="24"/>
          <w:szCs w:val="24"/>
          <w:lang w:val="kk-KZ"/>
        </w:rPr>
        <w:t xml:space="preserve">кәсіпорын бәсекелестік нарықта белгілі бір ресурсты алады және өз кезегінде өндірген өнімін сәйкес нарықта сатады деген болжамға негізделеді. Бәсекелестік жағдайында әрбір кәсіпорын қалыптасқан нарықтық баға бойынша қажетті деп санаған көлемде өз өнімін сатады. Жеке кәсіпорын өнімнің жалпы көлемінің азғантай үлесін шығаратын немесе сататын болғандықтан, бұл жағдай тауар бағасына ешқандай әсер етпейді. Сол сияқты ресурстар нарығында бәсеке дегеніміз кәсіпорын ресурстардың жалпы ұсынысының аздаған үлесін сатып алғандықтан, бұл сатып алынған ресурс көлемі осы ресурс бағасына әсер ете алмайды. Бірақта ұзақмерзімді жоспарлауда тауарлар мен ресурстарға деген сұраныс пен ұсыныс бұрын болған шамадан көп ауытқуы мүмкін. Ұзақ мерзімді жоспарлауда тауар мен ресурсқа деген сұраныс пен ұсыныстың нарықтық күшіне мемлекеттің, корпорацияның және кәсіподақтардың саясаты мен шаралары әсер етуі арқылы жағдай күрделенуі мүмкін. </w:t>
      </w:r>
    </w:p>
    <w:p w:rsidR="004C1570" w:rsidRPr="004005C4" w:rsidRDefault="004C1570" w:rsidP="004005C4">
      <w:pPr>
        <w:keepNext/>
        <w:jc w:val="both"/>
        <w:rPr>
          <w:sz w:val="24"/>
          <w:szCs w:val="24"/>
          <w:lang w:val="kk-KZ"/>
        </w:rPr>
      </w:pPr>
      <w:r w:rsidRPr="004005C4">
        <w:rPr>
          <w:sz w:val="24"/>
          <w:szCs w:val="24"/>
          <w:lang w:val="kk-KZ"/>
        </w:rPr>
        <w:tab/>
        <w:t xml:space="preserve">Сондықтан да бәсекелстік нарықта әрбір кәсіпорын ағымдағы баға бойынша өз өнімінің кез-келген көлемін сата алады. Егер кәсіпорын тауарлар мен ресурстардың бәсекелстік нарығында қатар жұмыс істесе, онда ол қалыптасқан нарықтық бағаға сай ресурстардың қажетті көлемін сатып алады және сонша өнім санын сата алады. Осы нарықтарда жұмыс істейтін кәсіпорын ресурстар мен өнім бағасын да әсер ете алмайды. Өнім мен ресурс түрлерін жоспарлау жалпы пайдалылық теориясына сәйкес нарықтық бағалар деңгейінде қалыптасады.  </w:t>
      </w:r>
    </w:p>
    <w:p w:rsidR="004C1570" w:rsidRPr="004005C4" w:rsidRDefault="004C1570" w:rsidP="004005C4">
      <w:pPr>
        <w:keepNext/>
        <w:jc w:val="both"/>
        <w:rPr>
          <w:sz w:val="24"/>
          <w:szCs w:val="24"/>
          <w:lang w:val="kk-KZ"/>
        </w:rPr>
      </w:pPr>
      <w:r w:rsidRPr="004005C4">
        <w:rPr>
          <w:sz w:val="24"/>
          <w:szCs w:val="24"/>
          <w:lang w:val="kk-KZ"/>
        </w:rPr>
        <w:tab/>
        <w:t xml:space="preserve">Тауардың, ресурстардың </w:t>
      </w:r>
      <w:r w:rsidRPr="004005C4">
        <w:rPr>
          <w:b/>
          <w:sz w:val="24"/>
          <w:szCs w:val="24"/>
          <w:lang w:val="kk-KZ"/>
        </w:rPr>
        <w:t xml:space="preserve">шекті және маржиналды пайдалылығы деп – </w:t>
      </w:r>
      <w:r w:rsidRPr="004005C4">
        <w:rPr>
          <w:sz w:val="24"/>
          <w:szCs w:val="24"/>
          <w:lang w:val="kk-KZ"/>
        </w:rPr>
        <w:t xml:space="preserve">бұл тұтынушының қосымша ресурс немесе қызметтер бірлігін пайдаланудан алынатын қосымша игіліктер немесе қосымша пайдалылық көлемі деп түсініледі. Өзінің таза пайдасын барынша молайтуға тырысатын кез-келген кәсіпорын, көп өнім өндіруге және сатуға мүмкіндік беретін әрбір қосымша ресурс бірлігін сатып алудағы пайдасын толық салыстыра білуі қажет. Қосымша материалдарды сатып алудан түсетін жалпы пайда, осы материалдан өндірілетін өнім көлеміне байланысты, сонымен бірге әрбір қосымша өнім бірлігін сату нәтижесінде алынатын қосымша табысқа байланысты болады. Фирма қосымша ресурстарды сатып алу жөніндегі шешімді, осы ресурстарды пайдалану кезінде алынатын немесе жоспарланған шекті табыстарды шекті шығындармен салыстыру негізінде қабылдайды. Өндірістің тұрақты жағдайында таза пайданы барынша молайту үшін соңғы өнімнің немесе одан түскен табыс көлемі оны сатып алуға кеткен шығындарға тең болғанша қосымша ресурстардың көлемінің  қажетті мөлшерін пайдалану қажет. Осыдан әртүрлі ресурстарды ұзақ мерзімді және қысқа мерзімді тұтынуды жоспарлаудың негізгі тәртібі шығады. Кәсіпорын өзінің таза пайдасын барынша молайту үшін кез-келген ресурстың қосымша бірлігін пайдалану кезінде әрбір келесі бірлігі жалпы табыстың өзуін қамтамасыз етуі қажет. </w:t>
      </w:r>
    </w:p>
    <w:p w:rsidR="00945C7F"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Сонымен, әрбір кәсіпорындағы әртүрлі ресурстардың қажеттілігін болашақты жоспарлау барынша мүмкін өндіріс тиімділігін қамтамасыз ететін өнімге деген нақты сұраныс пен ұсынысты қанағаттандыруға бағытталуы тиіс. </w:t>
      </w:r>
      <w:r w:rsidRPr="004005C4">
        <w:rPr>
          <w:sz w:val="24"/>
          <w:szCs w:val="24"/>
          <w:lang w:val="kk-KZ"/>
        </w:rPr>
        <w:t xml:space="preserve">Ұзақ мерзімді жоспарлау үдерісінде негізгі қиыншылық әдістемелік және уақыттың шектелуі болып тұр.  </w:t>
      </w:r>
      <w:r w:rsidRPr="004005C4">
        <w:rPr>
          <w:sz w:val="24"/>
          <w:szCs w:val="24"/>
          <w:lang w:val="kk-KZ"/>
        </w:rPr>
        <w:tab/>
      </w:r>
    </w:p>
    <w:p w:rsidR="00945C7F" w:rsidRPr="004005C4" w:rsidRDefault="004C1570" w:rsidP="004005C4">
      <w:pPr>
        <w:keepNext/>
        <w:ind w:firstLine="708"/>
        <w:jc w:val="both"/>
        <w:rPr>
          <w:sz w:val="24"/>
          <w:szCs w:val="24"/>
          <w:lang w:val="kk-KZ"/>
        </w:rPr>
      </w:pPr>
      <w:r w:rsidRPr="004005C4">
        <w:rPr>
          <w:sz w:val="24"/>
          <w:szCs w:val="24"/>
          <w:lang w:val="kk-KZ"/>
        </w:rPr>
        <w:t>Біріншіден, пайдалылық – бұл субъективті түсінік. Ешкімде әлі оны адамның азық-түлік немесе қызметке деген қанағаттану деңгейін анықтауда пайдалануға болатын пайдалылық өлшеуішін ойлап тапқан жоқ. Осы теорияның авторларының ойынша, жалпы алғанда өсіп немесе төмендеп отырғаны белгілі болса да, тәжірбиеде шекті пайдалылықты есептеу мүмкін емес.</w:t>
      </w:r>
    </w:p>
    <w:p w:rsidR="004C1570" w:rsidRPr="004005C4" w:rsidRDefault="004C1570" w:rsidP="004005C4">
      <w:pPr>
        <w:keepNext/>
        <w:jc w:val="both"/>
        <w:rPr>
          <w:sz w:val="24"/>
          <w:szCs w:val="24"/>
          <w:lang w:val="kk-KZ"/>
        </w:rPr>
      </w:pPr>
      <w:r w:rsidRPr="004005C4">
        <w:rPr>
          <w:sz w:val="24"/>
          <w:szCs w:val="24"/>
          <w:lang w:val="kk-KZ"/>
        </w:rPr>
        <w:tab/>
        <w:t xml:space="preserve">Екіншіден, қазіргі уақытқа қарағанда болашақта белгілі бір ресурстың пайдалылығын </w:t>
      </w:r>
      <w:r w:rsidRPr="004005C4">
        <w:rPr>
          <w:sz w:val="24"/>
          <w:szCs w:val="24"/>
          <w:lang w:val="kk-KZ"/>
        </w:rPr>
        <w:lastRenderedPageBreak/>
        <w:t xml:space="preserve">ақшалай өлшемді анықтау қиындыққа соқтырады. Бұдан шығатыны отандық кәсіпорындардағы ресурстардың қажеттілігін болашақты жоспарлауын жетілдіруде екі маңызды әдістемелік тәсіл бар: </w:t>
      </w:r>
    </w:p>
    <w:p w:rsidR="004C1570" w:rsidRPr="004005C4" w:rsidRDefault="004C1570" w:rsidP="004005C4">
      <w:pPr>
        <w:keepNext/>
        <w:jc w:val="both"/>
        <w:rPr>
          <w:sz w:val="24"/>
          <w:szCs w:val="24"/>
          <w:lang w:val="kk-KZ"/>
        </w:rPr>
      </w:pPr>
      <w:r w:rsidRPr="004005C4">
        <w:rPr>
          <w:sz w:val="24"/>
          <w:szCs w:val="24"/>
          <w:lang w:val="kk-KZ"/>
        </w:rPr>
        <w:tab/>
        <w:t>1) стратегиялық жоспарлауда экономикалық ресуртсарға деген қажеттілікті анықтауда іріленген  әдістерді пайдалану қажет;</w:t>
      </w:r>
    </w:p>
    <w:p w:rsidR="004C1570" w:rsidRPr="004005C4" w:rsidRDefault="004C1570" w:rsidP="004005C4">
      <w:pPr>
        <w:keepNext/>
        <w:jc w:val="both"/>
        <w:rPr>
          <w:sz w:val="24"/>
          <w:szCs w:val="24"/>
          <w:lang w:val="kk-KZ"/>
        </w:rPr>
      </w:pPr>
      <w:r w:rsidRPr="004005C4">
        <w:rPr>
          <w:sz w:val="24"/>
          <w:szCs w:val="24"/>
          <w:lang w:val="kk-KZ"/>
        </w:rPr>
        <w:tab/>
        <w:t xml:space="preserve">2) өнідірстік ресурстардың шығындарын табиғи көрсеткіштерді (өлшеуіштерді) пайдалана отырып табу керек. </w:t>
      </w:r>
    </w:p>
    <w:p w:rsidR="004C1570" w:rsidRPr="004005C4" w:rsidRDefault="004C1570" w:rsidP="004005C4">
      <w:pPr>
        <w:keepNext/>
        <w:jc w:val="both"/>
        <w:rPr>
          <w:sz w:val="24"/>
          <w:szCs w:val="24"/>
          <w:lang w:val="kk-KZ"/>
        </w:rPr>
      </w:pPr>
      <w:r w:rsidRPr="004005C4">
        <w:rPr>
          <w:sz w:val="24"/>
          <w:szCs w:val="24"/>
          <w:lang w:val="kk-KZ"/>
        </w:rPr>
        <w:tab/>
        <w:t xml:space="preserve">Ұзақ мерзімді пайдаланылатын ресурстарға деген қажеттілікті жоспарлау үдерісінде келесідей мәселелер шешілуі қажет: </w:t>
      </w:r>
    </w:p>
    <w:p w:rsidR="004C1570" w:rsidRPr="004005C4" w:rsidRDefault="004C1570" w:rsidP="004005C4">
      <w:pPr>
        <w:keepNext/>
        <w:jc w:val="both"/>
        <w:rPr>
          <w:sz w:val="24"/>
          <w:szCs w:val="24"/>
          <w:lang w:val="kk-KZ"/>
        </w:rPr>
      </w:pPr>
      <w:r w:rsidRPr="004005C4">
        <w:rPr>
          <w:sz w:val="24"/>
          <w:szCs w:val="24"/>
          <w:lang w:val="kk-KZ"/>
        </w:rPr>
        <w:tab/>
        <w:t>- қажетті ресурстар құрамын анықтау және оларды түрлері, функциялары, сатып алу әдістері, сақтау мерзімдері және басқа нышандары бойынша топтастыру;</w:t>
      </w:r>
    </w:p>
    <w:p w:rsidR="004C1570" w:rsidRPr="004005C4" w:rsidRDefault="004C1570" w:rsidP="004005C4">
      <w:pPr>
        <w:keepNext/>
        <w:jc w:val="both"/>
        <w:rPr>
          <w:sz w:val="24"/>
          <w:szCs w:val="24"/>
          <w:lang w:val="kk-KZ"/>
        </w:rPr>
      </w:pPr>
      <w:r w:rsidRPr="004005C4">
        <w:rPr>
          <w:sz w:val="24"/>
          <w:szCs w:val="24"/>
          <w:lang w:val="kk-KZ"/>
        </w:rPr>
        <w:tab/>
        <w:t xml:space="preserve">- қажетті ресурстардың сатып алу мерзімін дәл анықтау; </w:t>
      </w:r>
    </w:p>
    <w:p w:rsidR="004C1570" w:rsidRPr="004005C4" w:rsidRDefault="004C1570" w:rsidP="004005C4">
      <w:pPr>
        <w:keepNext/>
        <w:jc w:val="both"/>
        <w:rPr>
          <w:sz w:val="24"/>
          <w:szCs w:val="24"/>
          <w:lang w:val="kk-KZ"/>
        </w:rPr>
      </w:pPr>
      <w:r w:rsidRPr="004005C4">
        <w:rPr>
          <w:sz w:val="24"/>
          <w:szCs w:val="24"/>
          <w:lang w:val="kk-KZ"/>
        </w:rPr>
        <w:tab/>
        <w:t xml:space="preserve">- кәсіпорынға қажетті ресурс түрлері бойынша негізгі жабдықтаушыларды таңдау; </w:t>
      </w:r>
    </w:p>
    <w:p w:rsidR="004C1570" w:rsidRPr="004005C4" w:rsidRDefault="004C1570" w:rsidP="004005C4">
      <w:pPr>
        <w:keepNext/>
        <w:jc w:val="both"/>
        <w:rPr>
          <w:sz w:val="24"/>
          <w:szCs w:val="24"/>
          <w:lang w:val="kk-KZ"/>
        </w:rPr>
      </w:pPr>
      <w:r w:rsidRPr="004005C4">
        <w:rPr>
          <w:sz w:val="24"/>
          <w:szCs w:val="24"/>
          <w:lang w:val="kk-KZ"/>
        </w:rPr>
        <w:tab/>
        <w:t xml:space="preserve">- қажетті ресурстарды, тасымалдау көлемін және қосалқы бөлшектер мен материалдар көлемін есептеу; </w:t>
      </w:r>
    </w:p>
    <w:p w:rsidR="004C1570" w:rsidRPr="004005C4" w:rsidRDefault="004C1570" w:rsidP="004005C4">
      <w:pPr>
        <w:keepNext/>
        <w:jc w:val="both"/>
        <w:rPr>
          <w:sz w:val="24"/>
          <w:szCs w:val="24"/>
          <w:lang w:val="kk-KZ"/>
        </w:rPr>
      </w:pPr>
      <w:r w:rsidRPr="004005C4">
        <w:rPr>
          <w:sz w:val="24"/>
          <w:szCs w:val="24"/>
          <w:lang w:val="kk-KZ"/>
        </w:rPr>
        <w:tab/>
        <w:t xml:space="preserve">- ресурстар сапасына деген негізгі өндірістік талаптарды жеткізіп берушілермен келісу; </w:t>
      </w:r>
    </w:p>
    <w:p w:rsidR="004C1570" w:rsidRPr="004005C4" w:rsidRDefault="004C1570" w:rsidP="004005C4">
      <w:pPr>
        <w:keepNext/>
        <w:jc w:val="both"/>
        <w:rPr>
          <w:sz w:val="24"/>
          <w:szCs w:val="24"/>
          <w:lang w:val="kk-KZ"/>
        </w:rPr>
      </w:pPr>
      <w:r w:rsidRPr="004005C4">
        <w:rPr>
          <w:sz w:val="24"/>
          <w:szCs w:val="24"/>
          <w:lang w:val="kk-KZ"/>
        </w:rPr>
        <w:tab/>
        <w:t xml:space="preserve">- сатып алуға, тасымалдауға және материалдық ресурстарды сақтауға кеткен шығындарды анықтау. </w:t>
      </w:r>
    </w:p>
    <w:p w:rsidR="00945C7F" w:rsidRPr="004005C4" w:rsidRDefault="004C1570" w:rsidP="004005C4">
      <w:pPr>
        <w:keepNext/>
        <w:jc w:val="both"/>
        <w:rPr>
          <w:sz w:val="24"/>
          <w:szCs w:val="24"/>
          <w:lang w:val="kk-KZ"/>
        </w:rPr>
      </w:pPr>
      <w:r w:rsidRPr="004005C4">
        <w:rPr>
          <w:sz w:val="24"/>
          <w:szCs w:val="24"/>
          <w:lang w:val="kk-KZ"/>
        </w:rPr>
        <w:tab/>
        <w:t xml:space="preserve">    Көптеген кәсіпорындарда пайдаланылатын ресурстрға деген қажеттілікті жоспарлау – бұл өнідрістік қызметті фирмаішілік басқарудың ең негізгі сатысы болып табылады. Ол кейінгі барлық өндірістік үдерістерге, материалдық игіліктерді қайта бөлу мен тұтынуға әсер етуі тиіс және өз кезегінде олардың әрқайсысының ықөпалында болатынын ескеру қажет. Көптеген біздің кәсіпорындар мен шетелдік фирмаларда ресурстарға деген қажеттілікті анықтау негізінен қаржылық жоспарлауға келіп тіреледі. Ақша болашақты немесе стратегиялық жоспарлауда жалғыз немесе маңызды ресурс болып табылмайды. Көптеген экономистер ақша бар болса, барлық басқа ресурстарды қажеттілігіне байланысты сатып алуға болады деп ойлайды. Бірақ кәсіпорындарда осының барлығы осылайша бола бермейді, Мысалы: егер дер кезінде жоспарланбаса немесе бар болмаса ешқандай да ақшаға қажетті уақытта технологиялық энергияны немесе персоналдың кәсіби шеберлігін сатып ала алмайды. Кез-келген жағдайда Р.Л. Акоффтың айтуы бойынша: кәсіби мамандар ақшаны ертерек табады, ал ақша болса оларды тарта алмайды. Сонымен қатар қаржылық емес ресурстарға деген сындарлы мұқтаждық, ақша табудың сындарлы қиыншылығы сияқты ықтималды жағдай</w:t>
      </w:r>
    </w:p>
    <w:p w:rsidR="004C1570" w:rsidRPr="004005C4" w:rsidRDefault="004C1570" w:rsidP="004005C4">
      <w:pPr>
        <w:keepNext/>
        <w:jc w:val="both"/>
        <w:rPr>
          <w:sz w:val="24"/>
          <w:szCs w:val="24"/>
          <w:lang w:val="kk-KZ"/>
        </w:rPr>
      </w:pPr>
      <w:r w:rsidRPr="004005C4">
        <w:rPr>
          <w:sz w:val="24"/>
          <w:szCs w:val="24"/>
          <w:lang w:val="kk-KZ"/>
        </w:rPr>
        <w:tab/>
        <w:t xml:space="preserve">Сондықтан да жоғарыда айтылғандай стратегиялық жоспарлауда ресурстарға деген қажеттілікті анықтауда белгілі табиғи өлшеуіштерді кеңінен пайдалану керек екендігін растайды. Пайдаланылатын ресурстарын, өндірістік ғимараттарды, технолгиялық құрал-жабдықтарды, сонымен қатар персоналдың әртүрлі санаттарын және ұзақ мерзімді пайдаланылатын ресурстарды жоспарлау кезінде жоспарлаушы-экономистер негізінен келесідей маңызды көрсеткіштерді есептейді: </w:t>
      </w:r>
    </w:p>
    <w:p w:rsidR="004C1570" w:rsidRPr="004005C4" w:rsidRDefault="004C1570" w:rsidP="004005C4">
      <w:pPr>
        <w:keepNext/>
        <w:tabs>
          <w:tab w:val="left" w:pos="426"/>
        </w:tabs>
        <w:jc w:val="both"/>
        <w:rPr>
          <w:sz w:val="24"/>
          <w:szCs w:val="24"/>
          <w:lang w:val="kk-KZ"/>
        </w:rPr>
      </w:pPr>
      <w:r w:rsidRPr="004005C4">
        <w:rPr>
          <w:sz w:val="24"/>
          <w:szCs w:val="24"/>
          <w:lang w:val="kk-KZ"/>
        </w:rPr>
        <w:tab/>
        <w:t>1.Ресурстар түрлерінің қайсысы қажет болады, қашан және қай жерде олар пайдаланылады ?</w:t>
      </w:r>
    </w:p>
    <w:p w:rsidR="004C1570" w:rsidRPr="004005C4" w:rsidRDefault="004C1570" w:rsidP="004005C4">
      <w:pPr>
        <w:keepNext/>
        <w:tabs>
          <w:tab w:val="left" w:pos="426"/>
        </w:tabs>
        <w:jc w:val="both"/>
        <w:rPr>
          <w:sz w:val="24"/>
          <w:szCs w:val="24"/>
          <w:lang w:val="kk-KZ"/>
        </w:rPr>
      </w:pPr>
      <w:r w:rsidRPr="004005C4">
        <w:rPr>
          <w:sz w:val="24"/>
          <w:szCs w:val="24"/>
          <w:lang w:val="kk-KZ"/>
        </w:rPr>
        <w:tab/>
        <w:t xml:space="preserve">2.Болашақта корпорация беталысы мен ортасы өзгермейтін болса, қажетті орында және жоспарланған уақытта ресурстардың әр түріне қаншалықты қажет болады ?  </w:t>
      </w:r>
    </w:p>
    <w:p w:rsidR="004C1570" w:rsidRPr="004005C4" w:rsidRDefault="004C1570" w:rsidP="004005C4">
      <w:pPr>
        <w:keepNext/>
        <w:tabs>
          <w:tab w:val="left" w:pos="426"/>
        </w:tabs>
        <w:jc w:val="both"/>
        <w:rPr>
          <w:sz w:val="24"/>
          <w:szCs w:val="24"/>
          <w:lang w:val="kk-KZ"/>
        </w:rPr>
      </w:pPr>
      <w:r w:rsidRPr="004005C4">
        <w:rPr>
          <w:sz w:val="24"/>
          <w:szCs w:val="24"/>
          <w:lang w:val="kk-KZ"/>
        </w:rPr>
        <w:tab/>
        <w:t>3.Кәсіпорындағы бар және қажет болатын ресурстар арасында қандай айырмашылық бар ?</w:t>
      </w:r>
    </w:p>
    <w:p w:rsidR="004C1570" w:rsidRPr="004005C4" w:rsidRDefault="004C1570" w:rsidP="004005C4">
      <w:pPr>
        <w:keepNext/>
        <w:tabs>
          <w:tab w:val="left" w:pos="426"/>
        </w:tabs>
        <w:jc w:val="both"/>
        <w:rPr>
          <w:sz w:val="24"/>
          <w:szCs w:val="24"/>
          <w:lang w:val="kk-KZ"/>
        </w:rPr>
      </w:pPr>
      <w:r w:rsidRPr="004005C4">
        <w:rPr>
          <w:sz w:val="24"/>
          <w:szCs w:val="24"/>
          <w:lang w:val="kk-KZ"/>
        </w:rPr>
        <w:tab/>
        <w:t>4. Осы айырманы қалай жоюға болады және қандай жабдықтау көздерін пайдалан- ған жөн ?</w:t>
      </w:r>
    </w:p>
    <w:p w:rsidR="004C1570" w:rsidRPr="004005C4" w:rsidRDefault="004C1570" w:rsidP="004005C4">
      <w:pPr>
        <w:keepNext/>
        <w:tabs>
          <w:tab w:val="left" w:pos="426"/>
        </w:tabs>
        <w:jc w:val="both"/>
        <w:rPr>
          <w:sz w:val="24"/>
          <w:szCs w:val="24"/>
          <w:lang w:val="kk-KZ"/>
        </w:rPr>
      </w:pPr>
      <w:r w:rsidRPr="004005C4">
        <w:rPr>
          <w:sz w:val="24"/>
          <w:szCs w:val="24"/>
          <w:lang w:val="kk-KZ"/>
        </w:rPr>
        <w:tab/>
        <w:t>5.Әртүрлі ресурстарға деген қажеттілік айрмасын жоюға кететін шығындар қандай болады ?</w:t>
      </w:r>
    </w:p>
    <w:p w:rsidR="004C1570" w:rsidRPr="004005C4" w:rsidRDefault="004C1570" w:rsidP="004005C4">
      <w:pPr>
        <w:keepNext/>
        <w:jc w:val="both"/>
        <w:rPr>
          <w:sz w:val="24"/>
          <w:szCs w:val="24"/>
          <w:lang w:val="kk-KZ"/>
        </w:rPr>
      </w:pPr>
      <w:r w:rsidRPr="004005C4">
        <w:rPr>
          <w:sz w:val="24"/>
          <w:szCs w:val="24"/>
          <w:lang w:val="kk-KZ"/>
        </w:rPr>
        <w:tab/>
        <w:t xml:space="preserve">Машина жасау кәсіпорындар мысалында әртүрлі ресурстарды болашақты жоспарлауда толық қарастырамыз. </w:t>
      </w:r>
      <w:r w:rsidRPr="004005C4">
        <w:rPr>
          <w:i/>
          <w:sz w:val="24"/>
          <w:szCs w:val="24"/>
          <w:lang w:val="kk-KZ"/>
        </w:rPr>
        <w:t>Жоспарланған пайдаланылатын ресурстарына деген қажеттілік</w:t>
      </w:r>
      <w:r w:rsidRPr="004005C4">
        <w:rPr>
          <w:sz w:val="24"/>
          <w:szCs w:val="24"/>
          <w:lang w:val="kk-KZ"/>
        </w:rPr>
        <w:t xml:space="preserve"> шығарылатын өнімнің жылдық көлемін өндіруге және бір бұйымды шығаруға кететін сәйкес материалдар шығыны мөлшерімен анықталады. Материалдық ресурстарға деген қажеттілікті болашақты жоспарлау барысында олардың болашақта болуы, олардың күтіліп отырған нарықтық бағаның өсуін ескеру қажет. Болашақты жоспарда ықтималды тапшылық пен </w:t>
      </w:r>
      <w:r w:rsidRPr="004005C4">
        <w:rPr>
          <w:sz w:val="24"/>
          <w:szCs w:val="24"/>
          <w:lang w:val="kk-KZ"/>
        </w:rPr>
        <w:lastRenderedPageBreak/>
        <w:t xml:space="preserve">жекелеген ресурс түрлерінің бағасының өсуі көп жағдайда сай келеді. Әлемдік тәжірбиеде кәсіпорындар мен фирмалар ресурстар тапшылығы мен олардың қымбат бағасына қарсы қоятын үш түрлі әдіс бар: материалдарды ауыстыру, сатылы бірігу және технологияны өзгерту. </w:t>
      </w:r>
    </w:p>
    <w:p w:rsidR="004C1570" w:rsidRPr="004005C4" w:rsidRDefault="004C1570" w:rsidP="004005C4">
      <w:pPr>
        <w:keepNext/>
        <w:jc w:val="both"/>
        <w:rPr>
          <w:sz w:val="24"/>
          <w:szCs w:val="24"/>
          <w:lang w:val="kk-KZ"/>
        </w:rPr>
      </w:pPr>
      <w:r w:rsidRPr="004005C4">
        <w:rPr>
          <w:sz w:val="24"/>
          <w:szCs w:val="24"/>
          <w:lang w:val="kk-KZ"/>
        </w:rPr>
        <w:tab/>
        <w:t xml:space="preserve">Пайдаланылатын ресурстарына деген қажеттілікті болашақты жоспарлау кезінде мынаны ескеру қажет: бұрын есептелген көрсеткіштер, бұрын жасалған жоспарлы шешімдер, қамтамасыз етудің негізгі жабдықтау көздерін өзгермейтін немесе тұрақты деп есептеуге болмайды. </w:t>
      </w:r>
    </w:p>
    <w:p w:rsidR="004C1570" w:rsidRPr="004005C4" w:rsidRDefault="004C1570" w:rsidP="004005C4">
      <w:pPr>
        <w:keepNext/>
        <w:jc w:val="both"/>
        <w:rPr>
          <w:sz w:val="24"/>
          <w:szCs w:val="24"/>
          <w:lang w:val="kk-KZ"/>
        </w:rPr>
      </w:pPr>
      <w:r w:rsidRPr="004005C4">
        <w:rPr>
          <w:sz w:val="24"/>
          <w:szCs w:val="24"/>
          <w:lang w:val="kk-KZ"/>
        </w:rPr>
        <w:tab/>
        <w:t xml:space="preserve">Кәсіпорынның технологиялық құрал-жабдыққа деген қажеттілігін болашақты жоспарлау екі әдіспен жүзеге асырылуы мүмкін: </w:t>
      </w:r>
    </w:p>
    <w:p w:rsidR="004C1570" w:rsidRPr="004005C4" w:rsidRDefault="004C1570" w:rsidP="004005C4">
      <w:pPr>
        <w:keepNext/>
        <w:jc w:val="both"/>
        <w:rPr>
          <w:i/>
          <w:sz w:val="24"/>
          <w:szCs w:val="24"/>
          <w:lang w:val="kk-KZ"/>
        </w:rPr>
      </w:pPr>
      <w:r w:rsidRPr="004005C4">
        <w:rPr>
          <w:sz w:val="24"/>
          <w:szCs w:val="24"/>
          <w:lang w:val="kk-KZ"/>
        </w:rPr>
        <w:tab/>
        <w:t xml:space="preserve">- шығарылатын өнімнің  жалпы станок сыйымдылық көлемінің  құрал-жабдықтың  бірлігінің жұмыс уақытының тиімді қорына қатынасымен анықталады;  </w:t>
      </w:r>
    </w:p>
    <w:p w:rsidR="004C1570" w:rsidRPr="004005C4" w:rsidRDefault="004C1570" w:rsidP="004005C4">
      <w:pPr>
        <w:keepNext/>
        <w:jc w:val="both"/>
        <w:rPr>
          <w:sz w:val="24"/>
          <w:szCs w:val="24"/>
          <w:lang w:val="kk-KZ"/>
        </w:rPr>
      </w:pPr>
      <w:r w:rsidRPr="004005C4">
        <w:rPr>
          <w:sz w:val="24"/>
          <w:szCs w:val="24"/>
          <w:lang w:val="kk-KZ"/>
        </w:rPr>
        <w:tab/>
        <w:t xml:space="preserve">- өнім, жұмыс немесе көрсетілген қызметтер өндірісінің жиынтық көлемін бір станок өнімділігіне бөлумен анықталады.  </w:t>
      </w:r>
    </w:p>
    <w:p w:rsidR="004C1570" w:rsidRPr="004005C4" w:rsidRDefault="004C1570" w:rsidP="004005C4">
      <w:pPr>
        <w:keepNext/>
        <w:ind w:firstLine="720"/>
        <w:jc w:val="both"/>
        <w:rPr>
          <w:sz w:val="24"/>
          <w:szCs w:val="24"/>
          <w:lang w:val="kk-KZ"/>
        </w:rPr>
      </w:pPr>
      <w:r w:rsidRPr="004005C4">
        <w:rPr>
          <w:sz w:val="24"/>
          <w:szCs w:val="24"/>
          <w:lang w:val="kk-KZ"/>
        </w:rPr>
        <w:t xml:space="preserve">Өндірістік құрал-жабдықтың қажеттілігін жоспарлау үшін әдістерді таңдағанда ол бастапқы мәліметтерді қолдануға байланысты болады. Бірінші жағдайда өнімнің сәйкес құрал-жабдықты жасау үшін жылдық, тоқсандық, айлық немесе апталық станок сыйымдылығын білу қажет. Екінші жағдайда – осы тұрыптас  станокта өндірілетін бұйымның табиғи көлемін пайдалану қажет болады. </w:t>
      </w:r>
    </w:p>
    <w:p w:rsidR="004C1570" w:rsidRPr="004005C4" w:rsidRDefault="004C1570" w:rsidP="004005C4">
      <w:pPr>
        <w:keepNext/>
        <w:jc w:val="both"/>
        <w:rPr>
          <w:sz w:val="24"/>
          <w:szCs w:val="24"/>
          <w:lang w:val="kk-KZ"/>
        </w:rPr>
      </w:pPr>
      <w:r w:rsidRPr="004005C4">
        <w:rPr>
          <w:sz w:val="24"/>
          <w:szCs w:val="24"/>
          <w:lang w:val="kk-KZ"/>
        </w:rPr>
        <w:tab/>
        <w:t xml:space="preserve">Кәсіпорынның өнідірстік аудандар мен ғимараттраға деген жоспарланған қажеттілігі қосымша қосылған құрал-жабдық санына байланысты. Станок санын және бір станоктың алатын орнын біліп, жалпы өндірістік ауданды есептеуге болады, сонымен қатар болшақты жоспарда оларды жалға беру мүмкіндігін анықтауға болады. Өнідірістік ғимараттар мен технолгиялық құрал-жабдықтарға байланысты жоспарлы шешімдер, әрдайым болашақ сұранысты бағалаумен тікелей байланысты. Осындай бағалаулар кейбір қателіктерді жіберуі мүмкін,  сондықтан бастапқы жоспарларға қарағанда басқаша кең көлемде жоспарлы шараларды пайдалану керек екенін естен шығармау керек. Жоспарлардың икемділігі мен кәсіпорын қызметінің кеңею мүмкіндігі өндірістік ресурстарды, оның ішінде еңбек ресурстарын, стратегиялық жоспарлауда белгісіздікке қарсы қорғану шарттары болып табылады. </w:t>
      </w:r>
    </w:p>
    <w:p w:rsidR="004C1570" w:rsidRPr="004005C4" w:rsidRDefault="004C1570" w:rsidP="004005C4">
      <w:pPr>
        <w:keepNext/>
        <w:jc w:val="both"/>
        <w:rPr>
          <w:sz w:val="24"/>
          <w:szCs w:val="24"/>
          <w:lang w:val="kk-KZ"/>
        </w:rPr>
      </w:pPr>
      <w:r w:rsidRPr="004005C4">
        <w:rPr>
          <w:sz w:val="24"/>
          <w:szCs w:val="24"/>
          <w:lang w:val="kk-KZ"/>
        </w:rPr>
        <w:tab/>
        <w:t xml:space="preserve">Экономикалық санат ретінде </w:t>
      </w:r>
      <w:r w:rsidRPr="004005C4">
        <w:rPr>
          <w:b/>
          <w:sz w:val="24"/>
          <w:szCs w:val="24"/>
          <w:lang w:val="kk-KZ"/>
        </w:rPr>
        <w:t xml:space="preserve">еңбек ресурстары – </w:t>
      </w:r>
      <w:r w:rsidRPr="004005C4">
        <w:rPr>
          <w:sz w:val="24"/>
          <w:szCs w:val="24"/>
          <w:lang w:val="kk-KZ"/>
        </w:rPr>
        <w:t xml:space="preserve">бұл еңбек нарығында  еңбекке қабілетті, материалдық құндылықтар өндірісінде және қызмет көрсетуде ықтималды қатысуға қабілетті тұрғындар жинтығын көрсетеді. Олар өз құрамына белгілі бір аумақтық, салалық немесе басқа деңгейдегі барлық жұмысқа қабілетті, экономикалық белсенді тұрғындарды біріктіреді. Сонымен </w:t>
      </w:r>
      <w:r w:rsidRPr="004005C4">
        <w:rPr>
          <w:b/>
          <w:sz w:val="24"/>
          <w:szCs w:val="24"/>
          <w:lang w:val="kk-KZ"/>
        </w:rPr>
        <w:t xml:space="preserve">еңбек ресурстары – </w:t>
      </w:r>
      <w:r w:rsidRPr="004005C4">
        <w:rPr>
          <w:sz w:val="24"/>
          <w:szCs w:val="24"/>
          <w:lang w:val="kk-KZ"/>
        </w:rPr>
        <w:t xml:space="preserve">бұл нақты және зияткерлік қабілеті бар жұмыс атқару  жасындағы тұрғындардың бір бөлігі. Қазақстан Республикасындағы заңға сәйкес еңбекке қабілетті жас  16-дан басталады және 58 жаста әйелдар, ал еркектер  63 жаста зейнетке шығады.  </w:t>
      </w:r>
    </w:p>
    <w:p w:rsidR="004C1570" w:rsidRPr="004005C4" w:rsidRDefault="004C1570" w:rsidP="004005C4">
      <w:pPr>
        <w:keepNext/>
        <w:jc w:val="both"/>
        <w:rPr>
          <w:sz w:val="24"/>
          <w:szCs w:val="24"/>
          <w:lang w:val="kk-KZ"/>
        </w:rPr>
      </w:pPr>
      <w:r w:rsidRPr="004005C4">
        <w:rPr>
          <w:sz w:val="24"/>
          <w:szCs w:val="24"/>
          <w:lang w:val="kk-KZ"/>
        </w:rPr>
        <w:tab/>
        <w:t xml:space="preserve">Елдің немесе аймақтың еңбек ресурстарының құрамы көптеген сандық және сапалық көрсеткіштермен сипатталады. Біріншісі - тұрғындардың жынысы, жасы немесе аймақ бойынша олардың еңбекке қабілеттілігін көрсетеді, екіншісі – кәсіби білім алу деңгейі, мамандық (кәсіби) құрамы, өндірістік тәжірбиесі және т.б, бойынша көрсетеді. Еңбек ресурстарының жекелеген санаттар бойынша қатынасы олардың тиісті құрамы мен құрылымы бойынша көрсеткіштерін немесе  мен сипаттамаларын анықтайды. Отандық тәжірбиеде еңбек ресурстары жастың құрылымын талдау үшін оларды негізгі төрт топқа бөліп алу қажет: жастар – 16 дан 29 жасқа дейін, орта жастағылар – 30-55 жас аралығындағылар, зейнет алдындағылар – 50-58 жас әйелдер үшін және 63 жас еркектер үшін.   </w:t>
      </w:r>
    </w:p>
    <w:p w:rsidR="004C1570" w:rsidRPr="004005C4" w:rsidRDefault="004C1570" w:rsidP="004005C4">
      <w:pPr>
        <w:keepNext/>
        <w:jc w:val="both"/>
        <w:rPr>
          <w:sz w:val="24"/>
          <w:szCs w:val="24"/>
          <w:lang w:val="kk-KZ"/>
        </w:rPr>
      </w:pPr>
      <w:r w:rsidRPr="004005C4">
        <w:rPr>
          <w:sz w:val="24"/>
          <w:szCs w:val="24"/>
          <w:lang w:val="kk-KZ"/>
        </w:rPr>
        <w:tab/>
      </w:r>
      <w:r w:rsidRPr="004005C4">
        <w:rPr>
          <w:i/>
          <w:sz w:val="24"/>
          <w:szCs w:val="24"/>
          <w:lang w:val="kk-KZ"/>
        </w:rPr>
        <w:t>Еңбек ресурстарының</w:t>
      </w:r>
      <w:r w:rsidRPr="004005C4">
        <w:rPr>
          <w:sz w:val="24"/>
          <w:szCs w:val="24"/>
          <w:lang w:val="kk-KZ"/>
        </w:rPr>
        <w:t xml:space="preserve"> сандық және сапалық мінездемелерін анықтауда негіз болып келесі мағлұматтар табылады: халықтың жалпы саны, адамның орташа өмір сүру ұзақтығы, еңбек жасының бектілген кезеңі, еңбекке қабілетті халықтың үлесі, істелінген орташа сағат саны, еңбек шығындарының негізгі көрсеткіштері және жұмысшы күшінің квалификация деңгейі. Халық саны адам ресурстарының жалпы көрсеткіштеріне жатады және еңбекке қабілетті тұлғалар санын есептеуде база болып табылады. Жұмыс жасындағы жалпы халық санының ішінен оқушылар мен еңбекке жарамсыздар саны анықталады. Еңбекке қабілетті халық саны негізінен кезекті халық санағы кезінде анықталады. </w:t>
      </w:r>
    </w:p>
    <w:p w:rsidR="004C1570" w:rsidRPr="004005C4" w:rsidRDefault="004C1570" w:rsidP="004005C4">
      <w:pPr>
        <w:keepNext/>
        <w:jc w:val="both"/>
        <w:rPr>
          <w:sz w:val="24"/>
          <w:szCs w:val="24"/>
          <w:lang w:val="kk-KZ"/>
        </w:rPr>
      </w:pPr>
      <w:r w:rsidRPr="004005C4">
        <w:rPr>
          <w:sz w:val="24"/>
          <w:szCs w:val="24"/>
          <w:lang w:val="kk-KZ"/>
        </w:rPr>
        <w:lastRenderedPageBreak/>
        <w:tab/>
        <w:t xml:space="preserve">Біздің елімізде 2003 жылдың басында жалпы халық саны 14,951 млн. адамды құрады., оның ішінен еңбек ресурстары – 9,318 млн. адам, соның ішінде экономикада жұмыс жасайтындары – 6,968 млн. адам, жұмыс істемейтіндер – 0,671 млн. адам. Халық санының өзгеруі табиғи өсу мен көші-қон сияқты факторлардың әсерінен болады. </w:t>
      </w:r>
    </w:p>
    <w:p w:rsidR="004C1570" w:rsidRPr="004005C4" w:rsidRDefault="004C1570" w:rsidP="004005C4">
      <w:pPr>
        <w:keepNext/>
        <w:jc w:val="both"/>
        <w:rPr>
          <w:sz w:val="24"/>
          <w:szCs w:val="24"/>
          <w:lang w:val="kk-KZ"/>
        </w:rPr>
      </w:pPr>
      <w:r w:rsidRPr="004005C4">
        <w:rPr>
          <w:sz w:val="24"/>
          <w:szCs w:val="24"/>
          <w:lang w:val="kk-KZ"/>
        </w:rPr>
        <w:tab/>
        <w:t xml:space="preserve">Халықтың </w:t>
      </w:r>
      <w:r w:rsidRPr="004005C4">
        <w:rPr>
          <w:b/>
          <w:sz w:val="24"/>
          <w:szCs w:val="24"/>
          <w:lang w:val="kk-KZ"/>
        </w:rPr>
        <w:t>табиғи өсу</w:t>
      </w:r>
      <w:r w:rsidRPr="004005C4">
        <w:rPr>
          <w:sz w:val="24"/>
          <w:szCs w:val="24"/>
          <w:lang w:val="kk-KZ"/>
        </w:rPr>
        <w:t xml:space="preserve">і  туудың өлімнен артуымен анықталады.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Көші-қон </w:t>
      </w:r>
      <w:r w:rsidRPr="004005C4">
        <w:rPr>
          <w:sz w:val="24"/>
          <w:szCs w:val="24"/>
          <w:lang w:val="kk-KZ"/>
        </w:rPr>
        <w:t xml:space="preserve">бұл экономикалық аймақтар да еңбек ресурстарының ауысуы немесе жеке-дара қозғалысы. </w:t>
      </w:r>
    </w:p>
    <w:p w:rsidR="004C1570" w:rsidRPr="004005C4" w:rsidRDefault="004C1570" w:rsidP="004005C4">
      <w:pPr>
        <w:keepNext/>
        <w:jc w:val="both"/>
        <w:rPr>
          <w:sz w:val="24"/>
          <w:szCs w:val="24"/>
          <w:lang w:val="kk-KZ"/>
        </w:rPr>
      </w:pPr>
      <w:r w:rsidRPr="004005C4">
        <w:rPr>
          <w:sz w:val="24"/>
          <w:szCs w:val="24"/>
          <w:lang w:val="kk-KZ"/>
        </w:rPr>
        <w:tab/>
        <w:t xml:space="preserve">Елдегі, аймақтағы немесе саладағы </w:t>
      </w:r>
      <w:r w:rsidRPr="004005C4">
        <w:rPr>
          <w:b/>
          <w:sz w:val="24"/>
          <w:szCs w:val="24"/>
          <w:lang w:val="kk-KZ"/>
        </w:rPr>
        <w:t>еңбек ресурстарының абсолютті өсуі</w:t>
      </w:r>
      <w:r w:rsidRPr="004005C4">
        <w:rPr>
          <w:sz w:val="24"/>
          <w:szCs w:val="24"/>
          <w:lang w:val="kk-KZ"/>
        </w:rPr>
        <w:t xml:space="preserve"> тұрғындар көші-қон серпінін ескере отырып, жоспарланған кезеңнің басы мен аяғындағы айырма арқылы анықталады. </w:t>
      </w:r>
    </w:p>
    <w:p w:rsidR="004C1570" w:rsidRPr="004005C4" w:rsidRDefault="004C1570" w:rsidP="004005C4">
      <w:pPr>
        <w:keepNext/>
        <w:jc w:val="both"/>
        <w:rPr>
          <w:sz w:val="24"/>
          <w:szCs w:val="24"/>
          <w:lang w:val="kk-KZ"/>
        </w:rPr>
      </w:pPr>
      <w:r w:rsidRPr="004005C4">
        <w:rPr>
          <w:sz w:val="24"/>
          <w:szCs w:val="24"/>
          <w:lang w:val="kk-KZ"/>
        </w:rPr>
        <w:tab/>
        <w:t xml:space="preserve">Есепті немесе жоспарланған кезеңдегі </w:t>
      </w:r>
      <w:r w:rsidRPr="004005C4">
        <w:rPr>
          <w:b/>
          <w:sz w:val="24"/>
          <w:szCs w:val="24"/>
          <w:lang w:val="kk-KZ"/>
        </w:rPr>
        <w:t xml:space="preserve">еңбек ресурстарының өсу қарқыны </w:t>
      </w:r>
      <w:r w:rsidRPr="004005C4">
        <w:rPr>
          <w:sz w:val="24"/>
          <w:szCs w:val="24"/>
          <w:lang w:val="kk-KZ"/>
        </w:rPr>
        <w:t xml:space="preserve">сәйкес кезеңнің басы мен аяғында жалпы халық көлеміне шаққанда олардың өсу көлемімен анықталады. </w:t>
      </w:r>
    </w:p>
    <w:p w:rsidR="004C1570" w:rsidRPr="004005C4" w:rsidRDefault="004C1570" w:rsidP="004005C4">
      <w:pPr>
        <w:keepNext/>
        <w:jc w:val="both"/>
        <w:rPr>
          <w:sz w:val="24"/>
          <w:szCs w:val="24"/>
          <w:lang w:val="kk-KZ"/>
        </w:rPr>
      </w:pPr>
      <w:r w:rsidRPr="004005C4">
        <w:rPr>
          <w:sz w:val="24"/>
          <w:szCs w:val="24"/>
          <w:lang w:val="kk-KZ"/>
        </w:rPr>
        <w:tab/>
        <w:t xml:space="preserve">Еңбек ресурстарының маңызды сандық сипаттамаларының көрсеткіштері болып мыналар табылады: туу, өлім көрсеткіштері және халықтың табиғи өсуі. Бұл көрсеткіштер негізінен орташа туу мен өлімнің сандарын анықтайды, сонымен қатар 1000 адамға шаққанда олардың айырмасы анықталады. </w:t>
      </w:r>
    </w:p>
    <w:p w:rsidR="004C1570" w:rsidRPr="004005C4" w:rsidRDefault="004C1570" w:rsidP="004005C4">
      <w:pPr>
        <w:keepNext/>
        <w:jc w:val="both"/>
        <w:rPr>
          <w:sz w:val="24"/>
          <w:szCs w:val="24"/>
          <w:lang w:val="kk-KZ"/>
        </w:rPr>
      </w:pPr>
      <w:r w:rsidRPr="004005C4">
        <w:rPr>
          <w:sz w:val="24"/>
          <w:szCs w:val="24"/>
          <w:lang w:val="kk-KZ"/>
        </w:rPr>
        <w:tab/>
        <w:t xml:space="preserve">Еңбек ресурстарын санын жоспарлау маңызды әлеуметтік-экономикалық мағынаға ие. Болжамды есептер күтілетін халық санының өзгерісін анықтауға мүмкіндік береді, демографиялық жағдайды бағалауға мүмкіндік береді, еңбек ресурстарының санын анықтауға, олардың кәсіби білімін анықтауға мүмкіндік береді. Еңбек ресурстары санын болжауда мынадай негізгі екі әдіс кең етек алған: экстрополяция мен еңбек етуге қабілетті жастың ауысуы.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Экстраполяция әдісі </w:t>
      </w:r>
      <w:r w:rsidRPr="004005C4">
        <w:rPr>
          <w:sz w:val="24"/>
          <w:szCs w:val="24"/>
          <w:lang w:val="kk-KZ"/>
        </w:rPr>
        <w:t xml:space="preserve">өткен кезеңде халық саны мен оның өсу қарқыны көрсеткіштерін салыстыру арқылы еңбек ресурстарының дамуын анықтау үшін қысқа мерзімді болжамын жасауда қолданылады. Жоспарланған кезеңдегі еңбек ресурстарының саны былай анықталады: өткен кезеңдегі халық санын халық өсуінің орташа жылдық коэффицентіне қатынасымен анықталады.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Жастың ауысу әдісі </w:t>
      </w:r>
      <w:r w:rsidRPr="004005C4">
        <w:rPr>
          <w:sz w:val="24"/>
          <w:szCs w:val="24"/>
          <w:lang w:val="kk-KZ"/>
        </w:rPr>
        <w:t xml:space="preserve">еңбек ресурстарының келешектегі санын жоспарлау үшін қолданылады. Жоспарланған халық саны санақ бойынша халық санының сәйкесінше жас коэфицентіне көбейту арқылы анықталады. Осы әдісті пайдалану кезінде бірінші жоспарланған жыл аяғындағы еңбек ресурстарының саны анықталады, ал кейін халықтың қозғалысы жөніндегі статистикалық мәліметтерге сүйеніп, болжанатын кезеңге түзету жасалынады.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Еңбек ресурстары санын дәлірек жоспарлау үшін теңгерімдік</w:t>
      </w:r>
      <w:r w:rsidRPr="004005C4">
        <w:rPr>
          <w:sz w:val="24"/>
          <w:szCs w:val="24"/>
          <w:lang w:val="kk-KZ"/>
        </w:rPr>
        <w:t xml:space="preserve"> есептеудің және стратегиялық жоспарлаудың  әйгілі жүйесі қолданылуы мүмкін, құрамында мыналар бар: есепті және жоспарлы  теңгерімдік жұмыс орны мен еңбек ресурстары, салааралық немесе аймақтық еңбек шығыны мен жұмыс уақыты теңгерімі, жұмысшылар мен мамандарға деген қосымша қажеттіліктің есептеу теңгерімі. Алдағы кезеңдегі жоспарлауда есептік әдістерді пайдалану кезінде мыналарды толық есептеуге болады: </w:t>
      </w:r>
    </w:p>
    <w:p w:rsidR="004C1570" w:rsidRPr="004005C4" w:rsidRDefault="004C1570" w:rsidP="004005C4">
      <w:pPr>
        <w:keepNext/>
        <w:jc w:val="both"/>
        <w:rPr>
          <w:sz w:val="24"/>
          <w:szCs w:val="24"/>
          <w:lang w:val="kk-KZ"/>
        </w:rPr>
      </w:pPr>
      <w:r w:rsidRPr="004005C4">
        <w:rPr>
          <w:sz w:val="24"/>
          <w:szCs w:val="24"/>
          <w:lang w:val="kk-KZ"/>
        </w:rPr>
        <w:tab/>
        <w:t xml:space="preserve">- шығарылатын өнімге сұраныс пен ұсыныс серпінін; </w:t>
      </w:r>
    </w:p>
    <w:p w:rsidR="004C1570" w:rsidRPr="004005C4" w:rsidRDefault="004C1570" w:rsidP="004005C4">
      <w:pPr>
        <w:keepNext/>
        <w:jc w:val="both"/>
        <w:rPr>
          <w:sz w:val="24"/>
          <w:szCs w:val="24"/>
          <w:lang w:val="kk-KZ"/>
        </w:rPr>
      </w:pPr>
      <w:r w:rsidRPr="004005C4">
        <w:rPr>
          <w:sz w:val="24"/>
          <w:szCs w:val="24"/>
          <w:lang w:val="kk-KZ"/>
        </w:rPr>
        <w:tab/>
        <w:t xml:space="preserve">- жұмыс орны мен еңбек ресурстары құрылымының өзгеруі; </w:t>
      </w:r>
    </w:p>
    <w:p w:rsidR="004C1570" w:rsidRPr="004005C4" w:rsidRDefault="004C1570" w:rsidP="004005C4">
      <w:pPr>
        <w:keepNext/>
        <w:jc w:val="both"/>
        <w:rPr>
          <w:sz w:val="24"/>
          <w:szCs w:val="24"/>
          <w:lang w:val="kk-KZ"/>
        </w:rPr>
      </w:pPr>
      <w:r w:rsidRPr="004005C4">
        <w:rPr>
          <w:sz w:val="24"/>
          <w:szCs w:val="24"/>
          <w:lang w:val="kk-KZ"/>
        </w:rPr>
        <w:tab/>
        <w:t xml:space="preserve">- демографиялық жағдай мен халықтың көші-қон көлемі; </w:t>
      </w:r>
    </w:p>
    <w:p w:rsidR="004C1570" w:rsidRPr="004005C4" w:rsidRDefault="004C1570" w:rsidP="004005C4">
      <w:pPr>
        <w:keepNext/>
        <w:jc w:val="both"/>
        <w:rPr>
          <w:sz w:val="24"/>
          <w:szCs w:val="24"/>
          <w:lang w:val="kk-KZ"/>
        </w:rPr>
      </w:pPr>
      <w:r w:rsidRPr="004005C4">
        <w:rPr>
          <w:sz w:val="24"/>
          <w:szCs w:val="24"/>
          <w:lang w:val="kk-KZ"/>
        </w:rPr>
        <w:tab/>
        <w:t xml:space="preserve">- жұмысшылардың жұмысбастылық көрсеткіштері мен еңбек өнімділігі көрсеткіштері. </w:t>
      </w:r>
    </w:p>
    <w:p w:rsidR="004C1570" w:rsidRPr="004005C4" w:rsidRDefault="004C1570" w:rsidP="004005C4">
      <w:pPr>
        <w:keepNext/>
        <w:jc w:val="both"/>
        <w:rPr>
          <w:sz w:val="24"/>
          <w:szCs w:val="24"/>
          <w:lang w:val="kk-KZ"/>
        </w:rPr>
      </w:pPr>
      <w:r w:rsidRPr="004005C4">
        <w:rPr>
          <w:sz w:val="24"/>
          <w:szCs w:val="24"/>
          <w:lang w:val="kk-KZ"/>
        </w:rPr>
        <w:tab/>
        <w:t xml:space="preserve">Персоналды болашақты жоспарлау үдерісінде әрбір санат бойынша кадрларды құрастыру және болжам жасау. Осы болжамдарды дайындау әрбір жұмысшы топтарда жұмыс жасайтындардың санын анықтаумен байланысты және олардың кейінгі қозғалысын бағалау. Кәсіпорынның санаты бойынша кадрларға деген қажеттілігін қанағаттандыру ішкі фирма аралық қозғалысы арқылы немесе жаңадан жұмысшыларды жалдау арқылы жүзеге асырылады. Персоналдың бір санатынан екіншісіне ауысуы немесе қозғалысы үшін оларды қайта дайындау жөнінде жоспар жасалу қажет, осы жоспарға сай болашақта кәсіпорын үшін қандай жұмысшылар санатын даярлау қажеттігін анықтау қажет.   </w:t>
      </w:r>
    </w:p>
    <w:p w:rsidR="006869B1" w:rsidRPr="004005C4" w:rsidRDefault="006869B1" w:rsidP="004005C4">
      <w:pPr>
        <w:pStyle w:val="af1"/>
        <w:spacing w:before="0" w:beforeAutospacing="0" w:after="0" w:afterAutospacing="0"/>
        <w:jc w:val="both"/>
        <w:rPr>
          <w:b/>
        </w:rPr>
      </w:pPr>
      <w:r w:rsidRPr="004005C4">
        <w:rPr>
          <w:b/>
          <w:bCs/>
        </w:rPr>
        <w:t xml:space="preserve">Бақылау сұрақтары: </w:t>
      </w:r>
    </w:p>
    <w:p w:rsidR="006869B1" w:rsidRPr="004005C4" w:rsidRDefault="006869B1" w:rsidP="004005C4">
      <w:pPr>
        <w:pStyle w:val="af1"/>
        <w:numPr>
          <w:ilvl w:val="0"/>
          <w:numId w:val="68"/>
        </w:numPr>
        <w:spacing w:before="0" w:beforeAutospacing="0" w:after="0" w:afterAutospacing="0"/>
        <w:jc w:val="both"/>
      </w:pPr>
      <w:r w:rsidRPr="004005C4">
        <w:t>Ресурстық қорлардың техникалық факторлары қандай?</w:t>
      </w:r>
    </w:p>
    <w:p w:rsidR="006869B1" w:rsidRPr="004005C4" w:rsidRDefault="006869B1" w:rsidP="004005C4">
      <w:pPr>
        <w:pStyle w:val="af1"/>
        <w:numPr>
          <w:ilvl w:val="0"/>
          <w:numId w:val="68"/>
        </w:numPr>
        <w:spacing w:before="0" w:beforeAutospacing="0" w:after="0" w:afterAutospacing="0"/>
        <w:jc w:val="both"/>
      </w:pPr>
      <w:r w:rsidRPr="004005C4">
        <w:lastRenderedPageBreak/>
        <w:t>Ресурстық қорлардың ұйымдастырушылық пен үнемдеушілік факторларын атаңыз және оларға сипаттама беріңіздер.</w:t>
      </w:r>
    </w:p>
    <w:p w:rsidR="006869B1" w:rsidRPr="004005C4" w:rsidRDefault="006869B1" w:rsidP="004005C4">
      <w:pPr>
        <w:pStyle w:val="af1"/>
        <w:numPr>
          <w:ilvl w:val="0"/>
          <w:numId w:val="68"/>
        </w:numPr>
        <w:spacing w:before="0" w:beforeAutospacing="0" w:after="0" w:afterAutospacing="0"/>
        <w:jc w:val="both"/>
      </w:pPr>
      <w:r w:rsidRPr="004005C4">
        <w:t>Кәсіпорындарда өндіріс қорларының қандай түрлері жасалынады?</w:t>
      </w:r>
    </w:p>
    <w:p w:rsidR="006869B1" w:rsidRPr="004005C4" w:rsidRDefault="006869B1" w:rsidP="004005C4">
      <w:pPr>
        <w:pStyle w:val="af1"/>
        <w:numPr>
          <w:ilvl w:val="0"/>
          <w:numId w:val="68"/>
        </w:numPr>
        <w:spacing w:before="0" w:beforeAutospacing="0" w:after="0" w:afterAutospacing="0"/>
        <w:jc w:val="both"/>
      </w:pPr>
      <w:r w:rsidRPr="004005C4">
        <w:t>Ресурстық қорлардағы және қорларды басқарудағы логистиканың рөлі.</w:t>
      </w:r>
    </w:p>
    <w:p w:rsidR="004C1570" w:rsidRPr="004005C4" w:rsidRDefault="004C1570" w:rsidP="004005C4">
      <w:pPr>
        <w:keepNext/>
        <w:jc w:val="both"/>
        <w:rPr>
          <w:sz w:val="24"/>
          <w:szCs w:val="24"/>
          <w:lang w:val="kk-KZ"/>
        </w:rPr>
      </w:pPr>
    </w:p>
    <w:p w:rsidR="00230211" w:rsidRPr="004005C4" w:rsidRDefault="00230211" w:rsidP="004005C4">
      <w:pPr>
        <w:shd w:val="clear" w:color="auto" w:fill="FFFFFF"/>
        <w:jc w:val="both"/>
        <w:rPr>
          <w:b/>
          <w:sz w:val="24"/>
          <w:szCs w:val="24"/>
          <w:lang w:val="kk-KZ"/>
        </w:rPr>
      </w:pPr>
      <w:r w:rsidRPr="004005C4">
        <w:rPr>
          <w:b/>
          <w:sz w:val="24"/>
          <w:szCs w:val="24"/>
          <w:lang w:val="kk-KZ"/>
        </w:rPr>
        <w:t>№14 Тақырып. Өндіріс әлеуетін жоғарылатуды жоспарлау</w:t>
      </w:r>
    </w:p>
    <w:p w:rsidR="00230211" w:rsidRPr="004005C4" w:rsidRDefault="00230211" w:rsidP="004005C4">
      <w:pPr>
        <w:jc w:val="both"/>
        <w:rPr>
          <w:b/>
          <w:sz w:val="24"/>
          <w:szCs w:val="24"/>
          <w:lang w:val="kk-KZ"/>
        </w:rPr>
      </w:pPr>
      <w:r w:rsidRPr="004005C4">
        <w:rPr>
          <w:b/>
          <w:sz w:val="24"/>
          <w:szCs w:val="24"/>
          <w:lang w:val="kk-KZ"/>
        </w:rPr>
        <w:t>Дәріс 27</w:t>
      </w:r>
    </w:p>
    <w:p w:rsidR="00230211" w:rsidRPr="004005C4" w:rsidRDefault="00230211" w:rsidP="004005C4">
      <w:pPr>
        <w:shd w:val="clear" w:color="auto" w:fill="FFFFFF"/>
        <w:jc w:val="both"/>
        <w:rPr>
          <w:sz w:val="24"/>
          <w:szCs w:val="24"/>
          <w:lang w:val="kk-KZ"/>
        </w:rPr>
      </w:pPr>
      <w:r w:rsidRPr="004005C4">
        <w:rPr>
          <w:sz w:val="24"/>
          <w:szCs w:val="24"/>
          <w:lang w:val="kk-KZ"/>
        </w:rPr>
        <w:t>1 Кәсіпорын әлеуетінің ұғымы</w:t>
      </w:r>
    </w:p>
    <w:p w:rsidR="00230211" w:rsidRPr="004005C4" w:rsidRDefault="00230211" w:rsidP="004005C4">
      <w:pPr>
        <w:shd w:val="clear" w:color="auto" w:fill="FFFFFF"/>
        <w:jc w:val="both"/>
        <w:rPr>
          <w:sz w:val="24"/>
          <w:szCs w:val="24"/>
          <w:lang w:val="kk-KZ"/>
        </w:rPr>
      </w:pPr>
      <w:r w:rsidRPr="004005C4">
        <w:rPr>
          <w:sz w:val="24"/>
          <w:szCs w:val="24"/>
          <w:lang w:val="kk-KZ"/>
        </w:rPr>
        <w:t xml:space="preserve">2  Кәсіпорын әлеуетін дамыту стратегиясын немесе бағытын таңдау </w:t>
      </w:r>
    </w:p>
    <w:p w:rsidR="006869B1" w:rsidRPr="004005C4" w:rsidRDefault="006869B1" w:rsidP="004005C4">
      <w:pPr>
        <w:ind w:firstLine="709"/>
        <w:contextualSpacing/>
        <w:jc w:val="both"/>
        <w:rPr>
          <w:sz w:val="24"/>
          <w:szCs w:val="24"/>
          <w:lang w:val="kk-KZ"/>
        </w:rPr>
      </w:pPr>
    </w:p>
    <w:p w:rsidR="006869B1" w:rsidRDefault="006869B1" w:rsidP="004005C4">
      <w:pPr>
        <w:ind w:firstLine="709"/>
        <w:contextualSpacing/>
        <w:jc w:val="both"/>
        <w:rPr>
          <w:sz w:val="24"/>
          <w:szCs w:val="24"/>
          <w:lang w:val="kk-KZ"/>
        </w:rPr>
      </w:pPr>
      <w:r w:rsidRPr="004005C4">
        <w:rPr>
          <w:sz w:val="24"/>
          <w:szCs w:val="24"/>
          <w:lang w:val="kk-KZ"/>
        </w:rPr>
        <w:t>Кәсіпорынтехникалық әлеуетінің негізгі бағыттары</w:t>
      </w:r>
    </w:p>
    <w:p w:rsidR="00851D86" w:rsidRPr="004005C4" w:rsidRDefault="00851D86" w:rsidP="004005C4">
      <w:pPr>
        <w:ind w:firstLine="709"/>
        <w:contextualSpacing/>
        <w:jc w:val="both"/>
        <w:rPr>
          <w:b/>
          <w:sz w:val="24"/>
          <w:szCs w:val="24"/>
          <w:lang w:val="kk-KZ"/>
        </w:rPr>
      </w:pPr>
    </w:p>
    <w:p w:rsidR="006869B1" w:rsidRPr="004005C4" w:rsidRDefault="006869B1" w:rsidP="004005C4">
      <w:pPr>
        <w:keepNext/>
        <w:jc w:val="both"/>
        <w:rPr>
          <w:sz w:val="24"/>
          <w:szCs w:val="24"/>
          <w:lang w:val="kk-KZ"/>
        </w:rPr>
      </w:pPr>
      <w:r w:rsidRPr="004005C4">
        <w:rPr>
          <w:b/>
          <w:sz w:val="24"/>
          <w:szCs w:val="24"/>
          <w:lang w:val="kk-KZ"/>
        </w:rPr>
        <w:t>Кәсіпорын әлеуеті</w:t>
      </w:r>
      <w:r w:rsidRPr="004005C4">
        <w:rPr>
          <w:sz w:val="24"/>
          <w:szCs w:val="24"/>
          <w:lang w:val="kk-KZ"/>
        </w:rPr>
        <w:t xml:space="preserve"> – бұл кәсіпорынның күшін, мүмкіндігін, қорларын, қабілетін, ресурстарын  және т.б. көрсететін, сонымен қатар сипаттайтын кәсіпорынның көрсеткіштері немесе факторларының жиынтығы, және де экономикалық қызметте пайдаланылуы мүмкінөндірістік резервтері.</w:t>
      </w:r>
    </w:p>
    <w:p w:rsidR="006869B1" w:rsidRPr="004005C4" w:rsidRDefault="006869B1" w:rsidP="004005C4">
      <w:pPr>
        <w:keepNext/>
        <w:jc w:val="both"/>
        <w:rPr>
          <w:sz w:val="24"/>
          <w:szCs w:val="24"/>
          <w:lang w:val="kk-KZ"/>
        </w:rPr>
      </w:pPr>
      <w:r w:rsidRPr="004005C4">
        <w:rPr>
          <w:sz w:val="24"/>
          <w:szCs w:val="24"/>
          <w:lang w:val="kk-KZ"/>
        </w:rPr>
        <w:tab/>
        <w:t>Р.Л. Аккоф өз жұмыстарында көрсеткендей қажетті жетілдіру  шектерін қажетті болашақта  техникалық мүмкіндіктері немесе тілегінің өзгеруіне байланысты индивидтердің немесе жүйелердің бағытты дамуына белгілі шектердің шектеулі түрде әсер етуі әрі қарай жылжуы мүмкін. Егер бар ресурстраға қарағанда көп қажет болатын жұмыс кезінде немесе осы ресурстардың қажетті санының жетпеуі, сонымен қатар сәйкес орнын алмастыратын ресурстар болмаған жағдайда олар шектеулі болады. Егер ресурсқа деген қажеттілік төмендесе немесе оны үлкен тиімділікпен пайдалануды үйренсе, онда оны шектеулі деп атамайды.</w:t>
      </w:r>
    </w:p>
    <w:p w:rsidR="006869B1" w:rsidRPr="004005C4" w:rsidRDefault="006869B1" w:rsidP="004005C4">
      <w:pPr>
        <w:keepNext/>
        <w:jc w:val="both"/>
        <w:rPr>
          <w:sz w:val="24"/>
          <w:szCs w:val="24"/>
          <w:lang w:val="kk-KZ"/>
        </w:rPr>
      </w:pPr>
      <w:r w:rsidRPr="004005C4">
        <w:rPr>
          <w:sz w:val="24"/>
          <w:szCs w:val="24"/>
          <w:lang w:val="kk-KZ"/>
        </w:rPr>
        <w:tab/>
        <w:t xml:space="preserve">Кәсіпорын әлеуеті дамуының стратегиясын немесе бағытын таңдау негізінен бар экономикалық ресурстардың құрамы, құрылымы мен сапасына, жасалған жұмыс пен көрсетілген қызметтердің бәсекелестікке қабілеттілік деңгейіне, нарықтағы қалыптасқан жағдайға және алдағы мақсаттарға байланысты болады. </w:t>
      </w:r>
    </w:p>
    <w:p w:rsidR="006869B1" w:rsidRPr="004005C4" w:rsidRDefault="006869B1" w:rsidP="004005C4">
      <w:pPr>
        <w:keepNext/>
        <w:jc w:val="both"/>
        <w:rPr>
          <w:sz w:val="24"/>
          <w:szCs w:val="24"/>
          <w:lang w:val="kk-KZ"/>
        </w:rPr>
      </w:pPr>
      <w:r w:rsidRPr="004005C4">
        <w:rPr>
          <w:sz w:val="24"/>
          <w:szCs w:val="24"/>
          <w:lang w:val="kk-KZ"/>
        </w:rPr>
        <w:tab/>
        <w:t xml:space="preserve">Қазіргі нарықтық қатынастар жағдайында кәсіпорын немесе ұйымның әлеуетін дамытудың негізі болатын барлық экономикалық ресурстар </w:t>
      </w:r>
      <w:r w:rsidRPr="004005C4">
        <w:rPr>
          <w:i/>
          <w:sz w:val="24"/>
          <w:szCs w:val="24"/>
          <w:lang w:val="kk-KZ"/>
        </w:rPr>
        <w:t xml:space="preserve">екі үлкен санатқа бөлінеді: </w:t>
      </w:r>
      <w:r w:rsidRPr="004005C4">
        <w:rPr>
          <w:sz w:val="24"/>
          <w:szCs w:val="24"/>
          <w:lang w:val="kk-KZ"/>
        </w:rPr>
        <w:t xml:space="preserve">материалды және адам, сонымен бірге </w:t>
      </w:r>
      <w:r w:rsidRPr="004005C4">
        <w:rPr>
          <w:i/>
          <w:sz w:val="24"/>
          <w:szCs w:val="24"/>
          <w:lang w:val="kk-KZ"/>
        </w:rPr>
        <w:t xml:space="preserve">төрт негізгі түрге бөлінеді: </w:t>
      </w:r>
      <w:r w:rsidRPr="004005C4">
        <w:rPr>
          <w:sz w:val="24"/>
          <w:szCs w:val="24"/>
          <w:lang w:val="kk-KZ"/>
        </w:rPr>
        <w:t xml:space="preserve">жер, еңбек, капитал және кәсіпкер қабілеттілігі.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Жер </w:t>
      </w:r>
      <w:r w:rsidRPr="004005C4">
        <w:rPr>
          <w:sz w:val="24"/>
          <w:szCs w:val="24"/>
          <w:lang w:val="kk-KZ"/>
        </w:rPr>
        <w:t>немесе табиғи ресурстар, бұл табиғат адамға беретін пайдалы қазбалар түрінде, пайдалынатын жер түрінде, орман алабы, су, ауа, жылу қорлары түріндегі барлық заттай факторларды біріктіреді.</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Еңбек</w:t>
      </w:r>
      <w:r w:rsidRPr="004005C4">
        <w:rPr>
          <w:sz w:val="24"/>
          <w:szCs w:val="24"/>
          <w:lang w:val="kk-KZ"/>
        </w:rPr>
        <w:t xml:space="preserve"> немесе еңбек ресурстары, материалдық игіліктер өндірісіне қажетті адамның дене және ой қабілеттілігінің жиынтығын сипаттайды.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Капитал </w:t>
      </w:r>
      <w:r w:rsidRPr="004005C4">
        <w:rPr>
          <w:sz w:val="24"/>
          <w:szCs w:val="24"/>
          <w:lang w:val="kk-KZ"/>
        </w:rPr>
        <w:t xml:space="preserve">немесе инвестициялық ресурстар, жиналған материалдық қорлардың барлық түрлерін анықтайды: тауаралар мен қызметтер көрсету үдерісінде пайдаланылатын өндірістік құрал-жабдықтар, технологиялық жабдықтар мен саймандар,  шикізат пен материалдар көлемі сияқты жинақталған материал қорларының  запасын білдіреді.   </w:t>
      </w:r>
    </w:p>
    <w:p w:rsidR="006869B1" w:rsidRPr="004005C4" w:rsidRDefault="006869B1" w:rsidP="004005C4">
      <w:pPr>
        <w:keepNext/>
        <w:jc w:val="both"/>
        <w:rPr>
          <w:b/>
          <w:sz w:val="24"/>
          <w:szCs w:val="24"/>
          <w:lang w:val="kk-KZ"/>
        </w:rPr>
      </w:pPr>
      <w:r w:rsidRPr="004005C4">
        <w:rPr>
          <w:i/>
          <w:sz w:val="24"/>
          <w:szCs w:val="24"/>
          <w:lang w:val="kk-KZ"/>
        </w:rPr>
        <w:tab/>
      </w:r>
      <w:r w:rsidRPr="004005C4">
        <w:rPr>
          <w:sz w:val="24"/>
          <w:szCs w:val="24"/>
          <w:lang w:val="kk-KZ"/>
        </w:rPr>
        <w:t xml:space="preserve">Адамның </w:t>
      </w:r>
      <w:r w:rsidRPr="004005C4">
        <w:rPr>
          <w:b/>
          <w:sz w:val="24"/>
          <w:szCs w:val="24"/>
          <w:lang w:val="kk-KZ"/>
        </w:rPr>
        <w:t xml:space="preserve">кәсіпкерлік </w:t>
      </w:r>
      <w:r w:rsidRPr="004005C4">
        <w:rPr>
          <w:sz w:val="24"/>
          <w:szCs w:val="24"/>
          <w:lang w:val="kk-KZ"/>
        </w:rPr>
        <w:t xml:space="preserve">немесе шығармашылық қабілеттілігі, адамның өз ісін (бизнесін) ашу ептілігінде, жаңа ғылыми, техникалық, коммерциялық немесе басқа да инновациялық жобаларды ұйымдастыруда байқалады, сонымен қатар еңбекті, жерді, күрделі және басқа да экономикалық ресурстарды тиімді пайдалануда байқалады. Адамның шығармашылық немесе кәсіпкерлік қабілеттілігі басқа экономикалық ресурстарға қарағанда шектеулі болып келеді. Сондықтан кәсіпкерлік, шығармашылық қабілеттілігінің аз кездесуіне байланысты оны пайдаланғаны үшін қоғам басқа да өндірістік ресурстарға қарағанда көп төлейді. Көптеген жағдайда адамның кәсіпкерлік қабілеттілігінің көрінуі, ең алдымен адамның ынталығымен, жаңашылдық тәсілімен, ұйымдастырушылық қызметімен, басқарушылық іс-әрекетімен мол жиынтық пайда табуға мүмкіндік береді. Сонымен қатар, әлемдік нарықтық қатынас көрсеткендей, кәсіпкерлік белгілі бір тәуекелмен байланысты.   А. Маршалдың ойы бойынша: өндірістің табиғат және адам сияқты тек қана екі факторы бар. Табиғат арқылы жүзеге асатын және болашақты алдын-ала білу мүмкіндігін басқару  мен жасаған тауарды сақтап қалу үшін </w:t>
      </w:r>
      <w:r w:rsidRPr="004005C4">
        <w:rPr>
          <w:sz w:val="24"/>
          <w:szCs w:val="24"/>
          <w:lang w:val="kk-KZ"/>
        </w:rPr>
        <w:lastRenderedPageBreak/>
        <w:t xml:space="preserve">дайындығымен анықталатын капитал мен ұйым адам жұмысының  нәтижесі болып табылады. </w:t>
      </w:r>
    </w:p>
    <w:p w:rsidR="006869B1" w:rsidRPr="004005C4" w:rsidRDefault="006869B1" w:rsidP="004005C4">
      <w:pPr>
        <w:keepNext/>
        <w:jc w:val="both"/>
        <w:rPr>
          <w:sz w:val="24"/>
          <w:szCs w:val="24"/>
          <w:lang w:val="kk-KZ"/>
        </w:rPr>
      </w:pPr>
      <w:r w:rsidRPr="004005C4">
        <w:rPr>
          <w:sz w:val="24"/>
          <w:szCs w:val="24"/>
          <w:lang w:val="kk-KZ"/>
        </w:rPr>
        <w:tab/>
        <w:t xml:space="preserve">Жалпылай айтқанда </w:t>
      </w:r>
      <w:r w:rsidRPr="004005C4">
        <w:rPr>
          <w:b/>
          <w:sz w:val="24"/>
          <w:szCs w:val="24"/>
          <w:lang w:val="kk-KZ"/>
        </w:rPr>
        <w:t>Кәсіпорын әлеуетінің дамуын жоспарлау</w:t>
      </w:r>
      <w:r w:rsidRPr="004005C4">
        <w:rPr>
          <w:sz w:val="24"/>
          <w:szCs w:val="24"/>
          <w:lang w:val="kk-KZ"/>
        </w:rPr>
        <w:t xml:space="preserve"> келесідей кезеңдерден тұрады:    </w:t>
      </w:r>
    </w:p>
    <w:p w:rsidR="006869B1" w:rsidRPr="004005C4" w:rsidRDefault="006869B1" w:rsidP="004005C4">
      <w:pPr>
        <w:keepNext/>
        <w:jc w:val="both"/>
        <w:rPr>
          <w:sz w:val="24"/>
          <w:szCs w:val="24"/>
          <w:lang w:val="kk-KZ"/>
        </w:rPr>
      </w:pPr>
      <w:r w:rsidRPr="004005C4">
        <w:rPr>
          <w:sz w:val="24"/>
          <w:szCs w:val="24"/>
          <w:lang w:val="kk-KZ"/>
        </w:rPr>
        <w:tab/>
        <w:t xml:space="preserve">1) кәсіпорынның мүмкіндіктерін, оның үлесін немесе нарықтағы алатын орнын бағалау, өндірістік ресурстарды пайдалау тиімділігі мен динамикасын, құрылымын бағалау; </w:t>
      </w:r>
    </w:p>
    <w:p w:rsidR="006869B1" w:rsidRPr="004005C4" w:rsidRDefault="006869B1" w:rsidP="004005C4">
      <w:pPr>
        <w:keepNext/>
        <w:jc w:val="both"/>
        <w:rPr>
          <w:sz w:val="24"/>
          <w:szCs w:val="24"/>
          <w:lang w:val="kk-KZ"/>
        </w:rPr>
      </w:pPr>
      <w:r w:rsidRPr="004005C4">
        <w:rPr>
          <w:sz w:val="24"/>
          <w:szCs w:val="24"/>
          <w:lang w:val="kk-KZ"/>
        </w:rPr>
        <w:tab/>
        <w:t xml:space="preserve">2) кәсіпорынның негізгі өнім түрлерінің, кәсіпорын бойынша және жиынтық әлеуетінің  бәсекелстікке қабілеттілік деңгейін анықтау; </w:t>
      </w:r>
    </w:p>
    <w:p w:rsidR="006869B1" w:rsidRPr="004005C4" w:rsidRDefault="006869B1" w:rsidP="004005C4">
      <w:pPr>
        <w:keepNext/>
        <w:jc w:val="both"/>
        <w:rPr>
          <w:sz w:val="24"/>
          <w:szCs w:val="24"/>
          <w:lang w:val="kk-KZ"/>
        </w:rPr>
      </w:pPr>
      <w:r w:rsidRPr="004005C4">
        <w:rPr>
          <w:sz w:val="24"/>
          <w:szCs w:val="24"/>
          <w:lang w:val="kk-KZ"/>
        </w:rPr>
        <w:tab/>
        <w:t xml:space="preserve">3) кәсіпорындағы бар өндірістік резервтерді экономикалық ресурстардың шығынын талдау; </w:t>
      </w:r>
    </w:p>
    <w:p w:rsidR="006869B1" w:rsidRPr="004005C4" w:rsidRDefault="006869B1" w:rsidP="004005C4">
      <w:pPr>
        <w:keepNext/>
        <w:jc w:val="both"/>
        <w:rPr>
          <w:sz w:val="24"/>
          <w:szCs w:val="24"/>
          <w:lang w:val="kk-KZ"/>
        </w:rPr>
      </w:pPr>
      <w:r w:rsidRPr="004005C4">
        <w:rPr>
          <w:sz w:val="24"/>
          <w:szCs w:val="24"/>
          <w:lang w:val="kk-KZ"/>
        </w:rPr>
        <w:tab/>
        <w:t xml:space="preserve">4) кәсіпорын әлеуетін, негізгі стратегиясы мен даму тактикасын таңдау; </w:t>
      </w:r>
    </w:p>
    <w:p w:rsidR="006869B1" w:rsidRPr="004005C4" w:rsidRDefault="006869B1" w:rsidP="004005C4">
      <w:pPr>
        <w:keepNext/>
        <w:jc w:val="both"/>
        <w:rPr>
          <w:sz w:val="24"/>
          <w:szCs w:val="24"/>
          <w:lang w:val="kk-KZ"/>
        </w:rPr>
      </w:pPr>
      <w:r w:rsidRPr="004005C4">
        <w:rPr>
          <w:sz w:val="24"/>
          <w:szCs w:val="24"/>
          <w:lang w:val="kk-KZ"/>
        </w:rPr>
        <w:tab/>
        <w:t>5) қалаған мақсаттар мен бар шектеулі ресурстарды есекере отырып, кәсіпорынның әлеуетінің дамуын жоспарлау;</w:t>
      </w:r>
    </w:p>
    <w:p w:rsidR="006869B1" w:rsidRPr="004005C4" w:rsidRDefault="006869B1" w:rsidP="004005C4">
      <w:pPr>
        <w:keepNext/>
        <w:jc w:val="both"/>
        <w:rPr>
          <w:sz w:val="24"/>
          <w:szCs w:val="24"/>
          <w:lang w:val="kk-KZ"/>
        </w:rPr>
      </w:pPr>
      <w:r w:rsidRPr="004005C4">
        <w:rPr>
          <w:sz w:val="24"/>
          <w:szCs w:val="24"/>
          <w:lang w:val="kk-KZ"/>
        </w:rPr>
        <w:tab/>
        <w:t xml:space="preserve">6) кәсіпорынның әлеуеті дамуы мен экономикалық өсуін қамтамасыз етумен байланысты, жоспарланған іс-шараларды жүзеге асыру. </w:t>
      </w:r>
    </w:p>
    <w:p w:rsidR="006869B1" w:rsidRPr="004005C4" w:rsidRDefault="006869B1" w:rsidP="004005C4">
      <w:pPr>
        <w:keepNext/>
        <w:jc w:val="both"/>
        <w:rPr>
          <w:sz w:val="24"/>
          <w:szCs w:val="24"/>
          <w:lang w:val="kk-KZ"/>
        </w:rPr>
      </w:pPr>
      <w:r w:rsidRPr="004005C4">
        <w:rPr>
          <w:sz w:val="24"/>
          <w:szCs w:val="24"/>
          <w:lang w:val="kk-KZ"/>
        </w:rPr>
        <w:tab/>
        <w:t>Сонымен, әлеуеттің даму деңгейінің жоғарылату, оның құрылымын талдау, кәсіпорынның бәсекелестік қабілеттілігіне әсер ететін көп факторларды және оның әрекеттегі нарықтағы орнын талдау мен жоспарлаудан тұрады.</w:t>
      </w:r>
    </w:p>
    <w:p w:rsidR="006869B1" w:rsidRPr="004005C4" w:rsidRDefault="006869B1" w:rsidP="004005C4">
      <w:pPr>
        <w:keepNext/>
        <w:ind w:firstLine="720"/>
        <w:jc w:val="both"/>
        <w:rPr>
          <w:sz w:val="24"/>
          <w:szCs w:val="24"/>
          <w:lang w:val="kk-KZ"/>
        </w:rPr>
      </w:pPr>
      <w:r w:rsidRPr="004005C4">
        <w:rPr>
          <w:sz w:val="24"/>
          <w:szCs w:val="24"/>
          <w:lang w:val="kk-KZ"/>
        </w:rPr>
        <w:t xml:space="preserve">Осыған байланысты кәсіпорын әлеуетінің негізгі бөліктерін қарастырамыз. </w:t>
      </w:r>
    </w:p>
    <w:p w:rsidR="006869B1" w:rsidRPr="004005C4" w:rsidRDefault="006869B1" w:rsidP="004005C4">
      <w:pPr>
        <w:keepNext/>
        <w:jc w:val="both"/>
        <w:rPr>
          <w:sz w:val="24"/>
          <w:szCs w:val="24"/>
          <w:lang w:val="kk-KZ"/>
        </w:rPr>
      </w:pPr>
      <w:r w:rsidRPr="004005C4">
        <w:rPr>
          <w:sz w:val="24"/>
          <w:szCs w:val="24"/>
          <w:lang w:val="kk-KZ"/>
        </w:rPr>
        <w:tab/>
        <w:t xml:space="preserve">Кез-келген ұйымның </w:t>
      </w:r>
      <w:r w:rsidRPr="004005C4">
        <w:rPr>
          <w:b/>
          <w:sz w:val="24"/>
          <w:szCs w:val="24"/>
          <w:lang w:val="kk-KZ"/>
        </w:rPr>
        <w:t xml:space="preserve">жиынтық әлеуеті </w:t>
      </w:r>
      <w:r w:rsidRPr="004005C4">
        <w:rPr>
          <w:sz w:val="24"/>
          <w:szCs w:val="24"/>
          <w:lang w:val="kk-KZ"/>
        </w:rPr>
        <w:t xml:space="preserve">еңбек, экономикалық, ұйымдастырушылық, ғылыми-техникалық, өндірістік, кәсіпкерлік және қаржылық әлеуеттері сияқты жекеленген бөліктерден тұрады.. </w:t>
      </w:r>
    </w:p>
    <w:p w:rsidR="006869B1" w:rsidRPr="004005C4" w:rsidRDefault="006869B1" w:rsidP="004005C4">
      <w:pPr>
        <w:keepNext/>
        <w:jc w:val="both"/>
        <w:rPr>
          <w:sz w:val="24"/>
          <w:szCs w:val="24"/>
          <w:lang w:val="kk-KZ"/>
        </w:rPr>
      </w:pPr>
      <w:r w:rsidRPr="004005C4">
        <w:rPr>
          <w:sz w:val="24"/>
          <w:szCs w:val="24"/>
          <w:lang w:val="kk-KZ"/>
        </w:rPr>
        <w:tab/>
        <w:t xml:space="preserve">Адамның </w:t>
      </w:r>
      <w:r w:rsidRPr="004005C4">
        <w:rPr>
          <w:b/>
          <w:sz w:val="24"/>
          <w:szCs w:val="24"/>
          <w:lang w:val="kk-KZ"/>
        </w:rPr>
        <w:t xml:space="preserve">еңбек әлеуеті </w:t>
      </w:r>
      <w:r w:rsidRPr="004005C4">
        <w:rPr>
          <w:sz w:val="24"/>
          <w:szCs w:val="24"/>
          <w:lang w:val="kk-KZ"/>
        </w:rPr>
        <w:t xml:space="preserve">оның экономикалық қызметке деген жиынтық қабілеттілігінің жиынтығын сипаттайды. Адамның еңбек әлеуетінің негізгі бөліктеріне денсаулығы, білімі, өнегеліліктігі, шығармашылығы, кәсіби деңгейі жатады.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Денсаулық – </w:t>
      </w:r>
      <w:r w:rsidRPr="004005C4">
        <w:rPr>
          <w:sz w:val="24"/>
          <w:szCs w:val="24"/>
          <w:lang w:val="kk-KZ"/>
        </w:rPr>
        <w:t xml:space="preserve">бұл толық дене және әлеуметтік амандығының  жағдайы. </w:t>
      </w:r>
      <w:r w:rsidRPr="004005C4">
        <w:rPr>
          <w:b/>
          <w:sz w:val="24"/>
          <w:szCs w:val="24"/>
          <w:lang w:val="kk-KZ"/>
        </w:rPr>
        <w:t xml:space="preserve">Аман-есендік – </w:t>
      </w:r>
      <w:r w:rsidRPr="004005C4">
        <w:rPr>
          <w:sz w:val="24"/>
          <w:szCs w:val="24"/>
          <w:lang w:val="kk-KZ"/>
        </w:rPr>
        <w:t xml:space="preserve">бұл адамның қабілеттілігі, қажеттіліктері мен күтілімдері арасындағы психикалық үндестігін сипаттайтын ақыл-ойдың жағдайы.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Білім – </w:t>
      </w:r>
      <w:r w:rsidRPr="004005C4">
        <w:rPr>
          <w:sz w:val="24"/>
          <w:szCs w:val="24"/>
          <w:lang w:val="kk-KZ"/>
        </w:rPr>
        <w:t xml:space="preserve">бұл ұлттық байлық пен өндіріс тиімділігі өсуінің маңызды факторы болып табылады.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Құлықтылық – </w:t>
      </w:r>
      <w:r w:rsidRPr="004005C4">
        <w:rPr>
          <w:sz w:val="24"/>
          <w:szCs w:val="24"/>
          <w:lang w:val="kk-KZ"/>
        </w:rPr>
        <w:t xml:space="preserve">нарықтық экономикадағы жаңа еңбек қатынастарының бір көрсеткіші ретінде пайдаланылады. Қазақстанда экономикалық қылмыстар саны күрт өсуде, соның ішінде ірі кәсіпкерлерді және банк басшыларын тапсырыс бойынша өлтіру көбейіп келеді.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Персоналдың кәсіби деңгейі </w:t>
      </w:r>
      <w:r w:rsidRPr="004005C4">
        <w:rPr>
          <w:sz w:val="24"/>
          <w:szCs w:val="24"/>
          <w:lang w:val="kk-KZ"/>
        </w:rPr>
        <w:t xml:space="preserve">Қазақстанда кәсіби деңгейдің өсу баяу қарқынмен жүріп жатыр. Кәсіпорындарда мамандығы төмен еңбекпен шұғылданатын жұмыскерлердің үлесі жоғары, көптеген басшылардың кәсіби деңгейі төмен, оның ішінде экономистер мен менеджерлер де бар. </w:t>
      </w:r>
    </w:p>
    <w:p w:rsidR="006869B1" w:rsidRPr="004005C4" w:rsidRDefault="006869B1" w:rsidP="004005C4">
      <w:pPr>
        <w:keepNext/>
        <w:jc w:val="both"/>
        <w:rPr>
          <w:sz w:val="24"/>
          <w:szCs w:val="24"/>
          <w:lang w:val="kk-KZ"/>
        </w:rPr>
      </w:pPr>
      <w:r w:rsidRPr="004005C4">
        <w:rPr>
          <w:sz w:val="24"/>
          <w:szCs w:val="24"/>
          <w:lang w:val="kk-KZ"/>
        </w:rPr>
        <w:tab/>
        <w:t xml:space="preserve">Қызметкерлердің </w:t>
      </w:r>
      <w:r w:rsidRPr="004005C4">
        <w:rPr>
          <w:b/>
          <w:sz w:val="24"/>
          <w:szCs w:val="24"/>
          <w:lang w:val="kk-KZ"/>
        </w:rPr>
        <w:t xml:space="preserve">шығармашылығы </w:t>
      </w:r>
      <w:r w:rsidRPr="004005C4">
        <w:rPr>
          <w:sz w:val="24"/>
          <w:szCs w:val="24"/>
          <w:lang w:val="kk-KZ"/>
        </w:rPr>
        <w:t xml:space="preserve">елдің экономикалық дамуына күшті әсер ететін маңызды факторы болып табылады. Көптеген кәсіпкерлер, ғылыми қызметкерлер, ұтымшылар мен өнер тапқыштар жоғары таза пайдаға жетуде және өндіріс тиімділігін жоғарылатуда үлкен үлес қосуда. </w:t>
      </w:r>
    </w:p>
    <w:p w:rsidR="006869B1" w:rsidRPr="004005C4" w:rsidRDefault="006869B1" w:rsidP="004005C4">
      <w:pPr>
        <w:keepNext/>
        <w:jc w:val="both"/>
        <w:rPr>
          <w:sz w:val="24"/>
          <w:szCs w:val="24"/>
          <w:lang w:val="kk-KZ"/>
        </w:rPr>
      </w:pPr>
      <w:r w:rsidRPr="004005C4">
        <w:rPr>
          <w:sz w:val="24"/>
          <w:szCs w:val="24"/>
          <w:lang w:val="kk-KZ"/>
        </w:rPr>
        <w:tab/>
        <w:t xml:space="preserve">Қызметкерлердің </w:t>
      </w:r>
      <w:r w:rsidRPr="004005C4">
        <w:rPr>
          <w:b/>
          <w:sz w:val="24"/>
          <w:szCs w:val="24"/>
          <w:lang w:val="kk-KZ"/>
        </w:rPr>
        <w:t xml:space="preserve">еңбек әлеуетінің </w:t>
      </w:r>
      <w:r w:rsidRPr="004005C4">
        <w:rPr>
          <w:sz w:val="24"/>
          <w:szCs w:val="24"/>
          <w:lang w:val="kk-KZ"/>
        </w:rPr>
        <w:t xml:space="preserve">дамуының негізі – табиғат берген адамның қабілеттілігін жетілдіру болып табылады. Еңбектену үдерісі кезінде адамның әлеуеті үздіксіз дамыйды. </w:t>
      </w:r>
    </w:p>
    <w:p w:rsidR="006869B1" w:rsidRPr="004005C4" w:rsidRDefault="006869B1" w:rsidP="004005C4">
      <w:pPr>
        <w:keepNext/>
        <w:jc w:val="both"/>
        <w:rPr>
          <w:sz w:val="24"/>
          <w:szCs w:val="24"/>
          <w:lang w:val="kk-KZ"/>
        </w:rPr>
      </w:pPr>
      <w:r w:rsidRPr="004005C4">
        <w:rPr>
          <w:sz w:val="24"/>
          <w:szCs w:val="24"/>
          <w:lang w:val="kk-KZ"/>
        </w:rPr>
        <w:tab/>
        <w:t xml:space="preserve"> Адамның </w:t>
      </w:r>
      <w:r w:rsidRPr="004005C4">
        <w:rPr>
          <w:b/>
          <w:sz w:val="24"/>
          <w:szCs w:val="24"/>
          <w:lang w:val="kk-KZ"/>
        </w:rPr>
        <w:t>еңбек әлеуетін</w:t>
      </w:r>
      <w:r w:rsidRPr="004005C4">
        <w:rPr>
          <w:sz w:val="24"/>
          <w:szCs w:val="24"/>
          <w:lang w:val="kk-KZ"/>
        </w:rPr>
        <w:t xml:space="preserve"> жүзеге асыру мен дамыту елдегі қалыптасқан мемлекеттік саясатқа және экономикалық жағдайға өте тәуелді болады, сонымен қатар ұлттық байлыққа және басқа да көптеген факторларға тәуелді болады. </w:t>
      </w:r>
    </w:p>
    <w:p w:rsidR="006869B1" w:rsidRPr="004005C4" w:rsidRDefault="006869B1" w:rsidP="004005C4">
      <w:pPr>
        <w:keepNext/>
        <w:jc w:val="both"/>
        <w:rPr>
          <w:sz w:val="24"/>
          <w:szCs w:val="24"/>
          <w:lang w:val="kk-KZ"/>
        </w:rPr>
      </w:pPr>
      <w:r w:rsidRPr="004005C4">
        <w:rPr>
          <w:sz w:val="24"/>
          <w:szCs w:val="24"/>
          <w:lang w:val="kk-KZ"/>
        </w:rPr>
        <w:tab/>
        <w:t xml:space="preserve">Кез-келген кәсіпорынның </w:t>
      </w:r>
      <w:r w:rsidRPr="004005C4">
        <w:rPr>
          <w:b/>
          <w:sz w:val="24"/>
          <w:szCs w:val="24"/>
          <w:lang w:val="kk-KZ"/>
        </w:rPr>
        <w:t xml:space="preserve">экономикалық әлеуеті – </w:t>
      </w:r>
      <w:r w:rsidRPr="004005C4">
        <w:rPr>
          <w:sz w:val="24"/>
          <w:szCs w:val="24"/>
          <w:lang w:val="kk-KZ"/>
        </w:rPr>
        <w:t>еңбек, материалдық, қаржылық және жоспарланған жұмыс пен көрсетілген қызметі үшін қажетті ұйымның ресурстарынан тұрады. Кәсіпорынның экономикалық әлеуетін келесідей факторлар мен көрсеткіштер сипаттайды:</w:t>
      </w:r>
    </w:p>
    <w:p w:rsidR="006869B1" w:rsidRPr="004005C4" w:rsidRDefault="006869B1" w:rsidP="004005C4">
      <w:pPr>
        <w:keepNext/>
        <w:jc w:val="both"/>
        <w:rPr>
          <w:sz w:val="24"/>
          <w:szCs w:val="24"/>
          <w:lang w:val="kk-KZ"/>
        </w:rPr>
      </w:pPr>
      <w:r w:rsidRPr="004005C4">
        <w:rPr>
          <w:sz w:val="24"/>
          <w:szCs w:val="24"/>
          <w:lang w:val="kk-KZ"/>
        </w:rPr>
        <w:tab/>
        <w:t xml:space="preserve">- өндірістік ресурстардың көлемі мен сапасы, өнеркәсіптік-өндірістік персоналдың саны, негізгі өндірістік қорлардың құрамы, айналым қорлары мен материалдық запастардың көлемі, қаржы ресурстары мен материалды емес активтердің шамасы, патентерді, рұқсат қағаздары, технолгияларды, ақпараттарды пайдалану; </w:t>
      </w:r>
    </w:p>
    <w:p w:rsidR="006869B1" w:rsidRPr="004005C4" w:rsidRDefault="006869B1" w:rsidP="004005C4">
      <w:pPr>
        <w:keepNext/>
        <w:jc w:val="both"/>
        <w:rPr>
          <w:sz w:val="24"/>
          <w:szCs w:val="24"/>
          <w:lang w:val="kk-KZ"/>
        </w:rPr>
      </w:pPr>
      <w:r w:rsidRPr="004005C4">
        <w:rPr>
          <w:sz w:val="24"/>
          <w:szCs w:val="24"/>
          <w:lang w:val="kk-KZ"/>
        </w:rPr>
        <w:lastRenderedPageBreak/>
        <w:tab/>
        <w:t>- барлық басқару деңгейінде және кәсіпорын персоналының барлық өндірістің өрісінде кәсіби қызметпен айналыса алуы;</w:t>
      </w:r>
    </w:p>
    <w:p w:rsidR="006869B1" w:rsidRPr="004005C4" w:rsidRDefault="006869B1" w:rsidP="004005C4">
      <w:pPr>
        <w:keepNext/>
        <w:jc w:val="both"/>
        <w:rPr>
          <w:sz w:val="24"/>
          <w:szCs w:val="24"/>
          <w:lang w:val="kk-KZ"/>
        </w:rPr>
      </w:pPr>
      <w:r w:rsidRPr="004005C4">
        <w:rPr>
          <w:sz w:val="24"/>
          <w:szCs w:val="24"/>
          <w:lang w:val="kk-KZ"/>
        </w:rPr>
        <w:tab/>
        <w:t>- кәсіпорынның қаржылық жағдайы, ағымдағы өтімділік пен төлемқабілеттілік деңгейі, ішкі және сыртқы қарызы, несие алу дәрежесі;</w:t>
      </w:r>
    </w:p>
    <w:p w:rsidR="006869B1" w:rsidRPr="004005C4" w:rsidRDefault="006869B1" w:rsidP="004005C4">
      <w:pPr>
        <w:keepNext/>
        <w:jc w:val="both"/>
        <w:rPr>
          <w:sz w:val="24"/>
          <w:szCs w:val="24"/>
          <w:lang w:val="kk-KZ"/>
        </w:rPr>
      </w:pPr>
      <w:r w:rsidRPr="004005C4">
        <w:rPr>
          <w:sz w:val="24"/>
          <w:szCs w:val="24"/>
          <w:lang w:val="kk-KZ"/>
        </w:rPr>
        <w:tab/>
        <w:t>- ғылыми, шығармашылық, ұтымдылық және инновациялық қызметінің жағдайы, өндірісті жаңғыртуы мен технолгияларды алмастыру мүмкіндігі;</w:t>
      </w:r>
    </w:p>
    <w:p w:rsidR="006869B1" w:rsidRPr="004005C4" w:rsidRDefault="006869B1" w:rsidP="004005C4">
      <w:pPr>
        <w:keepNext/>
        <w:jc w:val="both"/>
        <w:rPr>
          <w:sz w:val="24"/>
          <w:szCs w:val="24"/>
          <w:lang w:val="kk-KZ"/>
        </w:rPr>
      </w:pPr>
      <w:r w:rsidRPr="004005C4">
        <w:rPr>
          <w:sz w:val="24"/>
          <w:szCs w:val="24"/>
          <w:lang w:val="kk-KZ"/>
        </w:rPr>
        <w:tab/>
        <w:t xml:space="preserve">- маркетингтік, жобалық, өндірістік және қаржылық қызметін ақпаратпен қамтамасыз етілуі, пайдаланатын ақпарат сапасы, оның дұрыстығы мен негізділігінің деңгейі. </w:t>
      </w:r>
    </w:p>
    <w:p w:rsidR="006869B1" w:rsidRPr="004005C4" w:rsidRDefault="006869B1" w:rsidP="004005C4">
      <w:pPr>
        <w:keepNext/>
        <w:jc w:val="both"/>
        <w:rPr>
          <w:sz w:val="24"/>
          <w:szCs w:val="24"/>
          <w:lang w:val="kk-KZ"/>
        </w:rPr>
      </w:pPr>
      <w:r w:rsidRPr="004005C4">
        <w:rPr>
          <w:sz w:val="24"/>
          <w:szCs w:val="24"/>
          <w:lang w:val="kk-KZ"/>
        </w:rPr>
        <w:tab/>
        <w:t xml:space="preserve">Кәсіпорын әлеуетіның даму деңгейін қазіргі таңда сәйкес этталонды(нормативті) көрсеткіштерімен немесе стандарттарымен көрсетуге болады. Салыстыру базасы ретінде отандық немесе әлемдік жоғарғы стандарттар, салалық немесе аймақтық эталондар, сонымен қатар корпоративті немесе ішкішаруашылық нормативтері алынуы мүмкін. Осындай стандарттар жүйесі басқару мен жоспарлаудың негізі болуы мүмкін. </w:t>
      </w:r>
    </w:p>
    <w:p w:rsidR="00951C8F" w:rsidRPr="004005C4" w:rsidRDefault="00951C8F" w:rsidP="004005C4">
      <w:pPr>
        <w:ind w:firstLine="709"/>
        <w:jc w:val="both"/>
        <w:rPr>
          <w:b/>
          <w:sz w:val="24"/>
          <w:szCs w:val="24"/>
          <w:lang w:val="kk-KZ"/>
        </w:rPr>
      </w:pPr>
      <w:r w:rsidRPr="004005C4">
        <w:rPr>
          <w:b/>
          <w:sz w:val="24"/>
          <w:szCs w:val="24"/>
          <w:lang w:val="kk-KZ"/>
        </w:rPr>
        <w:t>Бақылау сұрақтары:</w:t>
      </w:r>
    </w:p>
    <w:p w:rsidR="00951C8F" w:rsidRPr="004005C4" w:rsidRDefault="00951C8F" w:rsidP="004005C4">
      <w:pPr>
        <w:shd w:val="clear" w:color="auto" w:fill="FFFFFF"/>
        <w:jc w:val="both"/>
        <w:rPr>
          <w:sz w:val="24"/>
          <w:szCs w:val="24"/>
          <w:lang w:val="kk-KZ"/>
        </w:rPr>
      </w:pPr>
      <w:r w:rsidRPr="004005C4">
        <w:rPr>
          <w:sz w:val="24"/>
          <w:szCs w:val="24"/>
          <w:lang w:val="kk-KZ"/>
        </w:rPr>
        <w:t>1 Өндіріс әлеуетіне анықтама</w:t>
      </w:r>
    </w:p>
    <w:p w:rsidR="00951C8F" w:rsidRPr="004005C4" w:rsidRDefault="00951C8F" w:rsidP="004005C4">
      <w:pPr>
        <w:shd w:val="clear" w:color="auto" w:fill="FFFFFF"/>
        <w:jc w:val="both"/>
        <w:rPr>
          <w:sz w:val="24"/>
          <w:szCs w:val="24"/>
          <w:lang w:val="kk-KZ"/>
        </w:rPr>
      </w:pPr>
      <w:r w:rsidRPr="004005C4">
        <w:rPr>
          <w:sz w:val="24"/>
          <w:szCs w:val="24"/>
          <w:lang w:val="kk-KZ"/>
        </w:rPr>
        <w:t>2 Кәсіпорын әлеуетінің ұғымы</w:t>
      </w:r>
    </w:p>
    <w:p w:rsidR="00951C8F" w:rsidRPr="004005C4" w:rsidRDefault="00951C8F" w:rsidP="004005C4">
      <w:pPr>
        <w:shd w:val="clear" w:color="auto" w:fill="FFFFFF"/>
        <w:jc w:val="both"/>
        <w:rPr>
          <w:sz w:val="24"/>
          <w:szCs w:val="24"/>
          <w:lang w:val="kk-KZ"/>
        </w:rPr>
      </w:pPr>
      <w:r w:rsidRPr="004005C4">
        <w:rPr>
          <w:sz w:val="24"/>
          <w:szCs w:val="24"/>
          <w:lang w:val="kk-KZ"/>
        </w:rPr>
        <w:t xml:space="preserve">3 Кәсіпорын әлеуетін дамыту стратегиясы </w:t>
      </w:r>
    </w:p>
    <w:p w:rsidR="00951C8F" w:rsidRPr="004005C4" w:rsidRDefault="00951C8F" w:rsidP="004005C4">
      <w:pPr>
        <w:shd w:val="clear" w:color="auto" w:fill="FFFFFF"/>
        <w:jc w:val="both"/>
        <w:rPr>
          <w:sz w:val="24"/>
          <w:szCs w:val="24"/>
          <w:lang w:val="kk-KZ"/>
        </w:rPr>
      </w:pPr>
      <w:r w:rsidRPr="004005C4">
        <w:rPr>
          <w:sz w:val="24"/>
          <w:szCs w:val="24"/>
          <w:lang w:val="kk-KZ"/>
        </w:rPr>
        <w:t xml:space="preserve">4 Кәсіпорын әлеуетінің бағыты </w:t>
      </w:r>
    </w:p>
    <w:p w:rsidR="006869B1" w:rsidRPr="004005C4" w:rsidRDefault="006869B1" w:rsidP="004005C4">
      <w:pPr>
        <w:shd w:val="clear" w:color="auto" w:fill="FFFFFF"/>
        <w:jc w:val="both"/>
        <w:rPr>
          <w:b/>
          <w:sz w:val="24"/>
          <w:szCs w:val="24"/>
          <w:lang w:val="kk-KZ"/>
        </w:rPr>
      </w:pPr>
    </w:p>
    <w:p w:rsidR="006869B1" w:rsidRPr="004005C4" w:rsidRDefault="006869B1" w:rsidP="004005C4">
      <w:pPr>
        <w:shd w:val="clear" w:color="auto" w:fill="FFFFFF"/>
        <w:jc w:val="both"/>
        <w:rPr>
          <w:b/>
          <w:sz w:val="24"/>
          <w:szCs w:val="24"/>
          <w:lang w:val="kk-KZ"/>
        </w:rPr>
      </w:pPr>
      <w:r w:rsidRPr="004005C4">
        <w:rPr>
          <w:b/>
          <w:sz w:val="24"/>
          <w:szCs w:val="24"/>
          <w:lang w:val="kk-KZ"/>
        </w:rPr>
        <w:t>№14 Тақырып. Өндіріс әлеуетін жоғарылатуды жоспарлау</w:t>
      </w:r>
    </w:p>
    <w:p w:rsidR="00230211" w:rsidRPr="004005C4" w:rsidRDefault="00230211" w:rsidP="004005C4">
      <w:pPr>
        <w:jc w:val="both"/>
        <w:rPr>
          <w:sz w:val="24"/>
          <w:szCs w:val="24"/>
          <w:lang w:val="kk-KZ"/>
        </w:rPr>
      </w:pPr>
      <w:r w:rsidRPr="004005C4">
        <w:rPr>
          <w:b/>
          <w:sz w:val="24"/>
          <w:szCs w:val="24"/>
          <w:lang w:val="kk-KZ"/>
        </w:rPr>
        <w:t>Дәріс 28</w:t>
      </w:r>
    </w:p>
    <w:p w:rsidR="0061161A" w:rsidRDefault="00230211" w:rsidP="0061161A">
      <w:pPr>
        <w:keepNext/>
        <w:jc w:val="both"/>
        <w:rPr>
          <w:sz w:val="24"/>
          <w:szCs w:val="24"/>
          <w:lang w:val="kk-KZ"/>
        </w:rPr>
      </w:pPr>
      <w:r w:rsidRPr="004005C4">
        <w:rPr>
          <w:sz w:val="24"/>
          <w:szCs w:val="24"/>
          <w:lang w:val="kk-KZ"/>
        </w:rPr>
        <w:t>3 Кәсіпорын әлеуетін дамытуды жоспарлаудың кезеңдері</w:t>
      </w:r>
    </w:p>
    <w:p w:rsidR="0061161A" w:rsidRDefault="0061161A" w:rsidP="0061161A">
      <w:pPr>
        <w:keepNext/>
        <w:jc w:val="both"/>
        <w:rPr>
          <w:b/>
          <w:sz w:val="24"/>
          <w:szCs w:val="24"/>
          <w:lang w:val="kk-KZ"/>
        </w:rPr>
      </w:pPr>
      <w:r w:rsidRPr="004005C4">
        <w:rPr>
          <w:sz w:val="24"/>
          <w:szCs w:val="24"/>
          <w:lang w:val="kk-KZ"/>
        </w:rPr>
        <w:t>4.Адам әлеуетінің сипаттамасы</w:t>
      </w:r>
    </w:p>
    <w:p w:rsidR="0061161A" w:rsidRPr="004005C4" w:rsidRDefault="0061161A" w:rsidP="0061161A">
      <w:pPr>
        <w:keepNext/>
        <w:ind w:firstLine="708"/>
        <w:jc w:val="both"/>
        <w:rPr>
          <w:sz w:val="24"/>
          <w:szCs w:val="24"/>
          <w:lang w:val="kk-KZ"/>
        </w:rPr>
      </w:pPr>
      <w:r w:rsidRPr="004005C4">
        <w:rPr>
          <w:b/>
          <w:sz w:val="24"/>
          <w:szCs w:val="24"/>
          <w:lang w:val="kk-KZ"/>
        </w:rPr>
        <w:t xml:space="preserve">Индикатор – </w:t>
      </w:r>
      <w:r w:rsidRPr="004005C4">
        <w:rPr>
          <w:sz w:val="24"/>
          <w:szCs w:val="24"/>
          <w:lang w:val="kk-KZ"/>
        </w:rPr>
        <w:t xml:space="preserve">бұл жүйе немесе нысанның маңызды сипаттамаларының жиынтығы болып табылады. Ол негізгі көрсеткіштерді жүйелі түрде зерттеуге, әртүрлі уақытта жүйенің қызмет атқару оңтайлы нұсқаларын таңдауға және болашақта оларды дамыту әдістерін анықтауға мүмкіндік береді. Кәсіпорын әлеуетінің дамуын жоспарлау келесідей басты индикатор немесе кешенді факторлар көмегімен жүзеге асады: </w:t>
      </w:r>
    </w:p>
    <w:p w:rsidR="0061161A" w:rsidRPr="004005C4" w:rsidRDefault="0061161A" w:rsidP="0061161A">
      <w:pPr>
        <w:keepNext/>
        <w:jc w:val="both"/>
        <w:rPr>
          <w:sz w:val="24"/>
          <w:szCs w:val="24"/>
          <w:lang w:val="kk-KZ"/>
        </w:rPr>
      </w:pPr>
      <w:r w:rsidRPr="004005C4">
        <w:rPr>
          <w:sz w:val="24"/>
          <w:szCs w:val="24"/>
          <w:lang w:val="kk-KZ"/>
        </w:rPr>
        <w:t xml:space="preserve">- ұлттық экономика немесе экономикалық әлеуеттің динамикасы; </w:t>
      </w:r>
    </w:p>
    <w:p w:rsidR="0061161A" w:rsidRPr="004005C4" w:rsidRDefault="0061161A" w:rsidP="0061161A">
      <w:pPr>
        <w:keepNext/>
        <w:jc w:val="both"/>
        <w:rPr>
          <w:sz w:val="24"/>
          <w:szCs w:val="24"/>
          <w:lang w:val="kk-KZ"/>
        </w:rPr>
      </w:pPr>
      <w:r w:rsidRPr="004005C4">
        <w:rPr>
          <w:sz w:val="24"/>
          <w:szCs w:val="24"/>
          <w:lang w:val="kk-KZ"/>
        </w:rPr>
        <w:tab/>
        <w:t xml:space="preserve">- өнеркәсіп саласы немесе кәсіпорынның өндірістік қуаты; </w:t>
      </w:r>
    </w:p>
    <w:p w:rsidR="0061161A" w:rsidRPr="004005C4" w:rsidRDefault="0061161A" w:rsidP="0061161A">
      <w:pPr>
        <w:keepNext/>
        <w:jc w:val="both"/>
        <w:rPr>
          <w:sz w:val="24"/>
          <w:szCs w:val="24"/>
          <w:lang w:val="kk-KZ"/>
        </w:rPr>
      </w:pPr>
      <w:r w:rsidRPr="004005C4">
        <w:rPr>
          <w:sz w:val="24"/>
          <w:szCs w:val="24"/>
          <w:lang w:val="kk-KZ"/>
        </w:rPr>
        <w:tab/>
        <w:t>- ішкі нарықтың динамикасы;</w:t>
      </w:r>
    </w:p>
    <w:p w:rsidR="0061161A" w:rsidRPr="004005C4" w:rsidRDefault="0061161A" w:rsidP="0061161A">
      <w:pPr>
        <w:keepNext/>
        <w:jc w:val="both"/>
        <w:rPr>
          <w:sz w:val="24"/>
          <w:szCs w:val="24"/>
          <w:lang w:val="kk-KZ"/>
        </w:rPr>
      </w:pPr>
      <w:r w:rsidRPr="004005C4">
        <w:rPr>
          <w:sz w:val="24"/>
          <w:szCs w:val="24"/>
          <w:lang w:val="kk-KZ"/>
        </w:rPr>
        <w:tab/>
        <w:t xml:space="preserve">- фирманың қаржылық жағдайы; </w:t>
      </w:r>
    </w:p>
    <w:p w:rsidR="0061161A" w:rsidRPr="004005C4" w:rsidRDefault="0061161A" w:rsidP="0061161A">
      <w:pPr>
        <w:keepNext/>
        <w:jc w:val="both"/>
        <w:rPr>
          <w:sz w:val="24"/>
          <w:szCs w:val="24"/>
          <w:lang w:val="kk-KZ"/>
        </w:rPr>
      </w:pPr>
      <w:r w:rsidRPr="004005C4">
        <w:rPr>
          <w:sz w:val="24"/>
          <w:szCs w:val="24"/>
          <w:lang w:val="kk-KZ"/>
        </w:rPr>
        <w:tab/>
        <w:t xml:space="preserve">- адам капиталы немесе еңбек әлеуеті; </w:t>
      </w:r>
    </w:p>
    <w:p w:rsidR="0061161A" w:rsidRPr="004005C4" w:rsidRDefault="0061161A" w:rsidP="0061161A">
      <w:pPr>
        <w:keepNext/>
        <w:jc w:val="both"/>
        <w:rPr>
          <w:sz w:val="24"/>
          <w:szCs w:val="24"/>
          <w:lang w:val="kk-KZ"/>
        </w:rPr>
      </w:pPr>
      <w:r w:rsidRPr="004005C4">
        <w:rPr>
          <w:sz w:val="24"/>
          <w:szCs w:val="24"/>
          <w:lang w:val="kk-KZ"/>
        </w:rPr>
        <w:tab/>
        <w:t>- фирма, сала немесе ел беделі;</w:t>
      </w:r>
    </w:p>
    <w:p w:rsidR="0061161A" w:rsidRPr="004005C4" w:rsidRDefault="0061161A" w:rsidP="0061161A">
      <w:pPr>
        <w:keepNext/>
        <w:jc w:val="both"/>
        <w:rPr>
          <w:sz w:val="24"/>
          <w:szCs w:val="24"/>
          <w:lang w:val="kk-KZ"/>
        </w:rPr>
      </w:pPr>
      <w:r w:rsidRPr="004005C4">
        <w:rPr>
          <w:sz w:val="24"/>
          <w:szCs w:val="24"/>
          <w:lang w:val="kk-KZ"/>
        </w:rPr>
        <w:tab/>
        <w:t>- өндірістік ресурстармен қамтамасыз етілуі;</w:t>
      </w:r>
    </w:p>
    <w:p w:rsidR="0061161A" w:rsidRPr="004005C4" w:rsidRDefault="0061161A" w:rsidP="0061161A">
      <w:pPr>
        <w:keepNext/>
        <w:jc w:val="both"/>
        <w:rPr>
          <w:sz w:val="24"/>
          <w:szCs w:val="24"/>
          <w:lang w:val="kk-KZ"/>
        </w:rPr>
      </w:pPr>
      <w:r w:rsidRPr="004005C4">
        <w:rPr>
          <w:sz w:val="24"/>
          <w:szCs w:val="24"/>
          <w:lang w:val="kk-KZ"/>
        </w:rPr>
        <w:tab/>
        <w:t>- сыртқы нарыққа бағытталуы;</w:t>
      </w:r>
    </w:p>
    <w:p w:rsidR="0061161A" w:rsidRPr="004005C4" w:rsidRDefault="0061161A" w:rsidP="0061161A">
      <w:pPr>
        <w:keepNext/>
        <w:jc w:val="both"/>
        <w:rPr>
          <w:sz w:val="24"/>
          <w:szCs w:val="24"/>
          <w:lang w:val="kk-KZ"/>
        </w:rPr>
      </w:pPr>
      <w:r w:rsidRPr="004005C4">
        <w:rPr>
          <w:sz w:val="24"/>
          <w:szCs w:val="24"/>
          <w:lang w:val="kk-KZ"/>
        </w:rPr>
        <w:tab/>
        <w:t>- инновациялық немесе шығармашылық әлеуеті;</w:t>
      </w:r>
    </w:p>
    <w:p w:rsidR="0061161A" w:rsidRPr="004005C4" w:rsidRDefault="0061161A" w:rsidP="0061161A">
      <w:pPr>
        <w:keepNext/>
        <w:jc w:val="both"/>
        <w:rPr>
          <w:sz w:val="24"/>
          <w:szCs w:val="24"/>
          <w:lang w:val="kk-KZ"/>
        </w:rPr>
      </w:pPr>
      <w:r>
        <w:rPr>
          <w:sz w:val="24"/>
          <w:szCs w:val="24"/>
          <w:lang w:val="kk-KZ"/>
        </w:rPr>
        <w:tab/>
      </w:r>
      <w:r w:rsidRPr="004005C4">
        <w:rPr>
          <w:sz w:val="24"/>
          <w:szCs w:val="24"/>
          <w:lang w:val="kk-KZ"/>
        </w:rPr>
        <w:t xml:space="preserve">Шетелде қолданылатын адам әлеуетін сипаттайтын маңызды көрсеткіштерді атап өту қажет: </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халық саны;</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халықтың жас құрылымы;</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еңбекке қабілетті халық санының динамикасы;</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жұмыссыздықтың жалпы деңгейі;</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жаңа жұмыс орындарын ашу;</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кәсіби оқыту;</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менеджер дарындылығы;</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жұмыскерлер айлығы;</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табыс салығының ең жоғарғы мөлшерлемесі;</w:t>
      </w:r>
    </w:p>
    <w:p w:rsidR="0061161A" w:rsidRPr="004005C4" w:rsidRDefault="0061161A" w:rsidP="0061161A">
      <w:pPr>
        <w:keepNext/>
        <w:widowControl/>
        <w:numPr>
          <w:ilvl w:val="0"/>
          <w:numId w:val="56"/>
        </w:numPr>
        <w:autoSpaceDE/>
        <w:autoSpaceDN/>
        <w:adjustRightInd/>
        <w:jc w:val="both"/>
        <w:rPr>
          <w:sz w:val="24"/>
          <w:szCs w:val="24"/>
          <w:lang w:val="kk-KZ"/>
        </w:rPr>
      </w:pPr>
      <w:r w:rsidRPr="004005C4">
        <w:rPr>
          <w:sz w:val="24"/>
          <w:szCs w:val="24"/>
          <w:lang w:val="kk-KZ"/>
        </w:rPr>
        <w:t>білімге хұмсаған мемлекеттік қаржылар;</w:t>
      </w:r>
    </w:p>
    <w:p w:rsidR="0061161A" w:rsidRPr="004005C4" w:rsidRDefault="0061161A" w:rsidP="0061161A">
      <w:pPr>
        <w:keepNext/>
        <w:widowControl/>
        <w:numPr>
          <w:ilvl w:val="0"/>
          <w:numId w:val="56"/>
        </w:numPr>
        <w:tabs>
          <w:tab w:val="clear" w:pos="1065"/>
        </w:tabs>
        <w:autoSpaceDE/>
        <w:autoSpaceDN/>
        <w:adjustRightInd/>
        <w:jc w:val="both"/>
        <w:rPr>
          <w:sz w:val="24"/>
          <w:szCs w:val="24"/>
          <w:lang w:val="kk-KZ"/>
        </w:rPr>
      </w:pPr>
      <w:r w:rsidRPr="004005C4">
        <w:rPr>
          <w:sz w:val="24"/>
          <w:szCs w:val="24"/>
          <w:lang w:val="kk-KZ"/>
        </w:rPr>
        <w:t>орташа өмір сүру ұзақтығы;</w:t>
      </w:r>
    </w:p>
    <w:p w:rsidR="0061161A" w:rsidRPr="004005C4" w:rsidRDefault="0061161A" w:rsidP="0061161A">
      <w:pPr>
        <w:keepNext/>
        <w:widowControl/>
        <w:numPr>
          <w:ilvl w:val="0"/>
          <w:numId w:val="56"/>
        </w:numPr>
        <w:tabs>
          <w:tab w:val="clear" w:pos="1065"/>
        </w:tabs>
        <w:autoSpaceDE/>
        <w:autoSpaceDN/>
        <w:adjustRightInd/>
        <w:jc w:val="both"/>
        <w:rPr>
          <w:sz w:val="24"/>
          <w:szCs w:val="24"/>
          <w:lang w:val="kk-KZ"/>
        </w:rPr>
      </w:pPr>
      <w:r w:rsidRPr="004005C4">
        <w:rPr>
          <w:sz w:val="24"/>
          <w:szCs w:val="24"/>
          <w:lang w:val="kk-KZ"/>
        </w:rPr>
        <w:t>денсаулықты қорғау жүйесі;</w:t>
      </w:r>
    </w:p>
    <w:p w:rsidR="00230211" w:rsidRPr="004005C4" w:rsidRDefault="00230211" w:rsidP="004005C4">
      <w:pPr>
        <w:shd w:val="clear" w:color="auto" w:fill="FFFFFF"/>
        <w:jc w:val="both"/>
        <w:rPr>
          <w:sz w:val="24"/>
          <w:szCs w:val="24"/>
          <w:lang w:val="kk-KZ"/>
        </w:rPr>
      </w:pPr>
    </w:p>
    <w:p w:rsidR="00985141" w:rsidRPr="004005C4" w:rsidRDefault="00985141" w:rsidP="00985141">
      <w:pPr>
        <w:keepNext/>
        <w:ind w:firstLine="720"/>
        <w:jc w:val="both"/>
        <w:rPr>
          <w:sz w:val="24"/>
          <w:szCs w:val="24"/>
          <w:lang w:val="kk-KZ"/>
        </w:rPr>
      </w:pPr>
      <w:r w:rsidRPr="004005C4">
        <w:rPr>
          <w:sz w:val="24"/>
          <w:szCs w:val="24"/>
          <w:lang w:val="kk-KZ"/>
        </w:rPr>
        <w:t xml:space="preserve">Отандық кәсіпорындарда техникалық әлеуетін жоспарлау негізінен келесідей негізгі </w:t>
      </w:r>
      <w:r w:rsidRPr="004005C4">
        <w:rPr>
          <w:sz w:val="24"/>
          <w:szCs w:val="24"/>
          <w:lang w:val="kk-KZ"/>
        </w:rPr>
        <w:lastRenderedPageBreak/>
        <w:t xml:space="preserve">көрсеткштер бойынша жүргізіледі: </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 xml:space="preserve">бәсекеге қабілетті өнім жасау; </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алдыңғы қатарлы технологияны ендіру;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өндірісті ұйымдастыруды жетілдіру;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өндірістік үдерістерді автоматтандару;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жаңа шаруашылық бөлімшелерін құру;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жұмыс істеп тұрған өндірісті құрылымын қайта жаңарту;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өндірістік ресурстар шығындарын төмендету;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кәсіпорынды басқаруды жетілдіру;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персоналдың біліктілігін арттыру;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кәсіпорынның өндірістік қуатын арттыру;</w:t>
      </w:r>
    </w:p>
    <w:p w:rsidR="00985141" w:rsidRPr="004005C4"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қызметкерлер еңбек жағдайын оңтайландыру;</w:t>
      </w:r>
    </w:p>
    <w:p w:rsidR="00985141" w:rsidRPr="00985141" w:rsidRDefault="00985141" w:rsidP="00985141">
      <w:pPr>
        <w:keepNext/>
        <w:widowControl/>
        <w:numPr>
          <w:ilvl w:val="0"/>
          <w:numId w:val="57"/>
        </w:numPr>
        <w:autoSpaceDE/>
        <w:autoSpaceDN/>
        <w:adjustRightInd/>
        <w:jc w:val="both"/>
        <w:rPr>
          <w:sz w:val="24"/>
          <w:szCs w:val="24"/>
          <w:lang w:val="kk-KZ"/>
        </w:rPr>
      </w:pPr>
      <w:r w:rsidRPr="004005C4">
        <w:rPr>
          <w:sz w:val="24"/>
          <w:szCs w:val="24"/>
          <w:lang w:val="kk-KZ"/>
        </w:rPr>
        <w:t xml:space="preserve">өнімді стандарттау мен біріздендіру. </w:t>
      </w:r>
    </w:p>
    <w:p w:rsidR="00985141" w:rsidRDefault="00985141" w:rsidP="00985141">
      <w:pPr>
        <w:keepNext/>
        <w:jc w:val="both"/>
        <w:rPr>
          <w:sz w:val="24"/>
          <w:szCs w:val="24"/>
          <w:lang w:val="kk-KZ"/>
        </w:rPr>
      </w:pPr>
      <w:r w:rsidRPr="004005C4">
        <w:rPr>
          <w:sz w:val="24"/>
          <w:szCs w:val="24"/>
          <w:lang w:val="kk-KZ"/>
        </w:rPr>
        <w:t xml:space="preserve">Сондықтан да </w:t>
      </w:r>
      <w:r w:rsidRPr="004005C4">
        <w:rPr>
          <w:b/>
          <w:sz w:val="24"/>
          <w:szCs w:val="24"/>
          <w:lang w:val="kk-KZ"/>
        </w:rPr>
        <w:t>әлемдік көшбасшылық</w:t>
      </w:r>
      <w:r w:rsidRPr="004005C4">
        <w:rPr>
          <w:sz w:val="24"/>
          <w:szCs w:val="24"/>
          <w:lang w:val="kk-KZ"/>
        </w:rPr>
        <w:t xml:space="preserve"> – бұл жеке компанияның немесе барлық елдің экономикалық әлеуеті даму деңгейінің жоғары болғандығын көрсетеді. Бұдан кейін әлеуетін дамытудың екінші деңгейі – </w:t>
      </w:r>
      <w:r w:rsidRPr="004005C4">
        <w:rPr>
          <w:b/>
          <w:sz w:val="24"/>
          <w:szCs w:val="24"/>
          <w:lang w:val="kk-KZ"/>
        </w:rPr>
        <w:t xml:space="preserve">орташа әлемдік стандартына </w:t>
      </w:r>
      <w:r w:rsidRPr="004005C4">
        <w:rPr>
          <w:sz w:val="24"/>
          <w:szCs w:val="24"/>
          <w:lang w:val="kk-KZ"/>
        </w:rPr>
        <w:t xml:space="preserve">сәйкес әлеует даму деңгейіболып табылады. Үшінші деңгей болып – </w:t>
      </w:r>
      <w:r w:rsidRPr="004005C4">
        <w:rPr>
          <w:b/>
          <w:sz w:val="24"/>
          <w:szCs w:val="24"/>
          <w:lang w:val="kk-KZ"/>
        </w:rPr>
        <w:t xml:space="preserve">ұлттық көшбасшылық, </w:t>
      </w:r>
      <w:r w:rsidRPr="004005C4">
        <w:rPr>
          <w:sz w:val="24"/>
          <w:szCs w:val="24"/>
          <w:lang w:val="kk-KZ"/>
        </w:rPr>
        <w:t xml:space="preserve">төртінші деңгей болып – </w:t>
      </w:r>
      <w:r w:rsidRPr="004005C4">
        <w:rPr>
          <w:b/>
          <w:sz w:val="24"/>
          <w:szCs w:val="24"/>
          <w:lang w:val="kk-KZ"/>
        </w:rPr>
        <w:t xml:space="preserve">ұлттық стандарт, </w:t>
      </w:r>
      <w:r w:rsidRPr="004005C4">
        <w:rPr>
          <w:sz w:val="24"/>
          <w:szCs w:val="24"/>
          <w:lang w:val="kk-KZ"/>
        </w:rPr>
        <w:t xml:space="preserve">бесінші – </w:t>
      </w:r>
      <w:r w:rsidRPr="004005C4">
        <w:rPr>
          <w:b/>
          <w:sz w:val="24"/>
          <w:szCs w:val="24"/>
          <w:lang w:val="kk-KZ"/>
        </w:rPr>
        <w:t xml:space="preserve">салалық көшбасшылық, </w:t>
      </w:r>
      <w:r w:rsidRPr="004005C4">
        <w:rPr>
          <w:sz w:val="24"/>
          <w:szCs w:val="24"/>
          <w:lang w:val="kk-KZ"/>
        </w:rPr>
        <w:t xml:space="preserve">алтыншы – </w:t>
      </w:r>
      <w:r w:rsidRPr="004005C4">
        <w:rPr>
          <w:b/>
          <w:sz w:val="24"/>
          <w:szCs w:val="24"/>
          <w:lang w:val="kk-KZ"/>
        </w:rPr>
        <w:t>салалық стандарт</w:t>
      </w:r>
      <w:r w:rsidRPr="004005C4">
        <w:rPr>
          <w:sz w:val="24"/>
          <w:szCs w:val="24"/>
          <w:lang w:val="kk-KZ"/>
        </w:rPr>
        <w:t xml:space="preserve"> болып табылады. Сонымен қатар кәсіпорын әлеуетін дамытудың бастапқы</w:t>
      </w:r>
      <w:r w:rsidRPr="004005C4">
        <w:rPr>
          <w:b/>
          <w:sz w:val="24"/>
          <w:szCs w:val="24"/>
          <w:lang w:val="kk-KZ"/>
        </w:rPr>
        <w:t xml:space="preserve"> деңгейінің нормативтерін</w:t>
      </w:r>
      <w:r w:rsidRPr="004005C4">
        <w:rPr>
          <w:sz w:val="24"/>
          <w:szCs w:val="24"/>
          <w:lang w:val="kk-KZ"/>
        </w:rPr>
        <w:t xml:space="preserve"> иемдену қажет. Осыдан кейін ішкі нарықтағы бәсекеге қабілеттілігі орын алады. </w:t>
      </w:r>
    </w:p>
    <w:p w:rsidR="00985141" w:rsidRPr="004005C4" w:rsidRDefault="00985141" w:rsidP="00985141">
      <w:pPr>
        <w:keepNext/>
        <w:jc w:val="both"/>
        <w:rPr>
          <w:sz w:val="24"/>
          <w:szCs w:val="24"/>
          <w:lang w:val="kk-KZ"/>
        </w:rPr>
      </w:pPr>
    </w:p>
    <w:p w:rsidR="001E3490" w:rsidRPr="004005C4" w:rsidRDefault="001E3490" w:rsidP="004005C4">
      <w:pPr>
        <w:ind w:firstLine="709"/>
        <w:jc w:val="both"/>
        <w:rPr>
          <w:b/>
          <w:sz w:val="24"/>
          <w:szCs w:val="24"/>
          <w:lang w:val="kk-KZ"/>
        </w:rPr>
      </w:pPr>
      <w:r w:rsidRPr="004005C4">
        <w:rPr>
          <w:b/>
          <w:sz w:val="24"/>
          <w:szCs w:val="24"/>
          <w:lang w:val="kk-KZ"/>
        </w:rPr>
        <w:t>Бақылау сұрақтары:</w:t>
      </w:r>
    </w:p>
    <w:p w:rsidR="001E3490" w:rsidRPr="004005C4" w:rsidRDefault="001E3490" w:rsidP="004005C4">
      <w:pPr>
        <w:shd w:val="clear" w:color="auto" w:fill="FFFFFF"/>
        <w:jc w:val="both"/>
        <w:rPr>
          <w:sz w:val="24"/>
          <w:szCs w:val="24"/>
          <w:lang w:val="kk-KZ"/>
        </w:rPr>
      </w:pPr>
      <w:r w:rsidRPr="004005C4">
        <w:rPr>
          <w:sz w:val="24"/>
          <w:szCs w:val="24"/>
          <w:lang w:val="kk-KZ"/>
        </w:rPr>
        <w:t>1 Кәсіпорын әлеуетін дамытуды жоспарлаудың кезеңдері</w:t>
      </w:r>
    </w:p>
    <w:p w:rsidR="001E3490" w:rsidRPr="004005C4" w:rsidRDefault="001E3490" w:rsidP="004005C4">
      <w:pPr>
        <w:shd w:val="clear" w:color="auto" w:fill="FFFFFF"/>
        <w:jc w:val="both"/>
        <w:rPr>
          <w:sz w:val="24"/>
          <w:szCs w:val="24"/>
          <w:lang w:val="kk-KZ"/>
        </w:rPr>
      </w:pPr>
      <w:r w:rsidRPr="004005C4">
        <w:rPr>
          <w:sz w:val="24"/>
          <w:szCs w:val="24"/>
          <w:lang w:val="kk-KZ"/>
        </w:rPr>
        <w:t>2 Адам әлеуетінің ұғымы</w:t>
      </w:r>
    </w:p>
    <w:p w:rsidR="001E3490" w:rsidRPr="004005C4" w:rsidRDefault="001E3490" w:rsidP="004005C4">
      <w:pPr>
        <w:shd w:val="clear" w:color="auto" w:fill="FFFFFF"/>
        <w:jc w:val="both"/>
        <w:rPr>
          <w:sz w:val="24"/>
          <w:szCs w:val="24"/>
          <w:lang w:val="kk-KZ"/>
        </w:rPr>
      </w:pPr>
      <w:r w:rsidRPr="004005C4">
        <w:rPr>
          <w:sz w:val="24"/>
          <w:szCs w:val="24"/>
          <w:lang w:val="kk-KZ"/>
        </w:rPr>
        <w:t>3 Адам әлеуетінің сипаттамасы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4 Кәсіпорын әлеуетінің нормативтерін </w:t>
      </w:r>
    </w:p>
    <w:p w:rsidR="001E3490" w:rsidRPr="004005C4" w:rsidRDefault="001E3490" w:rsidP="004005C4">
      <w:pPr>
        <w:shd w:val="clear" w:color="auto" w:fill="FFFFFF"/>
        <w:jc w:val="both"/>
        <w:rPr>
          <w:b/>
          <w:sz w:val="24"/>
          <w:szCs w:val="24"/>
          <w:lang w:val="kk-KZ"/>
        </w:rPr>
      </w:pPr>
    </w:p>
    <w:p w:rsidR="007F73AA" w:rsidRPr="004005C4" w:rsidRDefault="007F73AA" w:rsidP="004005C4">
      <w:pPr>
        <w:shd w:val="clear" w:color="auto" w:fill="FFFFFF"/>
        <w:jc w:val="both"/>
        <w:rPr>
          <w:b/>
          <w:sz w:val="24"/>
          <w:szCs w:val="24"/>
          <w:lang w:val="kk-KZ"/>
        </w:rPr>
      </w:pPr>
      <w:r w:rsidRPr="004005C4">
        <w:rPr>
          <w:b/>
          <w:sz w:val="24"/>
          <w:szCs w:val="24"/>
          <w:lang w:val="kk-KZ"/>
        </w:rPr>
        <w:t>№15 Тақырып  Ұйымдардың өндірістік процесіндегі ақпараттық ресурстардың ролі</w:t>
      </w:r>
    </w:p>
    <w:p w:rsidR="007F73AA" w:rsidRPr="004005C4" w:rsidRDefault="007F73AA" w:rsidP="004005C4">
      <w:pPr>
        <w:jc w:val="both"/>
        <w:rPr>
          <w:b/>
          <w:sz w:val="24"/>
          <w:szCs w:val="24"/>
          <w:lang w:val="kk-KZ"/>
        </w:rPr>
      </w:pPr>
      <w:r w:rsidRPr="004005C4">
        <w:rPr>
          <w:b/>
          <w:sz w:val="24"/>
          <w:szCs w:val="24"/>
          <w:lang w:val="kk-KZ"/>
        </w:rPr>
        <w:t>Дәріс 29</w:t>
      </w:r>
    </w:p>
    <w:p w:rsidR="007F73AA" w:rsidRPr="004005C4" w:rsidRDefault="007F73AA" w:rsidP="004005C4">
      <w:pPr>
        <w:pStyle w:val="1"/>
        <w:jc w:val="both"/>
        <w:rPr>
          <w:rFonts w:ascii="Times New Roman" w:hAnsi="Times New Roman"/>
          <w:lang w:val="kk-KZ"/>
        </w:rPr>
      </w:pPr>
      <w:r w:rsidRPr="004005C4">
        <w:rPr>
          <w:rFonts w:ascii="Times New Roman" w:hAnsi="Times New Roman"/>
          <w:lang w:val="kk-KZ"/>
        </w:rPr>
        <w:t xml:space="preserve">1 Ақпараттандыру үрдісінің ақпараттық мінез-құлықты қалыптастырудағы рөлі. </w:t>
      </w:r>
    </w:p>
    <w:p w:rsidR="007F73AA" w:rsidRPr="004005C4" w:rsidRDefault="007F73AA" w:rsidP="004005C4">
      <w:pPr>
        <w:pStyle w:val="1"/>
        <w:jc w:val="both"/>
        <w:rPr>
          <w:rStyle w:val="afd"/>
          <w:rFonts w:ascii="Times New Roman" w:hAnsi="Times New Roman"/>
          <w:b w:val="0"/>
          <w:lang w:val="kk-KZ"/>
        </w:rPr>
      </w:pPr>
      <w:r w:rsidRPr="004005C4">
        <w:rPr>
          <w:rFonts w:ascii="Times New Roman" w:hAnsi="Times New Roman"/>
          <w:b/>
          <w:lang w:val="kk-KZ"/>
        </w:rPr>
        <w:t xml:space="preserve">2 </w:t>
      </w:r>
      <w:r w:rsidRPr="004005C4">
        <w:rPr>
          <w:rStyle w:val="afd"/>
          <w:rFonts w:ascii="Times New Roman" w:hAnsi="Times New Roman"/>
          <w:b w:val="0"/>
          <w:lang w:val="kk-KZ"/>
        </w:rPr>
        <w:t>Ақпараттық ресурстар ақпараттық қоғам дамуының маңызды бөлшегі ретіндегі  қасиеттері .</w:t>
      </w:r>
    </w:p>
    <w:p w:rsidR="001E3490" w:rsidRPr="004005C4" w:rsidRDefault="001E3490" w:rsidP="004005C4">
      <w:pPr>
        <w:jc w:val="both"/>
        <w:rPr>
          <w:sz w:val="24"/>
          <w:szCs w:val="24"/>
          <w:lang w:val="kk-KZ"/>
        </w:rPr>
      </w:pPr>
    </w:p>
    <w:p w:rsidR="00951C8F" w:rsidRPr="004005C4" w:rsidRDefault="00951C8F" w:rsidP="004005C4">
      <w:pPr>
        <w:pStyle w:val="1"/>
        <w:ind w:firstLine="708"/>
        <w:jc w:val="both"/>
        <w:rPr>
          <w:rFonts w:ascii="Times New Roman" w:hAnsi="Times New Roman"/>
          <w:b/>
        </w:rPr>
      </w:pPr>
      <w:r w:rsidRPr="004005C4">
        <w:rPr>
          <w:rFonts w:ascii="Times New Roman" w:hAnsi="Times New Roman"/>
          <w:b/>
        </w:rPr>
        <w:t>Ақпараттандыру үрдісінің ақпараттық мінез-құлықты қалыптастырудағы рөлі</w:t>
      </w:r>
    </w:p>
    <w:p w:rsidR="00951C8F" w:rsidRPr="004005C4" w:rsidRDefault="00951C8F" w:rsidP="004005C4">
      <w:pPr>
        <w:pStyle w:val="af1"/>
        <w:spacing w:before="0" w:beforeAutospacing="0" w:after="0" w:afterAutospacing="0"/>
        <w:jc w:val="both"/>
        <w:rPr>
          <w:lang w:val="sr-Cyrl-CS"/>
        </w:rPr>
      </w:pPr>
      <w:r w:rsidRPr="004005C4">
        <w:rPr>
          <w:lang w:val="sr-Cyrl-CS"/>
        </w:rPr>
        <w:t>Ақпараттың жеке адам мен мемлекет,</w:t>
      </w:r>
      <w:r w:rsidRPr="004005C4">
        <w:t> </w:t>
      </w:r>
      <w:r w:rsidRPr="004005C4">
        <w:rPr>
          <w:lang w:val="sr-Cyrl-CS"/>
        </w:rPr>
        <w:t xml:space="preserve"> жалпы қоғам өміріндегі алатын орны өте маңызды. Ақпарат – адамды өмір сүру ортасына бейімдеуге бағытталған коммуникациялық үрдістің нəтижесі. Қазір əлеуметтік ортада жаңа ақпараттық қоғам құру мақсаты коммуникациялық үрдіске өзіндік ерекшеліктер мен өзгерістерін əкелді.</w:t>
      </w:r>
    </w:p>
    <w:p w:rsidR="00951C8F" w:rsidRPr="004005C4" w:rsidRDefault="00951C8F" w:rsidP="004005C4">
      <w:pPr>
        <w:pStyle w:val="af1"/>
        <w:spacing w:before="0" w:beforeAutospacing="0" w:after="0" w:afterAutospacing="0"/>
        <w:jc w:val="both"/>
        <w:rPr>
          <w:lang w:val="sr-Cyrl-CS"/>
        </w:rPr>
      </w:pPr>
      <w:r w:rsidRPr="004005C4">
        <w:rPr>
          <w:lang w:val="sr-Cyrl-CS"/>
        </w:rPr>
        <w:t>Ақпарат құндылығы тұлғаның субъективтік мінез-құлыққаиеболуыментүсіндіріледі.Егерадам қойылған мақсатқа жетсе, онда қолданған ақпарат оның назарынан тыс қалып, ол өз құндылығын жоғалтады. Сонымен қатар құндылықтың əртүрлі екендігін ескеру қажет. Құндылық – бұл адамның мақсатқа жету жолын таңдау процесінде оны қолдануға мүмкіндік беретін ақпараттың қасиеті.</w:t>
      </w:r>
    </w:p>
    <w:p w:rsidR="00951C8F" w:rsidRPr="004005C4" w:rsidRDefault="00951C8F" w:rsidP="004005C4">
      <w:pPr>
        <w:pStyle w:val="af1"/>
        <w:spacing w:before="0" w:beforeAutospacing="0" w:after="0" w:afterAutospacing="0"/>
        <w:jc w:val="both"/>
        <w:rPr>
          <w:lang w:val="sr-Cyrl-CS"/>
        </w:rPr>
      </w:pPr>
      <w:r w:rsidRPr="004005C4">
        <w:rPr>
          <w:lang w:val="sr-Cyrl-CS"/>
        </w:rPr>
        <w:t>Осының бəрін бірге алғанда қоғамда құндылыққа ие ақпараттан бөлек, құндылығы мүлдем жоқ немесе жағымсыз құндылыққа ие ақпараттың да бар екенін айтуға болады.</w:t>
      </w:r>
    </w:p>
    <w:p w:rsidR="00951C8F" w:rsidRPr="004005C4" w:rsidRDefault="00951C8F" w:rsidP="004005C4">
      <w:pPr>
        <w:pStyle w:val="af1"/>
        <w:spacing w:before="0" w:beforeAutospacing="0" w:after="0" w:afterAutospacing="0"/>
        <w:jc w:val="both"/>
        <w:rPr>
          <w:lang w:val="sr-Cyrl-CS"/>
        </w:rPr>
      </w:pPr>
      <w:r w:rsidRPr="004005C4">
        <w:rPr>
          <w:rStyle w:val="afd"/>
          <w:lang w:val="sr-Cyrl-CS"/>
        </w:rPr>
        <w:t>Ақпарат ақпараттық қоғам дамуының маңызды бөлшегі ретінде келесі қасиеттермен ерекшеленеді:</w:t>
      </w:r>
    </w:p>
    <w:p w:rsidR="00951C8F" w:rsidRPr="004005C4" w:rsidRDefault="00951C8F" w:rsidP="004005C4">
      <w:pPr>
        <w:widowControl/>
        <w:numPr>
          <w:ilvl w:val="0"/>
          <w:numId w:val="58"/>
        </w:numPr>
        <w:autoSpaceDE/>
        <w:autoSpaceDN/>
        <w:adjustRightInd/>
        <w:jc w:val="both"/>
        <w:rPr>
          <w:sz w:val="24"/>
          <w:szCs w:val="24"/>
          <w:lang w:val="sr-Cyrl-CS"/>
        </w:rPr>
      </w:pPr>
      <w:r w:rsidRPr="004005C4">
        <w:rPr>
          <w:sz w:val="24"/>
          <w:szCs w:val="24"/>
          <w:lang w:val="sr-Cyrl-CS"/>
        </w:rPr>
        <w:t>ақпарат мақсатқа жету үшін таңдауға мүмкіндік беретін ақпараттың құндылығы;</w:t>
      </w:r>
    </w:p>
    <w:p w:rsidR="00951C8F" w:rsidRPr="004005C4" w:rsidRDefault="00951C8F" w:rsidP="004005C4">
      <w:pPr>
        <w:widowControl/>
        <w:numPr>
          <w:ilvl w:val="0"/>
          <w:numId w:val="58"/>
        </w:numPr>
        <w:autoSpaceDE/>
        <w:autoSpaceDN/>
        <w:adjustRightInd/>
        <w:jc w:val="both"/>
        <w:rPr>
          <w:sz w:val="24"/>
          <w:szCs w:val="24"/>
          <w:lang w:val="sr-Cyrl-CS"/>
        </w:rPr>
      </w:pPr>
      <w:r w:rsidRPr="004005C4">
        <w:rPr>
          <w:sz w:val="24"/>
          <w:szCs w:val="24"/>
          <w:lang w:val="sr-Cyrl-CS"/>
        </w:rPr>
        <w:t>нақты жағдайда қаншалықты қажеттілігі айқындалатын ақпараттың пайдалылығы;</w:t>
      </w:r>
    </w:p>
    <w:p w:rsidR="00951C8F" w:rsidRPr="004005C4" w:rsidRDefault="00951C8F" w:rsidP="004005C4">
      <w:pPr>
        <w:widowControl/>
        <w:numPr>
          <w:ilvl w:val="0"/>
          <w:numId w:val="58"/>
        </w:numPr>
        <w:autoSpaceDE/>
        <w:autoSpaceDN/>
        <w:adjustRightInd/>
        <w:jc w:val="both"/>
        <w:rPr>
          <w:sz w:val="24"/>
          <w:szCs w:val="24"/>
          <w:lang w:val="sr-Cyrl-CS"/>
        </w:rPr>
      </w:pPr>
      <w:r w:rsidRPr="004005C4">
        <w:rPr>
          <w:sz w:val="24"/>
          <w:szCs w:val="24"/>
          <w:lang w:val="sr-Cyrl-CS"/>
        </w:rPr>
        <w:t>белгілі бір уақыт аралығында ақпараттың құнсыздануы.</w:t>
      </w:r>
    </w:p>
    <w:p w:rsidR="00951C8F" w:rsidRPr="004005C4" w:rsidRDefault="00951C8F" w:rsidP="004005C4">
      <w:pPr>
        <w:pStyle w:val="af1"/>
        <w:spacing w:before="0" w:beforeAutospacing="0" w:after="0" w:afterAutospacing="0"/>
        <w:jc w:val="both"/>
        <w:rPr>
          <w:lang w:val="sr-Cyrl-CS"/>
        </w:rPr>
      </w:pPr>
      <w:r w:rsidRPr="004005C4">
        <w:rPr>
          <w:lang w:val="sr-Cyrl-CS"/>
        </w:rPr>
        <w:t>Ақпарат адамзаттың негізгі ресурсына, басты құндылыққа айналып отыр. Қоғамдық салада ақпараттың рөлінің өсуі жəне ақпараттық қатынастардың алдыңғы қатарға шығуы ақпараттық қоғам дəуіріне енудің көрсеткіші болып отыр.</w:t>
      </w:r>
    </w:p>
    <w:p w:rsidR="00951C8F" w:rsidRPr="004005C4" w:rsidRDefault="00951C8F" w:rsidP="004005C4">
      <w:pPr>
        <w:pStyle w:val="af1"/>
        <w:spacing w:before="0" w:beforeAutospacing="0" w:after="0" w:afterAutospacing="0"/>
        <w:jc w:val="both"/>
        <w:rPr>
          <w:lang w:val="sr-Cyrl-CS"/>
        </w:rPr>
      </w:pPr>
      <w:r w:rsidRPr="004005C4">
        <w:rPr>
          <w:lang w:val="sr-Cyrl-CS"/>
        </w:rPr>
        <w:lastRenderedPageBreak/>
        <w:t>Ақпараттық қажеттіліктің мəнісі барлық қажеттіліктерді қанағаттандыру мен кез келген іс-əрекетті жасау өз мүмкіндіктерінің жүзеге асыруымен дамытуға бағытталған мақсат пен оған жету жолдарын таңдауда ақпаратты өндіру, қабылдау жəне пайдаланудан көрінеді. Адамның рухани дамуы үшін жағымды эмоционалдық ақпараттар қажет. Ақпараттық қажеттілік тұлғаны ақпараттық жинақтаған білімі арқасында басқа қажеттіліктерін жүзеге асырып, өзін-өзі дамытуға бағыттайды.</w:t>
      </w:r>
    </w:p>
    <w:p w:rsidR="00951C8F" w:rsidRPr="004005C4" w:rsidRDefault="00951C8F" w:rsidP="004005C4">
      <w:pPr>
        <w:pStyle w:val="af1"/>
        <w:spacing w:before="0" w:beforeAutospacing="0" w:after="0" w:afterAutospacing="0"/>
        <w:jc w:val="both"/>
        <w:rPr>
          <w:lang w:val="sr-Cyrl-CS"/>
        </w:rPr>
      </w:pPr>
      <w:r w:rsidRPr="004005C4">
        <w:rPr>
          <w:lang w:val="sr-Cyrl-CS"/>
        </w:rPr>
        <w:t>Қазіргі уақытта жəне болашақта жастардың бойында</w:t>
      </w:r>
      <w:r w:rsidRPr="004005C4">
        <w:t>  </w:t>
      </w:r>
      <w:r w:rsidRPr="004005C4">
        <w:rPr>
          <w:lang w:val="sr-Cyrl-CS"/>
        </w:rPr>
        <w:t xml:space="preserve"> ақпараттық</w:t>
      </w:r>
      <w:r w:rsidRPr="004005C4">
        <w:t>  </w:t>
      </w:r>
      <w:r w:rsidRPr="004005C4">
        <w:rPr>
          <w:lang w:val="sr-Cyrl-CS"/>
        </w:rPr>
        <w:t xml:space="preserve"> мəдениетті қалыптастыру - қоғамның алдында тұрған ең басты міндет. Ақпараттық мəдениеті қалыптасқан, сауатты адам қажетті ақпаратты тауып алуға, бағалауға жəне тиімді қолдануға қабілетті, ақпарат сақталатын дəстүрлі жəне автоматтандырылған техникалық құралдарды дұрыс пайдалана білуі қажет.</w:t>
      </w:r>
    </w:p>
    <w:p w:rsidR="00951C8F" w:rsidRPr="004005C4" w:rsidRDefault="00951C8F" w:rsidP="004005C4">
      <w:pPr>
        <w:pStyle w:val="af1"/>
        <w:spacing w:before="0" w:beforeAutospacing="0" w:after="0" w:afterAutospacing="0"/>
        <w:jc w:val="both"/>
        <w:rPr>
          <w:lang w:val="sr-Cyrl-CS"/>
        </w:rPr>
      </w:pPr>
      <w:r w:rsidRPr="004005C4">
        <w:rPr>
          <w:lang w:val="sr-Cyrl-CS"/>
        </w:rPr>
        <w:t>Адам ақпараттық коммуникация процесінде тек ақпарат алып қана қоймай, алған ақпараттарды пайдалана отырып, өз мүмкіндіктерін арттырып, ақпараттық қажеттілігін қанағаттандырады, ойөрісі дамып тұлға ретінде қалыптасады. Сондықтан</w:t>
      </w:r>
      <w:r w:rsidRPr="004005C4">
        <w:t> </w:t>
      </w:r>
      <w:r w:rsidRPr="004005C4">
        <w:rPr>
          <w:lang w:val="sr-Cyrl-CS"/>
        </w:rPr>
        <w:t xml:space="preserve"> адамның</w:t>
      </w:r>
      <w:r w:rsidRPr="004005C4">
        <w:t> </w:t>
      </w:r>
      <w:r w:rsidRPr="004005C4">
        <w:rPr>
          <w:lang w:val="sr-Cyrl-CS"/>
        </w:rPr>
        <w:t xml:space="preserve"> ақпараттық</w:t>
      </w:r>
      <w:r w:rsidRPr="004005C4">
        <w:t> </w:t>
      </w:r>
      <w:r w:rsidRPr="004005C4">
        <w:rPr>
          <w:lang w:val="sr-Cyrl-CS"/>
        </w:rPr>
        <w:t xml:space="preserve"> мəдениеті</w:t>
      </w:r>
      <w:r w:rsidRPr="004005C4">
        <w:t> </w:t>
      </w:r>
      <w:r w:rsidRPr="004005C4">
        <w:rPr>
          <w:lang w:val="sr-Cyrl-CS"/>
        </w:rPr>
        <w:t xml:space="preserve"> оның ақпараттық мінез-құлқынан, ақпараттық өмір салтынан, нақты ақпараттық əрекетінен байқалады.</w:t>
      </w:r>
    </w:p>
    <w:p w:rsidR="00951C8F" w:rsidRPr="004005C4" w:rsidRDefault="00951C8F" w:rsidP="004005C4">
      <w:pPr>
        <w:pStyle w:val="af1"/>
        <w:spacing w:before="0" w:beforeAutospacing="0" w:after="0" w:afterAutospacing="0"/>
        <w:jc w:val="both"/>
        <w:rPr>
          <w:lang w:val="sr-Cyrl-CS"/>
        </w:rPr>
      </w:pPr>
      <w:r w:rsidRPr="004005C4">
        <w:rPr>
          <w:lang w:val="sr-Cyrl-CS"/>
        </w:rPr>
        <w:t>Ақпараттық мінез-құлық адамның ақпаратпен жұмыс жасау, өзінің ақпараттық өрісін жəне өз жүріс-тұрысын ретке келтіру мен талдауға қажетті қабілеттіліктері мен дағдыларын бейнелейді.</w:t>
      </w:r>
    </w:p>
    <w:p w:rsidR="00951C8F" w:rsidRPr="004005C4" w:rsidRDefault="00951C8F" w:rsidP="004005C4">
      <w:pPr>
        <w:pStyle w:val="af1"/>
        <w:spacing w:before="0" w:beforeAutospacing="0" w:after="0" w:afterAutospacing="0"/>
        <w:jc w:val="both"/>
      </w:pPr>
      <w:r w:rsidRPr="004005C4">
        <w:rPr>
          <w:lang w:val="sr-Cyrl-CS"/>
        </w:rPr>
        <w:t xml:space="preserve">Адамзат өркениеті ақпараттық қоғам құру кезеңінде тұр. Ақпараттық қоғамға өту процесі адамзат қоғамының ерте кезеңінен басталған, бірақ қарқынды даму ХХ ғасырдың екінші жартысында басталды. Ақпараттық процестер мен ақпараттық технологиялар қазіргі заманғы ақпараттық қоғамның дамуының негізгі көрсеткіші болып табылады. Ақпараттандыру – бұл қоғамның бүкіл мүшелеріне кез келген əлеуметтік маңызы бар ақпаратты алуға мүмкіндік беретін саяси, əлеуметтік-экономикалық, технологиялық факторлардың өзара байланысқан жиынтығы нəтижесінде жүзеге асады. </w:t>
      </w:r>
      <w:r w:rsidRPr="004005C4">
        <w:t>Ақпараттандыруға келесідей сипаттар тəн:</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ақпаратты жинау, өңдеу, сақтау, тарату жəне өндіру мүмкіндігінің өсіп отыруы;</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əр адамның адамзаттың ақпараттық ресурстарына еркін қол жеткізіп отыруын қамтамасыз ету;</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ақпараттық технологияларды адамдардың өмір салтының кез келген саласында жан-жақты қолдану жəне ендіру;</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ақпараттық ресурстардың басымдылығы жəне бағдар берушілігі.</w:t>
      </w:r>
    </w:p>
    <w:p w:rsidR="00951C8F" w:rsidRPr="004005C4" w:rsidRDefault="00951C8F" w:rsidP="004005C4">
      <w:pPr>
        <w:pStyle w:val="af1"/>
        <w:spacing w:before="0" w:beforeAutospacing="0" w:after="0" w:afterAutospacing="0"/>
        <w:jc w:val="both"/>
      </w:pPr>
      <w:r w:rsidRPr="004005C4">
        <w:t>Ақпараттық ағымда тұлғаның бойында ақпараттық ортаның қызмет ету заңдылықтары туралы білімдердің, қабілеттіліктердің, құндылықтардың қалыптасуы өмірде дұрыс бағыт-бағдар ұстануға, маңызды шешімдер қабылдауға мүмкіндіктер береді.  Ақпараттандыру  үрдісі  қоғам   жəне  адам өмірінде даму ресурсы ретінде ақпаратты жəне ақпараттық коммуникация технологияларын толық пайдалану адамның ақпараттық мəдениетінің дамуы мен қалыптасуының маңыздылығын арттырып отыр.</w:t>
      </w:r>
    </w:p>
    <w:p w:rsidR="001E3490" w:rsidRPr="004005C4" w:rsidRDefault="001E3490" w:rsidP="004005C4">
      <w:pPr>
        <w:ind w:firstLine="709"/>
        <w:jc w:val="both"/>
        <w:rPr>
          <w:b/>
          <w:sz w:val="24"/>
          <w:szCs w:val="24"/>
          <w:lang w:val="kk-KZ"/>
        </w:rPr>
      </w:pPr>
      <w:r w:rsidRPr="004005C4">
        <w:rPr>
          <w:b/>
          <w:sz w:val="24"/>
          <w:szCs w:val="24"/>
          <w:lang w:val="kk-KZ"/>
        </w:rPr>
        <w:t>Бақылау сұрақтары:</w:t>
      </w:r>
    </w:p>
    <w:p w:rsidR="001E3490" w:rsidRPr="004005C4" w:rsidRDefault="001E3490" w:rsidP="004005C4">
      <w:pPr>
        <w:shd w:val="clear" w:color="auto" w:fill="FFFFFF"/>
        <w:jc w:val="both"/>
        <w:rPr>
          <w:sz w:val="24"/>
          <w:szCs w:val="24"/>
          <w:lang w:val="kk-KZ"/>
        </w:rPr>
      </w:pPr>
      <w:r w:rsidRPr="004005C4">
        <w:rPr>
          <w:sz w:val="24"/>
          <w:szCs w:val="24"/>
          <w:lang w:val="kk-KZ"/>
        </w:rPr>
        <w:t>1 Ақпараттық мінез-құлықты қалыптастыру</w:t>
      </w:r>
    </w:p>
    <w:p w:rsidR="001E3490" w:rsidRPr="004005C4" w:rsidRDefault="001E3490" w:rsidP="004005C4">
      <w:pPr>
        <w:shd w:val="clear" w:color="auto" w:fill="FFFFFF"/>
        <w:jc w:val="both"/>
        <w:rPr>
          <w:sz w:val="24"/>
          <w:szCs w:val="24"/>
          <w:lang w:val="kk-KZ"/>
        </w:rPr>
      </w:pPr>
      <w:r w:rsidRPr="004005C4">
        <w:rPr>
          <w:sz w:val="24"/>
          <w:szCs w:val="24"/>
          <w:lang w:val="kk-KZ"/>
        </w:rPr>
        <w:t>2 Ақпараттандыру үрдісінің ұғымы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3 </w:t>
      </w:r>
      <w:r w:rsidRPr="004005C4">
        <w:rPr>
          <w:rStyle w:val="afd"/>
          <w:b w:val="0"/>
          <w:sz w:val="24"/>
          <w:szCs w:val="24"/>
          <w:lang w:val="kk-KZ"/>
        </w:rPr>
        <w:t xml:space="preserve">Ақпараттық ресурстар </w:t>
      </w:r>
      <w:r w:rsidRPr="004005C4">
        <w:rPr>
          <w:sz w:val="24"/>
          <w:szCs w:val="24"/>
          <w:lang w:val="kk-KZ"/>
        </w:rPr>
        <w:t>сипаттамасы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4 </w:t>
      </w:r>
      <w:r w:rsidRPr="004005C4">
        <w:rPr>
          <w:rStyle w:val="afd"/>
          <w:b w:val="0"/>
          <w:sz w:val="24"/>
          <w:szCs w:val="24"/>
          <w:lang w:val="kk-KZ"/>
        </w:rPr>
        <w:t>Ақпараттық ресурстардың қасиеттері</w:t>
      </w:r>
    </w:p>
    <w:p w:rsidR="001E3490" w:rsidRDefault="001E3490" w:rsidP="004005C4">
      <w:pPr>
        <w:shd w:val="clear" w:color="auto" w:fill="FFFFFF"/>
        <w:jc w:val="both"/>
        <w:rPr>
          <w:b/>
          <w:sz w:val="24"/>
          <w:szCs w:val="24"/>
          <w:lang w:val="kk-KZ"/>
        </w:rPr>
      </w:pPr>
    </w:p>
    <w:p w:rsidR="00951C8F" w:rsidRPr="004005C4" w:rsidRDefault="00951C8F" w:rsidP="004005C4">
      <w:pPr>
        <w:shd w:val="clear" w:color="auto" w:fill="FFFFFF"/>
        <w:jc w:val="both"/>
        <w:rPr>
          <w:b/>
          <w:sz w:val="24"/>
          <w:szCs w:val="24"/>
          <w:lang w:val="kk-KZ"/>
        </w:rPr>
      </w:pPr>
      <w:r w:rsidRPr="004005C4">
        <w:rPr>
          <w:b/>
          <w:sz w:val="24"/>
          <w:szCs w:val="24"/>
          <w:lang w:val="kk-KZ"/>
        </w:rPr>
        <w:t>№15 Тақырып  Ұйымдардың өндірістік процесіндегі ақпараттық ресурстардың ролі</w:t>
      </w:r>
    </w:p>
    <w:p w:rsidR="007F73AA" w:rsidRPr="004005C4" w:rsidRDefault="007F73AA" w:rsidP="004005C4">
      <w:pPr>
        <w:jc w:val="both"/>
        <w:rPr>
          <w:b/>
          <w:sz w:val="24"/>
          <w:szCs w:val="24"/>
          <w:lang w:val="kk-KZ"/>
        </w:rPr>
      </w:pPr>
      <w:r w:rsidRPr="004005C4">
        <w:rPr>
          <w:b/>
          <w:sz w:val="24"/>
          <w:szCs w:val="24"/>
          <w:lang w:val="kk-KZ"/>
        </w:rPr>
        <w:t>Дәріс 30</w:t>
      </w:r>
    </w:p>
    <w:p w:rsidR="00945C7F" w:rsidRPr="004005C4" w:rsidRDefault="007F73AA" w:rsidP="004005C4">
      <w:pPr>
        <w:pStyle w:val="1"/>
        <w:jc w:val="both"/>
        <w:rPr>
          <w:rStyle w:val="afd"/>
          <w:rFonts w:ascii="Times New Roman" w:hAnsi="Times New Roman"/>
          <w:b w:val="0"/>
          <w:lang w:val="kk-KZ"/>
        </w:rPr>
      </w:pPr>
      <w:r w:rsidRPr="004005C4">
        <w:rPr>
          <w:rStyle w:val="afd"/>
          <w:rFonts w:ascii="Times New Roman" w:hAnsi="Times New Roman"/>
          <w:b w:val="0"/>
          <w:lang w:val="kk-KZ"/>
        </w:rPr>
        <w:t>3  ХХ ғасырда қоғам өмірінде ақпараттандыру үрдіс</w:t>
      </w:r>
      <w:r w:rsidR="00945C7F" w:rsidRPr="004005C4">
        <w:rPr>
          <w:rStyle w:val="afd"/>
          <w:rFonts w:ascii="Times New Roman" w:hAnsi="Times New Roman"/>
          <w:b w:val="0"/>
          <w:lang w:val="kk-KZ"/>
        </w:rPr>
        <w:t xml:space="preserve">інің негізгі бағыттары.        </w:t>
      </w:r>
    </w:p>
    <w:p w:rsidR="007F73AA" w:rsidRPr="004005C4" w:rsidRDefault="007F73AA" w:rsidP="004005C4">
      <w:pPr>
        <w:pStyle w:val="1"/>
        <w:jc w:val="both"/>
        <w:rPr>
          <w:rFonts w:ascii="Times New Roman" w:hAnsi="Times New Roman"/>
          <w:bCs/>
          <w:lang w:val="kk-KZ"/>
        </w:rPr>
      </w:pPr>
      <w:r w:rsidRPr="004005C4">
        <w:rPr>
          <w:rStyle w:val="afd"/>
          <w:rFonts w:ascii="Times New Roman" w:hAnsi="Times New Roman"/>
          <w:b w:val="0"/>
          <w:lang w:val="kk-KZ"/>
        </w:rPr>
        <w:t xml:space="preserve">4 </w:t>
      </w:r>
      <w:r w:rsidRPr="004005C4">
        <w:rPr>
          <w:rFonts w:ascii="Times New Roman" w:hAnsi="Times New Roman"/>
          <w:lang w:val="kk-KZ"/>
        </w:rPr>
        <w:t>Ақпараттандыру  үрдісі  қоғам   жəне  өндірістік процесіте  даму ресурсы ретіндегі ролі</w:t>
      </w:r>
    </w:p>
    <w:p w:rsidR="0086045E" w:rsidRPr="004005C4" w:rsidRDefault="0086045E" w:rsidP="004005C4">
      <w:pPr>
        <w:pStyle w:val="af1"/>
        <w:spacing w:before="0" w:beforeAutospacing="0" w:after="0" w:afterAutospacing="0"/>
        <w:jc w:val="both"/>
        <w:rPr>
          <w:lang w:val="kk-KZ"/>
        </w:rPr>
      </w:pPr>
      <w:r w:rsidRPr="004005C4">
        <w:rPr>
          <w:rStyle w:val="afd"/>
          <w:lang w:val="kk-KZ"/>
        </w:rPr>
        <w:t>ХХ ғасырда қоғам өмірінде ақпараттандыру үрдісінің негізгі бағыттары:</w:t>
      </w:r>
    </w:p>
    <w:p w:rsidR="0086045E" w:rsidRPr="004005C4" w:rsidRDefault="0086045E" w:rsidP="004005C4">
      <w:pPr>
        <w:widowControl/>
        <w:numPr>
          <w:ilvl w:val="0"/>
          <w:numId w:val="60"/>
        </w:numPr>
        <w:autoSpaceDE/>
        <w:autoSpaceDN/>
        <w:adjustRightInd/>
        <w:jc w:val="both"/>
        <w:rPr>
          <w:sz w:val="24"/>
          <w:szCs w:val="24"/>
          <w:lang w:val="kk-KZ"/>
        </w:rPr>
      </w:pPr>
      <w:r w:rsidRPr="004005C4">
        <w:rPr>
          <w:sz w:val="24"/>
          <w:szCs w:val="24"/>
          <w:lang w:val="kk-KZ"/>
        </w:rPr>
        <w:t>микропроцессорлар мен электрондық есептеу машиналарының өндірісте, транспортта, тұрмыста жəне т.б. қоғамдық өмірде кеңінен қолдану;</w:t>
      </w:r>
    </w:p>
    <w:p w:rsidR="0086045E" w:rsidRPr="004005C4" w:rsidRDefault="0086045E" w:rsidP="004005C4">
      <w:pPr>
        <w:widowControl/>
        <w:numPr>
          <w:ilvl w:val="0"/>
          <w:numId w:val="60"/>
        </w:numPr>
        <w:autoSpaceDE/>
        <w:autoSpaceDN/>
        <w:adjustRightInd/>
        <w:jc w:val="both"/>
        <w:rPr>
          <w:sz w:val="24"/>
          <w:szCs w:val="24"/>
          <w:lang w:val="kk-KZ"/>
        </w:rPr>
      </w:pPr>
      <w:r w:rsidRPr="004005C4">
        <w:rPr>
          <w:sz w:val="24"/>
          <w:szCs w:val="24"/>
          <w:lang w:val="kk-KZ"/>
        </w:rPr>
        <w:t>интеллектуалдық жұмыстардың сапасының артуы мен орындалу мерзімін қысқарту мақсатта автоматтандырылуы (ақпараттарды автоматты түрде  іздеу,  аудару  жəне  техникалық құралдар арқылы автоматты түрде басқару, жобалау, ғылыми зерттеулерде жəне т.б. салаларда жұмыстар жүргізу);</w:t>
      </w:r>
    </w:p>
    <w:p w:rsidR="0086045E" w:rsidRPr="004005C4" w:rsidRDefault="0086045E" w:rsidP="004005C4">
      <w:pPr>
        <w:widowControl/>
        <w:numPr>
          <w:ilvl w:val="0"/>
          <w:numId w:val="61"/>
        </w:numPr>
        <w:autoSpaceDE/>
        <w:autoSpaceDN/>
        <w:adjustRightInd/>
        <w:jc w:val="both"/>
        <w:rPr>
          <w:sz w:val="24"/>
          <w:szCs w:val="24"/>
          <w:lang w:val="kk-KZ"/>
        </w:rPr>
      </w:pPr>
      <w:r w:rsidRPr="004005C4">
        <w:rPr>
          <w:sz w:val="24"/>
          <w:szCs w:val="24"/>
          <w:lang w:val="kk-KZ"/>
        </w:rPr>
        <w:lastRenderedPageBreak/>
        <w:t>ақпараттың таратылуы  мен  тасымалдану тиімділігін арттырып, қағаз үнемдеуді қамтамасыз ету мақсатта көптеген қағаз баспа шығарылымдарын біртіндеп электрондық түрге айналдыру;</w:t>
      </w:r>
    </w:p>
    <w:p w:rsidR="0086045E" w:rsidRPr="004005C4" w:rsidRDefault="0086045E" w:rsidP="004005C4">
      <w:pPr>
        <w:widowControl/>
        <w:numPr>
          <w:ilvl w:val="0"/>
          <w:numId w:val="61"/>
        </w:numPr>
        <w:autoSpaceDE/>
        <w:autoSpaceDN/>
        <w:adjustRightInd/>
        <w:jc w:val="both"/>
        <w:rPr>
          <w:sz w:val="24"/>
          <w:szCs w:val="24"/>
          <w:lang w:val="kk-KZ"/>
        </w:rPr>
      </w:pPr>
      <w:r w:rsidRPr="004005C4">
        <w:rPr>
          <w:sz w:val="24"/>
          <w:szCs w:val="24"/>
          <w:lang w:val="kk-KZ"/>
        </w:rPr>
        <w:t>əртүрлі ауқымды тасымалдау жұмыстарын тез жəне аз шығынмен шешуге мүмкіндік беретін жоғары дамыған электронды коммуникация жүйелерінің құрылуы (электронды пошта, электробайланыс желісімен сатып алу мен қаржылай есептесу, телеконференциялар жəне т.б.).</w:t>
      </w:r>
    </w:p>
    <w:p w:rsidR="0086045E" w:rsidRPr="004005C4" w:rsidRDefault="0086045E" w:rsidP="004005C4">
      <w:pPr>
        <w:pStyle w:val="af1"/>
        <w:spacing w:before="0" w:beforeAutospacing="0" w:after="0" w:afterAutospacing="0"/>
        <w:jc w:val="both"/>
        <w:rPr>
          <w:lang w:val="kk-KZ"/>
        </w:rPr>
      </w:pPr>
      <w:r w:rsidRPr="004005C4">
        <w:rPr>
          <w:lang w:val="kk-KZ"/>
        </w:rPr>
        <w:t>Бұл үрдіс XX ғасырдың 70-80 жылдары қарқынды дамып, өркениеттің дамуына айрықша əсерін тигізді. Ақпараттық үрдістің қарқынды дамуының негізгі көрсеткіші ретінде ақпараттарды алу, тарату, тасымалдау, алмасу жəне қажетті ақпараттарды табу мен ақпараттарды өңдеу, оларды жүзеге асыру, басқаруда техникалық құралдармен қамтамасыз ету мүмкіндіктері артып отыр.</w:t>
      </w:r>
    </w:p>
    <w:p w:rsidR="0086045E" w:rsidRPr="004005C4" w:rsidRDefault="0086045E" w:rsidP="004005C4">
      <w:pPr>
        <w:pStyle w:val="af1"/>
        <w:spacing w:before="0" w:beforeAutospacing="0" w:after="0" w:afterAutospacing="0"/>
        <w:jc w:val="both"/>
        <w:rPr>
          <w:lang w:val="kk-KZ"/>
        </w:rPr>
      </w:pPr>
      <w:r w:rsidRPr="004005C4">
        <w:rPr>
          <w:lang w:val="kk-KZ"/>
        </w:rPr>
        <w:t>Ғалымдар ақпараттық қоғамда ақпараттың жəне ақпараттық ресурстардың рөлі айрықша өзгеретінін мойындады. Ақпарат адамзаттың маңызды ресурсына айналады. Шикізат пен энергияны аз пайдалана отырып, табиғи ресурстары шектеулі кішігірім мемлекеттер өндірісте ғылыми жетістіктерінің арқасында экономикада ерекше табыстарға жетуге болатындығын көрсетті. (Голландия, Дания, Тайвань, Жапония, Сингапур). Ақпарат билігінде баспа бостандығы, жариялық, жалпыға ортақ мəліметтер  молдығы  экономи-  ка дамуына жəне нарықтық механизмдердің орнығуына мүмкіндіктер береді. Білім беру мен денсаулық сақтау жүйесін жетілдіруге жəне табиғатты қорғау саласына қаржы бөлініп жоғары нəтижелерге жетуге жол ашылады.</w:t>
      </w:r>
    </w:p>
    <w:p w:rsidR="0086045E" w:rsidRPr="004005C4" w:rsidRDefault="0086045E" w:rsidP="004005C4">
      <w:pPr>
        <w:pStyle w:val="af1"/>
        <w:spacing w:before="0" w:beforeAutospacing="0" w:after="0" w:afterAutospacing="0"/>
        <w:jc w:val="both"/>
        <w:rPr>
          <w:lang w:val="kk-KZ"/>
        </w:rPr>
      </w:pPr>
      <w:r w:rsidRPr="004005C4">
        <w:rPr>
          <w:lang w:val="kk-KZ"/>
        </w:rPr>
        <w:t>Қоғамның əртүрлі даму бағыттарында түбегейлі өзгерістер ақпаратпен жəне ақпараттық қызметпен тығыз байланысты. Ақпараттандыру үрдісі экономикалық, технологиялық, саяси жəне мəдени дамуға мүмкіндіктер ашады</w:t>
      </w:r>
    </w:p>
    <w:p w:rsidR="0086045E" w:rsidRPr="004005C4" w:rsidRDefault="0086045E" w:rsidP="004005C4">
      <w:pPr>
        <w:pStyle w:val="af1"/>
        <w:spacing w:before="0" w:beforeAutospacing="0" w:after="0" w:afterAutospacing="0"/>
        <w:jc w:val="both"/>
        <w:rPr>
          <w:lang w:val="kk-KZ"/>
        </w:rPr>
      </w:pPr>
      <w:r w:rsidRPr="004005C4">
        <w:rPr>
          <w:lang w:val="kk-KZ"/>
        </w:rPr>
        <w:t>Ақпараттандыру – білім беруге, мəдениетке, əлеуметтік салаға əсер ететін əлеуметтік мəдени үрдіс. Ақпараттандыру үрдісі адамның өмір сүру ортасын едəуір өзгертті.</w:t>
      </w:r>
    </w:p>
    <w:p w:rsidR="0086045E" w:rsidRPr="004005C4" w:rsidRDefault="0086045E" w:rsidP="004005C4">
      <w:pPr>
        <w:pStyle w:val="af1"/>
        <w:spacing w:before="0" w:beforeAutospacing="0" w:after="0" w:afterAutospacing="0"/>
        <w:jc w:val="both"/>
        <w:rPr>
          <w:lang w:val="kk-KZ"/>
        </w:rPr>
      </w:pPr>
      <w:r w:rsidRPr="004005C4">
        <w:rPr>
          <w:lang w:val="kk-KZ"/>
        </w:rPr>
        <w:t>Қазіргі уақытта əлеуметтік өмірде ақпараттың маңыздылығы күрт   жоғарылады:   көп каналды теледидар, интернет, радиостанциялар, кино, жарнамалар мен афишалар қоршаған ортаның маңызды элементіне айналды. Біз ақпараттық ортамен тығыз  байланысты  өзіміз  жəне  басқалар жөнінде хабарламалар алу  мен  алмасу үрдісіне, ақпараттарға толы медиа кеңістікте өмір сүрудеміз. Ақпарат адамның рухани жəне материалдық өмірімен тығыз байланысты. Бұл ақпараттың адамның əлеуметтік-мəдени өмірін жəне материалдық тұрмысын айқындайтынын білдіреді.</w:t>
      </w:r>
    </w:p>
    <w:p w:rsidR="0086045E" w:rsidRPr="004005C4" w:rsidRDefault="0086045E" w:rsidP="004005C4">
      <w:pPr>
        <w:pStyle w:val="af1"/>
        <w:spacing w:before="0" w:beforeAutospacing="0" w:after="0" w:afterAutospacing="0"/>
        <w:jc w:val="both"/>
        <w:rPr>
          <w:lang w:val="kk-KZ"/>
        </w:rPr>
      </w:pPr>
      <w:r w:rsidRPr="004005C4">
        <w:rPr>
          <w:lang w:val="kk-KZ"/>
        </w:rPr>
        <w:t>Ақпараттандыру жағдайында ақпараттық қоғамның құндылықтары, ұстанымдары, білімдері, нормалары таралып адам бойында ақпараттық мəдениет қалыптасады. Бұл адамды ақпараттық қауымдастықтың құрамдас бөлігіне айналдырады. Қазіргі жағдайда ақпарат басты құндылыққа айналып отыр, сондықтан тұлғаның əлеуметтенуі үшін ақпараттық мəдениеттің рөлі артуда. Ақпараттандыру жағдайында тұлғаны ақпараттық қоғамға мақсатты түрде əлеуметтендіру факторлары арқылы даярлау қажет.</w:t>
      </w:r>
    </w:p>
    <w:p w:rsidR="0086045E" w:rsidRPr="004005C4" w:rsidRDefault="0086045E" w:rsidP="004005C4">
      <w:pPr>
        <w:pStyle w:val="af1"/>
        <w:spacing w:before="0" w:beforeAutospacing="0" w:after="0" w:afterAutospacing="0"/>
        <w:jc w:val="both"/>
        <w:rPr>
          <w:lang w:val="kk-KZ"/>
        </w:rPr>
      </w:pPr>
      <w:r w:rsidRPr="004005C4">
        <w:rPr>
          <w:lang w:val="kk-KZ"/>
        </w:rPr>
        <w:t>Қоғамның ақпараттық құрылымы адамның шығармашылығының дамуы үшін көптеген білімдер мен құндылықтардың қалыптасуына жол ашты. Бірақ бұл мүмкіндіктерді ақпараттық қабілеттіліктер мен біліктілігі бар адамдар ғана пайдалана алады. Сонымен, адамның тіршілік ету ортасының өзгеруі ақпараттық мəдениеттің даму үрдісінің бір бөлігі болып табылатын ақпараттық сауаттылықты қажет етеді. Адамзат ақпараттық үрдістердің қарқынды өсу жағдайында əлеуметтік өмірдің нормасы ретінде көрінетін екі жақты ситуацияда қалды.</w:t>
      </w:r>
    </w:p>
    <w:p w:rsidR="0086045E" w:rsidRPr="004005C4" w:rsidRDefault="0086045E" w:rsidP="004005C4">
      <w:pPr>
        <w:pStyle w:val="af1"/>
        <w:spacing w:before="0" w:beforeAutospacing="0" w:after="0" w:afterAutospacing="0"/>
        <w:jc w:val="both"/>
        <w:rPr>
          <w:lang w:val="kk-KZ"/>
        </w:rPr>
      </w:pPr>
      <w:r w:rsidRPr="004005C4">
        <w:rPr>
          <w:lang w:val="kk-KZ"/>
        </w:rPr>
        <w:t>Ақпараттандыру үрдісінде мəдениетке əсер ететін техника мен технологиялар кеңінен ендіріледі, ол мəдениет пен ақпараттың өзара байланысын айқындайтын ақпараттық мəдениет болып табылады.</w:t>
      </w:r>
    </w:p>
    <w:p w:rsidR="0086045E" w:rsidRPr="004005C4" w:rsidRDefault="0086045E" w:rsidP="004005C4">
      <w:pPr>
        <w:pStyle w:val="af1"/>
        <w:spacing w:before="0" w:beforeAutospacing="0" w:after="0" w:afterAutospacing="0"/>
        <w:jc w:val="both"/>
        <w:rPr>
          <w:lang w:val="kk-KZ"/>
        </w:rPr>
      </w:pPr>
      <w:r w:rsidRPr="004005C4">
        <w:rPr>
          <w:lang w:val="kk-KZ"/>
        </w:rPr>
        <w:t>Тұлғаның ақпараттық мəдениеті мəдени ортаны танып-білуде жəне өзгерту үрдісі жүзеге асатын ақпараттық əрекеттен көрінеді. Нəтижесінде адам əрекет субъектісі ретінде, ал игерілетін үрдістер, құбылыстар əрекет объектілері ретінде бөлінеді.</w:t>
      </w:r>
    </w:p>
    <w:p w:rsidR="0086045E" w:rsidRPr="004005C4" w:rsidRDefault="0086045E" w:rsidP="004005C4">
      <w:pPr>
        <w:pStyle w:val="af1"/>
        <w:spacing w:before="0" w:beforeAutospacing="0" w:after="0" w:afterAutospacing="0"/>
        <w:jc w:val="both"/>
        <w:rPr>
          <w:lang w:val="kk-KZ"/>
        </w:rPr>
      </w:pPr>
      <w:r w:rsidRPr="004005C4">
        <w:rPr>
          <w:lang w:val="kk-KZ"/>
        </w:rPr>
        <w:t xml:space="preserve">Қазіргі күні ақпараттық-коммуникациялық технологиялар XXI ғасыр қоғамының дамуына əсер етіп отырған ең маңызды салалардың бірі болып табылады. Олардың əсері тек адам өміріне </w:t>
      </w:r>
      <w:r w:rsidRPr="004005C4">
        <w:rPr>
          <w:lang w:val="kk-KZ"/>
        </w:rPr>
        <w:lastRenderedPageBreak/>
        <w:t>ғана   емес,   сонымен   катар   адамзат қоғамының тұрақты жəне белсенді түрдегі дамуында да əсері орасан зор.</w:t>
      </w:r>
    </w:p>
    <w:p w:rsidR="0086045E" w:rsidRPr="004005C4" w:rsidRDefault="0086045E" w:rsidP="004005C4">
      <w:pPr>
        <w:pStyle w:val="af1"/>
        <w:spacing w:before="0" w:beforeAutospacing="0" w:after="0" w:afterAutospacing="0"/>
        <w:jc w:val="both"/>
        <w:rPr>
          <w:lang w:val="kk-KZ"/>
        </w:rPr>
      </w:pPr>
      <w:r w:rsidRPr="004005C4">
        <w:rPr>
          <w:lang w:val="kk-KZ"/>
        </w:rPr>
        <w:t>Ақпараттық-коммуникациялық технологиялар саласындағы қазіргі жетістіктер, біздің өмірімізге «ғаламдық ақпараттық қоғам» деп аталатын жаңа экономикалық, əлеуметтік жəне мəдени қатынастардың құрылуына алып келді.</w:t>
      </w:r>
    </w:p>
    <w:p w:rsidR="0086045E" w:rsidRPr="004005C4" w:rsidRDefault="0086045E" w:rsidP="004005C4">
      <w:pPr>
        <w:pStyle w:val="af1"/>
        <w:spacing w:before="0" w:beforeAutospacing="0" w:after="0" w:afterAutospacing="0"/>
        <w:jc w:val="both"/>
      </w:pPr>
      <w:r w:rsidRPr="004005C4">
        <w:rPr>
          <w:rStyle w:val="afd"/>
        </w:rPr>
        <w:t>Ақпараттық қоғамның негізгі сипаттарына:</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экономиканың тауар өндіруден қызмет көрсетуге қайта бейімделуі;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интеллектуалдық технологияның өндірістік жəне технологиялық салаға теңесуі;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материалдық меншіктің құндылықтар жүйесіндегі маңызының кемуі;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материалдық өндірістегі ақпараттық жəне ғылыми қызметтің бəсекелестік басымдылығының артуы;</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қоғамның технологиялық жəне саясиəлеуметтік құрылымы негізіндегі білім, ғылым маңызының артуы;</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кез келген саланың ғылыми жəне білім берушілік қызметіне ерекше мəн берілуі;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əлеуметтік ұйымдар құрылымындағы өзара бірлесу, яғни мəдени саладағы өзгерістер.</w:t>
      </w:r>
    </w:p>
    <w:p w:rsidR="0086045E" w:rsidRPr="004005C4" w:rsidRDefault="0086045E" w:rsidP="004005C4">
      <w:pPr>
        <w:pStyle w:val="af1"/>
        <w:spacing w:before="0" w:beforeAutospacing="0" w:after="0" w:afterAutospacing="0"/>
        <w:jc w:val="both"/>
      </w:pPr>
      <w:r w:rsidRPr="004005C4">
        <w:t>Ақпараттық қоғам құруда бұқаралық ақпарат құралдары маңызды рөлге ие болып отыр. Сондықтан ақпарат кеңістігінде жергілікті, өңірлік, ұлттық бұқаралық ақпарат құралдарымен қатар, əлемдік ақпарат көздері тұрғындарға кеңінен таралып, медиажаһандастыру үрдісі бізге таңдаудың жаңа формулаларын ұсынып отыр.</w:t>
      </w:r>
    </w:p>
    <w:p w:rsidR="0086045E" w:rsidRPr="004005C4" w:rsidRDefault="0086045E" w:rsidP="004005C4">
      <w:pPr>
        <w:pStyle w:val="af1"/>
        <w:spacing w:before="0" w:beforeAutospacing="0" w:after="0" w:afterAutospacing="0"/>
        <w:jc w:val="both"/>
      </w:pPr>
      <w:r w:rsidRPr="004005C4">
        <w:t>Жаңа ақпараттанған қоғам қалыптаса бастады, бүгінгі күнде қоғамдағы ең басты құндылық ақпарат пен білім. Саяси-əлеуметтік қатынастарды реттеу жолындағы қоғам үшін ақпараттық процестер маңызды болып табылады. Ақпараттық технологиялардың дамуы жəне кең қолданылуы экономика, саясат, мəдениет пен ғылым сияқты барлық қоғамға қажетті салаларға ықпал етеді. Жалпы ақпарат адам үшін қоршаған ортадағы бағыт-бағдарларды түсінуге, келесі болатын қимылдарға шешім қабылдау үшін қажет. Негізінен ақпарат, үгіт-насихат алып ағаш ретінде ортақ тамыр арқылы тарайды жəне дами түседі. Оның негізгі бастауы – бұқаралық коммуникация мен телекоммуникация.</w:t>
      </w:r>
    </w:p>
    <w:p w:rsidR="0086045E" w:rsidRPr="004005C4" w:rsidRDefault="0086045E" w:rsidP="004005C4">
      <w:pPr>
        <w:pStyle w:val="af1"/>
        <w:spacing w:before="0" w:beforeAutospacing="0" w:after="0" w:afterAutospacing="0"/>
        <w:jc w:val="both"/>
      </w:pPr>
      <w:r w:rsidRPr="004005C4">
        <w:t>БАҚ – адамдарды демократия мен өркениет құндылықтарын, өз құқықтары мен міндеттерін білуге жəне құрметтеуге тəрбиелейтін аса маңызды    ақпараттың  информациялық функцияларды жүзеге асырушы демократиялық институт. Бұқаралық ақпарат құралдарының қазіргі  кезде, өмірдің демократияланып жатқан дəуірінде орны зор. Əсіресе  сөз,  баспасөз  бостандығы шын мəнінде беріліп, радио мен теледидарды пайдалану мүмкіндігі қамтамасыз етілген елдерде азаматтардың өзіндік санасының өсуіне, қоғамның ісіне белсенді араласуына, адамдардың басшылығы мен жауапкершілігін тəрбиелеуде ақпарат құралдарының мүмкіншілігі ерекше.</w:t>
      </w:r>
    </w:p>
    <w:p w:rsidR="0086045E" w:rsidRPr="004005C4" w:rsidRDefault="0086045E" w:rsidP="004005C4">
      <w:pPr>
        <w:pStyle w:val="af1"/>
        <w:spacing w:before="0" w:beforeAutospacing="0" w:after="0" w:afterAutospacing="0"/>
        <w:jc w:val="both"/>
      </w:pPr>
      <w:r w:rsidRPr="004005C4">
        <w:t>БАҚ-тың негізгі билігі адамдарды сендіру арқылы олардың мінез-құлқы мен іс-əрекетіне ықпал етуіне негізделетінін білеміз. Заңға негізделген мемлекеттік билікке қарағанда, баспасөздің ықпалы мемлекет пен оның институттарына жəне жүргізіп отырған саясатына қатысты адамдардың ойы мен мінез-құлқын қалыптастырып бағыттай алады.</w:t>
      </w:r>
    </w:p>
    <w:p w:rsidR="0086045E" w:rsidRPr="004005C4" w:rsidRDefault="0086045E" w:rsidP="004005C4">
      <w:pPr>
        <w:pStyle w:val="af1"/>
        <w:spacing w:before="0" w:beforeAutospacing="0" w:after="0" w:afterAutospacing="0"/>
        <w:jc w:val="both"/>
      </w:pPr>
      <w:r w:rsidRPr="004005C4">
        <w:t>БАҚ-тың маңызды рөлі – қоғамның өміршең даму жағдайын қамтамасыз ету. Қазақстандық ақпарат кеңістігінде қоғамда болып жатқан экономикалық, демократиялық, саяси, əлеуметтік өзгерістерді түсіну, жаңаша қабылдап бағалау процестері көрінуде.</w:t>
      </w:r>
    </w:p>
    <w:p w:rsidR="0086045E" w:rsidRPr="004005C4" w:rsidRDefault="0086045E" w:rsidP="004005C4">
      <w:pPr>
        <w:pStyle w:val="af1"/>
        <w:spacing w:before="0" w:beforeAutospacing="0" w:after="0" w:afterAutospacing="0"/>
        <w:jc w:val="both"/>
      </w:pPr>
      <w:r w:rsidRPr="004005C4">
        <w:t>Пікірлер мен ойлардың сан алуандығы, мақсат, талап, пікір қайшылығы, саяси жəне əлеуметтік əртүрлі бағыт ұстанған ақпарат құралдары қоғам мүшелерінің рухани сұранысына, таңдауға, талдау, бағалау қабілеттіліктерін арттыруға қоғамда болып жатқан процестерді дұрыс түсіну мен шешім қабылдауларына септігін тигізеді.</w:t>
      </w:r>
    </w:p>
    <w:p w:rsidR="0086045E" w:rsidRPr="004005C4" w:rsidRDefault="0086045E" w:rsidP="004005C4">
      <w:pPr>
        <w:pStyle w:val="af1"/>
        <w:spacing w:before="0" w:beforeAutospacing="0" w:after="0" w:afterAutospacing="0"/>
        <w:jc w:val="both"/>
      </w:pPr>
      <w:r w:rsidRPr="004005C4">
        <w:t xml:space="preserve">Бүгінгі жаңаша даму жолына түскен Қазақстан халқы мен экономикалық, əлеуметтік, саяси өмірінде демократиялық жаңарулар тереңдетіліп, қоғамды жалпы трансформациялау процестерінің қажетті шарттары тұрақтандырылуда. Жас мемлекетіміздің алдында қоғамдық дамудың бүгінгі кезеңде өркениеттің жетістіктерін материалдық жəне рухани игілік ретінде сақтау мəселесі туындап отыр. Мемлекеттік тəуелсіздік жаңа экономикалық саясатпен, құқықтық, əлеуметтік, демократиялық мемлекет құру міндеттері республика ақпарат кеңістігіне </w:t>
      </w:r>
      <w:r w:rsidRPr="004005C4">
        <w:lastRenderedPageBreak/>
        <w:t>үлкен өзгерістерді қалыптастырды. Ол міндеттерді жүзеге асыру қоғамның өмірін дұрыс түсініп, қабылдап, шынайы суреттеу мүмкіндігінен соң жүзеге аспақ.</w:t>
      </w:r>
    </w:p>
    <w:p w:rsidR="0086045E" w:rsidRPr="004005C4" w:rsidRDefault="0086045E" w:rsidP="004005C4">
      <w:pPr>
        <w:pStyle w:val="af1"/>
        <w:spacing w:before="0" w:beforeAutospacing="0" w:after="0" w:afterAutospacing="0"/>
        <w:jc w:val="both"/>
      </w:pPr>
      <w:r w:rsidRPr="004005C4">
        <w:t>Ақпараттық пікір алмасулар демократиялық жаңа мүмкіндіктерге жол  ашып,  тұрақты  саяси, əлеуметтік, демократиялық процестердің орнығуына   əкеледі.  Сөз  бостандығы, баспасөз бостандығы, пікірлер плюрализмі тəуелсіз жеке меншік ақпарат құралдарының пайда болуы қазақстандық ақпарат кеңістігінде демократиялық үрдістердің нəтижелері.</w:t>
      </w:r>
    </w:p>
    <w:p w:rsidR="0086045E" w:rsidRPr="004005C4" w:rsidRDefault="0086045E" w:rsidP="004005C4">
      <w:pPr>
        <w:pStyle w:val="af1"/>
        <w:spacing w:before="0" w:beforeAutospacing="0" w:after="0" w:afterAutospacing="0"/>
        <w:jc w:val="both"/>
      </w:pPr>
      <w:r w:rsidRPr="004005C4">
        <w:t>Қазақстан үшін дамудың тұрақты демократиялық моделін таңдауда қоғамды еркін жəне құқықтық, демократиялық үлгіде трансформациялау жолдары мен əдістерін іздеу, объективті шынайы ақпараттардың маңызы зор.</w:t>
      </w:r>
    </w:p>
    <w:p w:rsidR="0086045E" w:rsidRPr="004005C4" w:rsidRDefault="0086045E" w:rsidP="004005C4">
      <w:pPr>
        <w:pStyle w:val="af1"/>
        <w:spacing w:before="0" w:beforeAutospacing="0" w:after="0" w:afterAutospacing="0"/>
        <w:jc w:val="both"/>
      </w:pPr>
      <w:r w:rsidRPr="004005C4">
        <w:t>Ақпараттық қоғам түрлі идеялар мен ілім, білім, сан алуан өркениет пен құндылықтарды саралап, адамдардың ой-санасын кеңейтуге белгілі бір идеялар төңірегінде топтасуға, оларды тереңірек түсініп-білуге ықпал етеді. Егер экономика мемлекеттің жұлыны болса, оның ұлттық рухы мен санасы жүрегі іспеттес. Қоғамдағы əлеуметтік институттардың ерекше түрі саналатын БАҚ мемлекет жүрегі арқылы оның бүкіл денесіне қажетті нəр, азаматтардың мемлекеттік бірлігі мен мақсат-мүдде ортақтығына түйсінуін таратады. Онсыз тəуелсіз мемлекеттің болашағын баянды ету қиын.</w:t>
      </w:r>
    </w:p>
    <w:p w:rsidR="0086045E" w:rsidRPr="004005C4" w:rsidRDefault="0086045E" w:rsidP="004005C4">
      <w:pPr>
        <w:pStyle w:val="af1"/>
        <w:spacing w:before="0" w:beforeAutospacing="0" w:after="0" w:afterAutospacing="0"/>
        <w:jc w:val="both"/>
      </w:pPr>
      <w:r w:rsidRPr="004005C4">
        <w:t>Қазіргі кезеңде Қазақстан  əлемдік  аренада тек экономикалық мүдделер нүктесі ғана емес, стратегиялық саяси, əлеуметтік, экономикалық жағынан əлем елдерінің назарын аудартып отыр.</w:t>
      </w:r>
    </w:p>
    <w:p w:rsidR="0086045E" w:rsidRPr="004005C4" w:rsidRDefault="0086045E" w:rsidP="004005C4">
      <w:pPr>
        <w:pStyle w:val="af1"/>
        <w:spacing w:before="0" w:beforeAutospacing="0" w:after="0" w:afterAutospacing="0"/>
        <w:jc w:val="both"/>
      </w:pPr>
      <w:r w:rsidRPr="004005C4">
        <w:t>Қоғамның өркениеттілігі мен зайырлылығы мемлекеттің мəдениетке деген көзқарасымен өлшенеді. Бүгінгі дамыған өркениетті қоғамдағы білім мен ақпарат билігі қаражат пен мемлекеттік күштеуді екінші кезекке ысырып тастап, оны басқаруда шешуші ықпал ете алар саяси күшке айналып отыр.</w:t>
      </w:r>
    </w:p>
    <w:p w:rsidR="0086045E" w:rsidRPr="004005C4" w:rsidRDefault="0086045E" w:rsidP="004005C4">
      <w:pPr>
        <w:pStyle w:val="af1"/>
        <w:spacing w:before="0" w:beforeAutospacing="0" w:after="0" w:afterAutospacing="0"/>
        <w:jc w:val="both"/>
      </w:pPr>
      <w:r w:rsidRPr="004005C4">
        <w:t>Қазақстандағы экономикалық-əлеуметтік, мəдени дамуға ықпал ететін əртүрлі маңызды мəселелер ақпарат кеңістігінен терең ашық жарияланып, жариялық принциптері тұрғысынан кеңінен көрініс табуда. Бүгінде қоғамымыз нарықтық экономикалық, саяси, əлеуметтік күрделі өзгерістерге түсіп, жаңа жағдайға рухани-психологиялық бейімделу кезеңін бастан кешіруде. Екінші жағынан, мемлекет идеологиясы жаңа азаматтық қоғамның өркениетті құқықтық құрылымға ұлттық бірлік пен теңдік принциптері арқылы гүлдену идеясын қолға алып отыр.</w:t>
      </w:r>
    </w:p>
    <w:p w:rsidR="0086045E" w:rsidRPr="004005C4" w:rsidRDefault="0086045E" w:rsidP="004005C4">
      <w:pPr>
        <w:pStyle w:val="af1"/>
        <w:spacing w:before="0" w:beforeAutospacing="0" w:after="0" w:afterAutospacing="0"/>
        <w:jc w:val="both"/>
      </w:pPr>
      <w:r w:rsidRPr="004005C4">
        <w:t>Қоғам өмірінде мəдени жинақталған түрлі құндылықтарды сақтау ғана емес, енді олардың қалыптасқан жаңа жағдайға сай гүлденуі мен бірін-бірі толықтыра түсуінің мəні терең нақты тəуелсіздікке жету күшті қолдауды қажет етеді.</w:t>
      </w:r>
    </w:p>
    <w:p w:rsidR="0086045E" w:rsidRPr="004005C4" w:rsidRDefault="0086045E" w:rsidP="004005C4">
      <w:pPr>
        <w:pStyle w:val="af1"/>
        <w:spacing w:before="0" w:beforeAutospacing="0" w:after="0" w:afterAutospacing="0"/>
        <w:jc w:val="both"/>
      </w:pPr>
      <w:r w:rsidRPr="004005C4">
        <w:t>Кез келген мемлекеттің ішкі, сыртқы міндеттері мен мақсаттарын жүзеге асыру үшін бұқаралық ақпарат құралдарының орны маңызды.</w:t>
      </w:r>
    </w:p>
    <w:p w:rsidR="0086045E" w:rsidRPr="004005C4" w:rsidRDefault="0086045E" w:rsidP="004005C4">
      <w:pPr>
        <w:pStyle w:val="af1"/>
        <w:spacing w:before="0" w:beforeAutospacing="0" w:after="0" w:afterAutospacing="0"/>
        <w:jc w:val="both"/>
      </w:pPr>
      <w:r w:rsidRPr="004005C4">
        <w:t>БАҚ арқылы адамдар əлеуметтік нормаларды, этикалық жəне адамгершіліктік құндылықтарды қабылдайды, өмірлік ұстанымдары қалыптасады. БАҚ қоғамда болып жатқан процестерді бейнелей отырып, қоғамдық пікірді қалыптастырады. Қоғамдық пікір қалыптастырып əлеуметтік процестерді басқаруға, шешім қабылдауға ықпал етеді. БАҚ ақпараттық салада ақпараттық қажеттіліктерін қамтамасыз ете отырып, əлеуметтік дамуды, қоғам талаптарына сəйкес құндылықтардың қалыптасуына ықпал етеді. Сондықтан БАҚ-тың қызметінде жəне ақпаратты өндіруде, тұтынуда, таратуда ақпараттық қарым-қатынастарда əлеуметтік жауапкершілік жүктелінеді. Ақпараттық қоғамда тұлғаның ақпараттық мəдениетінің қалыптасуы оның ақпараттық қажеттіліктерін қанағаттандырып, табысқа жетуде мол мүмкіндіктерін жүзеге асыруын жəне қоғам өміріне белсенді араласуын қамтамасыз етеді.</w:t>
      </w:r>
    </w:p>
    <w:p w:rsidR="0086045E" w:rsidRPr="004005C4" w:rsidRDefault="0086045E" w:rsidP="004005C4">
      <w:pPr>
        <w:pStyle w:val="af1"/>
        <w:spacing w:before="0" w:beforeAutospacing="0" w:after="0" w:afterAutospacing="0"/>
        <w:ind w:firstLine="708"/>
        <w:jc w:val="both"/>
        <w:rPr>
          <w:b/>
          <w:lang w:val="kk-KZ"/>
        </w:rPr>
      </w:pPr>
      <w:r w:rsidRPr="004005C4">
        <w:rPr>
          <w:rStyle w:val="afd"/>
          <w:b w:val="0"/>
          <w:lang w:val="kk-KZ"/>
        </w:rPr>
        <w:t>Қазіргі ақпараттар ағымы заманында бұқаралық ақпаратқұралдары мемлекет өмірінде шешуші рөл атқарады. Қоғамдық-əлеуметтік құрылымда ақпарат қоғамның маңызды əлеуметтік құралы. Олар азаматтардың өз құқықтары мен бостандықтарын білуіне, өз мұрат-мүдделерін қорғауына, күнделікті болып жатқан оқиғалар турасындағы ой-пікірлерін қалыптастыруына мүмкіндік беретін маңызды институттардың бірі болып отыр.</w:t>
      </w:r>
    </w:p>
    <w:p w:rsidR="001E3490" w:rsidRPr="004005C4" w:rsidRDefault="0086045E" w:rsidP="007B4230">
      <w:pPr>
        <w:pStyle w:val="af1"/>
        <w:spacing w:before="0" w:beforeAutospacing="0" w:after="0" w:afterAutospacing="0"/>
        <w:jc w:val="both"/>
        <w:rPr>
          <w:b/>
          <w:lang w:val="kk-KZ"/>
        </w:rPr>
      </w:pPr>
      <w:r w:rsidRPr="004005C4">
        <w:rPr>
          <w:lang w:val="kk-KZ"/>
        </w:rPr>
        <w:t> </w:t>
      </w:r>
      <w:r w:rsidR="001E3490" w:rsidRPr="004005C4">
        <w:rPr>
          <w:b/>
          <w:lang w:val="kk-KZ"/>
        </w:rPr>
        <w:t>Бақылау сұрақтары:</w:t>
      </w:r>
    </w:p>
    <w:p w:rsidR="001E3490" w:rsidRPr="004005C4" w:rsidRDefault="001E3490" w:rsidP="004005C4">
      <w:pPr>
        <w:shd w:val="clear" w:color="auto" w:fill="FFFFFF"/>
        <w:jc w:val="both"/>
        <w:rPr>
          <w:sz w:val="24"/>
          <w:szCs w:val="24"/>
          <w:lang w:val="kk-KZ"/>
        </w:rPr>
      </w:pPr>
      <w:r w:rsidRPr="004005C4">
        <w:rPr>
          <w:sz w:val="24"/>
          <w:szCs w:val="24"/>
          <w:lang w:val="kk-KZ"/>
        </w:rPr>
        <w:t>1 Ақпарат</w:t>
      </w:r>
      <w:r w:rsidRPr="004005C4">
        <w:rPr>
          <w:rStyle w:val="afd"/>
          <w:b w:val="0"/>
          <w:sz w:val="24"/>
          <w:szCs w:val="24"/>
          <w:lang w:val="kk-KZ"/>
        </w:rPr>
        <w:t>тандыру үрдісінің негізгі бағыттары</w:t>
      </w:r>
    </w:p>
    <w:p w:rsidR="001E3490" w:rsidRPr="004005C4" w:rsidRDefault="001E3490" w:rsidP="004005C4">
      <w:pPr>
        <w:shd w:val="clear" w:color="auto" w:fill="FFFFFF"/>
        <w:jc w:val="both"/>
        <w:rPr>
          <w:sz w:val="24"/>
          <w:szCs w:val="24"/>
          <w:lang w:val="kk-KZ"/>
        </w:rPr>
      </w:pPr>
      <w:r w:rsidRPr="004005C4">
        <w:rPr>
          <w:sz w:val="24"/>
          <w:szCs w:val="24"/>
          <w:lang w:val="kk-KZ"/>
        </w:rPr>
        <w:t>2 Ақпараттандыру үрдісінің ұғымы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3 </w:t>
      </w:r>
      <w:r w:rsidRPr="004005C4">
        <w:rPr>
          <w:rStyle w:val="afd"/>
          <w:b w:val="0"/>
          <w:sz w:val="24"/>
          <w:szCs w:val="24"/>
          <w:lang w:val="kk-KZ"/>
        </w:rPr>
        <w:t xml:space="preserve">Ақпараттық ресурстар </w:t>
      </w:r>
      <w:r w:rsidRPr="004005C4">
        <w:rPr>
          <w:sz w:val="24"/>
          <w:szCs w:val="24"/>
          <w:lang w:val="kk-KZ"/>
        </w:rPr>
        <w:t>сипаттамасы</w:t>
      </w:r>
    </w:p>
    <w:p w:rsidR="00FA23F4" w:rsidRPr="004005C4" w:rsidRDefault="00FA23F4" w:rsidP="004005C4">
      <w:pPr>
        <w:ind w:left="360"/>
        <w:contextualSpacing/>
        <w:jc w:val="both"/>
        <w:rPr>
          <w:b/>
          <w:color w:val="000000"/>
          <w:sz w:val="24"/>
          <w:szCs w:val="24"/>
          <w:lang w:val="kk-KZ"/>
        </w:rPr>
      </w:pPr>
      <w:r w:rsidRPr="004005C4">
        <w:rPr>
          <w:b/>
          <w:color w:val="000000"/>
          <w:sz w:val="24"/>
          <w:szCs w:val="24"/>
          <w:lang w:val="kk-KZ"/>
        </w:rPr>
        <w:lastRenderedPageBreak/>
        <w:t>Пәннің әдістемелік және мультимедиалық қамтамасыз етілуі</w:t>
      </w:r>
    </w:p>
    <w:p w:rsidR="00243369" w:rsidRPr="004005C4" w:rsidRDefault="00243369" w:rsidP="004005C4">
      <w:pPr>
        <w:shd w:val="clear" w:color="auto" w:fill="FFFFFF"/>
        <w:jc w:val="both"/>
        <w:rPr>
          <w:b/>
          <w:snapToGrid w:val="0"/>
          <w:color w:val="000000"/>
          <w:sz w:val="24"/>
          <w:szCs w:val="24"/>
          <w:lang w:val="kk-KZ"/>
        </w:rPr>
      </w:pPr>
      <w:r w:rsidRPr="004005C4">
        <w:rPr>
          <w:b/>
          <w:snapToGrid w:val="0"/>
          <w:color w:val="000000"/>
          <w:sz w:val="24"/>
          <w:szCs w:val="24"/>
          <w:lang w:val="kk-KZ"/>
        </w:rPr>
        <w:t>Негізгі әдебиеттер</w:t>
      </w:r>
    </w:p>
    <w:p w:rsidR="00243369" w:rsidRPr="004005C4" w:rsidRDefault="00243369" w:rsidP="004005C4">
      <w:pPr>
        <w:pStyle w:val="aa"/>
        <w:numPr>
          <w:ilvl w:val="0"/>
          <w:numId w:val="69"/>
        </w:numPr>
        <w:tabs>
          <w:tab w:val="left" w:pos="0"/>
          <w:tab w:val="left" w:pos="284"/>
        </w:tabs>
        <w:ind w:left="0" w:firstLine="0"/>
        <w:jc w:val="both"/>
        <w:rPr>
          <w:color w:val="000000"/>
          <w:lang w:eastAsia="zh-CN"/>
        </w:rPr>
      </w:pPr>
      <w:r w:rsidRPr="004005C4">
        <w:rPr>
          <w:color w:val="000000"/>
        </w:rPr>
        <w:t>Кайгородцев А.А. Корпоративное управление : учебное пособие / А. А. Кайгородцев. - Алматы : Эверо, 2015. - 240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Өндірістік менеджмент  : Оқу құралы / С. П. Назарбекова [и др.]. - Шымкент : Әлем, 2016. - 132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Айдарова А.Б. Кәсіпорын қызметін жоспарлау : оқу құралы / А. Б. Айдарова, [б. м.], 2015. - 256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Айдарова, А.Б. "Экономика және өндірісті ұйымдастыру" пәні бойынша тәжірибелік сабақтар жүргізуге арналған әдістемелік нұсқау : 5В070400 - "Есептеу техникасы және бағдарламалық қамтамасыз ету", 5В070200 - "Автоматтандыру және басқару" маман. студ. үшін тәжірибелік сабақтарды жүргізуге арналған әдістемелік нұсқау  / А. Б. Айдарова. - Шымкент : 0ҚМУ, 2014. - 28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Мюллер,В.К. Новейший школьный англо-русский и русско-английский словарь : 120000 слов и словосочетаний / В. К.Мюллер. - М. : ООО "Дом Славянской книги", 2015. - 640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Серіков, Б. Өндіріс экономикасы және ұйымдастыру негіздері : Экономика, Агроинженерия маманд. студ., магистр., аспирант. арналған оқу құралы / Б. Серіков ; Сырдария университеті. - Алматы : PRINTMASTER, 2010. - 196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Мергенбаева А.Т. "Өндірістегі экономика және басқару" пәні бойынша СӨЖ және ОБСӨЖ арналған әдістемелік нұсқау : 5В073200 - "Стандарттау, метрология және сертификаттау" маман. студ. үшін / А. Т. Мергенбаева. - Шымкент : 0ҚМУ, 2015. - 67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Рыманов Д.М. Басқару теориясы негіздері : оқу-әдістемелік кешен = Основы теории управления : учебно-методический комплекс / Д. М. Рыманов, С. А. Купанова. - Алматы : Эпиграф, 2015. - 86 с. - (Қаз., орыс тiл.) </w:t>
      </w:r>
    </w:p>
    <w:p w:rsidR="00243369" w:rsidRPr="004005C4" w:rsidRDefault="00243369" w:rsidP="004005C4">
      <w:pPr>
        <w:pStyle w:val="aa"/>
        <w:numPr>
          <w:ilvl w:val="0"/>
          <w:numId w:val="69"/>
        </w:numPr>
        <w:tabs>
          <w:tab w:val="left" w:pos="0"/>
          <w:tab w:val="left" w:pos="284"/>
        </w:tabs>
        <w:ind w:left="0" w:firstLine="0"/>
        <w:jc w:val="both"/>
        <w:rPr>
          <w:color w:val="000000"/>
        </w:rPr>
      </w:pPr>
      <w:r w:rsidRPr="004005C4">
        <w:rPr>
          <w:color w:val="000000"/>
        </w:rPr>
        <w:t xml:space="preserve">Кыдырова Ж.Ш. Методические указания к практическим занятиям дисциплине «Управление персоналом» для студентов специальности 5В050700 – «Менеджмент» / Ж. Ш. Кыдырова, К. Б. Сатымбекова. - Шымкент : ЮКГУ, 2014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rPr>
        <w:t>Сейдахметов М.К. Методические указания к практическим занятиям по дисциплине «Теория государственного управления» для студентов специальности 5В051000- «Государственное и местное управление» / М. К. Сейдахметов, И. А. Сулейменова , З. К. Касымова. - Шымкент : ЮКГУ, 2015 o=эл. опт. диск (CD-ROM)</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Айдаров Т.А. "Менеджмент" пәні бойынша дәріс кешені : 5В050700 - "Менеджмент" маман. студ. үшін / Т. А. Айдаров, А. Ж. Тулеева. - Шымкент : 0ҚМУ, 2015. - 96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Тулеева А.Ж. "Менеджмент" пәні бойынша іскерлік ойындар жинағы : 5В050700 - "Менеджмент", 5В051000 - "Мемелекеттік және жергілікті басқару", 5В051100 - "Маркетинг" маман. студ. үшін / А. Ж. Тулеева. - Шымкент : 0ҚМУ, 2015. - 50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Тулеметова, А.С. "Аймақтық ресурстарды басқару" пәнінің дәріс кешені : 6М050600 - "Экономика" маман. магистр. үшін  / А. С. Тулеметова., - Шымкент : ОҚМУ, 2017г. </w:t>
      </w:r>
    </w:p>
    <w:p w:rsidR="00243369" w:rsidRPr="004005C4" w:rsidRDefault="00243369" w:rsidP="004005C4">
      <w:pPr>
        <w:pStyle w:val="aa"/>
        <w:numPr>
          <w:ilvl w:val="0"/>
          <w:numId w:val="69"/>
        </w:numPr>
        <w:tabs>
          <w:tab w:val="left" w:pos="0"/>
          <w:tab w:val="left" w:pos="284"/>
        </w:tabs>
        <w:ind w:left="0" w:firstLine="0"/>
        <w:jc w:val="both"/>
        <w:rPr>
          <w:color w:val="000000"/>
        </w:rPr>
      </w:pPr>
      <w:r w:rsidRPr="004005C4">
        <w:rPr>
          <w:color w:val="000000"/>
        </w:rPr>
        <w:t>Методические указания  по проведению СРС и СРСП по дисциплине «Управление производственными ресурсами организации » для студентов специальности 5В050600Экономика , Бекманова Г.У,Имаш Б.-Шымкент : ОҚМУ, 2017г</w:t>
      </w:r>
    </w:p>
    <w:p w:rsidR="00243369" w:rsidRPr="004005C4" w:rsidRDefault="00243369" w:rsidP="004005C4">
      <w:pPr>
        <w:pStyle w:val="aa"/>
        <w:numPr>
          <w:ilvl w:val="0"/>
          <w:numId w:val="69"/>
        </w:numPr>
        <w:tabs>
          <w:tab w:val="left" w:pos="0"/>
          <w:tab w:val="left" w:pos="284"/>
        </w:tabs>
        <w:ind w:left="0" w:firstLine="0"/>
        <w:jc w:val="both"/>
        <w:rPr>
          <w:lang w:val="kk-KZ"/>
        </w:rPr>
      </w:pPr>
      <w:r w:rsidRPr="004005C4">
        <w:rPr>
          <w:color w:val="000000"/>
        </w:rPr>
        <w:t>Методические указания  по проведению СРС и СРСП по дисциплине «Управление производственными ресурсами организации » для студентов специальности 5В050600Экономика, Бекманова Г.У,Имаш Б.,-Шымкент : ОҚМУ, 2017г.</w:t>
      </w:r>
    </w:p>
    <w:p w:rsidR="00243369" w:rsidRPr="004005C4" w:rsidRDefault="00243369" w:rsidP="004005C4">
      <w:pPr>
        <w:shd w:val="clear" w:color="auto" w:fill="FFFFFF"/>
        <w:tabs>
          <w:tab w:val="left" w:pos="0"/>
          <w:tab w:val="left" w:pos="284"/>
        </w:tabs>
        <w:jc w:val="both"/>
        <w:rPr>
          <w:b/>
          <w:bCs/>
          <w:snapToGrid w:val="0"/>
          <w:color w:val="000000"/>
          <w:sz w:val="24"/>
          <w:szCs w:val="24"/>
          <w:lang w:val="kk-KZ"/>
        </w:rPr>
      </w:pPr>
      <w:r w:rsidRPr="004005C4">
        <w:rPr>
          <w:b/>
          <w:bCs/>
          <w:snapToGrid w:val="0"/>
          <w:color w:val="000000"/>
          <w:sz w:val="24"/>
          <w:szCs w:val="24"/>
          <w:lang w:val="kk-KZ"/>
        </w:rPr>
        <w:t>Қосымша әдебиет</w:t>
      </w:r>
    </w:p>
    <w:p w:rsidR="00243369" w:rsidRPr="004005C4" w:rsidRDefault="00243369" w:rsidP="004005C4">
      <w:pPr>
        <w:pStyle w:val="aa"/>
        <w:numPr>
          <w:ilvl w:val="0"/>
          <w:numId w:val="70"/>
        </w:numPr>
        <w:tabs>
          <w:tab w:val="left" w:pos="0"/>
          <w:tab w:val="left" w:pos="284"/>
        </w:tabs>
        <w:ind w:left="0" w:firstLine="0"/>
        <w:jc w:val="both"/>
        <w:rPr>
          <w:lang w:val="kk-KZ" w:eastAsia="zh-CN"/>
        </w:rPr>
      </w:pPr>
      <w:r w:rsidRPr="004005C4">
        <w:rPr>
          <w:lang w:val="kk-KZ"/>
        </w:rPr>
        <w:t>Айдарова А.Б.</w:t>
      </w:r>
      <w:r w:rsidRPr="004005C4">
        <w:t>МУ по организации и выполнению СР</w:t>
      </w:r>
      <w:r w:rsidRPr="004005C4">
        <w:rPr>
          <w:lang w:val="kk-KZ"/>
        </w:rPr>
        <w:t xml:space="preserve">С </w:t>
      </w:r>
      <w:r w:rsidRPr="004005C4">
        <w:t>по дисциплине «</w:t>
      </w:r>
      <w:r w:rsidRPr="004005C4">
        <w:rPr>
          <w:lang w:val="kk-KZ"/>
        </w:rPr>
        <w:t>Экономика производственной сферы</w:t>
      </w:r>
      <w:r w:rsidRPr="004005C4">
        <w:t>».2012.</w:t>
      </w:r>
    </w:p>
    <w:p w:rsidR="00243369" w:rsidRPr="004005C4" w:rsidRDefault="00243369" w:rsidP="004005C4">
      <w:pPr>
        <w:pStyle w:val="aa"/>
        <w:numPr>
          <w:ilvl w:val="0"/>
          <w:numId w:val="70"/>
        </w:numPr>
        <w:tabs>
          <w:tab w:val="left" w:pos="0"/>
          <w:tab w:val="left" w:pos="284"/>
        </w:tabs>
        <w:ind w:left="0" w:firstLine="0"/>
        <w:jc w:val="both"/>
        <w:rPr>
          <w:lang w:val="kk-KZ"/>
        </w:rPr>
      </w:pPr>
      <w:r w:rsidRPr="004005C4">
        <w:rPr>
          <w:lang w:val="kk-KZ"/>
        </w:rPr>
        <w:t>Жолдасбаева Г.Л. Кәсіпорын экономикасы.;оқу  құралы/ Г.Л. Жолдасбаева, Рысқұлов атындағы ҚЭУ- Алмыты, Экономика, 2012-109</w:t>
      </w:r>
    </w:p>
    <w:p w:rsidR="00243369" w:rsidRPr="004005C4" w:rsidRDefault="00243369" w:rsidP="004005C4">
      <w:pPr>
        <w:pStyle w:val="aa"/>
        <w:numPr>
          <w:ilvl w:val="0"/>
          <w:numId w:val="70"/>
        </w:numPr>
        <w:tabs>
          <w:tab w:val="left" w:pos="0"/>
          <w:tab w:val="left" w:pos="284"/>
        </w:tabs>
        <w:ind w:left="0" w:firstLine="0"/>
        <w:jc w:val="both"/>
        <w:rPr>
          <w:lang w:val="kk-KZ"/>
        </w:rPr>
      </w:pPr>
      <w:r w:rsidRPr="004005C4">
        <w:rPr>
          <w:lang w:val="kk-KZ"/>
        </w:rPr>
        <w:t>Үмбеталиев А., Керімбек Ғ. Кәсіпорын экономикасы және кәсіпкерлік, оқу құралы, Алматы, Бастау,2012ж</w:t>
      </w:r>
    </w:p>
    <w:p w:rsidR="00FA23F4" w:rsidRPr="004005C4" w:rsidRDefault="00FA23F4" w:rsidP="004005C4">
      <w:pPr>
        <w:shd w:val="clear" w:color="auto" w:fill="FFFFFF"/>
        <w:tabs>
          <w:tab w:val="left" w:pos="0"/>
          <w:tab w:val="left" w:pos="284"/>
        </w:tabs>
        <w:jc w:val="both"/>
        <w:rPr>
          <w:bCs/>
          <w:snapToGrid w:val="0"/>
          <w:sz w:val="24"/>
          <w:szCs w:val="24"/>
          <w:lang w:val="kk-KZ"/>
        </w:rPr>
      </w:pPr>
    </w:p>
    <w:p w:rsidR="00FA23F4" w:rsidRPr="004005C4" w:rsidRDefault="00FA23F4" w:rsidP="004005C4">
      <w:pPr>
        <w:shd w:val="clear" w:color="auto" w:fill="FFFFFF"/>
        <w:tabs>
          <w:tab w:val="left" w:pos="0"/>
          <w:tab w:val="left" w:pos="284"/>
        </w:tabs>
        <w:jc w:val="both"/>
        <w:rPr>
          <w:bCs/>
          <w:snapToGrid w:val="0"/>
          <w:sz w:val="24"/>
          <w:szCs w:val="24"/>
          <w:lang w:val="kk-KZ"/>
        </w:rPr>
      </w:pPr>
    </w:p>
    <w:p w:rsidR="00487859" w:rsidRDefault="00487859" w:rsidP="00487859">
      <w:pPr>
        <w:jc w:val="center"/>
        <w:rPr>
          <w:b/>
          <w:sz w:val="32"/>
          <w:szCs w:val="32"/>
          <w:lang w:val="kk-KZ"/>
        </w:rPr>
      </w:pPr>
    </w:p>
    <w:p w:rsidR="00487859" w:rsidRDefault="00487859" w:rsidP="00487859">
      <w:pPr>
        <w:jc w:val="center"/>
        <w:rPr>
          <w:b/>
          <w:sz w:val="32"/>
          <w:szCs w:val="32"/>
          <w:lang w:val="kk-KZ"/>
        </w:rPr>
      </w:pPr>
      <w:r>
        <w:rPr>
          <w:b/>
          <w:sz w:val="32"/>
          <w:szCs w:val="32"/>
          <w:lang w:val="kk-KZ"/>
        </w:rPr>
        <w:t>Темирова Ж.Ж., Қолдасова Л.С.</w:t>
      </w:r>
    </w:p>
    <w:p w:rsidR="00487859" w:rsidRDefault="00487859" w:rsidP="00487859">
      <w:pPr>
        <w:tabs>
          <w:tab w:val="left" w:pos="2900"/>
        </w:tabs>
        <w:jc w:val="center"/>
        <w:rPr>
          <w:noProof/>
          <w:color w:val="000000"/>
          <w:sz w:val="28"/>
          <w:szCs w:val="28"/>
          <w:lang w:val="kk-KZ"/>
        </w:rPr>
      </w:pPr>
      <w:r>
        <w:rPr>
          <w:color w:val="000000" w:themeColor="text1"/>
          <w:sz w:val="28"/>
          <w:szCs w:val="28"/>
          <w:lang w:val="kk-KZ"/>
        </w:rPr>
        <w:t xml:space="preserve">«Ұйымдардың өндірістік ресурстарын басқару»   </w:t>
      </w:r>
      <w:r>
        <w:rPr>
          <w:sz w:val="28"/>
          <w:szCs w:val="28"/>
          <w:lang w:val="kk-KZ"/>
        </w:rPr>
        <w:t>пәні</w:t>
      </w:r>
      <w:r>
        <w:rPr>
          <w:noProof/>
          <w:color w:val="000000"/>
          <w:sz w:val="28"/>
          <w:szCs w:val="28"/>
          <w:lang w:val="kk-KZ"/>
        </w:rPr>
        <w:t>нен</w:t>
      </w:r>
    </w:p>
    <w:p w:rsidR="00487859" w:rsidRDefault="00487859" w:rsidP="00487859">
      <w:pPr>
        <w:tabs>
          <w:tab w:val="left" w:pos="2900"/>
        </w:tabs>
        <w:jc w:val="center"/>
        <w:rPr>
          <w:sz w:val="28"/>
          <w:szCs w:val="28"/>
          <w:lang w:val="kk-KZ"/>
        </w:rPr>
      </w:pPr>
      <w:r>
        <w:rPr>
          <w:sz w:val="28"/>
          <w:szCs w:val="28"/>
          <w:lang w:val="kk-KZ"/>
        </w:rPr>
        <w:t>Лекция кешені</w:t>
      </w:r>
    </w:p>
    <w:p w:rsidR="00487859" w:rsidRDefault="00487859" w:rsidP="00487859">
      <w:pPr>
        <w:jc w:val="center"/>
        <w:rPr>
          <w:sz w:val="28"/>
          <w:szCs w:val="28"/>
          <w:lang w:val="kk-KZ"/>
        </w:rPr>
      </w:pPr>
    </w:p>
    <w:p w:rsidR="00487859" w:rsidRDefault="00487859" w:rsidP="00487859">
      <w:pPr>
        <w:jc w:val="center"/>
        <w:rPr>
          <w:sz w:val="28"/>
          <w:szCs w:val="28"/>
          <w:lang w:val="kk-KZ"/>
        </w:rPr>
      </w:pPr>
    </w:p>
    <w:p w:rsidR="00487859" w:rsidRDefault="00487859" w:rsidP="00487859">
      <w:pPr>
        <w:jc w:val="center"/>
        <w:rPr>
          <w:sz w:val="28"/>
          <w:szCs w:val="28"/>
          <w:lang w:val="kk-KZ"/>
        </w:rPr>
      </w:pPr>
    </w:p>
    <w:p w:rsidR="00487859" w:rsidRDefault="00487859" w:rsidP="00487859">
      <w:pPr>
        <w:jc w:val="center"/>
        <w:rPr>
          <w:sz w:val="28"/>
          <w:szCs w:val="28"/>
          <w:lang w:val="kk-KZ"/>
        </w:rPr>
      </w:pPr>
    </w:p>
    <w:p w:rsidR="00487859" w:rsidRDefault="00487859" w:rsidP="00487859">
      <w:pPr>
        <w:jc w:val="center"/>
        <w:rPr>
          <w:sz w:val="28"/>
          <w:lang w:val="kk-KZ" w:eastAsia="ko-KR"/>
        </w:rPr>
      </w:pPr>
      <w:r>
        <w:rPr>
          <w:sz w:val="28"/>
          <w:lang w:val="kk-KZ" w:eastAsia="ko-KR"/>
        </w:rPr>
        <w:t>Баспаға қол қойылды        2019ж.</w:t>
      </w:r>
    </w:p>
    <w:p w:rsidR="00487859" w:rsidRDefault="00487859" w:rsidP="00487859">
      <w:pPr>
        <w:jc w:val="center"/>
        <w:rPr>
          <w:sz w:val="28"/>
          <w:lang w:val="kk-KZ" w:eastAsia="ko-KR"/>
        </w:rPr>
      </w:pPr>
      <w:r>
        <w:rPr>
          <w:sz w:val="28"/>
          <w:lang w:val="kk-KZ" w:eastAsia="ko-KR"/>
        </w:rPr>
        <w:t>Қағаз форматы ХхҮ 1/16</w:t>
      </w:r>
    </w:p>
    <w:p w:rsidR="00487859" w:rsidRDefault="00487859" w:rsidP="00487859">
      <w:pPr>
        <w:jc w:val="center"/>
        <w:rPr>
          <w:sz w:val="28"/>
          <w:lang w:val="kk-KZ" w:eastAsia="ko-KR"/>
        </w:rPr>
      </w:pPr>
      <w:r>
        <w:rPr>
          <w:sz w:val="28"/>
          <w:lang w:val="kk-KZ" w:eastAsia="ko-KR"/>
        </w:rPr>
        <w:t>Типографиялық қағаз.Офсеттік баспа. Көлемі.с.</w:t>
      </w:r>
    </w:p>
    <w:p w:rsidR="00487859" w:rsidRDefault="00487859" w:rsidP="00487859">
      <w:pPr>
        <w:jc w:val="center"/>
        <w:rPr>
          <w:sz w:val="28"/>
          <w:lang w:val="kk-KZ" w:eastAsia="ko-KR"/>
        </w:rPr>
      </w:pPr>
      <w:r>
        <w:rPr>
          <w:sz w:val="28"/>
          <w:lang w:val="kk-KZ" w:eastAsia="ko-KR"/>
        </w:rPr>
        <w:t xml:space="preserve">Таралымы дана. Тапсырыс </w:t>
      </w:r>
      <w:r>
        <w:rPr>
          <w:sz w:val="28"/>
          <w:szCs w:val="28"/>
          <w:lang w:val="kk-KZ"/>
        </w:rPr>
        <w:t>№</w:t>
      </w:r>
    </w:p>
    <w:p w:rsidR="00487859" w:rsidRDefault="00487859" w:rsidP="00487859">
      <w:pPr>
        <w:jc w:val="center"/>
        <w:rPr>
          <w:sz w:val="28"/>
          <w:szCs w:val="28"/>
          <w:lang w:val="kk-KZ"/>
        </w:rPr>
      </w:pPr>
      <w:r>
        <w:rPr>
          <w:sz w:val="28"/>
          <w:szCs w:val="28"/>
          <w:lang w:val="kk-KZ"/>
        </w:rPr>
        <w:t>М. Әуезов атындағы ОҚМУ – нің баспа орталығы</w:t>
      </w:r>
    </w:p>
    <w:p w:rsidR="00487859" w:rsidRDefault="00487859" w:rsidP="00487859">
      <w:pPr>
        <w:jc w:val="center"/>
        <w:rPr>
          <w:i/>
          <w:sz w:val="28"/>
          <w:szCs w:val="28"/>
          <w:lang w:val="kk-KZ"/>
        </w:rPr>
      </w:pPr>
      <w:r>
        <w:rPr>
          <w:sz w:val="28"/>
          <w:szCs w:val="28"/>
          <w:lang w:val="kk-KZ"/>
        </w:rPr>
        <w:t>Шымкент қ.,Тауке хан даңғылы, 5</w:t>
      </w:r>
    </w:p>
    <w:p w:rsidR="00487859" w:rsidRDefault="00487859" w:rsidP="00487859">
      <w:pPr>
        <w:jc w:val="center"/>
        <w:rPr>
          <w:i/>
          <w:sz w:val="28"/>
          <w:szCs w:val="28"/>
        </w:rPr>
      </w:pPr>
    </w:p>
    <w:p w:rsidR="00487859" w:rsidRDefault="00487859" w:rsidP="00487859">
      <w:pPr>
        <w:jc w:val="center"/>
        <w:rPr>
          <w:i/>
          <w:sz w:val="28"/>
          <w:szCs w:val="28"/>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r>
        <w:rPr>
          <w:sz w:val="28"/>
          <w:szCs w:val="28"/>
          <w:lang w:val="kk-KZ"/>
        </w:rPr>
        <w:t xml:space="preserve">©  М. Әуезов атындағы Оңтүстік Қазақстан мемлекеттік университетінің </w:t>
      </w:r>
    </w:p>
    <w:p w:rsidR="00487859" w:rsidRDefault="00487859" w:rsidP="00487859">
      <w:pPr>
        <w:rPr>
          <w:sz w:val="28"/>
          <w:szCs w:val="28"/>
          <w:lang w:val="kk-KZ"/>
        </w:rPr>
      </w:pPr>
      <w:r>
        <w:rPr>
          <w:sz w:val="28"/>
          <w:szCs w:val="28"/>
          <w:lang w:val="kk-KZ"/>
        </w:rPr>
        <w:t>баспасы</w:t>
      </w:r>
      <w:bookmarkStart w:id="0" w:name="_GoBack"/>
      <w:bookmarkEnd w:id="0"/>
    </w:p>
    <w:sectPr w:rsidR="00487859" w:rsidSect="0061161A">
      <w:footerReference w:type="default" r:id="rId57"/>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B30" w:rsidRDefault="00785B30" w:rsidP="00CF2FFA">
      <w:r>
        <w:separator/>
      </w:r>
    </w:p>
  </w:endnote>
  <w:endnote w:type="continuationSeparator" w:id="1">
    <w:p w:rsidR="00785B30" w:rsidRDefault="00785B30" w:rsidP="00CF2F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Kaz">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KK E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008888"/>
      <w:docPartObj>
        <w:docPartGallery w:val="Page Numbers (Bottom of Page)"/>
        <w:docPartUnique/>
      </w:docPartObj>
    </w:sdtPr>
    <w:sdtContent>
      <w:p w:rsidR="00B25E2C" w:rsidRDefault="000F6988">
        <w:pPr>
          <w:pStyle w:val="ab"/>
          <w:jc w:val="center"/>
        </w:pPr>
        <w:r>
          <w:fldChar w:fldCharType="begin"/>
        </w:r>
        <w:r w:rsidR="00B25E2C">
          <w:instrText>PAGE   \* MERGEFORMAT</w:instrText>
        </w:r>
        <w:r>
          <w:fldChar w:fldCharType="separate"/>
        </w:r>
        <w:r w:rsidR="001B097B">
          <w:rPr>
            <w:noProof/>
          </w:rPr>
          <w:t>4</w:t>
        </w:r>
        <w:r>
          <w:fldChar w:fldCharType="end"/>
        </w:r>
      </w:p>
    </w:sdtContent>
  </w:sdt>
  <w:p w:rsidR="00B25E2C" w:rsidRDefault="00B25E2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B30" w:rsidRDefault="00785B30" w:rsidP="00CF2FFA">
      <w:r>
        <w:separator/>
      </w:r>
    </w:p>
  </w:footnote>
  <w:footnote w:type="continuationSeparator" w:id="1">
    <w:p w:rsidR="00785B30" w:rsidRDefault="00785B30" w:rsidP="00CF2F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F2A6C2C"/>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5DC07F6"/>
    <w:multiLevelType w:val="hybridMultilevel"/>
    <w:tmpl w:val="2BA810B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6B756FF"/>
    <w:multiLevelType w:val="hybridMultilevel"/>
    <w:tmpl w:val="59E86EEE"/>
    <w:lvl w:ilvl="0" w:tplc="F3B4FD7E">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A396BB4"/>
    <w:multiLevelType w:val="hybridMultilevel"/>
    <w:tmpl w:val="46EC470A"/>
    <w:lvl w:ilvl="0" w:tplc="B254CD5A">
      <w:start w:val="1"/>
      <w:numFmt w:val="decimal"/>
      <w:lvlText w:val="%1."/>
      <w:lvlJc w:val="left"/>
      <w:pPr>
        <w:ind w:left="1093" w:hanging="525"/>
      </w:pPr>
      <w:rPr>
        <w:rFonts w:hint="default"/>
        <w:b/>
        <w:color w:val="auto"/>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C7D3661"/>
    <w:multiLevelType w:val="hybridMultilevel"/>
    <w:tmpl w:val="5A4441CE"/>
    <w:lvl w:ilvl="0" w:tplc="36604F4A">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0DA057F7"/>
    <w:multiLevelType w:val="hybridMultilevel"/>
    <w:tmpl w:val="F22C429C"/>
    <w:lvl w:ilvl="0" w:tplc="938263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08209E0"/>
    <w:multiLevelType w:val="multilevel"/>
    <w:tmpl w:val="2E40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3756CA"/>
    <w:multiLevelType w:val="multilevel"/>
    <w:tmpl w:val="AF42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447EC0"/>
    <w:multiLevelType w:val="hybridMultilevel"/>
    <w:tmpl w:val="9A02E6A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6FA3788"/>
    <w:multiLevelType w:val="singleLevel"/>
    <w:tmpl w:val="F7F4108C"/>
    <w:lvl w:ilvl="0">
      <w:numFmt w:val="bullet"/>
      <w:lvlText w:val="-"/>
      <w:lvlJc w:val="left"/>
      <w:pPr>
        <w:tabs>
          <w:tab w:val="num" w:pos="927"/>
        </w:tabs>
        <w:ind w:left="927" w:hanging="360"/>
      </w:pPr>
      <w:rPr>
        <w:rFonts w:ascii="Times New Roman" w:hAnsi="Times New Roman" w:hint="default"/>
      </w:rPr>
    </w:lvl>
  </w:abstractNum>
  <w:abstractNum w:abstractNumId="14">
    <w:nsid w:val="17764C3B"/>
    <w:multiLevelType w:val="multilevel"/>
    <w:tmpl w:val="68C6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05342A"/>
    <w:multiLevelType w:val="singleLevel"/>
    <w:tmpl w:val="F7F4108C"/>
    <w:lvl w:ilvl="0">
      <w:numFmt w:val="bullet"/>
      <w:lvlText w:val="-"/>
      <w:lvlJc w:val="left"/>
      <w:pPr>
        <w:tabs>
          <w:tab w:val="num" w:pos="927"/>
        </w:tabs>
        <w:ind w:left="927" w:hanging="360"/>
      </w:pPr>
      <w:rPr>
        <w:rFonts w:ascii="Times New Roman" w:hAnsi="Times New Roman" w:hint="default"/>
      </w:rPr>
    </w:lvl>
  </w:abstractNum>
  <w:abstractNum w:abstractNumId="16">
    <w:nsid w:val="1CC61A57"/>
    <w:multiLevelType w:val="multilevel"/>
    <w:tmpl w:val="6FB4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E6D60AB"/>
    <w:multiLevelType w:val="hybridMultilevel"/>
    <w:tmpl w:val="2E1E930A"/>
    <w:lvl w:ilvl="0" w:tplc="7BD043C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1EFA21DC"/>
    <w:multiLevelType w:val="multilevel"/>
    <w:tmpl w:val="C7A69F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06503E2"/>
    <w:multiLevelType w:val="hybridMultilevel"/>
    <w:tmpl w:val="A946778A"/>
    <w:lvl w:ilvl="0" w:tplc="9C3E76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EF0FDB"/>
    <w:multiLevelType w:val="hybridMultilevel"/>
    <w:tmpl w:val="D3D669C0"/>
    <w:lvl w:ilvl="0" w:tplc="B23E67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6887BFE"/>
    <w:multiLevelType w:val="hybridMultilevel"/>
    <w:tmpl w:val="E9EE0BAC"/>
    <w:lvl w:ilvl="0" w:tplc="9234690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26A409B6"/>
    <w:multiLevelType w:val="hybridMultilevel"/>
    <w:tmpl w:val="567C6D18"/>
    <w:lvl w:ilvl="0" w:tplc="F8EAE186">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296B1A69"/>
    <w:multiLevelType w:val="hybridMultilevel"/>
    <w:tmpl w:val="981A9E92"/>
    <w:lvl w:ilvl="0" w:tplc="1EC850F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2C1969F6"/>
    <w:multiLevelType w:val="hybridMultilevel"/>
    <w:tmpl w:val="24149D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CAC0C0A"/>
    <w:multiLevelType w:val="hybridMultilevel"/>
    <w:tmpl w:val="1D5233D6"/>
    <w:lvl w:ilvl="0" w:tplc="603695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F2A123B"/>
    <w:multiLevelType w:val="hybridMultilevel"/>
    <w:tmpl w:val="F7121F32"/>
    <w:lvl w:ilvl="0" w:tplc="173E174C">
      <w:start w:val="1"/>
      <w:numFmt w:val="decimal"/>
      <w:lvlText w:val="%1."/>
      <w:lvlJc w:val="left"/>
      <w:pPr>
        <w:tabs>
          <w:tab w:val="num" w:pos="720"/>
        </w:tabs>
        <w:ind w:left="720" w:hanging="360"/>
      </w:pPr>
    </w:lvl>
    <w:lvl w:ilvl="1" w:tplc="2FE84738">
      <w:numFmt w:val="none"/>
      <w:lvlText w:val=""/>
      <w:lvlJc w:val="left"/>
      <w:pPr>
        <w:tabs>
          <w:tab w:val="num" w:pos="360"/>
        </w:tabs>
      </w:pPr>
    </w:lvl>
    <w:lvl w:ilvl="2" w:tplc="C122D576">
      <w:numFmt w:val="none"/>
      <w:lvlText w:val=""/>
      <w:lvlJc w:val="left"/>
      <w:pPr>
        <w:tabs>
          <w:tab w:val="num" w:pos="360"/>
        </w:tabs>
      </w:pPr>
    </w:lvl>
    <w:lvl w:ilvl="3" w:tplc="B4FA6DC2">
      <w:numFmt w:val="none"/>
      <w:lvlText w:val=""/>
      <w:lvlJc w:val="left"/>
      <w:pPr>
        <w:tabs>
          <w:tab w:val="num" w:pos="360"/>
        </w:tabs>
      </w:pPr>
    </w:lvl>
    <w:lvl w:ilvl="4" w:tplc="36802EB8">
      <w:numFmt w:val="none"/>
      <w:lvlText w:val=""/>
      <w:lvlJc w:val="left"/>
      <w:pPr>
        <w:tabs>
          <w:tab w:val="num" w:pos="360"/>
        </w:tabs>
      </w:pPr>
    </w:lvl>
    <w:lvl w:ilvl="5" w:tplc="CF96682C">
      <w:numFmt w:val="none"/>
      <w:lvlText w:val=""/>
      <w:lvlJc w:val="left"/>
      <w:pPr>
        <w:tabs>
          <w:tab w:val="num" w:pos="360"/>
        </w:tabs>
      </w:pPr>
    </w:lvl>
    <w:lvl w:ilvl="6" w:tplc="C8761076">
      <w:numFmt w:val="none"/>
      <w:lvlText w:val=""/>
      <w:lvlJc w:val="left"/>
      <w:pPr>
        <w:tabs>
          <w:tab w:val="num" w:pos="360"/>
        </w:tabs>
      </w:pPr>
    </w:lvl>
    <w:lvl w:ilvl="7" w:tplc="FCD8B1D8">
      <w:numFmt w:val="none"/>
      <w:lvlText w:val=""/>
      <w:lvlJc w:val="left"/>
      <w:pPr>
        <w:tabs>
          <w:tab w:val="num" w:pos="360"/>
        </w:tabs>
      </w:pPr>
    </w:lvl>
    <w:lvl w:ilvl="8" w:tplc="4FE0D0AA">
      <w:numFmt w:val="none"/>
      <w:lvlText w:val=""/>
      <w:lvlJc w:val="left"/>
      <w:pPr>
        <w:tabs>
          <w:tab w:val="num" w:pos="360"/>
        </w:tabs>
      </w:pPr>
    </w:lvl>
  </w:abstractNum>
  <w:abstractNum w:abstractNumId="27">
    <w:nsid w:val="2F8963BD"/>
    <w:multiLevelType w:val="multilevel"/>
    <w:tmpl w:val="4B7A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FD71886"/>
    <w:multiLevelType w:val="multilevel"/>
    <w:tmpl w:val="FBB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0AF5886"/>
    <w:multiLevelType w:val="hybridMultilevel"/>
    <w:tmpl w:val="246E0F90"/>
    <w:lvl w:ilvl="0" w:tplc="3BDCD196">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nsid w:val="342F3A9C"/>
    <w:multiLevelType w:val="multilevel"/>
    <w:tmpl w:val="8576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54852E5"/>
    <w:multiLevelType w:val="hybridMultilevel"/>
    <w:tmpl w:val="3560F602"/>
    <w:lvl w:ilvl="0" w:tplc="ABEAE4F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35652F76"/>
    <w:multiLevelType w:val="hybridMultilevel"/>
    <w:tmpl w:val="EF7AC0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56E0B22"/>
    <w:multiLevelType w:val="multilevel"/>
    <w:tmpl w:val="774C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86F479E"/>
    <w:multiLevelType w:val="multilevel"/>
    <w:tmpl w:val="65FE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9010D03"/>
    <w:multiLevelType w:val="hybridMultilevel"/>
    <w:tmpl w:val="A946778A"/>
    <w:lvl w:ilvl="0" w:tplc="9C3E76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93018BB"/>
    <w:multiLevelType w:val="hybridMultilevel"/>
    <w:tmpl w:val="5804083A"/>
    <w:lvl w:ilvl="0" w:tplc="D15C3BB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00D03F2"/>
    <w:multiLevelType w:val="multilevel"/>
    <w:tmpl w:val="545A75A0"/>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287"/>
        </w:tabs>
        <w:ind w:left="1287" w:hanging="720"/>
      </w:pPr>
      <w:rPr>
        <w:rFonts w:hint="default"/>
        <w:u w:val="single"/>
      </w:rPr>
    </w:lvl>
    <w:lvl w:ilvl="2">
      <w:start w:val="1"/>
      <w:numFmt w:val="decimal"/>
      <w:isLgl/>
      <w:lvlText w:val="%1.%2.%3."/>
      <w:lvlJc w:val="left"/>
      <w:pPr>
        <w:tabs>
          <w:tab w:val="num" w:pos="1287"/>
        </w:tabs>
        <w:ind w:left="1287" w:hanging="720"/>
      </w:pPr>
      <w:rPr>
        <w:rFonts w:hint="default"/>
        <w:u w:val="single"/>
      </w:rPr>
    </w:lvl>
    <w:lvl w:ilvl="3">
      <w:start w:val="1"/>
      <w:numFmt w:val="decimal"/>
      <w:isLgl/>
      <w:lvlText w:val="%1.%2.%3.%4."/>
      <w:lvlJc w:val="left"/>
      <w:pPr>
        <w:tabs>
          <w:tab w:val="num" w:pos="1647"/>
        </w:tabs>
        <w:ind w:left="1647" w:hanging="1080"/>
      </w:pPr>
      <w:rPr>
        <w:rFonts w:hint="default"/>
        <w:u w:val="single"/>
      </w:rPr>
    </w:lvl>
    <w:lvl w:ilvl="4">
      <w:start w:val="1"/>
      <w:numFmt w:val="decimal"/>
      <w:isLgl/>
      <w:lvlText w:val="%1.%2.%3.%4.%5."/>
      <w:lvlJc w:val="left"/>
      <w:pPr>
        <w:tabs>
          <w:tab w:val="num" w:pos="1647"/>
        </w:tabs>
        <w:ind w:left="1647" w:hanging="1080"/>
      </w:pPr>
      <w:rPr>
        <w:rFonts w:hint="default"/>
        <w:u w:val="single"/>
      </w:rPr>
    </w:lvl>
    <w:lvl w:ilvl="5">
      <w:start w:val="1"/>
      <w:numFmt w:val="decimal"/>
      <w:isLgl/>
      <w:lvlText w:val="%1.%2.%3.%4.%5.%6."/>
      <w:lvlJc w:val="left"/>
      <w:pPr>
        <w:tabs>
          <w:tab w:val="num" w:pos="2007"/>
        </w:tabs>
        <w:ind w:left="2007" w:hanging="1440"/>
      </w:pPr>
      <w:rPr>
        <w:rFonts w:hint="default"/>
        <w:u w:val="single"/>
      </w:rPr>
    </w:lvl>
    <w:lvl w:ilvl="6">
      <w:start w:val="1"/>
      <w:numFmt w:val="decimal"/>
      <w:isLgl/>
      <w:lvlText w:val="%1.%2.%3.%4.%5.%6.%7."/>
      <w:lvlJc w:val="left"/>
      <w:pPr>
        <w:tabs>
          <w:tab w:val="num" w:pos="2367"/>
        </w:tabs>
        <w:ind w:left="2367" w:hanging="1800"/>
      </w:pPr>
      <w:rPr>
        <w:rFonts w:hint="default"/>
        <w:u w:val="single"/>
      </w:rPr>
    </w:lvl>
    <w:lvl w:ilvl="7">
      <w:start w:val="1"/>
      <w:numFmt w:val="decimal"/>
      <w:isLgl/>
      <w:lvlText w:val="%1.%2.%3.%4.%5.%6.%7.%8."/>
      <w:lvlJc w:val="left"/>
      <w:pPr>
        <w:tabs>
          <w:tab w:val="num" w:pos="2367"/>
        </w:tabs>
        <w:ind w:left="2367" w:hanging="1800"/>
      </w:pPr>
      <w:rPr>
        <w:rFonts w:hint="default"/>
        <w:u w:val="single"/>
      </w:rPr>
    </w:lvl>
    <w:lvl w:ilvl="8">
      <w:start w:val="1"/>
      <w:numFmt w:val="decimal"/>
      <w:isLgl/>
      <w:lvlText w:val="%1.%2.%3.%4.%5.%6.%7.%8.%9."/>
      <w:lvlJc w:val="left"/>
      <w:pPr>
        <w:tabs>
          <w:tab w:val="num" w:pos="2727"/>
        </w:tabs>
        <w:ind w:left="2727" w:hanging="2160"/>
      </w:pPr>
      <w:rPr>
        <w:rFonts w:hint="default"/>
        <w:u w:val="single"/>
      </w:rPr>
    </w:lvl>
  </w:abstractNum>
  <w:abstractNum w:abstractNumId="38">
    <w:nsid w:val="48564F28"/>
    <w:multiLevelType w:val="hybridMultilevel"/>
    <w:tmpl w:val="9CEED8CA"/>
    <w:lvl w:ilvl="0" w:tplc="143481D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9">
    <w:nsid w:val="487F0012"/>
    <w:multiLevelType w:val="hybridMultilevel"/>
    <w:tmpl w:val="5B3CA6D4"/>
    <w:lvl w:ilvl="0" w:tplc="C192AC1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4B3D341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4B443773"/>
    <w:multiLevelType w:val="hybridMultilevel"/>
    <w:tmpl w:val="60ECB244"/>
    <w:lvl w:ilvl="0" w:tplc="C428E7E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2">
    <w:nsid w:val="4BBE76C5"/>
    <w:multiLevelType w:val="hybridMultilevel"/>
    <w:tmpl w:val="B4CEE522"/>
    <w:lvl w:ilvl="0" w:tplc="231A0CB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nsid w:val="51074F90"/>
    <w:multiLevelType w:val="hybridMultilevel"/>
    <w:tmpl w:val="C48CC82C"/>
    <w:lvl w:ilvl="0" w:tplc="E53268E6">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44">
    <w:nsid w:val="5135354F"/>
    <w:multiLevelType w:val="multilevel"/>
    <w:tmpl w:val="92286C38"/>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2AE168A"/>
    <w:multiLevelType w:val="multilevel"/>
    <w:tmpl w:val="C8E45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84948"/>
    <w:multiLevelType w:val="hybridMultilevel"/>
    <w:tmpl w:val="18640070"/>
    <w:lvl w:ilvl="0" w:tplc="F10625D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7">
    <w:nsid w:val="56F94704"/>
    <w:multiLevelType w:val="multilevel"/>
    <w:tmpl w:val="5BB8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BB33765"/>
    <w:multiLevelType w:val="hybridMultilevel"/>
    <w:tmpl w:val="4B1E509C"/>
    <w:lvl w:ilvl="0" w:tplc="603C5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BED62CA"/>
    <w:multiLevelType w:val="hybridMultilevel"/>
    <w:tmpl w:val="B03EE770"/>
    <w:lvl w:ilvl="0" w:tplc="60808BA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5CE472D1"/>
    <w:multiLevelType w:val="hybridMultilevel"/>
    <w:tmpl w:val="B832E7DA"/>
    <w:lvl w:ilvl="0" w:tplc="36163416">
      <w:start w:val="1"/>
      <w:numFmt w:val="decimal"/>
      <w:lvlText w:val="%1."/>
      <w:lvlJc w:val="left"/>
      <w:pPr>
        <w:ind w:left="1609" w:hanging="90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60EA37B7"/>
    <w:multiLevelType w:val="multilevel"/>
    <w:tmpl w:val="4DDE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2F3493E"/>
    <w:multiLevelType w:val="hybridMultilevel"/>
    <w:tmpl w:val="3AAC2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4B005AE"/>
    <w:multiLevelType w:val="hybridMultilevel"/>
    <w:tmpl w:val="0E9A96F2"/>
    <w:lvl w:ilvl="0" w:tplc="0419000F">
      <w:start w:val="1"/>
      <w:numFmt w:val="decimal"/>
      <w:lvlText w:val="%1."/>
      <w:lvlJc w:val="left"/>
      <w:pPr>
        <w:tabs>
          <w:tab w:val="num" w:pos="1157"/>
        </w:tabs>
        <w:ind w:left="1157" w:hanging="360"/>
      </w:pPr>
    </w:lvl>
    <w:lvl w:ilvl="1" w:tplc="04190019" w:tentative="1">
      <w:start w:val="1"/>
      <w:numFmt w:val="lowerLetter"/>
      <w:lvlText w:val="%2."/>
      <w:lvlJc w:val="left"/>
      <w:pPr>
        <w:tabs>
          <w:tab w:val="num" w:pos="1877"/>
        </w:tabs>
        <w:ind w:left="1877" w:hanging="360"/>
      </w:pPr>
    </w:lvl>
    <w:lvl w:ilvl="2" w:tplc="0419001B" w:tentative="1">
      <w:start w:val="1"/>
      <w:numFmt w:val="lowerRoman"/>
      <w:lvlText w:val="%3."/>
      <w:lvlJc w:val="right"/>
      <w:pPr>
        <w:tabs>
          <w:tab w:val="num" w:pos="2597"/>
        </w:tabs>
        <w:ind w:left="2597" w:hanging="180"/>
      </w:pPr>
    </w:lvl>
    <w:lvl w:ilvl="3" w:tplc="0419000F" w:tentative="1">
      <w:start w:val="1"/>
      <w:numFmt w:val="decimal"/>
      <w:lvlText w:val="%4."/>
      <w:lvlJc w:val="left"/>
      <w:pPr>
        <w:tabs>
          <w:tab w:val="num" w:pos="3317"/>
        </w:tabs>
        <w:ind w:left="3317" w:hanging="360"/>
      </w:pPr>
    </w:lvl>
    <w:lvl w:ilvl="4" w:tplc="04190019" w:tentative="1">
      <w:start w:val="1"/>
      <w:numFmt w:val="lowerLetter"/>
      <w:lvlText w:val="%5."/>
      <w:lvlJc w:val="left"/>
      <w:pPr>
        <w:tabs>
          <w:tab w:val="num" w:pos="4037"/>
        </w:tabs>
        <w:ind w:left="4037" w:hanging="360"/>
      </w:pPr>
    </w:lvl>
    <w:lvl w:ilvl="5" w:tplc="0419001B" w:tentative="1">
      <w:start w:val="1"/>
      <w:numFmt w:val="lowerRoman"/>
      <w:lvlText w:val="%6."/>
      <w:lvlJc w:val="right"/>
      <w:pPr>
        <w:tabs>
          <w:tab w:val="num" w:pos="4757"/>
        </w:tabs>
        <w:ind w:left="4757" w:hanging="180"/>
      </w:pPr>
    </w:lvl>
    <w:lvl w:ilvl="6" w:tplc="0419000F" w:tentative="1">
      <w:start w:val="1"/>
      <w:numFmt w:val="decimal"/>
      <w:lvlText w:val="%7."/>
      <w:lvlJc w:val="left"/>
      <w:pPr>
        <w:tabs>
          <w:tab w:val="num" w:pos="5477"/>
        </w:tabs>
        <w:ind w:left="5477" w:hanging="360"/>
      </w:pPr>
    </w:lvl>
    <w:lvl w:ilvl="7" w:tplc="04190019" w:tentative="1">
      <w:start w:val="1"/>
      <w:numFmt w:val="lowerLetter"/>
      <w:lvlText w:val="%8."/>
      <w:lvlJc w:val="left"/>
      <w:pPr>
        <w:tabs>
          <w:tab w:val="num" w:pos="6197"/>
        </w:tabs>
        <w:ind w:left="6197" w:hanging="360"/>
      </w:pPr>
    </w:lvl>
    <w:lvl w:ilvl="8" w:tplc="0419001B" w:tentative="1">
      <w:start w:val="1"/>
      <w:numFmt w:val="lowerRoman"/>
      <w:lvlText w:val="%9."/>
      <w:lvlJc w:val="right"/>
      <w:pPr>
        <w:tabs>
          <w:tab w:val="num" w:pos="6917"/>
        </w:tabs>
        <w:ind w:left="6917" w:hanging="180"/>
      </w:pPr>
    </w:lvl>
  </w:abstractNum>
  <w:abstractNum w:abstractNumId="54">
    <w:nsid w:val="66E95062"/>
    <w:multiLevelType w:val="hybridMultilevel"/>
    <w:tmpl w:val="7E422690"/>
    <w:lvl w:ilvl="0" w:tplc="5B52DD9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5">
    <w:nsid w:val="68014691"/>
    <w:multiLevelType w:val="singleLevel"/>
    <w:tmpl w:val="DAB280D2"/>
    <w:lvl w:ilvl="0">
      <w:numFmt w:val="bullet"/>
      <w:lvlText w:val="-"/>
      <w:lvlJc w:val="left"/>
      <w:pPr>
        <w:tabs>
          <w:tab w:val="num" w:pos="927"/>
        </w:tabs>
        <w:ind w:left="927" w:hanging="360"/>
      </w:pPr>
      <w:rPr>
        <w:rFonts w:ascii="Times New Roman" w:hAnsi="Times New Roman" w:hint="default"/>
      </w:rPr>
    </w:lvl>
  </w:abstractNum>
  <w:abstractNum w:abstractNumId="56">
    <w:nsid w:val="69650499"/>
    <w:multiLevelType w:val="multilevel"/>
    <w:tmpl w:val="356CC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DE47FD1"/>
    <w:multiLevelType w:val="multilevel"/>
    <w:tmpl w:val="82CA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0705062"/>
    <w:multiLevelType w:val="hybridMultilevel"/>
    <w:tmpl w:val="4282D940"/>
    <w:lvl w:ilvl="0" w:tplc="E6EC994A">
      <w:start w:val="1"/>
      <w:numFmt w:val="upperRoman"/>
      <w:lvlText w:val="%1."/>
      <w:lvlJc w:val="left"/>
      <w:pPr>
        <w:ind w:left="1425"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0857056"/>
    <w:multiLevelType w:val="hybridMultilevel"/>
    <w:tmpl w:val="9A227124"/>
    <w:lvl w:ilvl="0" w:tplc="544C5288">
      <w:start w:val="1"/>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7A6544B1"/>
    <w:multiLevelType w:val="hybridMultilevel"/>
    <w:tmpl w:val="1F263830"/>
    <w:lvl w:ilvl="0" w:tplc="4742221E">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7AC93D4A"/>
    <w:multiLevelType w:val="hybridMultilevel"/>
    <w:tmpl w:val="0A1631B8"/>
    <w:lvl w:ilvl="0" w:tplc="B23E67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7B733D73"/>
    <w:multiLevelType w:val="multilevel"/>
    <w:tmpl w:val="356CC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BFD6B3E"/>
    <w:multiLevelType w:val="hybridMultilevel"/>
    <w:tmpl w:val="FF9A6B9A"/>
    <w:lvl w:ilvl="0" w:tplc="C4EE54F0">
      <w:start w:val="1"/>
      <w:numFmt w:val="decimal"/>
      <w:lvlText w:val="%1"/>
      <w:lvlJc w:val="left"/>
      <w:pPr>
        <w:ind w:left="1453" w:hanging="360"/>
      </w:pPr>
      <w:rPr>
        <w:rFonts w:hint="default"/>
        <w:color w:val="000000"/>
      </w:rPr>
    </w:lvl>
    <w:lvl w:ilvl="1" w:tplc="04190019" w:tentative="1">
      <w:start w:val="1"/>
      <w:numFmt w:val="lowerLetter"/>
      <w:lvlText w:val="%2."/>
      <w:lvlJc w:val="left"/>
      <w:pPr>
        <w:ind w:left="2173" w:hanging="360"/>
      </w:pPr>
    </w:lvl>
    <w:lvl w:ilvl="2" w:tplc="0419001B" w:tentative="1">
      <w:start w:val="1"/>
      <w:numFmt w:val="lowerRoman"/>
      <w:lvlText w:val="%3."/>
      <w:lvlJc w:val="right"/>
      <w:pPr>
        <w:ind w:left="2893" w:hanging="180"/>
      </w:pPr>
    </w:lvl>
    <w:lvl w:ilvl="3" w:tplc="0419000F" w:tentative="1">
      <w:start w:val="1"/>
      <w:numFmt w:val="decimal"/>
      <w:lvlText w:val="%4."/>
      <w:lvlJc w:val="left"/>
      <w:pPr>
        <w:ind w:left="3613" w:hanging="360"/>
      </w:pPr>
    </w:lvl>
    <w:lvl w:ilvl="4" w:tplc="04190019" w:tentative="1">
      <w:start w:val="1"/>
      <w:numFmt w:val="lowerLetter"/>
      <w:lvlText w:val="%5."/>
      <w:lvlJc w:val="left"/>
      <w:pPr>
        <w:ind w:left="4333" w:hanging="360"/>
      </w:pPr>
    </w:lvl>
    <w:lvl w:ilvl="5" w:tplc="0419001B" w:tentative="1">
      <w:start w:val="1"/>
      <w:numFmt w:val="lowerRoman"/>
      <w:lvlText w:val="%6."/>
      <w:lvlJc w:val="right"/>
      <w:pPr>
        <w:ind w:left="5053" w:hanging="180"/>
      </w:pPr>
    </w:lvl>
    <w:lvl w:ilvl="6" w:tplc="0419000F" w:tentative="1">
      <w:start w:val="1"/>
      <w:numFmt w:val="decimal"/>
      <w:lvlText w:val="%7."/>
      <w:lvlJc w:val="left"/>
      <w:pPr>
        <w:ind w:left="5773" w:hanging="360"/>
      </w:pPr>
    </w:lvl>
    <w:lvl w:ilvl="7" w:tplc="04190019" w:tentative="1">
      <w:start w:val="1"/>
      <w:numFmt w:val="lowerLetter"/>
      <w:lvlText w:val="%8."/>
      <w:lvlJc w:val="left"/>
      <w:pPr>
        <w:ind w:left="6493" w:hanging="360"/>
      </w:pPr>
    </w:lvl>
    <w:lvl w:ilvl="8" w:tplc="0419001B" w:tentative="1">
      <w:start w:val="1"/>
      <w:numFmt w:val="lowerRoman"/>
      <w:lvlText w:val="%9."/>
      <w:lvlJc w:val="right"/>
      <w:pPr>
        <w:ind w:left="7213" w:hanging="180"/>
      </w:pPr>
    </w:lvl>
  </w:abstractNum>
  <w:abstractNum w:abstractNumId="64">
    <w:nsid w:val="7D684EF2"/>
    <w:multiLevelType w:val="hybridMultilevel"/>
    <w:tmpl w:val="FCF29618"/>
    <w:lvl w:ilvl="0" w:tplc="CAB40E9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7E91658B"/>
    <w:multiLevelType w:val="hybridMultilevel"/>
    <w:tmpl w:val="B8CC1FAC"/>
    <w:lvl w:ilvl="0" w:tplc="603695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EE91540"/>
    <w:multiLevelType w:val="hybridMultilevel"/>
    <w:tmpl w:val="33BCF8E8"/>
    <w:lvl w:ilvl="0" w:tplc="274E2E8C">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48"/>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38"/>
  </w:num>
  <w:num w:numId="10">
    <w:abstractNumId w:val="16"/>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4"/>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6">
    <w:abstractNumId w:val="49"/>
  </w:num>
  <w:num w:numId="17">
    <w:abstractNumId w:val="60"/>
  </w:num>
  <w:num w:numId="18">
    <w:abstractNumId w:val="57"/>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3"/>
  </w:num>
  <w:num w:numId="22">
    <w:abstractNumId w:val="1"/>
  </w:num>
  <w:num w:numId="23">
    <w:abstractNumId w:val="10"/>
  </w:num>
  <w:num w:numId="24">
    <w:abstractNumId w:val="9"/>
  </w:num>
  <w:num w:numId="25">
    <w:abstractNumId w:val="27"/>
  </w:num>
  <w:num w:numId="26">
    <w:abstractNumId w:val="44"/>
  </w:num>
  <w:num w:numId="27">
    <w:abstractNumId w:val="62"/>
  </w:num>
  <w:num w:numId="28">
    <w:abstractNumId w:val="45"/>
  </w:num>
  <w:num w:numId="29">
    <w:abstractNumId w:val="30"/>
  </w:num>
  <w:num w:numId="30">
    <w:abstractNumId w:val="33"/>
  </w:num>
  <w:num w:numId="31">
    <w:abstractNumId w:val="13"/>
  </w:num>
  <w:num w:numId="32">
    <w:abstractNumId w:val="15"/>
  </w:num>
  <w:num w:numId="33">
    <w:abstractNumId w:val="40"/>
  </w:num>
  <w:num w:numId="34">
    <w:abstractNumId w:val="37"/>
  </w:num>
  <w:num w:numId="35">
    <w:abstractNumId w:val="23"/>
  </w:num>
  <w:num w:numId="36">
    <w:abstractNumId w:val="46"/>
  </w:num>
  <w:num w:numId="37">
    <w:abstractNumId w:val="66"/>
  </w:num>
  <w:num w:numId="38">
    <w:abstractNumId w:val="39"/>
  </w:num>
  <w:num w:numId="39">
    <w:abstractNumId w:val="41"/>
  </w:num>
  <w:num w:numId="40">
    <w:abstractNumId w:val="31"/>
  </w:num>
  <w:num w:numId="41">
    <w:abstractNumId w:val="42"/>
  </w:num>
  <w:num w:numId="42">
    <w:abstractNumId w:val="29"/>
  </w:num>
  <w:num w:numId="43">
    <w:abstractNumId w:val="54"/>
  </w:num>
  <w:num w:numId="44">
    <w:abstractNumId w:val="21"/>
  </w:num>
  <w:num w:numId="45">
    <w:abstractNumId w:val="7"/>
  </w:num>
  <w:num w:numId="46">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5"/>
  </w:num>
  <w:num w:numId="49">
    <w:abstractNumId w:val="55"/>
  </w:num>
  <w:num w:numId="50">
    <w:abstractNumId w:val="53"/>
  </w:num>
  <w:num w:numId="51">
    <w:abstractNumId w:val="32"/>
  </w:num>
  <w:num w:numId="52">
    <w:abstractNumId w:val="8"/>
  </w:num>
  <w:num w:numId="53">
    <w:abstractNumId w:val="65"/>
  </w:num>
  <w:num w:numId="54">
    <w:abstractNumId w:val="25"/>
  </w:num>
  <w:num w:numId="55">
    <w:abstractNumId w:val="52"/>
  </w:num>
  <w:num w:numId="56">
    <w:abstractNumId w:val="17"/>
  </w:num>
  <w:num w:numId="57">
    <w:abstractNumId w:val="43"/>
  </w:num>
  <w:num w:numId="58">
    <w:abstractNumId w:val="14"/>
  </w:num>
  <w:num w:numId="59">
    <w:abstractNumId w:val="28"/>
  </w:num>
  <w:num w:numId="60">
    <w:abstractNumId w:val="51"/>
  </w:num>
  <w:num w:numId="61">
    <w:abstractNumId w:val="34"/>
  </w:num>
  <w:num w:numId="62">
    <w:abstractNumId w:val="47"/>
  </w:num>
  <w:num w:numId="63">
    <w:abstractNumId w:val="4"/>
  </w:num>
  <w:num w:numId="64">
    <w:abstractNumId w:val="11"/>
  </w:num>
  <w:num w:numId="65">
    <w:abstractNumId w:val="35"/>
  </w:num>
  <w:num w:numId="66">
    <w:abstractNumId w:val="19"/>
  </w:num>
  <w:num w:numId="67">
    <w:abstractNumId w:val="36"/>
  </w:num>
  <w:num w:numId="68">
    <w:abstractNumId w:val="56"/>
  </w:num>
  <w:num w:numId="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0"/>
    <w:footnote w:id="1"/>
  </w:footnotePr>
  <w:endnotePr>
    <w:endnote w:id="0"/>
    <w:endnote w:id="1"/>
  </w:endnotePr>
  <w:compat/>
  <w:rsids>
    <w:rsidRoot w:val="000D23C1"/>
    <w:rsid w:val="00012B01"/>
    <w:rsid w:val="00037404"/>
    <w:rsid w:val="000C0655"/>
    <w:rsid w:val="000D23C1"/>
    <w:rsid w:val="000F6988"/>
    <w:rsid w:val="00103FA8"/>
    <w:rsid w:val="0014794D"/>
    <w:rsid w:val="0015020D"/>
    <w:rsid w:val="001523FA"/>
    <w:rsid w:val="00153775"/>
    <w:rsid w:val="001674C7"/>
    <w:rsid w:val="00174228"/>
    <w:rsid w:val="00185252"/>
    <w:rsid w:val="001A1D88"/>
    <w:rsid w:val="001B097B"/>
    <w:rsid w:val="001E3490"/>
    <w:rsid w:val="00230211"/>
    <w:rsid w:val="0023303F"/>
    <w:rsid w:val="00243369"/>
    <w:rsid w:val="00294815"/>
    <w:rsid w:val="002C7DCE"/>
    <w:rsid w:val="002F1D68"/>
    <w:rsid w:val="00303054"/>
    <w:rsid w:val="00312B88"/>
    <w:rsid w:val="003358DE"/>
    <w:rsid w:val="003431C8"/>
    <w:rsid w:val="0035054A"/>
    <w:rsid w:val="003A3556"/>
    <w:rsid w:val="004005C4"/>
    <w:rsid w:val="0040562C"/>
    <w:rsid w:val="00436C43"/>
    <w:rsid w:val="00487859"/>
    <w:rsid w:val="004972F1"/>
    <w:rsid w:val="004C1570"/>
    <w:rsid w:val="004C4FEE"/>
    <w:rsid w:val="004D51E5"/>
    <w:rsid w:val="004E5453"/>
    <w:rsid w:val="00534013"/>
    <w:rsid w:val="00541CAA"/>
    <w:rsid w:val="00546781"/>
    <w:rsid w:val="00555B0B"/>
    <w:rsid w:val="00580A7B"/>
    <w:rsid w:val="00581FE2"/>
    <w:rsid w:val="005914BB"/>
    <w:rsid w:val="005C35EE"/>
    <w:rsid w:val="005E0A75"/>
    <w:rsid w:val="005E16E0"/>
    <w:rsid w:val="005E25C5"/>
    <w:rsid w:val="005E44FD"/>
    <w:rsid w:val="005E6B9C"/>
    <w:rsid w:val="0061161A"/>
    <w:rsid w:val="006435B0"/>
    <w:rsid w:val="006626A3"/>
    <w:rsid w:val="006679F1"/>
    <w:rsid w:val="006869B1"/>
    <w:rsid w:val="006B2198"/>
    <w:rsid w:val="006B56D2"/>
    <w:rsid w:val="006C20D7"/>
    <w:rsid w:val="006D7E1B"/>
    <w:rsid w:val="006E1819"/>
    <w:rsid w:val="006F6B89"/>
    <w:rsid w:val="0070441E"/>
    <w:rsid w:val="007476C6"/>
    <w:rsid w:val="00767FF3"/>
    <w:rsid w:val="00784B15"/>
    <w:rsid w:val="00785B30"/>
    <w:rsid w:val="007B4230"/>
    <w:rsid w:val="007C2919"/>
    <w:rsid w:val="007E1757"/>
    <w:rsid w:val="007F73AA"/>
    <w:rsid w:val="00851D86"/>
    <w:rsid w:val="0086045E"/>
    <w:rsid w:val="00861233"/>
    <w:rsid w:val="008A5F21"/>
    <w:rsid w:val="008B3310"/>
    <w:rsid w:val="008E2747"/>
    <w:rsid w:val="008E49A0"/>
    <w:rsid w:val="008E7EBF"/>
    <w:rsid w:val="00906B81"/>
    <w:rsid w:val="00945C7F"/>
    <w:rsid w:val="00951C8F"/>
    <w:rsid w:val="0098368E"/>
    <w:rsid w:val="00985141"/>
    <w:rsid w:val="009A1F15"/>
    <w:rsid w:val="009D52EC"/>
    <w:rsid w:val="00A732C5"/>
    <w:rsid w:val="00A83255"/>
    <w:rsid w:val="00A9024F"/>
    <w:rsid w:val="00AA19A9"/>
    <w:rsid w:val="00AB2D7B"/>
    <w:rsid w:val="00AC758D"/>
    <w:rsid w:val="00AD6A93"/>
    <w:rsid w:val="00AE2015"/>
    <w:rsid w:val="00B17B97"/>
    <w:rsid w:val="00B23980"/>
    <w:rsid w:val="00B25E2C"/>
    <w:rsid w:val="00B33758"/>
    <w:rsid w:val="00B767C7"/>
    <w:rsid w:val="00C07778"/>
    <w:rsid w:val="00C17913"/>
    <w:rsid w:val="00C40F33"/>
    <w:rsid w:val="00CB6D52"/>
    <w:rsid w:val="00CD03DA"/>
    <w:rsid w:val="00CF2FFA"/>
    <w:rsid w:val="00D025A9"/>
    <w:rsid w:val="00D03681"/>
    <w:rsid w:val="00DC0875"/>
    <w:rsid w:val="00DF2DE6"/>
    <w:rsid w:val="00DF32C1"/>
    <w:rsid w:val="00DF56FB"/>
    <w:rsid w:val="00DF70B9"/>
    <w:rsid w:val="00E01B92"/>
    <w:rsid w:val="00E20A3B"/>
    <w:rsid w:val="00E41790"/>
    <w:rsid w:val="00E57EF9"/>
    <w:rsid w:val="00E61974"/>
    <w:rsid w:val="00E70CEE"/>
    <w:rsid w:val="00EA1006"/>
    <w:rsid w:val="00F20F7C"/>
    <w:rsid w:val="00F311B1"/>
    <w:rsid w:val="00F36DE9"/>
    <w:rsid w:val="00F615A9"/>
    <w:rsid w:val="00F63FDD"/>
    <w:rsid w:val="00F67CD2"/>
    <w:rsid w:val="00FA23F4"/>
    <w:rsid w:val="00FD02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Preformatted" w:uiPriority="0"/>
    <w:lsdException w:name="Table Classic 2" w:uiPriority="0"/>
    <w:lsdException w:name="Table Grid 1"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3C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D23C1"/>
    <w:pPr>
      <w:keepNext/>
      <w:widowControl/>
      <w:autoSpaceDE/>
      <w:autoSpaceDN/>
      <w:adjustRightInd/>
      <w:ind w:right="-185"/>
      <w:outlineLvl w:val="0"/>
    </w:pPr>
    <w:rPr>
      <w:rFonts w:ascii="KZ Times New Roman" w:hAnsi="KZ Times New Roman"/>
      <w:sz w:val="24"/>
      <w:szCs w:val="24"/>
      <w:lang w:val="sr-Cyrl-CS"/>
    </w:rPr>
  </w:style>
  <w:style w:type="paragraph" w:styleId="2">
    <w:name w:val="heading 2"/>
    <w:basedOn w:val="a"/>
    <w:next w:val="a"/>
    <w:link w:val="20"/>
    <w:qFormat/>
    <w:rsid w:val="000D23C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23C1"/>
    <w:pPr>
      <w:keepNext/>
      <w:widowControl/>
      <w:autoSpaceDE/>
      <w:autoSpaceDN/>
      <w:adjustRightInd/>
      <w:outlineLvl w:val="2"/>
    </w:pPr>
    <w:rPr>
      <w:rFonts w:ascii="Times Kaz" w:hAnsi="Times Kaz"/>
      <w:sz w:val="24"/>
      <w:szCs w:val="24"/>
      <w:lang w:val="en-US"/>
    </w:rPr>
  </w:style>
  <w:style w:type="paragraph" w:styleId="4">
    <w:name w:val="heading 4"/>
    <w:basedOn w:val="a"/>
    <w:next w:val="a"/>
    <w:link w:val="40"/>
    <w:unhideWhenUsed/>
    <w:qFormat/>
    <w:rsid w:val="00906B8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0D23C1"/>
    <w:pPr>
      <w:keepNext/>
      <w:keepLines/>
      <w:widowControl/>
      <w:autoSpaceDE/>
      <w:autoSpaceDN/>
      <w:adjustRightInd/>
      <w:spacing w:before="200" w:line="276" w:lineRule="auto"/>
      <w:outlineLvl w:val="4"/>
    </w:pPr>
    <w:rPr>
      <w:rFonts w:ascii="Cambria" w:hAnsi="Cambria"/>
      <w:color w:val="243F60"/>
      <w:sz w:val="22"/>
      <w:szCs w:val="22"/>
    </w:rPr>
  </w:style>
  <w:style w:type="paragraph" w:styleId="6">
    <w:name w:val="heading 6"/>
    <w:basedOn w:val="a"/>
    <w:next w:val="a"/>
    <w:link w:val="60"/>
    <w:qFormat/>
    <w:rsid w:val="00580A7B"/>
    <w:pPr>
      <w:keepNext/>
      <w:autoSpaceDE/>
      <w:autoSpaceDN/>
      <w:adjustRightInd/>
      <w:jc w:val="center"/>
      <w:outlineLvl w:val="5"/>
    </w:pPr>
    <w:rPr>
      <w:rFonts w:ascii="Times New Roman KK EK" w:hAnsi="Times New Roman KK EK"/>
      <w:snapToGrid w:val="0"/>
      <w:sz w:val="28"/>
      <w:lang w:val="kk-KZ"/>
    </w:rPr>
  </w:style>
  <w:style w:type="paragraph" w:styleId="7">
    <w:name w:val="heading 7"/>
    <w:basedOn w:val="a"/>
    <w:next w:val="a"/>
    <w:link w:val="70"/>
    <w:qFormat/>
    <w:rsid w:val="000D23C1"/>
    <w:pPr>
      <w:widowControl/>
      <w:autoSpaceDE/>
      <w:autoSpaceDN/>
      <w:adjustRightInd/>
      <w:spacing w:before="240" w:after="60"/>
      <w:outlineLvl w:val="6"/>
    </w:pPr>
    <w:rPr>
      <w:sz w:val="24"/>
      <w:szCs w:val="24"/>
    </w:rPr>
  </w:style>
  <w:style w:type="paragraph" w:styleId="8">
    <w:name w:val="heading 8"/>
    <w:basedOn w:val="a"/>
    <w:next w:val="a"/>
    <w:link w:val="80"/>
    <w:qFormat/>
    <w:rsid w:val="00580A7B"/>
    <w:pPr>
      <w:keepNext/>
      <w:widowControl/>
      <w:autoSpaceDE/>
      <w:autoSpaceDN/>
      <w:adjustRightInd/>
      <w:ind w:firstLine="709"/>
      <w:jc w:val="center"/>
      <w:outlineLvl w:val="7"/>
    </w:pPr>
    <w:rPr>
      <w:rFonts w:ascii="Times New Roman KK EK" w:hAnsi="Times New Roman KK EK"/>
      <w:b/>
      <w:sz w:val="24"/>
      <w:szCs w:val="24"/>
    </w:rPr>
  </w:style>
  <w:style w:type="paragraph" w:styleId="9">
    <w:name w:val="heading 9"/>
    <w:basedOn w:val="a"/>
    <w:next w:val="a"/>
    <w:link w:val="90"/>
    <w:qFormat/>
    <w:rsid w:val="00580A7B"/>
    <w:pPr>
      <w:keepNext/>
      <w:widowControl/>
      <w:shd w:val="clear" w:color="auto" w:fill="FFFFFF"/>
      <w:autoSpaceDE/>
      <w:autoSpaceDN/>
      <w:adjustRightInd/>
      <w:ind w:left="540"/>
      <w:jc w:val="center"/>
      <w:outlineLvl w:val="8"/>
    </w:pPr>
    <w:rPr>
      <w:b/>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23C1"/>
    <w:rPr>
      <w:rFonts w:ascii="KZ Times New Roman" w:eastAsia="Times New Roman" w:hAnsi="KZ Times New Roman" w:cs="Times New Roman"/>
      <w:sz w:val="24"/>
      <w:szCs w:val="24"/>
      <w:lang w:val="sr-Cyrl-CS" w:eastAsia="ru-RU"/>
    </w:rPr>
  </w:style>
  <w:style w:type="character" w:customStyle="1" w:styleId="20">
    <w:name w:val="Заголовок 2 Знак"/>
    <w:basedOn w:val="a0"/>
    <w:link w:val="2"/>
    <w:rsid w:val="000D23C1"/>
    <w:rPr>
      <w:rFonts w:ascii="Arial" w:eastAsia="Times New Roman" w:hAnsi="Arial" w:cs="Arial"/>
      <w:b/>
      <w:bCs/>
      <w:i/>
      <w:iCs/>
      <w:sz w:val="28"/>
      <w:szCs w:val="28"/>
      <w:lang w:eastAsia="ru-RU"/>
    </w:rPr>
  </w:style>
  <w:style w:type="character" w:customStyle="1" w:styleId="30">
    <w:name w:val="Заголовок 3 Знак"/>
    <w:basedOn w:val="a0"/>
    <w:link w:val="3"/>
    <w:rsid w:val="000D23C1"/>
    <w:rPr>
      <w:rFonts w:ascii="Times Kaz" w:eastAsia="Times New Roman" w:hAnsi="Times Kaz" w:cs="Times New Roman"/>
      <w:sz w:val="24"/>
      <w:szCs w:val="24"/>
      <w:lang w:val="en-US" w:eastAsia="ru-RU"/>
    </w:rPr>
  </w:style>
  <w:style w:type="character" w:customStyle="1" w:styleId="50">
    <w:name w:val="Заголовок 5 Знак"/>
    <w:basedOn w:val="a0"/>
    <w:link w:val="5"/>
    <w:rsid w:val="000D23C1"/>
    <w:rPr>
      <w:rFonts w:ascii="Cambria" w:eastAsia="Times New Roman" w:hAnsi="Cambria" w:cs="Times New Roman"/>
      <w:color w:val="243F60"/>
      <w:lang w:eastAsia="ru-RU"/>
    </w:rPr>
  </w:style>
  <w:style w:type="character" w:customStyle="1" w:styleId="70">
    <w:name w:val="Заголовок 7 Знак"/>
    <w:basedOn w:val="a0"/>
    <w:link w:val="7"/>
    <w:rsid w:val="000D23C1"/>
    <w:rPr>
      <w:rFonts w:ascii="Times New Roman" w:eastAsia="Times New Roman" w:hAnsi="Times New Roman" w:cs="Times New Roman"/>
      <w:sz w:val="24"/>
      <w:szCs w:val="24"/>
      <w:lang w:eastAsia="ru-RU"/>
    </w:rPr>
  </w:style>
  <w:style w:type="paragraph" w:styleId="21">
    <w:name w:val="Body Text 2"/>
    <w:basedOn w:val="a"/>
    <w:link w:val="22"/>
    <w:rsid w:val="000D23C1"/>
    <w:pPr>
      <w:widowControl/>
      <w:autoSpaceDE/>
      <w:autoSpaceDN/>
      <w:adjustRightInd/>
      <w:spacing w:after="120" w:line="480" w:lineRule="auto"/>
    </w:pPr>
  </w:style>
  <w:style w:type="character" w:customStyle="1" w:styleId="22">
    <w:name w:val="Основной текст 2 Знак"/>
    <w:basedOn w:val="a0"/>
    <w:link w:val="21"/>
    <w:rsid w:val="000D23C1"/>
    <w:rPr>
      <w:rFonts w:ascii="Times New Roman" w:eastAsia="Times New Roman" w:hAnsi="Times New Roman" w:cs="Times New Roman"/>
      <w:sz w:val="20"/>
      <w:szCs w:val="20"/>
      <w:lang w:eastAsia="ru-RU"/>
    </w:rPr>
  </w:style>
  <w:style w:type="paragraph" w:styleId="a3">
    <w:name w:val="Body Text"/>
    <w:basedOn w:val="a"/>
    <w:link w:val="a4"/>
    <w:rsid w:val="000D23C1"/>
    <w:pPr>
      <w:widowControl/>
      <w:autoSpaceDE/>
      <w:autoSpaceDN/>
      <w:adjustRightInd/>
      <w:spacing w:after="120"/>
    </w:pPr>
  </w:style>
  <w:style w:type="character" w:customStyle="1" w:styleId="a4">
    <w:name w:val="Основной текст Знак"/>
    <w:basedOn w:val="a0"/>
    <w:link w:val="a3"/>
    <w:rsid w:val="000D23C1"/>
    <w:rPr>
      <w:rFonts w:ascii="Times New Roman" w:eastAsia="Times New Roman" w:hAnsi="Times New Roman" w:cs="Times New Roman"/>
      <w:sz w:val="20"/>
      <w:szCs w:val="20"/>
      <w:lang w:eastAsia="ru-RU"/>
    </w:rPr>
  </w:style>
  <w:style w:type="paragraph" w:styleId="a5">
    <w:name w:val="footnote text"/>
    <w:basedOn w:val="a"/>
    <w:link w:val="a6"/>
    <w:semiHidden/>
    <w:rsid w:val="000D23C1"/>
  </w:style>
  <w:style w:type="character" w:customStyle="1" w:styleId="a6">
    <w:name w:val="Текст сноски Знак"/>
    <w:basedOn w:val="a0"/>
    <w:link w:val="a5"/>
    <w:semiHidden/>
    <w:rsid w:val="000D23C1"/>
    <w:rPr>
      <w:rFonts w:ascii="Times New Roman" w:eastAsia="Times New Roman" w:hAnsi="Times New Roman" w:cs="Times New Roman"/>
      <w:sz w:val="20"/>
      <w:szCs w:val="20"/>
      <w:lang w:eastAsia="ru-RU"/>
    </w:rPr>
  </w:style>
  <w:style w:type="character" w:styleId="a7">
    <w:name w:val="footnote reference"/>
    <w:semiHidden/>
    <w:rsid w:val="000D23C1"/>
    <w:rPr>
      <w:vertAlign w:val="superscript"/>
    </w:rPr>
  </w:style>
  <w:style w:type="paragraph" w:styleId="a8">
    <w:name w:val="Body Text Indent"/>
    <w:basedOn w:val="a"/>
    <w:link w:val="a9"/>
    <w:rsid w:val="000D23C1"/>
    <w:pPr>
      <w:widowControl/>
      <w:autoSpaceDE/>
      <w:autoSpaceDN/>
      <w:adjustRightInd/>
      <w:spacing w:after="120"/>
      <w:ind w:left="283"/>
    </w:pPr>
    <w:rPr>
      <w:sz w:val="24"/>
      <w:szCs w:val="24"/>
    </w:rPr>
  </w:style>
  <w:style w:type="character" w:customStyle="1" w:styleId="a9">
    <w:name w:val="Основной текст с отступом Знак"/>
    <w:basedOn w:val="a0"/>
    <w:link w:val="a8"/>
    <w:rsid w:val="000D23C1"/>
    <w:rPr>
      <w:rFonts w:ascii="Times New Roman" w:eastAsia="Times New Roman" w:hAnsi="Times New Roman" w:cs="Times New Roman"/>
      <w:sz w:val="24"/>
      <w:szCs w:val="24"/>
      <w:lang w:eastAsia="ru-RU"/>
    </w:rPr>
  </w:style>
  <w:style w:type="paragraph" w:styleId="aa">
    <w:name w:val="List Paragraph"/>
    <w:basedOn w:val="a"/>
    <w:uiPriority w:val="34"/>
    <w:qFormat/>
    <w:rsid w:val="000D23C1"/>
    <w:pPr>
      <w:widowControl/>
      <w:autoSpaceDE/>
      <w:autoSpaceDN/>
      <w:adjustRightInd/>
      <w:ind w:left="720"/>
      <w:contextualSpacing/>
    </w:pPr>
    <w:rPr>
      <w:rFonts w:eastAsia="Calibri"/>
      <w:sz w:val="24"/>
      <w:szCs w:val="24"/>
    </w:rPr>
  </w:style>
  <w:style w:type="paragraph" w:styleId="ab">
    <w:name w:val="footer"/>
    <w:basedOn w:val="a"/>
    <w:link w:val="ac"/>
    <w:uiPriority w:val="99"/>
    <w:rsid w:val="000D23C1"/>
    <w:pPr>
      <w:tabs>
        <w:tab w:val="center" w:pos="4677"/>
        <w:tab w:val="right" w:pos="9355"/>
      </w:tabs>
    </w:pPr>
  </w:style>
  <w:style w:type="character" w:customStyle="1" w:styleId="ac">
    <w:name w:val="Нижний колонтитул Знак"/>
    <w:basedOn w:val="a0"/>
    <w:link w:val="ab"/>
    <w:uiPriority w:val="99"/>
    <w:rsid w:val="000D23C1"/>
    <w:rPr>
      <w:rFonts w:ascii="Times New Roman" w:eastAsia="Times New Roman" w:hAnsi="Times New Roman" w:cs="Times New Roman"/>
      <w:sz w:val="20"/>
      <w:szCs w:val="20"/>
      <w:lang w:eastAsia="ru-RU"/>
    </w:rPr>
  </w:style>
  <w:style w:type="character" w:styleId="ad">
    <w:name w:val="page number"/>
    <w:basedOn w:val="a0"/>
    <w:rsid w:val="000D23C1"/>
  </w:style>
  <w:style w:type="paragraph" w:styleId="ae">
    <w:name w:val="header"/>
    <w:basedOn w:val="a"/>
    <w:link w:val="af"/>
    <w:rsid w:val="000D23C1"/>
    <w:pPr>
      <w:tabs>
        <w:tab w:val="center" w:pos="4677"/>
        <w:tab w:val="right" w:pos="9355"/>
      </w:tabs>
    </w:pPr>
  </w:style>
  <w:style w:type="character" w:customStyle="1" w:styleId="af">
    <w:name w:val="Верхний колонтитул Знак"/>
    <w:basedOn w:val="a0"/>
    <w:link w:val="ae"/>
    <w:rsid w:val="000D23C1"/>
    <w:rPr>
      <w:rFonts w:ascii="Times New Roman" w:eastAsia="Times New Roman" w:hAnsi="Times New Roman" w:cs="Times New Roman"/>
      <w:sz w:val="20"/>
      <w:szCs w:val="20"/>
      <w:lang w:eastAsia="ru-RU"/>
    </w:rPr>
  </w:style>
  <w:style w:type="table" w:styleId="af0">
    <w:name w:val="Table Grid"/>
    <w:basedOn w:val="a1"/>
    <w:rsid w:val="000D23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D23C1"/>
  </w:style>
  <w:style w:type="paragraph" w:styleId="31">
    <w:name w:val="Body Text 3"/>
    <w:basedOn w:val="a"/>
    <w:link w:val="32"/>
    <w:rsid w:val="000D23C1"/>
    <w:pPr>
      <w:spacing w:after="120"/>
    </w:pPr>
    <w:rPr>
      <w:sz w:val="16"/>
      <w:szCs w:val="16"/>
    </w:rPr>
  </w:style>
  <w:style w:type="character" w:customStyle="1" w:styleId="32">
    <w:name w:val="Основной текст 3 Знак"/>
    <w:basedOn w:val="a0"/>
    <w:link w:val="31"/>
    <w:rsid w:val="000D23C1"/>
    <w:rPr>
      <w:rFonts w:ascii="Times New Roman" w:eastAsia="Times New Roman" w:hAnsi="Times New Roman" w:cs="Times New Roman"/>
      <w:sz w:val="16"/>
      <w:szCs w:val="16"/>
      <w:lang w:eastAsia="ru-RU"/>
    </w:rPr>
  </w:style>
  <w:style w:type="paragraph" w:styleId="af1">
    <w:name w:val="Normal (Web)"/>
    <w:aliases w:val="Обычный (Web),Обычный (веб) Знак1,Обычный (веб) Знак Знак1, Знак Знак1 Знак,Обычный (веб) Знак Знак Знак, Знак Знак Знак Знак, Знак Знак1 Знак Знак,Обычный (веб) Знак Знак Знак Знак, Знак Знак Знак Знак Знак,Обычный (веб) Знак,Знак4, Знак4"/>
    <w:basedOn w:val="a"/>
    <w:link w:val="23"/>
    <w:uiPriority w:val="99"/>
    <w:rsid w:val="000D23C1"/>
    <w:pPr>
      <w:widowControl/>
      <w:autoSpaceDE/>
      <w:autoSpaceDN/>
      <w:adjustRightInd/>
      <w:spacing w:before="100" w:beforeAutospacing="1" w:after="100" w:afterAutospacing="1"/>
    </w:pPr>
    <w:rPr>
      <w:sz w:val="24"/>
      <w:szCs w:val="24"/>
    </w:rPr>
  </w:style>
  <w:style w:type="character" w:styleId="af2">
    <w:name w:val="Emphasis"/>
    <w:uiPriority w:val="20"/>
    <w:qFormat/>
    <w:rsid w:val="000D23C1"/>
    <w:rPr>
      <w:i/>
      <w:iCs/>
    </w:rPr>
  </w:style>
  <w:style w:type="character" w:styleId="af3">
    <w:name w:val="Hyperlink"/>
    <w:rsid w:val="000D23C1"/>
    <w:rPr>
      <w:color w:val="0000FF"/>
      <w:u w:val="single"/>
    </w:rPr>
  </w:style>
  <w:style w:type="paragraph" w:styleId="af4">
    <w:name w:val="Balloon Text"/>
    <w:basedOn w:val="a"/>
    <w:link w:val="af5"/>
    <w:unhideWhenUsed/>
    <w:rsid w:val="000D23C1"/>
    <w:rPr>
      <w:rFonts w:ascii="Tahoma" w:hAnsi="Tahoma" w:cs="Tahoma"/>
      <w:sz w:val="16"/>
      <w:szCs w:val="16"/>
    </w:rPr>
  </w:style>
  <w:style w:type="character" w:customStyle="1" w:styleId="af5">
    <w:name w:val="Текст выноски Знак"/>
    <w:basedOn w:val="a0"/>
    <w:link w:val="af4"/>
    <w:rsid w:val="000D23C1"/>
    <w:rPr>
      <w:rFonts w:ascii="Tahoma" w:eastAsia="Times New Roman" w:hAnsi="Tahoma" w:cs="Tahoma"/>
      <w:sz w:val="16"/>
      <w:szCs w:val="16"/>
      <w:lang w:eastAsia="ru-RU"/>
    </w:rPr>
  </w:style>
  <w:style w:type="character" w:customStyle="1" w:styleId="af6">
    <w:name w:val="Название Знак"/>
    <w:link w:val="af7"/>
    <w:locked/>
    <w:rsid w:val="00B767C7"/>
    <w:rPr>
      <w:sz w:val="28"/>
    </w:rPr>
  </w:style>
  <w:style w:type="paragraph" w:styleId="af7">
    <w:name w:val="Title"/>
    <w:basedOn w:val="a"/>
    <w:link w:val="af6"/>
    <w:qFormat/>
    <w:rsid w:val="00B767C7"/>
    <w:pPr>
      <w:widowControl/>
      <w:autoSpaceDE/>
      <w:autoSpaceDN/>
      <w:adjustRightInd/>
      <w:jc w:val="center"/>
    </w:pPr>
    <w:rPr>
      <w:rFonts w:asciiTheme="minorHAnsi" w:eastAsiaTheme="minorHAnsi" w:hAnsiTheme="minorHAnsi" w:cstheme="minorBidi"/>
      <w:sz w:val="28"/>
      <w:szCs w:val="22"/>
      <w:lang w:eastAsia="en-US"/>
    </w:rPr>
  </w:style>
  <w:style w:type="character" w:customStyle="1" w:styleId="11">
    <w:name w:val="Название Знак1"/>
    <w:basedOn w:val="a0"/>
    <w:uiPriority w:val="10"/>
    <w:rsid w:val="00B767C7"/>
    <w:rPr>
      <w:rFonts w:asciiTheme="majorHAnsi" w:eastAsiaTheme="majorEastAsia" w:hAnsiTheme="majorHAnsi" w:cstheme="majorBidi"/>
      <w:color w:val="17365D" w:themeColor="text2" w:themeShade="BF"/>
      <w:spacing w:val="5"/>
      <w:kern w:val="28"/>
      <w:sz w:val="52"/>
      <w:szCs w:val="52"/>
      <w:lang w:eastAsia="ru-RU"/>
    </w:rPr>
  </w:style>
  <w:style w:type="paragraph" w:styleId="24">
    <w:name w:val="Body Text Indent 2"/>
    <w:basedOn w:val="a"/>
    <w:link w:val="25"/>
    <w:unhideWhenUsed/>
    <w:rsid w:val="00303054"/>
    <w:pPr>
      <w:spacing w:after="120" w:line="480" w:lineRule="auto"/>
      <w:ind w:left="283"/>
    </w:pPr>
  </w:style>
  <w:style w:type="character" w:customStyle="1" w:styleId="25">
    <w:name w:val="Основной текст с отступом 2 Знак"/>
    <w:basedOn w:val="a0"/>
    <w:link w:val="24"/>
    <w:rsid w:val="00303054"/>
    <w:rPr>
      <w:rFonts w:ascii="Times New Roman" w:eastAsia="Times New Roman" w:hAnsi="Times New Roman" w:cs="Times New Roman"/>
      <w:sz w:val="20"/>
      <w:szCs w:val="20"/>
      <w:lang w:eastAsia="ru-RU"/>
    </w:rPr>
  </w:style>
  <w:style w:type="paragraph" w:styleId="af8">
    <w:name w:val="caption"/>
    <w:basedOn w:val="a"/>
    <w:next w:val="a"/>
    <w:qFormat/>
    <w:rsid w:val="00303054"/>
    <w:pPr>
      <w:widowControl/>
      <w:autoSpaceDE/>
      <w:autoSpaceDN/>
      <w:adjustRightInd/>
      <w:ind w:firstLine="709"/>
      <w:jc w:val="both"/>
    </w:pPr>
    <w:rPr>
      <w:sz w:val="24"/>
      <w:lang w:eastAsia="ko-KR"/>
    </w:rPr>
  </w:style>
  <w:style w:type="character" w:customStyle="1" w:styleId="40">
    <w:name w:val="Заголовок 4 Знак"/>
    <w:basedOn w:val="a0"/>
    <w:link w:val="4"/>
    <w:rsid w:val="00906B81"/>
    <w:rPr>
      <w:rFonts w:asciiTheme="majorHAnsi" w:eastAsiaTheme="majorEastAsia" w:hAnsiTheme="majorHAnsi" w:cstheme="majorBidi"/>
      <w:b/>
      <w:bCs/>
      <w:i/>
      <w:iCs/>
      <w:color w:val="4F81BD" w:themeColor="accent1"/>
      <w:sz w:val="20"/>
      <w:szCs w:val="20"/>
      <w:lang w:eastAsia="ru-RU"/>
    </w:rPr>
  </w:style>
  <w:style w:type="character" w:customStyle="1" w:styleId="12">
    <w:name w:val="Знак1"/>
    <w:rsid w:val="00906B81"/>
    <w:rPr>
      <w:sz w:val="28"/>
      <w:lang w:val="ru-RU" w:eastAsia="ru-RU" w:bidi="ar-SA"/>
    </w:rPr>
  </w:style>
  <w:style w:type="paragraph" w:customStyle="1" w:styleId="msonormalcxspmiddle">
    <w:name w:val="msonormalcxspmiddle"/>
    <w:basedOn w:val="a"/>
    <w:rsid w:val="006B2198"/>
    <w:pPr>
      <w:widowControl/>
      <w:autoSpaceDE/>
      <w:autoSpaceDN/>
      <w:adjustRightInd/>
      <w:spacing w:before="100" w:beforeAutospacing="1" w:after="100" w:afterAutospacing="1"/>
    </w:pPr>
    <w:rPr>
      <w:sz w:val="24"/>
      <w:szCs w:val="24"/>
    </w:rPr>
  </w:style>
  <w:style w:type="paragraph" w:styleId="af9">
    <w:name w:val="No Spacing"/>
    <w:link w:val="afa"/>
    <w:qFormat/>
    <w:rsid w:val="006B2198"/>
    <w:pPr>
      <w:spacing w:after="0" w:line="240" w:lineRule="auto"/>
    </w:pPr>
    <w:rPr>
      <w:rFonts w:ascii="Calibri" w:eastAsia="Times New Roman" w:hAnsi="Calibri" w:cs="Times New Roman"/>
      <w:lang w:eastAsia="ru-RU"/>
    </w:rPr>
  </w:style>
  <w:style w:type="character" w:customStyle="1" w:styleId="afa">
    <w:name w:val="Без интервала Знак"/>
    <w:link w:val="af9"/>
    <w:rsid w:val="006B2198"/>
    <w:rPr>
      <w:rFonts w:ascii="Calibri" w:eastAsia="Times New Roman" w:hAnsi="Calibri" w:cs="Times New Roman"/>
      <w:lang w:eastAsia="ru-RU"/>
    </w:rPr>
  </w:style>
  <w:style w:type="paragraph" w:customStyle="1" w:styleId="Style1">
    <w:name w:val="Style1"/>
    <w:basedOn w:val="a"/>
    <w:uiPriority w:val="99"/>
    <w:rsid w:val="006B2198"/>
    <w:pPr>
      <w:spacing w:line="230" w:lineRule="exact"/>
      <w:ind w:firstLine="490"/>
      <w:jc w:val="both"/>
    </w:pPr>
    <w:rPr>
      <w:sz w:val="24"/>
      <w:szCs w:val="24"/>
    </w:rPr>
  </w:style>
  <w:style w:type="paragraph" w:customStyle="1" w:styleId="Style2">
    <w:name w:val="Style2"/>
    <w:basedOn w:val="a"/>
    <w:uiPriority w:val="99"/>
    <w:rsid w:val="006B2198"/>
    <w:rPr>
      <w:sz w:val="24"/>
      <w:szCs w:val="24"/>
    </w:rPr>
  </w:style>
  <w:style w:type="character" w:customStyle="1" w:styleId="FontStyle11">
    <w:name w:val="Font Style11"/>
    <w:basedOn w:val="a0"/>
    <w:uiPriority w:val="99"/>
    <w:rsid w:val="006B2198"/>
    <w:rPr>
      <w:rFonts w:ascii="Times New Roman" w:hAnsi="Times New Roman" w:cs="Times New Roman"/>
      <w:sz w:val="18"/>
      <w:szCs w:val="18"/>
    </w:rPr>
  </w:style>
  <w:style w:type="paragraph" w:customStyle="1" w:styleId="Style6">
    <w:name w:val="Style6"/>
    <w:basedOn w:val="a"/>
    <w:uiPriority w:val="99"/>
    <w:rsid w:val="006B2198"/>
    <w:pPr>
      <w:spacing w:line="240" w:lineRule="exact"/>
      <w:ind w:firstLine="490"/>
      <w:jc w:val="both"/>
    </w:pPr>
    <w:rPr>
      <w:sz w:val="24"/>
      <w:szCs w:val="24"/>
    </w:rPr>
  </w:style>
  <w:style w:type="character" w:customStyle="1" w:styleId="FontStyle13">
    <w:name w:val="Font Style13"/>
    <w:basedOn w:val="a0"/>
    <w:uiPriority w:val="99"/>
    <w:rsid w:val="006B2198"/>
    <w:rPr>
      <w:rFonts w:ascii="Times New Roman" w:hAnsi="Times New Roman" w:cs="Times New Roman" w:hint="default"/>
      <w:spacing w:val="-10"/>
      <w:sz w:val="18"/>
      <w:szCs w:val="18"/>
    </w:rPr>
  </w:style>
  <w:style w:type="paragraph" w:customStyle="1" w:styleId="Style3">
    <w:name w:val="Style3"/>
    <w:basedOn w:val="a"/>
    <w:uiPriority w:val="99"/>
    <w:rsid w:val="006B2198"/>
    <w:pPr>
      <w:spacing w:line="230" w:lineRule="exact"/>
      <w:ind w:firstLine="480"/>
      <w:jc w:val="both"/>
    </w:pPr>
    <w:rPr>
      <w:sz w:val="24"/>
      <w:szCs w:val="24"/>
    </w:rPr>
  </w:style>
  <w:style w:type="character" w:customStyle="1" w:styleId="FontStyle12">
    <w:name w:val="Font Style12"/>
    <w:basedOn w:val="a0"/>
    <w:uiPriority w:val="99"/>
    <w:rsid w:val="006B2198"/>
    <w:rPr>
      <w:rFonts w:ascii="Candara" w:hAnsi="Candara" w:cs="Candara" w:hint="default"/>
      <w:b/>
      <w:bCs/>
      <w:smallCaps/>
      <w:sz w:val="20"/>
      <w:szCs w:val="20"/>
    </w:rPr>
  </w:style>
  <w:style w:type="paragraph" w:customStyle="1" w:styleId="Style9">
    <w:name w:val="Style9"/>
    <w:basedOn w:val="a"/>
    <w:uiPriority w:val="99"/>
    <w:rsid w:val="006B2198"/>
    <w:rPr>
      <w:sz w:val="24"/>
      <w:szCs w:val="24"/>
      <w:lang w:val="kk-KZ"/>
    </w:rPr>
  </w:style>
  <w:style w:type="paragraph" w:customStyle="1" w:styleId="Style10">
    <w:name w:val="Style10"/>
    <w:basedOn w:val="a"/>
    <w:uiPriority w:val="99"/>
    <w:rsid w:val="006B2198"/>
    <w:rPr>
      <w:sz w:val="24"/>
      <w:szCs w:val="24"/>
      <w:lang w:val="kk-KZ"/>
    </w:rPr>
  </w:style>
  <w:style w:type="character" w:customStyle="1" w:styleId="FontStyle19">
    <w:name w:val="Font Style19"/>
    <w:basedOn w:val="a0"/>
    <w:uiPriority w:val="99"/>
    <w:rsid w:val="006B2198"/>
    <w:rPr>
      <w:rFonts w:ascii="Times New Roman" w:hAnsi="Times New Roman" w:cs="Times New Roman" w:hint="default"/>
      <w:b/>
      <w:bCs/>
      <w:spacing w:val="20"/>
      <w:sz w:val="14"/>
      <w:szCs w:val="14"/>
    </w:rPr>
  </w:style>
  <w:style w:type="character" w:customStyle="1" w:styleId="FontStyle23">
    <w:name w:val="Font Style23"/>
    <w:basedOn w:val="a0"/>
    <w:uiPriority w:val="99"/>
    <w:rsid w:val="006B2198"/>
    <w:rPr>
      <w:rFonts w:ascii="Times New Roman" w:hAnsi="Times New Roman" w:cs="Times New Roman" w:hint="default"/>
      <w:sz w:val="18"/>
      <w:szCs w:val="18"/>
    </w:rPr>
  </w:style>
  <w:style w:type="paragraph" w:customStyle="1" w:styleId="Style5">
    <w:name w:val="Style5"/>
    <w:basedOn w:val="a"/>
    <w:uiPriority w:val="99"/>
    <w:rsid w:val="006B2198"/>
    <w:pPr>
      <w:spacing w:line="230" w:lineRule="exact"/>
      <w:ind w:firstLine="480"/>
      <w:jc w:val="both"/>
    </w:pPr>
    <w:rPr>
      <w:sz w:val="24"/>
      <w:szCs w:val="24"/>
    </w:rPr>
  </w:style>
  <w:style w:type="paragraph" w:customStyle="1" w:styleId="Style4">
    <w:name w:val="Style4"/>
    <w:basedOn w:val="a"/>
    <w:uiPriority w:val="99"/>
    <w:rsid w:val="006B2198"/>
    <w:rPr>
      <w:sz w:val="24"/>
      <w:szCs w:val="24"/>
    </w:rPr>
  </w:style>
  <w:style w:type="paragraph" w:customStyle="1" w:styleId="Style7">
    <w:name w:val="Style7"/>
    <w:basedOn w:val="a"/>
    <w:uiPriority w:val="99"/>
    <w:rsid w:val="006B2198"/>
    <w:pPr>
      <w:spacing w:line="230" w:lineRule="exact"/>
      <w:ind w:hanging="499"/>
    </w:pPr>
    <w:rPr>
      <w:sz w:val="24"/>
      <w:szCs w:val="24"/>
    </w:rPr>
  </w:style>
  <w:style w:type="character" w:customStyle="1" w:styleId="FontStyle14">
    <w:name w:val="Font Style14"/>
    <w:basedOn w:val="a0"/>
    <w:uiPriority w:val="99"/>
    <w:rsid w:val="006B2198"/>
    <w:rPr>
      <w:rFonts w:ascii="Times New Roman" w:hAnsi="Times New Roman" w:cs="Times New Roman" w:hint="default"/>
      <w:b/>
      <w:bCs/>
      <w:sz w:val="16"/>
      <w:szCs w:val="16"/>
    </w:rPr>
  </w:style>
  <w:style w:type="character" w:customStyle="1" w:styleId="FontStyle15">
    <w:name w:val="Font Style15"/>
    <w:basedOn w:val="a0"/>
    <w:uiPriority w:val="99"/>
    <w:rsid w:val="006B2198"/>
    <w:rPr>
      <w:rFonts w:ascii="Times New Roman" w:hAnsi="Times New Roman" w:cs="Times New Roman" w:hint="default"/>
      <w:spacing w:val="10"/>
      <w:sz w:val="10"/>
      <w:szCs w:val="10"/>
    </w:rPr>
  </w:style>
  <w:style w:type="paragraph" w:customStyle="1" w:styleId="Style8">
    <w:name w:val="Style8"/>
    <w:basedOn w:val="a"/>
    <w:uiPriority w:val="99"/>
    <w:rsid w:val="006B2198"/>
    <w:rPr>
      <w:sz w:val="24"/>
      <w:szCs w:val="24"/>
      <w:lang w:val="kk-KZ"/>
    </w:rPr>
  </w:style>
  <w:style w:type="paragraph" w:customStyle="1" w:styleId="Style11">
    <w:name w:val="Style11"/>
    <w:basedOn w:val="a"/>
    <w:uiPriority w:val="99"/>
    <w:rsid w:val="006B2198"/>
    <w:rPr>
      <w:sz w:val="24"/>
      <w:szCs w:val="24"/>
      <w:lang w:val="kk-KZ"/>
    </w:rPr>
  </w:style>
  <w:style w:type="paragraph" w:customStyle="1" w:styleId="Style12">
    <w:name w:val="Style12"/>
    <w:basedOn w:val="a"/>
    <w:uiPriority w:val="99"/>
    <w:rsid w:val="006B2198"/>
    <w:rPr>
      <w:sz w:val="24"/>
      <w:szCs w:val="24"/>
      <w:lang w:val="kk-KZ"/>
    </w:rPr>
  </w:style>
  <w:style w:type="character" w:customStyle="1" w:styleId="FontStyle16">
    <w:name w:val="Font Style16"/>
    <w:basedOn w:val="a0"/>
    <w:uiPriority w:val="99"/>
    <w:rsid w:val="006B2198"/>
    <w:rPr>
      <w:rFonts w:ascii="Times New Roman" w:hAnsi="Times New Roman" w:cs="Times New Roman" w:hint="default"/>
      <w:b/>
      <w:bCs/>
      <w:sz w:val="20"/>
      <w:szCs w:val="20"/>
    </w:rPr>
  </w:style>
  <w:style w:type="character" w:customStyle="1" w:styleId="FontStyle18">
    <w:name w:val="Font Style18"/>
    <w:basedOn w:val="a0"/>
    <w:uiPriority w:val="99"/>
    <w:rsid w:val="006B2198"/>
    <w:rPr>
      <w:rFonts w:ascii="Times New Roman" w:hAnsi="Times New Roman" w:cs="Times New Roman" w:hint="default"/>
      <w:b/>
      <w:bCs/>
      <w:sz w:val="14"/>
      <w:szCs w:val="14"/>
    </w:rPr>
  </w:style>
  <w:style w:type="character" w:customStyle="1" w:styleId="FontStyle20">
    <w:name w:val="Font Style20"/>
    <w:basedOn w:val="a0"/>
    <w:uiPriority w:val="99"/>
    <w:rsid w:val="006B2198"/>
    <w:rPr>
      <w:rFonts w:ascii="Garamond" w:hAnsi="Garamond" w:cs="Garamond" w:hint="default"/>
      <w:b/>
      <w:bCs/>
      <w:sz w:val="20"/>
      <w:szCs w:val="20"/>
    </w:rPr>
  </w:style>
  <w:style w:type="character" w:customStyle="1" w:styleId="FontStyle22">
    <w:name w:val="Font Style22"/>
    <w:basedOn w:val="a0"/>
    <w:uiPriority w:val="99"/>
    <w:rsid w:val="006B2198"/>
    <w:rPr>
      <w:rFonts w:ascii="Times New Roman" w:hAnsi="Times New Roman" w:cs="Times New Roman" w:hint="default"/>
      <w:b/>
      <w:bCs/>
      <w:sz w:val="16"/>
      <w:szCs w:val="16"/>
    </w:rPr>
  </w:style>
  <w:style w:type="character" w:customStyle="1" w:styleId="FontStyle24">
    <w:name w:val="Font Style24"/>
    <w:basedOn w:val="a0"/>
    <w:uiPriority w:val="99"/>
    <w:rsid w:val="006B2198"/>
    <w:rPr>
      <w:rFonts w:ascii="Times New Roman" w:hAnsi="Times New Roman" w:cs="Times New Roman" w:hint="default"/>
      <w:b/>
      <w:bCs/>
      <w:sz w:val="14"/>
      <w:szCs w:val="14"/>
    </w:rPr>
  </w:style>
  <w:style w:type="character" w:customStyle="1" w:styleId="60">
    <w:name w:val="Заголовок 6 Знак"/>
    <w:basedOn w:val="a0"/>
    <w:link w:val="6"/>
    <w:rsid w:val="00580A7B"/>
    <w:rPr>
      <w:rFonts w:ascii="Times New Roman KK EK" w:eastAsia="Times New Roman" w:hAnsi="Times New Roman KK EK" w:cs="Times New Roman"/>
      <w:snapToGrid w:val="0"/>
      <w:sz w:val="28"/>
      <w:szCs w:val="20"/>
      <w:lang w:val="kk-KZ" w:eastAsia="ru-RU"/>
    </w:rPr>
  </w:style>
  <w:style w:type="character" w:customStyle="1" w:styleId="80">
    <w:name w:val="Заголовок 8 Знак"/>
    <w:basedOn w:val="a0"/>
    <w:link w:val="8"/>
    <w:rsid w:val="00580A7B"/>
    <w:rPr>
      <w:rFonts w:ascii="Times New Roman KK EK" w:eastAsia="Times New Roman" w:hAnsi="Times New Roman KK EK" w:cs="Times New Roman"/>
      <w:b/>
      <w:sz w:val="24"/>
      <w:szCs w:val="24"/>
      <w:lang w:eastAsia="ru-RU"/>
    </w:rPr>
  </w:style>
  <w:style w:type="character" w:customStyle="1" w:styleId="90">
    <w:name w:val="Заголовок 9 Знак"/>
    <w:basedOn w:val="a0"/>
    <w:link w:val="9"/>
    <w:rsid w:val="00580A7B"/>
    <w:rPr>
      <w:rFonts w:ascii="Times New Roman" w:eastAsia="Times New Roman" w:hAnsi="Times New Roman" w:cs="Times New Roman"/>
      <w:b/>
      <w:color w:val="000000"/>
      <w:sz w:val="24"/>
      <w:szCs w:val="24"/>
      <w:shd w:val="clear" w:color="auto" w:fill="FFFFFF"/>
      <w:lang w:eastAsia="ru-RU"/>
    </w:rPr>
  </w:style>
  <w:style w:type="numbering" w:customStyle="1" w:styleId="13">
    <w:name w:val="Нет списка1"/>
    <w:next w:val="a2"/>
    <w:uiPriority w:val="99"/>
    <w:semiHidden/>
    <w:unhideWhenUsed/>
    <w:rsid w:val="00580A7B"/>
  </w:style>
  <w:style w:type="numbering" w:customStyle="1" w:styleId="110">
    <w:name w:val="Нет списка11"/>
    <w:next w:val="a2"/>
    <w:uiPriority w:val="99"/>
    <w:semiHidden/>
    <w:unhideWhenUsed/>
    <w:rsid w:val="00580A7B"/>
  </w:style>
  <w:style w:type="paragraph" w:styleId="33">
    <w:name w:val="Body Text Indent 3"/>
    <w:basedOn w:val="a"/>
    <w:link w:val="34"/>
    <w:rsid w:val="00580A7B"/>
    <w:pPr>
      <w:widowControl/>
      <w:autoSpaceDE/>
      <w:autoSpaceDN/>
      <w:adjustRightInd/>
      <w:ind w:firstLine="360"/>
      <w:jc w:val="both"/>
    </w:pPr>
    <w:rPr>
      <w:sz w:val="28"/>
      <w:szCs w:val="28"/>
      <w:lang w:val="kk-KZ"/>
    </w:rPr>
  </w:style>
  <w:style w:type="character" w:customStyle="1" w:styleId="34">
    <w:name w:val="Основной текст с отступом 3 Знак"/>
    <w:basedOn w:val="a0"/>
    <w:link w:val="33"/>
    <w:rsid w:val="00580A7B"/>
    <w:rPr>
      <w:rFonts w:ascii="Times New Roman" w:eastAsia="Times New Roman" w:hAnsi="Times New Roman" w:cs="Times New Roman"/>
      <w:sz w:val="28"/>
      <w:szCs w:val="28"/>
      <w:lang w:val="kk-KZ" w:eastAsia="ru-RU"/>
    </w:rPr>
  </w:style>
  <w:style w:type="character" w:styleId="afb">
    <w:name w:val="FollowedHyperlink"/>
    <w:rsid w:val="00580A7B"/>
    <w:rPr>
      <w:color w:val="800080"/>
      <w:u w:val="single"/>
    </w:rPr>
  </w:style>
  <w:style w:type="character" w:customStyle="1" w:styleId="s1">
    <w:name w:val="s1"/>
    <w:rsid w:val="00580A7B"/>
    <w:rPr>
      <w:rFonts w:ascii="Times New Roman" w:hAnsi="Times New Roman" w:cs="Times New Roman" w:hint="default"/>
      <w:b/>
      <w:bCs/>
      <w:i w:val="0"/>
      <w:iCs w:val="0"/>
      <w:strike w:val="0"/>
      <w:dstrike w:val="0"/>
      <w:color w:val="000000"/>
      <w:sz w:val="20"/>
      <w:szCs w:val="20"/>
      <w:u w:val="none"/>
      <w:effect w:val="none"/>
    </w:rPr>
  </w:style>
  <w:style w:type="paragraph" w:styleId="afc">
    <w:name w:val="Block Text"/>
    <w:basedOn w:val="a"/>
    <w:rsid w:val="00580A7B"/>
    <w:pPr>
      <w:widowControl/>
      <w:autoSpaceDE/>
      <w:autoSpaceDN/>
      <w:adjustRightInd/>
      <w:spacing w:line="480" w:lineRule="auto"/>
      <w:ind w:left="357" w:right="355"/>
    </w:pPr>
    <w:rPr>
      <w:sz w:val="24"/>
      <w:szCs w:val="24"/>
    </w:rPr>
  </w:style>
  <w:style w:type="paragraph" w:customStyle="1" w:styleId="z">
    <w:name w:val="z"/>
    <w:basedOn w:val="a"/>
    <w:rsid w:val="00580A7B"/>
    <w:pPr>
      <w:widowControl/>
      <w:autoSpaceDE/>
      <w:autoSpaceDN/>
      <w:adjustRightInd/>
      <w:spacing w:before="100" w:beforeAutospacing="1" w:after="100" w:afterAutospacing="1"/>
    </w:pPr>
    <w:rPr>
      <w:sz w:val="24"/>
      <w:szCs w:val="24"/>
    </w:rPr>
  </w:style>
  <w:style w:type="character" w:styleId="afd">
    <w:name w:val="Strong"/>
    <w:uiPriority w:val="22"/>
    <w:qFormat/>
    <w:rsid w:val="00580A7B"/>
    <w:rPr>
      <w:b/>
      <w:bCs/>
    </w:rPr>
  </w:style>
  <w:style w:type="character" w:customStyle="1" w:styleId="review-h5">
    <w:name w:val="review-h5"/>
    <w:basedOn w:val="a0"/>
    <w:rsid w:val="00580A7B"/>
  </w:style>
  <w:style w:type="paragraph" w:customStyle="1" w:styleId="content">
    <w:name w:val="content"/>
    <w:basedOn w:val="a"/>
    <w:rsid w:val="00580A7B"/>
    <w:pPr>
      <w:widowControl/>
      <w:autoSpaceDE/>
      <w:autoSpaceDN/>
      <w:adjustRightInd/>
      <w:spacing w:before="100" w:beforeAutospacing="1" w:after="100" w:afterAutospacing="1"/>
    </w:pPr>
    <w:rPr>
      <w:sz w:val="24"/>
      <w:szCs w:val="24"/>
    </w:rPr>
  </w:style>
  <w:style w:type="paragraph" w:customStyle="1" w:styleId="r">
    <w:name w:val="r"/>
    <w:basedOn w:val="a"/>
    <w:rsid w:val="00580A7B"/>
    <w:pPr>
      <w:widowControl/>
      <w:autoSpaceDE/>
      <w:autoSpaceDN/>
      <w:adjustRightInd/>
      <w:spacing w:before="100" w:beforeAutospacing="1" w:after="100" w:afterAutospacing="1"/>
    </w:pPr>
    <w:rPr>
      <w:sz w:val="24"/>
      <w:szCs w:val="24"/>
    </w:rPr>
  </w:style>
  <w:style w:type="paragraph" w:customStyle="1" w:styleId="afe">
    <w:name w:val="a"/>
    <w:basedOn w:val="a"/>
    <w:rsid w:val="00580A7B"/>
    <w:pPr>
      <w:widowControl/>
      <w:autoSpaceDE/>
      <w:autoSpaceDN/>
      <w:adjustRightInd/>
      <w:spacing w:before="100" w:beforeAutospacing="1" w:after="100" w:afterAutospacing="1"/>
    </w:pPr>
    <w:rPr>
      <w:sz w:val="24"/>
      <w:szCs w:val="24"/>
    </w:rPr>
  </w:style>
  <w:style w:type="paragraph" w:customStyle="1" w:styleId="text">
    <w:name w:val="text"/>
    <w:basedOn w:val="a"/>
    <w:rsid w:val="00580A7B"/>
    <w:pPr>
      <w:widowControl/>
      <w:autoSpaceDE/>
      <w:autoSpaceDN/>
      <w:adjustRightInd/>
      <w:spacing w:before="100" w:beforeAutospacing="1" w:after="100" w:afterAutospacing="1"/>
    </w:pPr>
    <w:rPr>
      <w:sz w:val="24"/>
      <w:szCs w:val="24"/>
    </w:rPr>
  </w:style>
  <w:style w:type="paragraph" w:customStyle="1" w:styleId="bl2title">
    <w:name w:val="bl2_title"/>
    <w:basedOn w:val="a"/>
    <w:rsid w:val="00580A7B"/>
    <w:pPr>
      <w:widowControl/>
      <w:autoSpaceDE/>
      <w:autoSpaceDN/>
      <w:adjustRightInd/>
      <w:spacing w:before="100" w:beforeAutospacing="1" w:after="100" w:afterAutospacing="1"/>
    </w:pPr>
    <w:rPr>
      <w:sz w:val="24"/>
      <w:szCs w:val="24"/>
    </w:rPr>
  </w:style>
  <w:style w:type="paragraph" w:styleId="z-">
    <w:name w:val="HTML Top of Form"/>
    <w:basedOn w:val="a"/>
    <w:next w:val="a"/>
    <w:link w:val="z-0"/>
    <w:hidden/>
    <w:rsid w:val="00580A7B"/>
    <w:pPr>
      <w:widowControl/>
      <w:pBdr>
        <w:bottom w:val="single" w:sz="6" w:space="1" w:color="auto"/>
      </w:pBdr>
      <w:autoSpaceDE/>
      <w:autoSpaceDN/>
      <w:adjustRightInd/>
      <w:jc w:val="center"/>
    </w:pPr>
    <w:rPr>
      <w:rFonts w:ascii="Arial" w:hAnsi="Arial" w:cs="Arial"/>
      <w:vanish/>
      <w:sz w:val="16"/>
      <w:szCs w:val="16"/>
    </w:rPr>
  </w:style>
  <w:style w:type="character" w:customStyle="1" w:styleId="z-0">
    <w:name w:val="z-Начало формы Знак"/>
    <w:basedOn w:val="a0"/>
    <w:link w:val="z-"/>
    <w:rsid w:val="00580A7B"/>
    <w:rPr>
      <w:rFonts w:ascii="Arial" w:eastAsia="Times New Roman" w:hAnsi="Arial" w:cs="Arial"/>
      <w:vanish/>
      <w:sz w:val="16"/>
      <w:szCs w:val="16"/>
      <w:lang w:eastAsia="ru-RU"/>
    </w:rPr>
  </w:style>
  <w:style w:type="character" w:customStyle="1" w:styleId="copy">
    <w:name w:val="copy"/>
    <w:basedOn w:val="a0"/>
    <w:rsid w:val="00580A7B"/>
  </w:style>
  <w:style w:type="paragraph" w:customStyle="1" w:styleId="copy1">
    <w:name w:val="copy1"/>
    <w:basedOn w:val="a"/>
    <w:rsid w:val="00580A7B"/>
    <w:pPr>
      <w:widowControl/>
      <w:autoSpaceDE/>
      <w:autoSpaceDN/>
      <w:adjustRightInd/>
      <w:spacing w:before="100" w:beforeAutospacing="1" w:after="100" w:afterAutospacing="1"/>
    </w:pPr>
    <w:rPr>
      <w:sz w:val="24"/>
      <w:szCs w:val="24"/>
    </w:rPr>
  </w:style>
  <w:style w:type="paragraph" w:styleId="z-1">
    <w:name w:val="HTML Bottom of Form"/>
    <w:basedOn w:val="a"/>
    <w:next w:val="a"/>
    <w:link w:val="z-2"/>
    <w:hidden/>
    <w:rsid w:val="00580A7B"/>
    <w:pPr>
      <w:widowControl/>
      <w:pBdr>
        <w:top w:val="single" w:sz="6" w:space="1" w:color="auto"/>
      </w:pBdr>
      <w:autoSpaceDE/>
      <w:autoSpaceDN/>
      <w:adjustRightInd/>
      <w:jc w:val="center"/>
    </w:pPr>
    <w:rPr>
      <w:rFonts w:ascii="Arial" w:hAnsi="Arial" w:cs="Arial"/>
      <w:vanish/>
      <w:sz w:val="16"/>
      <w:szCs w:val="16"/>
    </w:rPr>
  </w:style>
  <w:style w:type="character" w:customStyle="1" w:styleId="z-2">
    <w:name w:val="z-Конец формы Знак"/>
    <w:basedOn w:val="a0"/>
    <w:link w:val="z-1"/>
    <w:rsid w:val="00580A7B"/>
    <w:rPr>
      <w:rFonts w:ascii="Arial" w:eastAsia="Times New Roman" w:hAnsi="Arial" w:cs="Arial"/>
      <w:vanish/>
      <w:sz w:val="16"/>
      <w:szCs w:val="16"/>
      <w:lang w:eastAsia="ru-RU"/>
    </w:rPr>
  </w:style>
  <w:style w:type="character" w:customStyle="1" w:styleId="comtime">
    <w:name w:val="com_time"/>
    <w:basedOn w:val="a0"/>
    <w:rsid w:val="00580A7B"/>
  </w:style>
  <w:style w:type="character" w:customStyle="1" w:styleId="bl2title1">
    <w:name w:val="bl2_title1"/>
    <w:basedOn w:val="a0"/>
    <w:rsid w:val="00580A7B"/>
  </w:style>
  <w:style w:type="character" w:customStyle="1" w:styleId="calyear-month">
    <w:name w:val="cal_year-month"/>
    <w:basedOn w:val="a0"/>
    <w:rsid w:val="00580A7B"/>
  </w:style>
  <w:style w:type="character" w:customStyle="1" w:styleId="calday">
    <w:name w:val="cal_day"/>
    <w:basedOn w:val="a0"/>
    <w:rsid w:val="00580A7B"/>
  </w:style>
  <w:style w:type="character" w:customStyle="1" w:styleId="ttl">
    <w:name w:val="ttl"/>
    <w:basedOn w:val="a0"/>
    <w:rsid w:val="00580A7B"/>
  </w:style>
  <w:style w:type="paragraph" w:styleId="HTML">
    <w:name w:val="HTML Preformatted"/>
    <w:basedOn w:val="a"/>
    <w:link w:val="HTML0"/>
    <w:unhideWhenUsed/>
    <w:rsid w:val="00580A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580A7B"/>
    <w:rPr>
      <w:rFonts w:ascii="Courier New" w:eastAsia="Times New Roman" w:hAnsi="Courier New" w:cs="Courier New"/>
      <w:sz w:val="20"/>
      <w:szCs w:val="20"/>
      <w:lang w:eastAsia="ru-RU"/>
    </w:rPr>
  </w:style>
  <w:style w:type="paragraph" w:customStyle="1" w:styleId="aff">
    <w:name w:val="Знак"/>
    <w:basedOn w:val="a"/>
    <w:autoRedefine/>
    <w:rsid w:val="00580A7B"/>
    <w:pPr>
      <w:widowControl/>
      <w:autoSpaceDE/>
      <w:autoSpaceDN/>
      <w:adjustRightInd/>
      <w:spacing w:after="160" w:line="240" w:lineRule="exact"/>
    </w:pPr>
    <w:rPr>
      <w:rFonts w:eastAsia="SimSun"/>
      <w:b/>
      <w:sz w:val="28"/>
      <w:szCs w:val="24"/>
      <w:lang w:val="en-US" w:eastAsia="en-US"/>
    </w:rPr>
  </w:style>
  <w:style w:type="paragraph" w:customStyle="1" w:styleId="book">
    <w:name w:val="book"/>
    <w:basedOn w:val="a"/>
    <w:rsid w:val="00580A7B"/>
    <w:pPr>
      <w:widowControl/>
      <w:autoSpaceDE/>
      <w:autoSpaceDN/>
      <w:adjustRightInd/>
      <w:spacing w:before="100" w:beforeAutospacing="1" w:after="100" w:afterAutospacing="1"/>
    </w:pPr>
    <w:rPr>
      <w:sz w:val="24"/>
      <w:szCs w:val="24"/>
    </w:rPr>
  </w:style>
  <w:style w:type="character" w:customStyle="1" w:styleId="submitted">
    <w:name w:val="submitted"/>
    <w:basedOn w:val="a0"/>
    <w:rsid w:val="00580A7B"/>
  </w:style>
  <w:style w:type="paragraph" w:customStyle="1" w:styleId="a10">
    <w:name w:val="a1"/>
    <w:basedOn w:val="a"/>
    <w:rsid w:val="00580A7B"/>
    <w:pPr>
      <w:widowControl/>
      <w:autoSpaceDE/>
      <w:autoSpaceDN/>
      <w:adjustRightInd/>
      <w:spacing w:before="100" w:beforeAutospacing="1" w:after="100" w:afterAutospacing="1"/>
    </w:pPr>
    <w:rPr>
      <w:sz w:val="24"/>
      <w:szCs w:val="24"/>
    </w:rPr>
  </w:style>
  <w:style w:type="paragraph" w:customStyle="1" w:styleId="a60">
    <w:name w:val="a6"/>
    <w:basedOn w:val="a"/>
    <w:rsid w:val="00580A7B"/>
    <w:pPr>
      <w:widowControl/>
      <w:autoSpaceDE/>
      <w:autoSpaceDN/>
      <w:adjustRightInd/>
      <w:spacing w:before="100" w:beforeAutospacing="1" w:after="100" w:afterAutospacing="1"/>
    </w:pPr>
    <w:rPr>
      <w:sz w:val="24"/>
      <w:szCs w:val="24"/>
    </w:rPr>
  </w:style>
  <w:style w:type="paragraph" w:customStyle="1" w:styleId="aa0">
    <w:name w:val="aa"/>
    <w:basedOn w:val="a"/>
    <w:rsid w:val="00580A7B"/>
    <w:pPr>
      <w:widowControl/>
      <w:autoSpaceDE/>
      <w:autoSpaceDN/>
      <w:adjustRightInd/>
      <w:spacing w:before="100" w:beforeAutospacing="1" w:after="100" w:afterAutospacing="1"/>
    </w:pPr>
    <w:rPr>
      <w:sz w:val="24"/>
      <w:szCs w:val="24"/>
    </w:rPr>
  </w:style>
  <w:style w:type="paragraph" w:customStyle="1" w:styleId="a90">
    <w:name w:val="a9"/>
    <w:basedOn w:val="a"/>
    <w:rsid w:val="00580A7B"/>
    <w:pPr>
      <w:widowControl/>
      <w:autoSpaceDE/>
      <w:autoSpaceDN/>
      <w:adjustRightInd/>
      <w:spacing w:before="100" w:beforeAutospacing="1" w:after="100" w:afterAutospacing="1"/>
    </w:pPr>
    <w:rPr>
      <w:sz w:val="24"/>
      <w:szCs w:val="24"/>
    </w:rPr>
  </w:style>
  <w:style w:type="paragraph" w:customStyle="1" w:styleId="a50">
    <w:name w:val="a5"/>
    <w:basedOn w:val="a"/>
    <w:rsid w:val="00580A7B"/>
    <w:pPr>
      <w:widowControl/>
      <w:autoSpaceDE/>
      <w:autoSpaceDN/>
      <w:adjustRightInd/>
      <w:spacing w:before="100" w:beforeAutospacing="1" w:after="100" w:afterAutospacing="1"/>
    </w:pPr>
    <w:rPr>
      <w:sz w:val="24"/>
      <w:szCs w:val="24"/>
    </w:rPr>
  </w:style>
  <w:style w:type="paragraph" w:customStyle="1" w:styleId="a40">
    <w:name w:val="a4"/>
    <w:basedOn w:val="a"/>
    <w:rsid w:val="00580A7B"/>
    <w:pPr>
      <w:widowControl/>
      <w:autoSpaceDE/>
      <w:autoSpaceDN/>
      <w:adjustRightInd/>
      <w:spacing w:before="100" w:beforeAutospacing="1" w:after="100" w:afterAutospacing="1"/>
    </w:pPr>
    <w:rPr>
      <w:sz w:val="24"/>
      <w:szCs w:val="24"/>
    </w:rPr>
  </w:style>
  <w:style w:type="character" w:customStyle="1" w:styleId="s0">
    <w:name w:val="s0"/>
    <w:rsid w:val="00580A7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3">
    <w:name w:val="s3"/>
    <w:rsid w:val="00580A7B"/>
    <w:rPr>
      <w:rFonts w:ascii="Times New Roman" w:hAnsi="Times New Roman" w:cs="Times New Roman" w:hint="default"/>
      <w:b w:val="0"/>
      <w:bCs w:val="0"/>
      <w:i/>
      <w:iCs/>
      <w:strike w:val="0"/>
      <w:dstrike w:val="0"/>
      <w:vanish/>
      <w:webHidden w:val="0"/>
      <w:color w:val="FF0000"/>
      <w:sz w:val="24"/>
      <w:szCs w:val="24"/>
      <w:u w:val="none"/>
      <w:effect w:val="none"/>
      <w:specVanish w:val="0"/>
    </w:rPr>
  </w:style>
  <w:style w:type="paragraph" w:customStyle="1" w:styleId="aff0">
    <w:name w:val="Основной"/>
    <w:rsid w:val="00580A7B"/>
    <w:pPr>
      <w:autoSpaceDE w:val="0"/>
      <w:autoSpaceDN w:val="0"/>
      <w:adjustRightInd w:val="0"/>
      <w:spacing w:after="0" w:line="208" w:lineRule="atLeast"/>
      <w:ind w:firstLine="283"/>
      <w:jc w:val="both"/>
    </w:pPr>
    <w:rPr>
      <w:rFonts w:ascii="Arial" w:eastAsia="Times New Roman" w:hAnsi="Arial" w:cs="Arial"/>
      <w:color w:val="000000"/>
      <w:sz w:val="17"/>
      <w:szCs w:val="17"/>
      <w:lang w:eastAsia="ru-RU"/>
    </w:rPr>
  </w:style>
  <w:style w:type="character" w:customStyle="1" w:styleId="23">
    <w:name w:val="Обычный (веб) Знак2"/>
    <w:aliases w:val="Обычный (Web) Знак,Обычный (веб) Знак1 Знак,Обычный (веб) Знак Знак1 Знак, Знак Знак1 Знак Знак1,Обычный (веб) Знак Знак Знак Знак1, Знак Знак Знак Знак Знак1, Знак Знак1 Знак Знак Знак,Обычный (веб) Знак Знак Знак Знак Знак"/>
    <w:link w:val="af1"/>
    <w:rsid w:val="00580A7B"/>
    <w:rPr>
      <w:rFonts w:ascii="Times New Roman" w:eastAsia="Times New Roman" w:hAnsi="Times New Roman" w:cs="Times New Roman"/>
      <w:sz w:val="24"/>
      <w:szCs w:val="24"/>
      <w:lang w:eastAsia="ru-RU"/>
    </w:rPr>
  </w:style>
  <w:style w:type="paragraph" w:customStyle="1" w:styleId="main">
    <w:name w:val="main"/>
    <w:basedOn w:val="a"/>
    <w:rsid w:val="00580A7B"/>
    <w:pPr>
      <w:widowControl/>
      <w:autoSpaceDE/>
      <w:autoSpaceDN/>
      <w:adjustRightInd/>
      <w:spacing w:before="100" w:beforeAutospacing="1" w:after="100" w:afterAutospacing="1"/>
    </w:pPr>
    <w:rPr>
      <w:sz w:val="25"/>
      <w:szCs w:val="25"/>
    </w:rPr>
  </w:style>
  <w:style w:type="character" w:customStyle="1" w:styleId="editsection">
    <w:name w:val="editsection"/>
    <w:basedOn w:val="a0"/>
    <w:rsid w:val="00580A7B"/>
  </w:style>
  <w:style w:type="character" w:customStyle="1" w:styleId="mw-headline">
    <w:name w:val="mw-headline"/>
    <w:basedOn w:val="a0"/>
    <w:rsid w:val="00580A7B"/>
  </w:style>
  <w:style w:type="paragraph" w:customStyle="1" w:styleId="stfc">
    <w:name w:val="stfc"/>
    <w:basedOn w:val="a"/>
    <w:rsid w:val="00580A7B"/>
    <w:pPr>
      <w:widowControl/>
      <w:autoSpaceDE/>
      <w:autoSpaceDN/>
      <w:adjustRightInd/>
      <w:spacing w:before="100" w:beforeAutospacing="1" w:after="100" w:afterAutospacing="1"/>
    </w:pPr>
    <w:rPr>
      <w:sz w:val="24"/>
      <w:szCs w:val="24"/>
    </w:rPr>
  </w:style>
  <w:style w:type="paragraph" w:customStyle="1" w:styleId="stf">
    <w:name w:val="stf"/>
    <w:basedOn w:val="a"/>
    <w:rsid w:val="00580A7B"/>
    <w:pPr>
      <w:widowControl/>
      <w:autoSpaceDE/>
      <w:autoSpaceDN/>
      <w:adjustRightInd/>
      <w:spacing w:before="100" w:beforeAutospacing="1" w:after="100" w:afterAutospacing="1"/>
    </w:pPr>
    <w:rPr>
      <w:sz w:val="24"/>
      <w:szCs w:val="24"/>
    </w:rPr>
  </w:style>
  <w:style w:type="numbering" w:customStyle="1" w:styleId="111">
    <w:name w:val="Нет списка111"/>
    <w:next w:val="a2"/>
    <w:semiHidden/>
    <w:rsid w:val="00580A7B"/>
  </w:style>
  <w:style w:type="paragraph" w:customStyle="1" w:styleId="14">
    <w:name w:val="1"/>
    <w:basedOn w:val="a"/>
    <w:autoRedefine/>
    <w:rsid w:val="00580A7B"/>
    <w:pPr>
      <w:widowControl/>
      <w:autoSpaceDE/>
      <w:autoSpaceDN/>
      <w:adjustRightInd/>
      <w:spacing w:after="160" w:line="240" w:lineRule="exact"/>
    </w:pPr>
    <w:rPr>
      <w:rFonts w:eastAsia="SimSun"/>
      <w:b/>
      <w:sz w:val="28"/>
      <w:szCs w:val="24"/>
      <w:lang w:val="en-US" w:eastAsia="en-US"/>
    </w:rPr>
  </w:style>
  <w:style w:type="table" w:styleId="26">
    <w:name w:val="Table Classic 2"/>
    <w:basedOn w:val="a1"/>
    <w:rsid w:val="00580A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1">
    <w:name w:val="Table Contemporary"/>
    <w:basedOn w:val="a1"/>
    <w:rsid w:val="00580A7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2">
    <w:name w:val="line number"/>
    <w:basedOn w:val="a0"/>
    <w:rsid w:val="00580A7B"/>
  </w:style>
  <w:style w:type="numbering" w:customStyle="1" w:styleId="27">
    <w:name w:val="Нет списка2"/>
    <w:next w:val="a2"/>
    <w:uiPriority w:val="99"/>
    <w:semiHidden/>
    <w:unhideWhenUsed/>
    <w:rsid w:val="00580A7B"/>
  </w:style>
  <w:style w:type="table" w:customStyle="1" w:styleId="15">
    <w:name w:val="Сетка таблицы1"/>
    <w:basedOn w:val="a1"/>
    <w:next w:val="af0"/>
    <w:rsid w:val="00580A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580A7B"/>
  </w:style>
  <w:style w:type="table" w:customStyle="1" w:styleId="28">
    <w:name w:val="Сетка таблицы2"/>
    <w:basedOn w:val="a1"/>
    <w:next w:val="af0"/>
    <w:rsid w:val="00580A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evpart">
    <w:name w:val="prevpart"/>
    <w:basedOn w:val="a0"/>
    <w:rsid w:val="00580A7B"/>
  </w:style>
  <w:style w:type="character" w:customStyle="1" w:styleId="-">
    <w:name w:val="опред-е"/>
    <w:rsid w:val="00580A7B"/>
    <w:rPr>
      <w:b/>
      <w:bCs/>
    </w:rPr>
  </w:style>
  <w:style w:type="table" w:styleId="16">
    <w:name w:val="Table Grid 1"/>
    <w:basedOn w:val="a1"/>
    <w:rsid w:val="00580A7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
    <w:name w:val="Default"/>
    <w:rsid w:val="00580A7B"/>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3">
    <w:name w:val="А"/>
    <w:basedOn w:val="a"/>
    <w:rsid w:val="00580A7B"/>
    <w:pPr>
      <w:widowControl/>
      <w:spacing w:line="360" w:lineRule="auto"/>
      <w:ind w:firstLine="720"/>
      <w:jc w:val="both"/>
    </w:pPr>
    <w:rPr>
      <w:bCs/>
      <w:caps/>
      <w:color w:val="000000"/>
      <w:sz w:val="28"/>
      <w:szCs w:val="28"/>
    </w:rPr>
  </w:style>
  <w:style w:type="paragraph" w:customStyle="1" w:styleId="17">
    <w:name w:val="Абзац списка1"/>
    <w:basedOn w:val="a"/>
    <w:rsid w:val="00580A7B"/>
    <w:pPr>
      <w:widowControl/>
      <w:autoSpaceDE/>
      <w:autoSpaceDN/>
      <w:adjustRightInd/>
      <w:spacing w:after="200" w:line="276" w:lineRule="auto"/>
      <w:ind w:left="720"/>
      <w:contextualSpacing/>
    </w:pPr>
    <w:rPr>
      <w:rFonts w:ascii="Calibri" w:hAnsi="Calibri"/>
      <w:sz w:val="22"/>
      <w:szCs w:val="22"/>
    </w:rPr>
  </w:style>
  <w:style w:type="character" w:customStyle="1" w:styleId="nextpart">
    <w:name w:val="nextpart"/>
    <w:basedOn w:val="a0"/>
    <w:rsid w:val="00580A7B"/>
  </w:style>
  <w:style w:type="paragraph" w:customStyle="1" w:styleId="aff4">
    <w:name w:val="Содержимое таблицы"/>
    <w:basedOn w:val="a"/>
    <w:rsid w:val="0014794D"/>
    <w:pPr>
      <w:suppressLineNumbers/>
      <w:suppressAutoHyphens/>
      <w:autoSpaceDE/>
      <w:autoSpaceDN/>
      <w:adjustRightInd/>
    </w:pPr>
    <w:rPr>
      <w:rFonts w:eastAsia="Lucida Sans Unicode"/>
      <w:kern w:val="1"/>
      <w:sz w:val="24"/>
      <w:szCs w:val="24"/>
    </w:rPr>
  </w:style>
  <w:style w:type="character" w:customStyle="1" w:styleId="aff5">
    <w:name w:val="Основной текст_"/>
    <w:link w:val="29"/>
    <w:rsid w:val="000C0655"/>
    <w:rPr>
      <w:shd w:val="clear" w:color="auto" w:fill="FFFFFF"/>
    </w:rPr>
  </w:style>
  <w:style w:type="paragraph" w:customStyle="1" w:styleId="29">
    <w:name w:val="Основной текст2"/>
    <w:basedOn w:val="a"/>
    <w:link w:val="aff5"/>
    <w:rsid w:val="000C0655"/>
    <w:pPr>
      <w:shd w:val="clear" w:color="auto" w:fill="FFFFFF"/>
      <w:autoSpaceDE/>
      <w:autoSpaceDN/>
      <w:adjustRightInd/>
      <w:spacing w:before="300" w:line="274" w:lineRule="exact"/>
      <w:jc w:val="both"/>
    </w:pPr>
    <w:rPr>
      <w:rFonts w:asciiTheme="minorHAnsi" w:eastAsiaTheme="minorHAnsi" w:hAnsiTheme="minorHAnsi" w:cstheme="minorBidi"/>
      <w:sz w:val="22"/>
      <w:szCs w:val="22"/>
      <w:lang w:eastAsia="en-US"/>
    </w:rPr>
  </w:style>
  <w:style w:type="character" w:customStyle="1" w:styleId="85pt">
    <w:name w:val="Основной текст + 8;5 pt"/>
    <w:rsid w:val="000C0655"/>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3228436">
      <w:bodyDiv w:val="1"/>
      <w:marLeft w:val="0"/>
      <w:marRight w:val="0"/>
      <w:marTop w:val="0"/>
      <w:marBottom w:val="0"/>
      <w:divBdr>
        <w:top w:val="none" w:sz="0" w:space="0" w:color="auto"/>
        <w:left w:val="none" w:sz="0" w:space="0" w:color="auto"/>
        <w:bottom w:val="none" w:sz="0" w:space="0" w:color="auto"/>
        <w:right w:val="none" w:sz="0" w:space="0" w:color="auto"/>
      </w:divBdr>
    </w:div>
    <w:div w:id="363868333">
      <w:bodyDiv w:val="1"/>
      <w:marLeft w:val="0"/>
      <w:marRight w:val="0"/>
      <w:marTop w:val="0"/>
      <w:marBottom w:val="0"/>
      <w:divBdr>
        <w:top w:val="none" w:sz="0" w:space="0" w:color="auto"/>
        <w:left w:val="none" w:sz="0" w:space="0" w:color="auto"/>
        <w:bottom w:val="none" w:sz="0" w:space="0" w:color="auto"/>
        <w:right w:val="none" w:sz="0" w:space="0" w:color="auto"/>
      </w:divBdr>
    </w:div>
    <w:div w:id="927427750">
      <w:bodyDiv w:val="1"/>
      <w:marLeft w:val="0"/>
      <w:marRight w:val="0"/>
      <w:marTop w:val="0"/>
      <w:marBottom w:val="0"/>
      <w:divBdr>
        <w:top w:val="none" w:sz="0" w:space="0" w:color="auto"/>
        <w:left w:val="none" w:sz="0" w:space="0" w:color="auto"/>
        <w:bottom w:val="none" w:sz="0" w:space="0" w:color="auto"/>
        <w:right w:val="none" w:sz="0" w:space="0" w:color="auto"/>
      </w:divBdr>
    </w:div>
    <w:div w:id="1535119987">
      <w:bodyDiv w:val="1"/>
      <w:marLeft w:val="0"/>
      <w:marRight w:val="0"/>
      <w:marTop w:val="0"/>
      <w:marBottom w:val="0"/>
      <w:divBdr>
        <w:top w:val="none" w:sz="0" w:space="0" w:color="auto"/>
        <w:left w:val="none" w:sz="0" w:space="0" w:color="auto"/>
        <w:bottom w:val="none" w:sz="0" w:space="0" w:color="auto"/>
        <w:right w:val="none" w:sz="0" w:space="0" w:color="auto"/>
      </w:divBdr>
    </w:div>
    <w:div w:id="1724863199">
      <w:bodyDiv w:val="1"/>
      <w:marLeft w:val="0"/>
      <w:marRight w:val="0"/>
      <w:marTop w:val="0"/>
      <w:marBottom w:val="0"/>
      <w:divBdr>
        <w:top w:val="none" w:sz="0" w:space="0" w:color="auto"/>
        <w:left w:val="none" w:sz="0" w:space="0" w:color="auto"/>
        <w:bottom w:val="none" w:sz="0" w:space="0" w:color="auto"/>
        <w:right w:val="none" w:sz="0" w:space="0" w:color="auto"/>
      </w:divBdr>
    </w:div>
    <w:div w:id="1746565969">
      <w:bodyDiv w:val="1"/>
      <w:marLeft w:val="0"/>
      <w:marRight w:val="0"/>
      <w:marTop w:val="0"/>
      <w:marBottom w:val="0"/>
      <w:divBdr>
        <w:top w:val="none" w:sz="0" w:space="0" w:color="auto"/>
        <w:left w:val="none" w:sz="0" w:space="0" w:color="auto"/>
        <w:bottom w:val="none" w:sz="0" w:space="0" w:color="auto"/>
        <w:right w:val="none" w:sz="0" w:space="0" w:color="auto"/>
      </w:divBdr>
      <w:divsChild>
        <w:div w:id="1832787986">
          <w:marLeft w:val="0"/>
          <w:marRight w:val="0"/>
          <w:marTop w:val="0"/>
          <w:marBottom w:val="0"/>
          <w:divBdr>
            <w:top w:val="none" w:sz="0" w:space="0" w:color="auto"/>
            <w:left w:val="none" w:sz="0" w:space="0" w:color="auto"/>
            <w:bottom w:val="none" w:sz="0" w:space="0" w:color="auto"/>
            <w:right w:val="none" w:sz="0" w:space="0" w:color="auto"/>
          </w:divBdr>
        </w:div>
      </w:divsChild>
    </w:div>
    <w:div w:id="176699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A%D3%A9%D0%BB%D1%96%D0%BA" TargetMode="External"/><Relationship Id="rId18" Type="http://schemas.openxmlformats.org/officeDocument/2006/relationships/hyperlink" Target="https://kk.wikipedia.org/wiki/%D0%95%D2%A3%D0%B1%D0%B5%D0%BA_%D0%B0%D2%9B%D1%8B" TargetMode="External"/><Relationship Id="rId26" Type="http://schemas.openxmlformats.org/officeDocument/2006/relationships/oleObject" Target="embeddings/oleObject1.bin"/><Relationship Id="rId39" Type="http://schemas.openxmlformats.org/officeDocument/2006/relationships/image" Target="media/image10.wmf"/><Relationship Id="rId21" Type="http://schemas.openxmlformats.org/officeDocument/2006/relationships/hyperlink" Target="https://kk.wikipedia.org/wiki/%D0%9A%D3%99%D1%81%D1%96%D0%BF%D0%BA%D0%B5%D1%80%D0%BB%D1%96%D0%BA" TargetMode="Externa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4.wmf"/><Relationship Id="rId50" Type="http://schemas.openxmlformats.org/officeDocument/2006/relationships/oleObject" Target="embeddings/oleObject13.bin"/><Relationship Id="rId55" Type="http://schemas.openxmlformats.org/officeDocument/2006/relationships/image" Target="media/image18.wmf"/><Relationship Id="rId7" Type="http://schemas.openxmlformats.org/officeDocument/2006/relationships/image" Target="media/image1.jpeg"/><Relationship Id="rId12" Type="http://schemas.openxmlformats.org/officeDocument/2006/relationships/hyperlink" Target="https://kk.wikipedia.org/wiki/%D0%9C%D0%B0%D1%88%D0%B8%D0%BD%D0%B0" TargetMode="External"/><Relationship Id="rId17" Type="http://schemas.openxmlformats.org/officeDocument/2006/relationships/hyperlink" Target="https://kk.wikipedia.org/wiki/%D0%A4%D0%B8%D0%B7%D0%B8%D0%BA%D0%B0" TargetMode="External"/><Relationship Id="rId25" Type="http://schemas.openxmlformats.org/officeDocument/2006/relationships/image" Target="media/image3.png"/><Relationship Id="rId33" Type="http://schemas.openxmlformats.org/officeDocument/2006/relationships/image" Target="media/image7.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k.wikipedia.org/wiki/%D0%98%D0%BD%D1%82%D0%B5%D0%BB%D0%BB%D0%B5%D0%BA%D1%82" TargetMode="External"/><Relationship Id="rId20" Type="http://schemas.openxmlformats.org/officeDocument/2006/relationships/hyperlink" Target="https://kk.wikipedia.org/wiki/%D2%9A%D0%BE%D2%93%D0%B0%D0%BC" TargetMode="External"/><Relationship Id="rId29" Type="http://schemas.openxmlformats.org/officeDocument/2006/relationships/image" Target="media/image5.wmf"/><Relationship Id="rId41" Type="http://schemas.openxmlformats.org/officeDocument/2006/relationships/image" Target="media/image11.wmf"/><Relationship Id="rId54"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9A%D0%B0%D0%BF%D0%B8%D1%82%D0%B0%D0%BB" TargetMode="External"/><Relationship Id="rId24" Type="http://schemas.openxmlformats.org/officeDocument/2006/relationships/hyperlink" Target="https://kk.wikipedia.org/wiki/%D0%91%D0%B8%D0%B7%D0%BD%D0%B5%D1%81" TargetMode="External"/><Relationship Id="rId32" Type="http://schemas.openxmlformats.org/officeDocument/2006/relationships/oleObject" Target="embeddings/oleObject4.bin"/><Relationship Id="rId37" Type="http://schemas.openxmlformats.org/officeDocument/2006/relationships/image" Target="media/image9.wmf"/><Relationship Id="rId40" Type="http://schemas.openxmlformats.org/officeDocument/2006/relationships/oleObject" Target="embeddings/oleObject8.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k.wikipedia.org/wiki/%D0%95%D2%A3%D0%B1%D0%B5%D0%BA" TargetMode="External"/><Relationship Id="rId23" Type="http://schemas.openxmlformats.org/officeDocument/2006/relationships/hyperlink" Target="https://kk.wikipedia.org/w/index.php?title=%D0%9A%D0%BE%D0%BC%D0%BC%D0%B5%D1%80%D1%86%D0%B8%D1%8F&amp;action=edit&amp;redlink=1" TargetMode="External"/><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5.wmf"/><Relationship Id="rId57" Type="http://schemas.openxmlformats.org/officeDocument/2006/relationships/footer" Target="footer1.xml"/><Relationship Id="rId10" Type="http://schemas.openxmlformats.org/officeDocument/2006/relationships/hyperlink" Target="https://kk.wikipedia.org/wiki/%D0%9A%D0%B5%D0%BD" TargetMode="External"/><Relationship Id="rId19" Type="http://schemas.openxmlformats.org/officeDocument/2006/relationships/hyperlink" Target="https://kk.wikipedia.org/wiki/%D0%98%D0%BD%D0%B2%D0%B5%D1%81%D1%82%D0%B8%D1%86%D0%B8%D1%8F" TargetMode="External"/><Relationship Id="rId31" Type="http://schemas.openxmlformats.org/officeDocument/2006/relationships/image" Target="media/image6.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kk.wikipedia.org/wiki/%D0%96%D0%B5%D1%80" TargetMode="External"/><Relationship Id="rId14" Type="http://schemas.openxmlformats.org/officeDocument/2006/relationships/hyperlink" Target="https://kk.wikipedia.org/wiki/%D0%9A%D0%BE%D0%BC%D0%BC%D1%83%D0%BD%D0%B8%D0%BA%D0%B0%D1%86%D0%B8%D1%8F" TargetMode="External"/><Relationship Id="rId22" Type="http://schemas.openxmlformats.org/officeDocument/2006/relationships/hyperlink" Target="https://kk.wikipedia.org/wiki/%D0%9A%D3%99%D1%81%D1%96%D0%BF%D0%BA%D0%B5%D1%80%D0%BB%D1%96%D0%BA" TargetMode="External"/><Relationship Id="rId27" Type="http://schemas.openxmlformats.org/officeDocument/2006/relationships/image" Target="media/image4.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oleObject" Target="embeddings/oleObject12.bin"/><Relationship Id="rId56" Type="http://schemas.openxmlformats.org/officeDocument/2006/relationships/oleObject" Target="embeddings/oleObject16.bin"/><Relationship Id="rId8" Type="http://schemas.openxmlformats.org/officeDocument/2006/relationships/image" Target="media/image2.jpeg"/><Relationship Id="rId51" Type="http://schemas.openxmlformats.org/officeDocument/2006/relationships/image" Target="media/image16.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80</Pages>
  <Words>38117</Words>
  <Characters>217272</Characters>
  <Application>Microsoft Office Word</Application>
  <DocSecurity>0</DocSecurity>
  <Lines>1810</Lines>
  <Paragraphs>509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admin</cp:lastModifiedBy>
  <cp:revision>83</cp:revision>
  <dcterms:created xsi:type="dcterms:W3CDTF">2017-03-06T02:37:00Z</dcterms:created>
  <dcterms:modified xsi:type="dcterms:W3CDTF">2019-04-09T09:29:00Z</dcterms:modified>
</cp:coreProperties>
</file>